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B31" w:rsidRPr="00BE0785" w:rsidRDefault="00CD4B31" w:rsidP="00BE0785">
      <w:pPr>
        <w:jc w:val="both"/>
        <w:rPr>
          <w:b/>
          <w:bCs/>
          <w:sz w:val="19"/>
          <w:szCs w:val="19"/>
        </w:rPr>
      </w:pPr>
    </w:p>
    <w:p w:rsidR="00CD4B31" w:rsidRDefault="00CD4B31" w:rsidP="00CD4B31">
      <w:pPr>
        <w:pStyle w:val="ListParagraph"/>
        <w:ind w:left="360"/>
        <w:jc w:val="both"/>
        <w:rPr>
          <w:b/>
          <w:bCs/>
          <w:sz w:val="19"/>
          <w:szCs w:val="19"/>
        </w:rPr>
      </w:pPr>
    </w:p>
    <w:p w:rsidR="00C744A8" w:rsidRPr="00421D8E" w:rsidRDefault="00455149" w:rsidP="00566E88">
      <w:pPr>
        <w:shd w:val="clear" w:color="auto" w:fill="002060"/>
        <w:ind w:left="-630" w:right="42"/>
        <w:jc w:val="center"/>
        <w:rPr>
          <w:b/>
          <w:color w:val="FFFFFF"/>
          <w:spacing w:val="80"/>
          <w:sz w:val="48"/>
          <w:szCs w:val="48"/>
        </w:rPr>
      </w:pPr>
      <w:r w:rsidRPr="00421D8E">
        <w:rPr>
          <w:b/>
          <w:color w:val="FFFFFF"/>
          <w:spacing w:val="80"/>
          <w:sz w:val="48"/>
          <w:szCs w:val="48"/>
        </w:rPr>
        <w:t>STANDARD</w:t>
      </w:r>
      <w:r w:rsidR="003C5515" w:rsidRPr="00421D8E">
        <w:rPr>
          <w:b/>
          <w:color w:val="FFFFFF"/>
          <w:spacing w:val="80"/>
          <w:sz w:val="48"/>
          <w:szCs w:val="48"/>
        </w:rPr>
        <w:t xml:space="preserve">BIDDING </w:t>
      </w:r>
      <w:r w:rsidRPr="00421D8E">
        <w:rPr>
          <w:b/>
          <w:color w:val="FFFFFF"/>
          <w:spacing w:val="80"/>
          <w:sz w:val="48"/>
          <w:szCs w:val="48"/>
        </w:rPr>
        <w:t>DOCUMENT</w:t>
      </w:r>
    </w:p>
    <w:p w:rsidR="00566E88" w:rsidRPr="00421D8E" w:rsidRDefault="00566E88" w:rsidP="00566E88">
      <w:pPr>
        <w:shd w:val="clear" w:color="auto" w:fill="002060"/>
        <w:ind w:left="-630" w:right="42"/>
        <w:jc w:val="center"/>
        <w:rPr>
          <w:b/>
          <w:color w:val="FFFFFF"/>
          <w:spacing w:val="80"/>
          <w:sz w:val="28"/>
          <w:szCs w:val="28"/>
        </w:rPr>
      </w:pPr>
      <w:r w:rsidRPr="00421D8E">
        <w:rPr>
          <w:b/>
          <w:color w:val="FFFFFF"/>
          <w:spacing w:val="80"/>
          <w:sz w:val="28"/>
          <w:szCs w:val="28"/>
        </w:rPr>
        <w:t xml:space="preserve">FOR </w:t>
      </w:r>
    </w:p>
    <w:p w:rsidR="00566E88" w:rsidRPr="00421D8E" w:rsidRDefault="008A122A" w:rsidP="00566E88">
      <w:pPr>
        <w:shd w:val="clear" w:color="auto" w:fill="002060"/>
        <w:ind w:left="-630" w:right="42"/>
        <w:jc w:val="center"/>
        <w:rPr>
          <w:b/>
          <w:color w:val="FFFFFF"/>
          <w:spacing w:val="80"/>
          <w:sz w:val="52"/>
          <w:szCs w:val="52"/>
        </w:rPr>
      </w:pPr>
      <w:r w:rsidRPr="00421D8E">
        <w:rPr>
          <w:b/>
          <w:color w:val="FFFFFF"/>
          <w:spacing w:val="80"/>
          <w:sz w:val="52"/>
          <w:szCs w:val="52"/>
        </w:rPr>
        <w:t xml:space="preserve">Full Turnkey Contract </w:t>
      </w:r>
    </w:p>
    <w:p w:rsidR="00455149" w:rsidRPr="00421D8E" w:rsidRDefault="00566E88" w:rsidP="00566E88">
      <w:pPr>
        <w:shd w:val="clear" w:color="auto" w:fill="002060"/>
        <w:ind w:left="-630" w:right="42"/>
        <w:jc w:val="center"/>
        <w:rPr>
          <w:b/>
          <w:color w:val="FFFFFF"/>
          <w:spacing w:val="80"/>
          <w:sz w:val="52"/>
          <w:szCs w:val="52"/>
        </w:rPr>
      </w:pPr>
      <w:r w:rsidRPr="00421D8E">
        <w:rPr>
          <w:b/>
          <w:color w:val="FFFFFF"/>
          <w:spacing w:val="80"/>
          <w:sz w:val="48"/>
          <w:szCs w:val="48"/>
        </w:rPr>
        <w:t>(Design, Supply and Installation)</w:t>
      </w:r>
    </w:p>
    <w:p w:rsidR="00FE26C0" w:rsidRPr="00421D8E" w:rsidRDefault="00FE26C0" w:rsidP="00FE26C0">
      <w:pPr>
        <w:jc w:val="center"/>
        <w:rPr>
          <w:b/>
          <w:sz w:val="40"/>
          <w:szCs w:val="40"/>
        </w:rPr>
      </w:pPr>
    </w:p>
    <w:p w:rsidR="00FE26C0" w:rsidRPr="00436442" w:rsidRDefault="00353258" w:rsidP="00FE26C0">
      <w:pPr>
        <w:jc w:val="center"/>
        <w:rPr>
          <w:b/>
          <w:bCs/>
          <w:noProof/>
          <w:sz w:val="32"/>
          <w:szCs w:val="32"/>
          <w:lang w:val="en-IN" w:eastAsia="en-IN"/>
        </w:rPr>
      </w:pPr>
      <w:r w:rsidRPr="00361AFC">
        <w:rPr>
          <w:b/>
          <w:bCs/>
          <w:noProof/>
          <w:sz w:val="32"/>
          <w:szCs w:val="32"/>
          <w:lang w:val="en-IN" w:eastAsia="en-IN"/>
        </w:rPr>
        <w:t>NORTH BIHAR POWER DISTRIBUTION COMPANY LIMITED</w:t>
      </w:r>
    </w:p>
    <w:p w:rsidR="00455149" w:rsidRPr="00421D8E" w:rsidRDefault="009A596C">
      <w:pPr>
        <w:jc w:val="center"/>
        <w:rPr>
          <w:b/>
          <w:sz w:val="72"/>
          <w:szCs w:val="72"/>
        </w:rPr>
      </w:pPr>
      <w:r w:rsidRPr="00421D8E">
        <w:rPr>
          <w:b/>
          <w:sz w:val="72"/>
          <w:szCs w:val="72"/>
        </w:rPr>
        <w:t>Request</w:t>
      </w:r>
      <w:r w:rsidR="001D5114">
        <w:rPr>
          <w:b/>
          <w:sz w:val="72"/>
          <w:szCs w:val="72"/>
        </w:rPr>
        <w:t xml:space="preserve"> </w:t>
      </w:r>
      <w:r w:rsidRPr="00421D8E">
        <w:rPr>
          <w:b/>
          <w:sz w:val="72"/>
          <w:szCs w:val="72"/>
        </w:rPr>
        <w:t>for</w:t>
      </w:r>
      <w:r w:rsidR="00B56D1F">
        <w:rPr>
          <w:b/>
          <w:sz w:val="72"/>
          <w:szCs w:val="72"/>
        </w:rPr>
        <w:t xml:space="preserve"> </w:t>
      </w:r>
      <w:r w:rsidRPr="00421D8E">
        <w:rPr>
          <w:b/>
          <w:sz w:val="72"/>
          <w:szCs w:val="72"/>
        </w:rPr>
        <w:t>Bids</w:t>
      </w:r>
    </w:p>
    <w:p w:rsidR="00FE26C0" w:rsidRPr="00421D8E" w:rsidRDefault="00FE26C0" w:rsidP="003B57FE">
      <w:pPr>
        <w:tabs>
          <w:tab w:val="left" w:pos="-720"/>
        </w:tabs>
        <w:jc w:val="center"/>
        <w:rPr>
          <w:b/>
          <w:sz w:val="28"/>
          <w:szCs w:val="28"/>
          <w:lang w:val="en-IN"/>
        </w:rPr>
      </w:pPr>
    </w:p>
    <w:p w:rsidR="00057F1F" w:rsidRPr="00206F08" w:rsidRDefault="00206F08" w:rsidP="00E95252">
      <w:pPr>
        <w:tabs>
          <w:tab w:val="left" w:pos="-720"/>
          <w:tab w:val="left" w:pos="4860"/>
          <w:tab w:val="left" w:pos="5740"/>
          <w:tab w:val="left" w:pos="6100"/>
          <w:tab w:val="left" w:pos="9360"/>
          <w:tab w:val="left" w:pos="10080"/>
          <w:tab w:val="left" w:pos="10800"/>
        </w:tabs>
        <w:ind w:left="90" w:firstLine="450"/>
        <w:jc w:val="both"/>
        <w:rPr>
          <w:rFonts w:ascii="Tahoma" w:hAnsi="Tahoma" w:cs="Tahoma"/>
          <w:b/>
          <w:bCs/>
          <w:sz w:val="36"/>
          <w:szCs w:val="36"/>
        </w:rPr>
      </w:pPr>
      <w:r w:rsidRPr="00206F08">
        <w:rPr>
          <w:rFonts w:ascii="Tahoma" w:hAnsi="Tahoma" w:cs="Tahoma"/>
          <w:b/>
          <w:bCs/>
          <w:sz w:val="36"/>
          <w:szCs w:val="36"/>
        </w:rPr>
        <w:t xml:space="preserve">Execution </w:t>
      </w:r>
      <w:proofErr w:type="gramStart"/>
      <w:r w:rsidRPr="00206F08">
        <w:rPr>
          <w:rFonts w:ascii="Tahoma" w:hAnsi="Tahoma" w:cs="Tahoma"/>
          <w:b/>
          <w:bCs/>
          <w:sz w:val="36"/>
          <w:szCs w:val="36"/>
        </w:rPr>
        <w:t xml:space="preserve">and </w:t>
      </w:r>
      <w:r w:rsidR="00E8174A" w:rsidRPr="00206F08">
        <w:rPr>
          <w:rFonts w:ascii="Tahoma" w:hAnsi="Tahoma" w:cs="Tahoma"/>
          <w:b/>
          <w:bCs/>
          <w:sz w:val="36"/>
          <w:szCs w:val="36"/>
        </w:rPr>
        <w:t xml:space="preserve"> Erection</w:t>
      </w:r>
      <w:proofErr w:type="gramEnd"/>
      <w:r w:rsidRPr="00206F08">
        <w:rPr>
          <w:rFonts w:ascii="Tahoma" w:hAnsi="Tahoma" w:cs="Tahoma"/>
          <w:b/>
          <w:bCs/>
          <w:sz w:val="36"/>
          <w:szCs w:val="36"/>
        </w:rPr>
        <w:t xml:space="preserve"> of dedicated 33 KV feeder to provide New Service Connection to </w:t>
      </w:r>
      <w:proofErr w:type="spellStart"/>
      <w:r w:rsidRPr="00206F08">
        <w:rPr>
          <w:rFonts w:ascii="Tahoma" w:hAnsi="Tahoma" w:cs="Tahoma"/>
          <w:b/>
          <w:bCs/>
          <w:sz w:val="36"/>
          <w:szCs w:val="36"/>
        </w:rPr>
        <w:t>Numaligarh</w:t>
      </w:r>
      <w:proofErr w:type="spellEnd"/>
      <w:r w:rsidRPr="00206F08">
        <w:rPr>
          <w:rFonts w:ascii="Tahoma" w:hAnsi="Tahoma" w:cs="Tahoma"/>
          <w:b/>
          <w:bCs/>
          <w:sz w:val="36"/>
          <w:szCs w:val="36"/>
        </w:rPr>
        <w:t xml:space="preserve"> Refinery Limited, C/o </w:t>
      </w:r>
      <w:proofErr w:type="spellStart"/>
      <w:r w:rsidRPr="00206F08">
        <w:rPr>
          <w:rFonts w:ascii="Tahoma" w:hAnsi="Tahoma" w:cs="Tahoma"/>
          <w:b/>
          <w:bCs/>
          <w:sz w:val="36"/>
          <w:szCs w:val="36"/>
        </w:rPr>
        <w:t>Sujeet</w:t>
      </w:r>
      <w:proofErr w:type="spellEnd"/>
      <w:r w:rsidRPr="00206F08">
        <w:rPr>
          <w:rFonts w:ascii="Tahoma" w:hAnsi="Tahoma" w:cs="Tahoma"/>
          <w:b/>
          <w:bCs/>
          <w:sz w:val="36"/>
          <w:szCs w:val="36"/>
        </w:rPr>
        <w:t xml:space="preserve"> Kumar </w:t>
      </w:r>
      <w:proofErr w:type="spellStart"/>
      <w:r w:rsidRPr="00206F08">
        <w:rPr>
          <w:rFonts w:ascii="Tahoma" w:hAnsi="Tahoma" w:cs="Tahoma"/>
          <w:b/>
          <w:bCs/>
          <w:sz w:val="36"/>
          <w:szCs w:val="36"/>
        </w:rPr>
        <w:t>singh</w:t>
      </w:r>
      <w:proofErr w:type="spellEnd"/>
      <w:r w:rsidRPr="00206F08">
        <w:rPr>
          <w:rFonts w:ascii="Tahoma" w:hAnsi="Tahoma" w:cs="Tahoma"/>
          <w:b/>
          <w:bCs/>
          <w:sz w:val="36"/>
          <w:szCs w:val="36"/>
        </w:rPr>
        <w:t xml:space="preserve"> under HTS-II tariff of app</w:t>
      </w:r>
      <w:r w:rsidR="000612FE">
        <w:rPr>
          <w:rFonts w:ascii="Tahoma" w:hAnsi="Tahoma" w:cs="Tahoma"/>
          <w:b/>
          <w:bCs/>
          <w:sz w:val="36"/>
          <w:szCs w:val="36"/>
        </w:rPr>
        <w:t xml:space="preserve">lied load 6400 KVA through </w:t>
      </w:r>
      <w:proofErr w:type="spellStart"/>
      <w:r w:rsidR="000612FE">
        <w:rPr>
          <w:rFonts w:ascii="Tahoma" w:hAnsi="Tahoma" w:cs="Tahoma"/>
          <w:b/>
          <w:bCs/>
          <w:sz w:val="36"/>
          <w:szCs w:val="36"/>
        </w:rPr>
        <w:t>suvi</w:t>
      </w:r>
      <w:r w:rsidRPr="00206F08">
        <w:rPr>
          <w:rFonts w:ascii="Tahoma" w:hAnsi="Tahoma" w:cs="Tahoma"/>
          <w:b/>
          <w:bCs/>
          <w:sz w:val="36"/>
          <w:szCs w:val="36"/>
        </w:rPr>
        <w:t>dha</w:t>
      </w:r>
      <w:proofErr w:type="spellEnd"/>
      <w:r w:rsidRPr="00206F08">
        <w:rPr>
          <w:rFonts w:ascii="Tahoma" w:hAnsi="Tahoma" w:cs="Tahoma"/>
          <w:b/>
          <w:bCs/>
          <w:sz w:val="36"/>
          <w:szCs w:val="36"/>
        </w:rPr>
        <w:t xml:space="preserve"> Portal Request No. 521214599995  from GSS </w:t>
      </w:r>
      <w:proofErr w:type="spellStart"/>
      <w:r w:rsidRPr="00206F08">
        <w:rPr>
          <w:rFonts w:ascii="Tahoma" w:hAnsi="Tahoma" w:cs="Tahoma"/>
          <w:b/>
          <w:bCs/>
          <w:sz w:val="36"/>
          <w:szCs w:val="36"/>
        </w:rPr>
        <w:t>Thakurganj</w:t>
      </w:r>
      <w:proofErr w:type="spellEnd"/>
      <w:r w:rsidRPr="00206F08">
        <w:rPr>
          <w:rFonts w:ascii="Tahoma" w:hAnsi="Tahoma" w:cs="Tahoma"/>
          <w:b/>
          <w:bCs/>
          <w:sz w:val="36"/>
          <w:szCs w:val="36"/>
        </w:rPr>
        <w:t xml:space="preserve"> to Applicants premises(at Village- </w:t>
      </w:r>
      <w:proofErr w:type="spellStart"/>
      <w:r w:rsidRPr="00206F08">
        <w:rPr>
          <w:rFonts w:ascii="Tahoma" w:hAnsi="Tahoma" w:cs="Tahoma"/>
          <w:b/>
          <w:bCs/>
          <w:sz w:val="36"/>
          <w:szCs w:val="36"/>
        </w:rPr>
        <w:t>Jalalpur</w:t>
      </w:r>
      <w:proofErr w:type="spellEnd"/>
      <w:r w:rsidRPr="00206F08">
        <w:rPr>
          <w:rFonts w:ascii="Tahoma" w:hAnsi="Tahoma" w:cs="Tahoma"/>
          <w:b/>
          <w:bCs/>
          <w:sz w:val="36"/>
          <w:szCs w:val="36"/>
        </w:rPr>
        <w:t xml:space="preserve">, </w:t>
      </w:r>
      <w:proofErr w:type="spellStart"/>
      <w:r w:rsidRPr="00206F08">
        <w:rPr>
          <w:rFonts w:ascii="Tahoma" w:hAnsi="Tahoma" w:cs="Tahoma"/>
          <w:b/>
          <w:bCs/>
          <w:sz w:val="36"/>
          <w:szCs w:val="36"/>
        </w:rPr>
        <w:t>Panchayat</w:t>
      </w:r>
      <w:proofErr w:type="spellEnd"/>
      <w:r w:rsidRPr="00206F08">
        <w:rPr>
          <w:rFonts w:ascii="Tahoma" w:hAnsi="Tahoma" w:cs="Tahoma"/>
          <w:b/>
          <w:bCs/>
          <w:sz w:val="36"/>
          <w:szCs w:val="36"/>
        </w:rPr>
        <w:t xml:space="preserve">- </w:t>
      </w:r>
      <w:proofErr w:type="spellStart"/>
      <w:r w:rsidRPr="00206F08">
        <w:rPr>
          <w:rFonts w:ascii="Tahoma" w:hAnsi="Tahoma" w:cs="Tahoma"/>
          <w:b/>
          <w:bCs/>
          <w:sz w:val="36"/>
          <w:szCs w:val="36"/>
        </w:rPr>
        <w:t>Fala</w:t>
      </w:r>
      <w:proofErr w:type="spellEnd"/>
      <w:r w:rsidRPr="00206F08">
        <w:rPr>
          <w:rFonts w:ascii="Tahoma" w:hAnsi="Tahoma" w:cs="Tahoma"/>
          <w:b/>
          <w:bCs/>
          <w:sz w:val="36"/>
          <w:szCs w:val="36"/>
        </w:rPr>
        <w:t xml:space="preserve"> P.S- </w:t>
      </w:r>
      <w:proofErr w:type="spellStart"/>
      <w:r w:rsidRPr="00206F08">
        <w:rPr>
          <w:rFonts w:ascii="Tahoma" w:hAnsi="Tahoma" w:cs="Tahoma"/>
          <w:b/>
          <w:bCs/>
          <w:sz w:val="36"/>
          <w:szCs w:val="36"/>
        </w:rPr>
        <w:t>Pothia</w:t>
      </w:r>
      <w:proofErr w:type="spellEnd"/>
      <w:r w:rsidRPr="00206F08">
        <w:rPr>
          <w:rFonts w:ascii="Tahoma" w:hAnsi="Tahoma" w:cs="Tahoma"/>
          <w:b/>
          <w:bCs/>
          <w:sz w:val="36"/>
          <w:szCs w:val="36"/>
        </w:rPr>
        <w:t xml:space="preserve"> </w:t>
      </w:r>
      <w:proofErr w:type="spellStart"/>
      <w:r w:rsidRPr="00206F08">
        <w:rPr>
          <w:rFonts w:ascii="Tahoma" w:hAnsi="Tahoma" w:cs="Tahoma"/>
          <w:b/>
          <w:bCs/>
          <w:sz w:val="36"/>
          <w:szCs w:val="36"/>
        </w:rPr>
        <w:t>Taiyabpur</w:t>
      </w:r>
      <w:proofErr w:type="spellEnd"/>
      <w:r w:rsidRPr="00206F08">
        <w:rPr>
          <w:rFonts w:ascii="Tahoma" w:hAnsi="Tahoma" w:cs="Tahoma"/>
          <w:b/>
          <w:bCs/>
          <w:sz w:val="36"/>
          <w:szCs w:val="36"/>
        </w:rPr>
        <w:t xml:space="preserve"> near </w:t>
      </w:r>
      <w:proofErr w:type="spellStart"/>
      <w:r w:rsidRPr="00206F08">
        <w:rPr>
          <w:rFonts w:ascii="Tahoma" w:hAnsi="Tahoma" w:cs="Tahoma"/>
          <w:b/>
          <w:bCs/>
          <w:sz w:val="36"/>
          <w:szCs w:val="36"/>
        </w:rPr>
        <w:t>Kabristan</w:t>
      </w:r>
      <w:proofErr w:type="spellEnd"/>
      <w:r w:rsidRPr="00206F08">
        <w:rPr>
          <w:rFonts w:ascii="Tahoma" w:hAnsi="Tahoma" w:cs="Tahoma"/>
          <w:b/>
          <w:bCs/>
          <w:sz w:val="36"/>
          <w:szCs w:val="36"/>
        </w:rPr>
        <w:t>, PIN 855117 PO-</w:t>
      </w:r>
      <w:proofErr w:type="spellStart"/>
      <w:r w:rsidRPr="00206F08">
        <w:rPr>
          <w:rFonts w:ascii="Tahoma" w:hAnsi="Tahoma" w:cs="Tahoma"/>
          <w:b/>
          <w:bCs/>
          <w:sz w:val="36"/>
          <w:szCs w:val="36"/>
        </w:rPr>
        <w:t>Pothia</w:t>
      </w:r>
      <w:proofErr w:type="spellEnd"/>
      <w:r w:rsidRPr="00206F08">
        <w:rPr>
          <w:rFonts w:ascii="Tahoma" w:hAnsi="Tahoma" w:cs="Tahoma"/>
          <w:b/>
          <w:bCs/>
          <w:sz w:val="36"/>
          <w:szCs w:val="36"/>
        </w:rPr>
        <w:t xml:space="preserve"> under </w:t>
      </w:r>
      <w:r w:rsidR="009B7F44">
        <w:rPr>
          <w:rFonts w:ascii="Tahoma" w:hAnsi="Tahoma" w:cs="Tahoma"/>
          <w:b/>
          <w:bCs/>
          <w:sz w:val="36"/>
          <w:szCs w:val="36"/>
        </w:rPr>
        <w:t>ESD-</w:t>
      </w:r>
      <w:proofErr w:type="spellStart"/>
      <w:r w:rsidR="009B7F44">
        <w:rPr>
          <w:rFonts w:ascii="Tahoma" w:hAnsi="Tahoma" w:cs="Tahoma"/>
          <w:b/>
          <w:bCs/>
          <w:sz w:val="36"/>
          <w:szCs w:val="36"/>
        </w:rPr>
        <w:t>Kishanganj</w:t>
      </w:r>
      <w:proofErr w:type="spellEnd"/>
      <w:r w:rsidRPr="00206F08">
        <w:rPr>
          <w:rFonts w:ascii="Tahoma" w:hAnsi="Tahoma" w:cs="Tahoma"/>
          <w:b/>
          <w:bCs/>
          <w:sz w:val="36"/>
          <w:szCs w:val="36"/>
        </w:rPr>
        <w:t xml:space="preserve"> (18</w:t>
      </w:r>
      <w:r w:rsidR="0064426A" w:rsidRPr="00206F08">
        <w:rPr>
          <w:rFonts w:ascii="Tahoma" w:hAnsi="Tahoma" w:cs="Tahoma"/>
          <w:b/>
          <w:bCs/>
          <w:sz w:val="36"/>
          <w:szCs w:val="36"/>
        </w:rPr>
        <w:t xml:space="preserve"> </w:t>
      </w:r>
      <w:proofErr w:type="spellStart"/>
      <w:r w:rsidR="0064426A" w:rsidRPr="00206F08">
        <w:rPr>
          <w:rFonts w:ascii="Tahoma" w:hAnsi="Tahoma" w:cs="Tahoma"/>
          <w:b/>
          <w:bCs/>
          <w:sz w:val="36"/>
          <w:szCs w:val="36"/>
        </w:rPr>
        <w:t>Ckm</w:t>
      </w:r>
      <w:proofErr w:type="spellEnd"/>
      <w:r w:rsidR="0064426A" w:rsidRPr="00206F08">
        <w:rPr>
          <w:rFonts w:ascii="Tahoma" w:hAnsi="Tahoma" w:cs="Tahoma"/>
          <w:b/>
          <w:bCs/>
          <w:sz w:val="36"/>
          <w:szCs w:val="36"/>
        </w:rPr>
        <w:t xml:space="preserve"> line length) </w:t>
      </w:r>
      <w:r w:rsidR="004C3F46">
        <w:rPr>
          <w:rFonts w:ascii="Tahoma" w:hAnsi="Tahoma" w:cs="Tahoma"/>
          <w:b/>
          <w:bCs/>
          <w:sz w:val="36"/>
          <w:szCs w:val="36"/>
        </w:rPr>
        <w:t>under D</w:t>
      </w:r>
      <w:r w:rsidR="00E8174A" w:rsidRPr="00206F08">
        <w:rPr>
          <w:rFonts w:ascii="Tahoma" w:hAnsi="Tahoma" w:cs="Tahoma"/>
          <w:b/>
          <w:bCs/>
          <w:sz w:val="36"/>
          <w:szCs w:val="36"/>
        </w:rPr>
        <w:t xml:space="preserve">eposit </w:t>
      </w:r>
      <w:r w:rsidR="004C3F46">
        <w:rPr>
          <w:rFonts w:ascii="Tahoma" w:hAnsi="Tahoma" w:cs="Tahoma"/>
          <w:b/>
          <w:bCs/>
          <w:sz w:val="36"/>
          <w:szCs w:val="36"/>
        </w:rPr>
        <w:t>H</w:t>
      </w:r>
      <w:r w:rsidRPr="00206F08">
        <w:rPr>
          <w:rFonts w:ascii="Tahoma" w:hAnsi="Tahoma" w:cs="Tahoma"/>
          <w:b/>
          <w:bCs/>
          <w:sz w:val="36"/>
          <w:szCs w:val="36"/>
        </w:rPr>
        <w:t>ea</w:t>
      </w:r>
      <w:r w:rsidR="004C3F46">
        <w:rPr>
          <w:rFonts w:ascii="Tahoma" w:hAnsi="Tahoma" w:cs="Tahoma"/>
          <w:b/>
          <w:bCs/>
          <w:sz w:val="36"/>
          <w:szCs w:val="36"/>
        </w:rPr>
        <w:t>d S</w:t>
      </w:r>
      <w:r w:rsidRPr="00206F08">
        <w:rPr>
          <w:rFonts w:ascii="Tahoma" w:hAnsi="Tahoma" w:cs="Tahoma"/>
          <w:b/>
          <w:bCs/>
          <w:sz w:val="36"/>
          <w:szCs w:val="36"/>
        </w:rPr>
        <w:t>cheme on Turnkey Contract.</w:t>
      </w:r>
    </w:p>
    <w:p w:rsidR="00F338D6" w:rsidRPr="00421D8E" w:rsidRDefault="00F338D6" w:rsidP="00F338D6">
      <w:pPr>
        <w:pStyle w:val="Default"/>
        <w:jc w:val="center"/>
        <w:rPr>
          <w:b/>
          <w:sz w:val="36"/>
          <w:szCs w:val="36"/>
        </w:rPr>
      </w:pPr>
      <w:r w:rsidRPr="00421D8E">
        <w:rPr>
          <w:b/>
          <w:sz w:val="36"/>
          <w:szCs w:val="36"/>
        </w:rPr>
        <w:t>Key Dates</w:t>
      </w:r>
    </w:p>
    <w:tbl>
      <w:tblPr>
        <w:tblpPr w:leftFromText="180" w:rightFromText="180" w:vertAnchor="text" w:horzAnchor="margin" w:tblpY="183"/>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4230"/>
      </w:tblGrid>
      <w:tr w:rsidR="00D33E04" w:rsidRPr="00421D8E" w:rsidTr="00D33E04">
        <w:trPr>
          <w:trHeight w:val="335"/>
        </w:trPr>
        <w:tc>
          <w:tcPr>
            <w:tcW w:w="5310" w:type="dxa"/>
            <w:vAlign w:val="center"/>
          </w:tcPr>
          <w:p w:rsidR="00D33E04" w:rsidRPr="001661BE" w:rsidRDefault="00D33E04" w:rsidP="00D33E04">
            <w:pPr>
              <w:spacing w:before="120" w:after="120"/>
              <w:jc w:val="center"/>
              <w:rPr>
                <w:rFonts w:eastAsia="Calibri"/>
                <w:b/>
                <w:bCs/>
                <w:sz w:val="28"/>
                <w:szCs w:val="28"/>
              </w:rPr>
            </w:pPr>
            <w:bookmarkStart w:id="0" w:name="_Hlk28874408"/>
            <w:r w:rsidRPr="001661BE">
              <w:rPr>
                <w:rFonts w:eastAsia="Calibri"/>
                <w:b/>
                <w:sz w:val="28"/>
                <w:szCs w:val="28"/>
              </w:rPr>
              <w:t>Date of Release of RFB/ NIT</w:t>
            </w:r>
          </w:p>
        </w:tc>
        <w:tc>
          <w:tcPr>
            <w:tcW w:w="4230" w:type="dxa"/>
          </w:tcPr>
          <w:p w:rsidR="00D33E04" w:rsidRPr="001661BE" w:rsidRDefault="0064426A" w:rsidP="007305C8">
            <w:pPr>
              <w:spacing w:before="120" w:after="120"/>
              <w:rPr>
                <w:rFonts w:eastAsia="Calibri"/>
                <w:b/>
                <w:bCs/>
                <w:i/>
                <w:sz w:val="28"/>
                <w:szCs w:val="28"/>
              </w:rPr>
            </w:pPr>
            <w:r>
              <w:rPr>
                <w:rFonts w:eastAsia="Calibri"/>
                <w:bCs/>
                <w:i/>
                <w:sz w:val="28"/>
                <w:szCs w:val="28"/>
                <w:highlight w:val="yellow"/>
              </w:rPr>
              <w:t xml:space="preserve">   </w:t>
            </w:r>
            <w:r w:rsidR="007305C8">
              <w:rPr>
                <w:rFonts w:eastAsia="Calibri"/>
                <w:bCs/>
                <w:i/>
                <w:sz w:val="28"/>
                <w:szCs w:val="28"/>
                <w:highlight w:val="yellow"/>
              </w:rPr>
              <w:t>24.06.2026</w:t>
            </w:r>
            <w:r w:rsidR="00446DA4">
              <w:rPr>
                <w:rFonts w:eastAsia="Calibri"/>
                <w:bCs/>
                <w:i/>
                <w:sz w:val="28"/>
                <w:szCs w:val="28"/>
                <w:highlight w:val="yellow"/>
              </w:rPr>
              <w:t xml:space="preserve"> , 11:0</w:t>
            </w:r>
            <w:r w:rsidR="00D33E04" w:rsidRPr="001661BE">
              <w:rPr>
                <w:rFonts w:eastAsia="Calibri"/>
                <w:bCs/>
                <w:i/>
                <w:sz w:val="28"/>
                <w:szCs w:val="28"/>
                <w:highlight w:val="yellow"/>
              </w:rPr>
              <w:t>0</w:t>
            </w:r>
            <w:r w:rsidR="00D33E04" w:rsidRPr="001661BE">
              <w:rPr>
                <w:rFonts w:eastAsia="Calibri"/>
                <w:bCs/>
                <w:i/>
                <w:sz w:val="28"/>
                <w:szCs w:val="28"/>
              </w:rPr>
              <w:t>Hrs onwards</w:t>
            </w:r>
          </w:p>
        </w:tc>
      </w:tr>
      <w:tr w:rsidR="00D33E04" w:rsidRPr="00421D8E" w:rsidTr="00D33E04">
        <w:trPr>
          <w:trHeight w:val="425"/>
        </w:trPr>
        <w:tc>
          <w:tcPr>
            <w:tcW w:w="5310" w:type="dxa"/>
            <w:shd w:val="clear" w:color="auto" w:fill="F2F2F2"/>
            <w:vAlign w:val="center"/>
          </w:tcPr>
          <w:p w:rsidR="00D33E04" w:rsidRPr="001661BE" w:rsidRDefault="00D33E04" w:rsidP="00D33E04">
            <w:pPr>
              <w:spacing w:before="120" w:after="120"/>
              <w:jc w:val="center"/>
              <w:rPr>
                <w:rFonts w:eastAsia="Calibri"/>
                <w:b/>
                <w:bCs/>
                <w:sz w:val="28"/>
                <w:szCs w:val="28"/>
              </w:rPr>
            </w:pPr>
            <w:r w:rsidRPr="001661BE">
              <w:rPr>
                <w:rFonts w:eastAsia="Calibri"/>
                <w:b/>
                <w:sz w:val="28"/>
                <w:szCs w:val="28"/>
              </w:rPr>
              <w:t>Date &amp; Time of Pre-bid Meeting</w:t>
            </w:r>
          </w:p>
        </w:tc>
        <w:tc>
          <w:tcPr>
            <w:tcW w:w="4230" w:type="dxa"/>
            <w:shd w:val="clear" w:color="auto" w:fill="F2F2F2"/>
          </w:tcPr>
          <w:p w:rsidR="00D33E04" w:rsidRPr="001661BE" w:rsidRDefault="00206F08" w:rsidP="007305C8">
            <w:pPr>
              <w:spacing w:before="120" w:after="120"/>
              <w:rPr>
                <w:rFonts w:eastAsia="Calibri"/>
                <w:b/>
                <w:i/>
                <w:sz w:val="28"/>
                <w:szCs w:val="28"/>
              </w:rPr>
            </w:pPr>
            <w:r>
              <w:rPr>
                <w:rFonts w:eastAsia="Calibri"/>
                <w:bCs/>
                <w:i/>
                <w:sz w:val="28"/>
                <w:szCs w:val="28"/>
                <w:highlight w:val="yellow"/>
              </w:rPr>
              <w:t xml:space="preserve">     </w:t>
            </w:r>
            <w:r w:rsidR="0064426A">
              <w:rPr>
                <w:rFonts w:eastAsia="Calibri"/>
                <w:bCs/>
                <w:i/>
                <w:sz w:val="28"/>
                <w:szCs w:val="28"/>
                <w:highlight w:val="yellow"/>
              </w:rPr>
              <w:t xml:space="preserve"> </w:t>
            </w:r>
            <w:r w:rsidR="007305C8">
              <w:rPr>
                <w:rFonts w:eastAsia="Calibri"/>
                <w:bCs/>
                <w:i/>
                <w:sz w:val="28"/>
                <w:szCs w:val="28"/>
                <w:highlight w:val="yellow"/>
              </w:rPr>
              <w:t>30.06.2026</w:t>
            </w:r>
            <w:r w:rsidR="0064426A">
              <w:rPr>
                <w:rFonts w:eastAsia="Calibri"/>
                <w:bCs/>
                <w:i/>
                <w:sz w:val="28"/>
                <w:szCs w:val="28"/>
                <w:highlight w:val="yellow"/>
              </w:rPr>
              <w:t xml:space="preserve"> , 11:0</w:t>
            </w:r>
            <w:r w:rsidR="0064426A" w:rsidRPr="001661BE">
              <w:rPr>
                <w:rFonts w:eastAsia="Calibri"/>
                <w:bCs/>
                <w:i/>
                <w:sz w:val="28"/>
                <w:szCs w:val="28"/>
                <w:highlight w:val="yellow"/>
              </w:rPr>
              <w:t>0</w:t>
            </w:r>
            <w:r w:rsidR="0064426A" w:rsidRPr="001661BE">
              <w:rPr>
                <w:rFonts w:eastAsia="Calibri"/>
                <w:bCs/>
                <w:i/>
                <w:sz w:val="28"/>
                <w:szCs w:val="28"/>
              </w:rPr>
              <w:t>Hrs onwards</w:t>
            </w:r>
          </w:p>
        </w:tc>
      </w:tr>
      <w:tr w:rsidR="00D33E04" w:rsidRPr="00421D8E" w:rsidTr="00D33E04">
        <w:trPr>
          <w:trHeight w:val="824"/>
        </w:trPr>
        <w:tc>
          <w:tcPr>
            <w:tcW w:w="5310" w:type="dxa"/>
            <w:vAlign w:val="center"/>
          </w:tcPr>
          <w:p w:rsidR="00D33E04" w:rsidRPr="001661BE" w:rsidRDefault="00D33E04" w:rsidP="00D33E04">
            <w:pPr>
              <w:spacing w:before="120" w:after="120"/>
              <w:jc w:val="center"/>
              <w:rPr>
                <w:rFonts w:eastAsia="Calibri"/>
                <w:b/>
                <w:bCs/>
                <w:sz w:val="28"/>
                <w:szCs w:val="28"/>
              </w:rPr>
            </w:pPr>
            <w:r w:rsidRPr="001661BE">
              <w:rPr>
                <w:rFonts w:eastAsia="Calibri"/>
                <w:b/>
                <w:sz w:val="28"/>
                <w:szCs w:val="28"/>
              </w:rPr>
              <w:t>Deadline for Submission of Bid</w:t>
            </w:r>
          </w:p>
        </w:tc>
        <w:tc>
          <w:tcPr>
            <w:tcW w:w="4230" w:type="dxa"/>
          </w:tcPr>
          <w:p w:rsidR="00D33E04" w:rsidRPr="001661BE" w:rsidRDefault="00206F08" w:rsidP="007305C8">
            <w:pPr>
              <w:spacing w:before="120" w:after="120"/>
              <w:rPr>
                <w:rFonts w:eastAsia="Calibri"/>
                <w:b/>
                <w:bCs/>
                <w:i/>
                <w:color w:val="FF0000"/>
                <w:sz w:val="20"/>
              </w:rPr>
            </w:pPr>
            <w:r>
              <w:rPr>
                <w:rFonts w:eastAsia="Calibri"/>
                <w:bCs/>
                <w:i/>
                <w:sz w:val="28"/>
                <w:szCs w:val="28"/>
              </w:rPr>
              <w:t xml:space="preserve">   </w:t>
            </w:r>
            <w:r w:rsidR="007305C8">
              <w:rPr>
                <w:rFonts w:eastAsia="Calibri"/>
                <w:bCs/>
                <w:i/>
                <w:sz w:val="28"/>
                <w:szCs w:val="28"/>
              </w:rPr>
              <w:t>09.07.2026</w:t>
            </w:r>
            <w:r>
              <w:rPr>
                <w:rFonts w:eastAsia="Calibri"/>
                <w:bCs/>
                <w:i/>
                <w:sz w:val="28"/>
                <w:szCs w:val="28"/>
              </w:rPr>
              <w:t>.</w:t>
            </w:r>
            <w:r w:rsidR="00446DA4">
              <w:rPr>
                <w:rFonts w:eastAsia="Calibri"/>
                <w:bCs/>
                <w:i/>
                <w:sz w:val="28"/>
                <w:szCs w:val="28"/>
              </w:rPr>
              <w:t xml:space="preserve"> up to 18</w:t>
            </w:r>
            <w:r w:rsidR="00D33E04" w:rsidRPr="001661BE">
              <w:rPr>
                <w:rFonts w:eastAsia="Calibri"/>
                <w:bCs/>
                <w:i/>
                <w:sz w:val="28"/>
                <w:szCs w:val="28"/>
              </w:rPr>
              <w:t xml:space="preserve">:00 </w:t>
            </w:r>
            <w:proofErr w:type="spellStart"/>
            <w:r w:rsidR="00D33E04" w:rsidRPr="001661BE">
              <w:rPr>
                <w:rFonts w:eastAsia="Calibri"/>
                <w:bCs/>
                <w:i/>
                <w:sz w:val="28"/>
                <w:szCs w:val="28"/>
              </w:rPr>
              <w:t>Hrs</w:t>
            </w:r>
            <w:proofErr w:type="spellEnd"/>
          </w:p>
        </w:tc>
      </w:tr>
      <w:tr w:rsidR="00D33E04" w:rsidRPr="00421D8E" w:rsidTr="00D33E04">
        <w:trPr>
          <w:trHeight w:val="272"/>
        </w:trPr>
        <w:tc>
          <w:tcPr>
            <w:tcW w:w="5310" w:type="dxa"/>
            <w:shd w:val="clear" w:color="auto" w:fill="F2F2F2"/>
            <w:vAlign w:val="center"/>
          </w:tcPr>
          <w:p w:rsidR="00D33E04" w:rsidRPr="001661BE" w:rsidRDefault="00D33E04" w:rsidP="00D33E04">
            <w:pPr>
              <w:spacing w:before="120" w:after="120"/>
              <w:jc w:val="center"/>
              <w:rPr>
                <w:rFonts w:eastAsia="Calibri"/>
                <w:b/>
                <w:bCs/>
                <w:sz w:val="28"/>
                <w:szCs w:val="28"/>
              </w:rPr>
            </w:pPr>
            <w:r w:rsidRPr="001661BE">
              <w:rPr>
                <w:rFonts w:eastAsia="Calibri"/>
                <w:b/>
                <w:sz w:val="28"/>
                <w:szCs w:val="28"/>
              </w:rPr>
              <w:t>Date &amp; Time of Opening of Technical Part of Bid</w:t>
            </w:r>
          </w:p>
        </w:tc>
        <w:tc>
          <w:tcPr>
            <w:tcW w:w="4230" w:type="dxa"/>
            <w:shd w:val="clear" w:color="auto" w:fill="F2F2F2"/>
          </w:tcPr>
          <w:p w:rsidR="00D33E04" w:rsidRPr="001661BE" w:rsidRDefault="007305C8" w:rsidP="007305C8">
            <w:pPr>
              <w:spacing w:before="120" w:after="120"/>
              <w:rPr>
                <w:rFonts w:eastAsia="Calibri"/>
                <w:b/>
                <w:i/>
                <w:sz w:val="28"/>
                <w:szCs w:val="28"/>
              </w:rPr>
            </w:pPr>
            <w:r>
              <w:rPr>
                <w:rFonts w:eastAsia="Calibri"/>
                <w:bCs/>
                <w:i/>
                <w:sz w:val="28"/>
                <w:szCs w:val="28"/>
                <w:highlight w:val="yellow"/>
              </w:rPr>
              <w:t>10.07.2026</w:t>
            </w:r>
            <w:r w:rsidR="00206F08">
              <w:rPr>
                <w:rFonts w:eastAsia="Calibri"/>
                <w:bCs/>
                <w:i/>
                <w:sz w:val="28"/>
                <w:szCs w:val="28"/>
                <w:highlight w:val="yellow"/>
              </w:rPr>
              <w:t>.</w:t>
            </w:r>
            <w:r w:rsidR="00446DA4">
              <w:rPr>
                <w:rFonts w:eastAsia="Calibri"/>
                <w:bCs/>
                <w:i/>
                <w:sz w:val="28"/>
                <w:szCs w:val="28"/>
                <w:highlight w:val="yellow"/>
              </w:rPr>
              <w:t xml:space="preserve"> 15:0</w:t>
            </w:r>
            <w:r w:rsidR="00D33E04" w:rsidRPr="001661BE">
              <w:rPr>
                <w:rFonts w:eastAsia="Calibri"/>
                <w:bCs/>
                <w:i/>
                <w:sz w:val="28"/>
                <w:szCs w:val="28"/>
                <w:highlight w:val="yellow"/>
              </w:rPr>
              <w:t>0 onwards</w:t>
            </w:r>
          </w:p>
        </w:tc>
      </w:tr>
      <w:bookmarkEnd w:id="0"/>
    </w:tbl>
    <w:p w:rsidR="00F338D6" w:rsidRPr="00421D8E" w:rsidRDefault="00F338D6" w:rsidP="00F338D6">
      <w:pPr>
        <w:spacing w:before="240" w:after="240"/>
        <w:ind w:left="90" w:right="255"/>
        <w:contextualSpacing/>
        <w:jc w:val="center"/>
        <w:rPr>
          <w:b/>
          <w:caps/>
          <w:color w:val="262626"/>
          <w:sz w:val="8"/>
        </w:rPr>
      </w:pPr>
    </w:p>
    <w:p w:rsidR="00F338D6" w:rsidRPr="00421D8E" w:rsidRDefault="00F338D6" w:rsidP="00F338D6">
      <w:pPr>
        <w:rPr>
          <w:b/>
          <w:sz w:val="2"/>
          <w:szCs w:val="12"/>
        </w:rPr>
      </w:pPr>
    </w:p>
    <w:p w:rsidR="00F338D6" w:rsidRPr="00421D8E" w:rsidRDefault="00F338D6" w:rsidP="00F338D6">
      <w:pPr>
        <w:jc w:val="center"/>
        <w:rPr>
          <w:b/>
          <w:caps/>
          <w:color w:val="262626"/>
          <w:sz w:val="14"/>
          <w:szCs w:val="56"/>
        </w:rPr>
      </w:pPr>
    </w:p>
    <w:p w:rsidR="00F338D6" w:rsidRPr="00436442" w:rsidRDefault="00F338D6" w:rsidP="00CF2C91">
      <w:pPr>
        <w:jc w:val="center"/>
        <w:rPr>
          <w:b/>
          <w:color w:val="262626"/>
          <w:sz w:val="22"/>
          <w:szCs w:val="22"/>
          <w:highlight w:val="yellow"/>
        </w:rPr>
      </w:pPr>
      <w:r w:rsidRPr="00436442">
        <w:rPr>
          <w:b/>
          <w:color w:val="262626"/>
          <w:sz w:val="22"/>
          <w:szCs w:val="22"/>
          <w:highlight w:val="yellow"/>
        </w:rPr>
        <w:t xml:space="preserve">Regd. Office: </w:t>
      </w:r>
      <w:proofErr w:type="gramStart"/>
      <w:r w:rsidR="00C744A8" w:rsidRPr="00436442">
        <w:rPr>
          <w:b/>
          <w:color w:val="262626"/>
          <w:sz w:val="22"/>
          <w:szCs w:val="22"/>
          <w:highlight w:val="yellow"/>
        </w:rPr>
        <w:t xml:space="preserve">[ </w:t>
      </w:r>
      <w:r w:rsidR="00361AFC">
        <w:rPr>
          <w:b/>
          <w:color w:val="262626"/>
          <w:sz w:val="22"/>
          <w:szCs w:val="22"/>
          <w:highlight w:val="yellow"/>
        </w:rPr>
        <w:t>4th</w:t>
      </w:r>
      <w:proofErr w:type="gramEnd"/>
      <w:r w:rsidR="00092DBC" w:rsidRPr="00436442">
        <w:rPr>
          <w:b/>
          <w:color w:val="262626"/>
          <w:sz w:val="22"/>
          <w:szCs w:val="22"/>
          <w:highlight w:val="yellow"/>
        </w:rPr>
        <w:t xml:space="preserve"> Floor, </w:t>
      </w:r>
      <w:proofErr w:type="spellStart"/>
      <w:r w:rsidR="00092DBC" w:rsidRPr="00436442">
        <w:rPr>
          <w:b/>
          <w:color w:val="262626"/>
          <w:sz w:val="22"/>
          <w:szCs w:val="22"/>
          <w:highlight w:val="yellow"/>
        </w:rPr>
        <w:t>Vidyut</w:t>
      </w:r>
      <w:proofErr w:type="spellEnd"/>
      <w:r w:rsidR="00092DBC" w:rsidRPr="00436442">
        <w:rPr>
          <w:b/>
          <w:color w:val="262626"/>
          <w:sz w:val="22"/>
          <w:szCs w:val="22"/>
          <w:highlight w:val="yellow"/>
        </w:rPr>
        <w:t xml:space="preserve"> </w:t>
      </w:r>
      <w:proofErr w:type="spellStart"/>
      <w:r w:rsidR="00092DBC" w:rsidRPr="00436442">
        <w:rPr>
          <w:b/>
          <w:color w:val="262626"/>
          <w:sz w:val="22"/>
          <w:szCs w:val="22"/>
          <w:highlight w:val="yellow"/>
        </w:rPr>
        <w:t>Bhawan</w:t>
      </w:r>
      <w:proofErr w:type="spellEnd"/>
      <w:r w:rsidR="00092DBC" w:rsidRPr="00436442">
        <w:rPr>
          <w:b/>
          <w:color w:val="262626"/>
          <w:sz w:val="22"/>
          <w:szCs w:val="22"/>
          <w:highlight w:val="yellow"/>
        </w:rPr>
        <w:t>, Bailey Road, Patna-800 021</w:t>
      </w:r>
      <w:r w:rsidR="00C744A8" w:rsidRPr="00436442">
        <w:rPr>
          <w:b/>
          <w:color w:val="262626"/>
          <w:sz w:val="22"/>
          <w:szCs w:val="22"/>
          <w:highlight w:val="yellow"/>
        </w:rPr>
        <w:t>]</w:t>
      </w:r>
    </w:p>
    <w:p w:rsidR="00092DBC" w:rsidRPr="00436442" w:rsidRDefault="00092DBC" w:rsidP="00CF2C91">
      <w:pPr>
        <w:jc w:val="center"/>
        <w:rPr>
          <w:b/>
          <w:color w:val="262626"/>
          <w:sz w:val="22"/>
          <w:szCs w:val="22"/>
          <w:highlight w:val="green"/>
        </w:rPr>
      </w:pPr>
      <w:r w:rsidRPr="00436442">
        <w:rPr>
          <w:b/>
          <w:color w:val="262626"/>
          <w:sz w:val="22"/>
          <w:szCs w:val="22"/>
          <w:highlight w:val="green"/>
        </w:rPr>
        <w:t>Tele: +91-</w:t>
      </w:r>
      <w:r w:rsidR="00361AFC">
        <w:rPr>
          <w:b/>
          <w:color w:val="262626"/>
          <w:sz w:val="22"/>
          <w:szCs w:val="22"/>
          <w:highlight w:val="green"/>
        </w:rPr>
        <w:t>92644407</w:t>
      </w:r>
      <w:r w:rsidR="00011106">
        <w:rPr>
          <w:b/>
          <w:color w:val="262626"/>
          <w:sz w:val="22"/>
          <w:szCs w:val="22"/>
          <w:highlight w:val="green"/>
        </w:rPr>
        <w:t>20</w:t>
      </w:r>
    </w:p>
    <w:p w:rsidR="00F338D6" w:rsidRPr="00436442" w:rsidRDefault="00E57C71" w:rsidP="00CF2C91">
      <w:pPr>
        <w:jc w:val="center"/>
        <w:rPr>
          <w:b/>
          <w:color w:val="262626"/>
          <w:sz w:val="22"/>
          <w:szCs w:val="22"/>
          <w:highlight w:val="yellow"/>
        </w:rPr>
      </w:pPr>
      <w:r w:rsidRPr="00436442">
        <w:rPr>
          <w:b/>
          <w:color w:val="262626"/>
          <w:sz w:val="22"/>
          <w:szCs w:val="22"/>
          <w:highlight w:val="yellow"/>
        </w:rPr>
        <w:lastRenderedPageBreak/>
        <w:t>CIN: -</w:t>
      </w:r>
      <w:r w:rsidR="00092DBC" w:rsidRPr="00436442">
        <w:rPr>
          <w:b/>
          <w:color w:val="262626"/>
          <w:sz w:val="22"/>
          <w:szCs w:val="22"/>
          <w:highlight w:val="yellow"/>
        </w:rPr>
        <w:t>U40109BR2012SGC018920</w:t>
      </w:r>
    </w:p>
    <w:p w:rsidR="00F338D6" w:rsidRPr="00436442" w:rsidRDefault="00F338D6" w:rsidP="00CF2C91">
      <w:pPr>
        <w:jc w:val="center"/>
        <w:rPr>
          <w:b/>
          <w:color w:val="262626"/>
          <w:sz w:val="22"/>
          <w:szCs w:val="22"/>
        </w:rPr>
      </w:pPr>
      <w:r w:rsidRPr="00436442">
        <w:rPr>
          <w:b/>
          <w:color w:val="262626"/>
          <w:sz w:val="22"/>
          <w:szCs w:val="22"/>
          <w:highlight w:val="yellow"/>
        </w:rPr>
        <w:t xml:space="preserve">Website: </w:t>
      </w:r>
      <w:hyperlink r:id="rId12" w:history="1">
        <w:r w:rsidR="00092DBC" w:rsidRPr="00436442">
          <w:rPr>
            <w:rStyle w:val="Hyperlink"/>
            <w:b/>
            <w:sz w:val="22"/>
            <w:szCs w:val="22"/>
          </w:rPr>
          <w:t>www.nbpdcl.co.in</w:t>
        </w:r>
      </w:hyperlink>
      <w:r w:rsidR="00092DBC" w:rsidRPr="00436442">
        <w:rPr>
          <w:b/>
          <w:sz w:val="22"/>
          <w:szCs w:val="22"/>
          <w:highlight w:val="yellow"/>
        </w:rPr>
        <w:t xml:space="preserve">, </w:t>
      </w:r>
      <w:r w:rsidR="00092DBC" w:rsidRPr="00436442">
        <w:rPr>
          <w:b/>
          <w:sz w:val="22"/>
          <w:szCs w:val="22"/>
          <w:highlight w:val="green"/>
        </w:rPr>
        <w:t xml:space="preserve">Email: </w:t>
      </w:r>
      <w:hyperlink r:id="rId13" w:history="1">
        <w:r w:rsidR="002F0EFB">
          <w:rPr>
            <w:rStyle w:val="Hyperlink"/>
            <w:b/>
            <w:sz w:val="22"/>
            <w:szCs w:val="22"/>
          </w:rPr>
          <w:t>nbpdclceom@gmail.com</w:t>
        </w:r>
      </w:hyperlink>
    </w:p>
    <w:p w:rsidR="00CD69A6" w:rsidRPr="00421D8E" w:rsidRDefault="00CD69A6" w:rsidP="00CF2C91">
      <w:pPr>
        <w:jc w:val="center"/>
        <w:rPr>
          <w:b/>
          <w:caps/>
          <w:color w:val="262626"/>
          <w:szCs w:val="28"/>
        </w:rPr>
      </w:pPr>
      <w:r w:rsidRPr="00421D8E">
        <w:rPr>
          <w:b/>
          <w:caps/>
          <w:color w:val="262626"/>
          <w:szCs w:val="28"/>
        </w:rPr>
        <w:br w:type="page"/>
      </w:r>
    </w:p>
    <w:p w:rsidR="00CD69A6" w:rsidRPr="00421D8E" w:rsidRDefault="00CD69A6" w:rsidP="00CD69A6">
      <w:pPr>
        <w:jc w:val="center"/>
        <w:rPr>
          <w:b/>
          <w:sz w:val="48"/>
          <w:szCs w:val="48"/>
        </w:rPr>
      </w:pPr>
    </w:p>
    <w:p w:rsidR="00CD69A6" w:rsidRPr="00421D8E" w:rsidRDefault="00CD69A6" w:rsidP="00CD69A6">
      <w:pPr>
        <w:jc w:val="center"/>
        <w:rPr>
          <w:b/>
          <w:caps/>
          <w:color w:val="262626"/>
          <w:szCs w:val="28"/>
        </w:rPr>
      </w:pPr>
    </w:p>
    <w:p w:rsidR="00CD69A6" w:rsidRPr="00421D8E" w:rsidRDefault="00A552B1" w:rsidP="006A0FF3">
      <w:pPr>
        <w:pStyle w:val="ListParagraph"/>
        <w:numPr>
          <w:ilvl w:val="0"/>
          <w:numId w:val="48"/>
        </w:numPr>
        <w:spacing w:before="120" w:after="120" w:line="276" w:lineRule="auto"/>
        <w:rPr>
          <w:i/>
        </w:rPr>
      </w:pPr>
      <w:r w:rsidRPr="00421D8E">
        <w:rPr>
          <w:i/>
        </w:rPr>
        <w:t>&lt;</w:t>
      </w:r>
      <w:r w:rsidR="00CD69A6" w:rsidRPr="00421D8E">
        <w:rPr>
          <w:i/>
        </w:rPr>
        <w:t xml:space="preserve">Note 1: The provisions in angle brackets (&lt;&gt;) are for guidance and should be omitted from the </w:t>
      </w:r>
      <w:r w:rsidR="00E57C71" w:rsidRPr="00421D8E">
        <w:rPr>
          <w:i/>
        </w:rPr>
        <w:t>RFB before</w:t>
      </w:r>
      <w:r w:rsidR="00CD69A6" w:rsidRPr="00421D8E">
        <w:rPr>
          <w:i/>
        </w:rPr>
        <w:t xml:space="preserve"> it is issued to prospective Bidders.</w:t>
      </w:r>
      <w:r w:rsidRPr="00421D8E">
        <w:rPr>
          <w:i/>
        </w:rPr>
        <w:t>&gt;</w:t>
      </w:r>
    </w:p>
    <w:p w:rsidR="00CD69A6" w:rsidRPr="00421D8E" w:rsidRDefault="00A552B1" w:rsidP="006A0FF3">
      <w:pPr>
        <w:pStyle w:val="ListParagraph"/>
        <w:numPr>
          <w:ilvl w:val="0"/>
          <w:numId w:val="48"/>
        </w:numPr>
        <w:spacing w:before="120" w:after="120" w:line="276" w:lineRule="auto"/>
        <w:rPr>
          <w:i/>
        </w:rPr>
      </w:pPr>
      <w:r w:rsidRPr="00421D8E">
        <w:rPr>
          <w:i/>
        </w:rPr>
        <w:t>&lt;</w:t>
      </w:r>
      <w:r w:rsidR="00CD69A6" w:rsidRPr="00421D8E">
        <w:rPr>
          <w:i/>
        </w:rPr>
        <w:t>Note 2: All Project-specific provisions in this RFB have been enclosed in square parenthesis (</w:t>
      </w:r>
      <w:r w:rsidR="00E57C71" w:rsidRPr="00421D8E">
        <w:rPr>
          <w:i/>
        </w:rPr>
        <w:t>[]</w:t>
      </w:r>
      <w:r w:rsidR="00CD69A6" w:rsidRPr="00421D8E">
        <w:rPr>
          <w:i/>
        </w:rPr>
        <w:t>) and may be modified, as necessary, before issuing the RFP to prospective Bidders. The square parenthesis should be removed after carryin</w:t>
      </w:r>
      <w:r w:rsidRPr="00421D8E">
        <w:rPr>
          <w:i/>
        </w:rPr>
        <w:t>g out the required modification&gt;</w:t>
      </w:r>
    </w:p>
    <w:p w:rsidR="00A552B1" w:rsidRPr="00421D8E" w:rsidRDefault="00A552B1" w:rsidP="006A0FF3">
      <w:pPr>
        <w:pStyle w:val="ListParagraph"/>
        <w:numPr>
          <w:ilvl w:val="0"/>
          <w:numId w:val="48"/>
        </w:numPr>
      </w:pPr>
      <w:r w:rsidRPr="00421D8E">
        <w:rPr>
          <w:i/>
        </w:rPr>
        <w:t xml:space="preserve">&lt;Normally, this document should be used when: (i) the value of the plant and equipment portion represents </w:t>
      </w:r>
      <w:r w:rsidR="00E57C71" w:rsidRPr="00421D8E">
        <w:rPr>
          <w:i/>
        </w:rPr>
        <w:t>a</w:t>
      </w:r>
      <w:r w:rsidRPr="00421D8E">
        <w:rPr>
          <w:i/>
        </w:rPr>
        <w:t xml:space="preserve"> major part of the estimated contract value, or (ii) the nature and complexity of the plant and equipment is such that the facilities cannot safely be taken over by the Employer without elaborate testing, pre-commissioning, </w:t>
      </w:r>
      <w:r w:rsidR="00E57C71" w:rsidRPr="00421D8E">
        <w:rPr>
          <w:i/>
        </w:rPr>
        <w:t>commissioning,</w:t>
      </w:r>
      <w:r w:rsidRPr="00421D8E">
        <w:rPr>
          <w:i/>
        </w:rPr>
        <w:t xml:space="preserve"> and acceptance procedures being followed. This document is intended to be used where the </w:t>
      </w:r>
      <w:r w:rsidR="00BD4292" w:rsidRPr="00421D8E">
        <w:rPr>
          <w:i/>
        </w:rPr>
        <w:t>Contractor/Bidder</w:t>
      </w:r>
      <w:r w:rsidRPr="00421D8E">
        <w:rPr>
          <w:i/>
        </w:rPr>
        <w:t xml:space="preserve"> is responsible for each activity required for completion of the facilities, e.g., design, </w:t>
      </w:r>
      <w:proofErr w:type="gramStart"/>
      <w:r w:rsidRPr="00421D8E">
        <w:rPr>
          <w:i/>
        </w:rPr>
        <w:t>manufacture,</w:t>
      </w:r>
      <w:proofErr w:type="gramEnd"/>
      <w:r w:rsidRPr="00421D8E">
        <w:rPr>
          <w:i/>
        </w:rPr>
        <w:t xml:space="preserve"> delivery, installation, testing, commissioning, training, etc.  However, these conditions may be adapted for use for single responsibility contracts where some activities, such as parts of the preliminary design or site preparation works, are done by others.</w:t>
      </w:r>
      <w:r w:rsidRPr="00421D8E">
        <w:t>&gt;</w:t>
      </w:r>
    </w:p>
    <w:p w:rsidR="00CD69A6" w:rsidRPr="00421D8E" w:rsidRDefault="00CD69A6" w:rsidP="00CD69A6">
      <w:pPr>
        <w:jc w:val="center"/>
        <w:rPr>
          <w:b/>
          <w:sz w:val="48"/>
          <w:szCs w:val="48"/>
        </w:rPr>
      </w:pPr>
    </w:p>
    <w:p w:rsidR="00CD69A6" w:rsidRPr="00421D8E" w:rsidRDefault="00CD69A6" w:rsidP="00CD69A6">
      <w:pPr>
        <w:jc w:val="center"/>
        <w:rPr>
          <w:b/>
          <w:sz w:val="48"/>
          <w:szCs w:val="48"/>
        </w:rPr>
      </w:pPr>
    </w:p>
    <w:p w:rsidR="00CD69A6" w:rsidRPr="00421D8E" w:rsidRDefault="00CD69A6" w:rsidP="00CD69A6">
      <w:pPr>
        <w:jc w:val="center"/>
        <w:rPr>
          <w:b/>
          <w:sz w:val="48"/>
          <w:szCs w:val="48"/>
        </w:rPr>
      </w:pPr>
    </w:p>
    <w:p w:rsidR="00CD69A6" w:rsidRPr="00421D8E" w:rsidRDefault="00CD69A6" w:rsidP="00CD69A6">
      <w:pPr>
        <w:jc w:val="center"/>
        <w:rPr>
          <w:b/>
          <w:sz w:val="48"/>
          <w:szCs w:val="48"/>
        </w:rPr>
      </w:pPr>
      <w:r w:rsidRPr="00421D8E">
        <w:rPr>
          <w:b/>
          <w:sz w:val="48"/>
          <w:szCs w:val="48"/>
        </w:rPr>
        <w:t>--------------------------------------------------------</w:t>
      </w:r>
    </w:p>
    <w:p w:rsidR="00CD69A6" w:rsidRPr="00421D8E" w:rsidRDefault="00CD69A6" w:rsidP="005931F4">
      <w:pPr>
        <w:pStyle w:val="Normal0"/>
        <w:jc w:val="center"/>
        <w:rPr>
          <w:rFonts w:ascii="Times New Roman" w:hAnsi="Times New Roman"/>
          <w:b/>
          <w:bCs/>
          <w:color w:val="4F81BD"/>
          <w:sz w:val="32"/>
          <w:szCs w:val="32"/>
        </w:rPr>
      </w:pPr>
      <w:bookmarkStart w:id="1" w:name="_Toc38379501"/>
      <w:bookmarkStart w:id="2" w:name="_Toc81903485"/>
      <w:r w:rsidRPr="00421D8E">
        <w:rPr>
          <w:rFonts w:ascii="Times New Roman" w:hAnsi="Times New Roman"/>
          <w:b/>
          <w:bCs/>
          <w:color w:val="4F81BD"/>
          <w:sz w:val="28"/>
          <w:szCs w:val="22"/>
        </w:rPr>
        <w:t>Tender Disclaimer</w:t>
      </w:r>
      <w:bookmarkEnd w:id="1"/>
      <w:bookmarkEnd w:id="2"/>
    </w:p>
    <w:p w:rsidR="00CD69A6" w:rsidRPr="00421D8E" w:rsidRDefault="00CD69A6" w:rsidP="00CD69A6">
      <w:pPr>
        <w:tabs>
          <w:tab w:val="left" w:pos="3588"/>
        </w:tabs>
        <w:jc w:val="center"/>
        <w:rPr>
          <w:spacing w:val="-1"/>
          <w:lang w:val="en-IN"/>
        </w:rPr>
      </w:pPr>
      <w:r w:rsidRPr="00421D8E">
        <w:rPr>
          <w:spacing w:val="-1"/>
          <w:lang w:val="en-IN"/>
        </w:rPr>
        <w:t>To be provided by Utility</w:t>
      </w:r>
    </w:p>
    <w:p w:rsidR="00CD69A6" w:rsidRPr="00421D8E" w:rsidRDefault="00CD69A6" w:rsidP="00CD69A6">
      <w:pPr>
        <w:tabs>
          <w:tab w:val="left" w:pos="3588"/>
        </w:tabs>
        <w:jc w:val="center"/>
        <w:rPr>
          <w:spacing w:val="-1"/>
          <w:lang w:val="en-IN"/>
        </w:rPr>
      </w:pPr>
    </w:p>
    <w:p w:rsidR="00CD69A6" w:rsidRPr="00421D8E" w:rsidRDefault="00CD69A6" w:rsidP="00CD69A6">
      <w:pPr>
        <w:tabs>
          <w:tab w:val="left" w:pos="3588"/>
        </w:tabs>
        <w:jc w:val="center"/>
        <w:rPr>
          <w:b/>
          <w:sz w:val="48"/>
          <w:szCs w:val="48"/>
        </w:rPr>
      </w:pPr>
      <w:r w:rsidRPr="00421D8E">
        <w:rPr>
          <w:spacing w:val="-1"/>
          <w:lang w:val="en-IN"/>
        </w:rPr>
        <w:t>----------------------------------------------------------------------------------------------------------------------</w:t>
      </w:r>
    </w:p>
    <w:p w:rsidR="00CD69A6" w:rsidRPr="00421D8E" w:rsidRDefault="00CD69A6" w:rsidP="00F338D6">
      <w:pPr>
        <w:jc w:val="center"/>
        <w:rPr>
          <w:b/>
          <w:caps/>
          <w:color w:val="262626"/>
          <w:szCs w:val="28"/>
        </w:rPr>
      </w:pPr>
    </w:p>
    <w:p w:rsidR="00CD69A6" w:rsidRPr="00421D8E" w:rsidRDefault="00CD69A6" w:rsidP="00F338D6">
      <w:pPr>
        <w:jc w:val="center"/>
        <w:rPr>
          <w:b/>
          <w:caps/>
          <w:color w:val="262626"/>
          <w:szCs w:val="28"/>
        </w:rPr>
        <w:sectPr w:rsidR="00CD69A6" w:rsidRPr="00421D8E" w:rsidSect="000612FE">
          <w:headerReference w:type="even" r:id="rId14"/>
          <w:headerReference w:type="default" r:id="rId15"/>
          <w:headerReference w:type="first" r:id="rId16"/>
          <w:type w:val="oddPage"/>
          <w:pgSz w:w="11907" w:h="16839" w:code="9"/>
          <w:pgMar w:top="1440" w:right="1080" w:bottom="900" w:left="1800" w:header="720" w:footer="720" w:gutter="0"/>
          <w:pgNumType w:fmt="lowerRoman"/>
          <w:cols w:space="720"/>
          <w:docGrid w:linePitch="326"/>
        </w:sectPr>
      </w:pPr>
    </w:p>
    <w:p w:rsidR="003B57FE" w:rsidRPr="00421D8E" w:rsidRDefault="003B57FE">
      <w:pPr>
        <w:jc w:val="center"/>
        <w:rPr>
          <w:b/>
          <w:sz w:val="36"/>
          <w:szCs w:val="36"/>
        </w:rPr>
      </w:pPr>
    </w:p>
    <w:p w:rsidR="003E0430" w:rsidRPr="00421D8E" w:rsidRDefault="00F338D6" w:rsidP="00154DB0">
      <w:pPr>
        <w:pStyle w:val="HeadingSections"/>
        <w:rPr>
          <w:rFonts w:ascii="Times New Roman" w:hAnsi="Times New Roman"/>
        </w:rPr>
      </w:pPr>
      <w:bookmarkStart w:id="3" w:name="_Toc88492181"/>
      <w:r w:rsidRPr="00421D8E">
        <w:rPr>
          <w:rFonts w:ascii="Times New Roman" w:hAnsi="Times New Roman"/>
        </w:rPr>
        <w:t>SUMMARY</w:t>
      </w:r>
      <w:bookmarkEnd w:id="3"/>
    </w:p>
    <w:p w:rsidR="00F338D6" w:rsidRPr="00421D8E" w:rsidRDefault="00F338D6" w:rsidP="00F338D6">
      <w:pPr>
        <w:tabs>
          <w:tab w:val="left" w:pos="720"/>
          <w:tab w:val="right" w:leader="dot" w:pos="8640"/>
        </w:tabs>
        <w:jc w:val="both"/>
        <w:rPr>
          <w:b/>
        </w:rPr>
      </w:pPr>
    </w:p>
    <w:p w:rsidR="00F338D6" w:rsidRPr="00421D8E" w:rsidRDefault="00F338D6" w:rsidP="00F338D6">
      <w:pPr>
        <w:tabs>
          <w:tab w:val="left" w:pos="720"/>
          <w:tab w:val="right" w:leader="dot" w:pos="8640"/>
        </w:tabs>
        <w:jc w:val="both"/>
        <w:rPr>
          <w:b/>
          <w:sz w:val="28"/>
          <w:szCs w:val="28"/>
        </w:rPr>
      </w:pPr>
      <w:r w:rsidRPr="00421D8E">
        <w:rPr>
          <w:b/>
          <w:sz w:val="28"/>
          <w:szCs w:val="28"/>
        </w:rPr>
        <w:t xml:space="preserve">PART I – </w:t>
      </w:r>
      <w:r w:rsidR="00E57C71" w:rsidRPr="00421D8E">
        <w:rPr>
          <w:b/>
          <w:sz w:val="28"/>
          <w:szCs w:val="28"/>
        </w:rPr>
        <w:t>BIDDING PROCEDURES</w:t>
      </w:r>
      <w:r w:rsidRPr="00421D8E">
        <w:rPr>
          <w:b/>
          <w:sz w:val="28"/>
          <w:szCs w:val="28"/>
        </w:rPr>
        <w:t xml:space="preserve"> AND REQUIREMENTS</w:t>
      </w:r>
    </w:p>
    <w:p w:rsidR="00F338D6" w:rsidRPr="00421D8E" w:rsidRDefault="00F338D6" w:rsidP="00F338D6">
      <w:pPr>
        <w:tabs>
          <w:tab w:val="left" w:pos="720"/>
          <w:tab w:val="right" w:leader="dot" w:pos="8640"/>
        </w:tabs>
        <w:jc w:val="both"/>
      </w:pPr>
    </w:p>
    <w:p w:rsidR="003E0430" w:rsidRPr="00421D8E" w:rsidRDefault="00F338D6" w:rsidP="00306DF5">
      <w:pPr>
        <w:pStyle w:val="Outline"/>
        <w:spacing w:after="240"/>
        <w:jc w:val="both"/>
        <w:rPr>
          <w:b/>
          <w:bCs/>
          <w:sz w:val="32"/>
          <w:szCs w:val="32"/>
        </w:rPr>
      </w:pPr>
      <w:r w:rsidRPr="00421D8E">
        <w:rPr>
          <w:b/>
          <w:bCs/>
          <w:sz w:val="32"/>
          <w:szCs w:val="32"/>
        </w:rPr>
        <w:t xml:space="preserve">Section 1: </w:t>
      </w:r>
      <w:r w:rsidR="00E61D5D" w:rsidRPr="00421D8E">
        <w:rPr>
          <w:b/>
          <w:bCs/>
          <w:sz w:val="32"/>
          <w:szCs w:val="32"/>
        </w:rPr>
        <w:t>Request for Bids</w:t>
      </w:r>
      <w:r w:rsidR="00C667FD" w:rsidRPr="00421D8E">
        <w:rPr>
          <w:b/>
          <w:bCs/>
          <w:sz w:val="32"/>
          <w:szCs w:val="32"/>
        </w:rPr>
        <w:t xml:space="preserve"> Notice </w:t>
      </w:r>
      <w:r w:rsidR="00E61D5D" w:rsidRPr="00421D8E">
        <w:rPr>
          <w:b/>
          <w:bCs/>
          <w:sz w:val="32"/>
          <w:szCs w:val="32"/>
        </w:rPr>
        <w:t>/</w:t>
      </w:r>
      <w:r w:rsidR="003E0430" w:rsidRPr="00421D8E">
        <w:rPr>
          <w:b/>
          <w:bCs/>
          <w:sz w:val="32"/>
          <w:szCs w:val="32"/>
        </w:rPr>
        <w:t xml:space="preserve">Notice Inviting Tender  </w:t>
      </w:r>
    </w:p>
    <w:p w:rsidR="003E0430" w:rsidRPr="00421D8E" w:rsidRDefault="00E61D5D" w:rsidP="00306DF5">
      <w:pPr>
        <w:pStyle w:val="Outline"/>
        <w:spacing w:before="120" w:after="120"/>
        <w:jc w:val="both"/>
        <w:rPr>
          <w:b/>
          <w:kern w:val="0"/>
        </w:rPr>
      </w:pPr>
      <w:r w:rsidRPr="00421D8E">
        <w:rPr>
          <w:kern w:val="0"/>
        </w:rPr>
        <w:t>This Section includes Request for Bids</w:t>
      </w:r>
      <w:r w:rsidRPr="00421D8E">
        <w:rPr>
          <w:b/>
          <w:kern w:val="0"/>
        </w:rPr>
        <w:t xml:space="preserve"> (RFB)/ Notice Inviting Tender (NIT)</w:t>
      </w:r>
    </w:p>
    <w:p w:rsidR="003E0430" w:rsidRPr="00421D8E" w:rsidRDefault="00E61D5D" w:rsidP="00306DF5">
      <w:pPr>
        <w:pStyle w:val="Outline"/>
        <w:spacing w:after="240"/>
        <w:jc w:val="both"/>
        <w:rPr>
          <w:b/>
          <w:bCs/>
          <w:sz w:val="32"/>
          <w:szCs w:val="32"/>
        </w:rPr>
      </w:pPr>
      <w:r w:rsidRPr="00421D8E">
        <w:rPr>
          <w:b/>
          <w:bCs/>
          <w:sz w:val="32"/>
          <w:szCs w:val="32"/>
        </w:rPr>
        <w:t xml:space="preserve">Section 2: Eligibility </w:t>
      </w:r>
      <w:r w:rsidR="00F74AD4" w:rsidRPr="00421D8E">
        <w:rPr>
          <w:b/>
          <w:bCs/>
          <w:sz w:val="32"/>
          <w:szCs w:val="32"/>
        </w:rPr>
        <w:t xml:space="preserve">and Qualification </w:t>
      </w:r>
      <w:r w:rsidRPr="00421D8E">
        <w:rPr>
          <w:b/>
          <w:bCs/>
          <w:sz w:val="32"/>
          <w:szCs w:val="32"/>
        </w:rPr>
        <w:t>Requirements</w:t>
      </w:r>
    </w:p>
    <w:p w:rsidR="00E61D5D" w:rsidRPr="00421D8E" w:rsidRDefault="00E61D5D" w:rsidP="00306DF5">
      <w:pPr>
        <w:tabs>
          <w:tab w:val="left" w:pos="720"/>
          <w:tab w:val="right" w:leader="dot" w:pos="8640"/>
        </w:tabs>
        <w:jc w:val="both"/>
      </w:pPr>
      <w:r w:rsidRPr="00421D8E">
        <w:t xml:space="preserve">This Section contains information regarding specific eligibility </w:t>
      </w:r>
      <w:r w:rsidR="00F74AD4" w:rsidRPr="00421D8E">
        <w:t xml:space="preserve">and qualification </w:t>
      </w:r>
      <w:r w:rsidRPr="00421D8E">
        <w:t xml:space="preserve">requirements applicable for prospective bidders to be considered for further evaluation of their bids. </w:t>
      </w:r>
    </w:p>
    <w:p w:rsidR="00455149" w:rsidRPr="00421D8E" w:rsidRDefault="00455149" w:rsidP="00306DF5">
      <w:pPr>
        <w:spacing w:before="240" w:after="240"/>
        <w:jc w:val="both"/>
        <w:rPr>
          <w:b/>
          <w:bCs/>
          <w:kern w:val="28"/>
          <w:sz w:val="32"/>
          <w:szCs w:val="32"/>
        </w:rPr>
      </w:pPr>
      <w:r w:rsidRPr="00421D8E">
        <w:rPr>
          <w:b/>
          <w:bCs/>
          <w:kern w:val="28"/>
          <w:sz w:val="32"/>
          <w:szCs w:val="32"/>
        </w:rPr>
        <w:t>Section</w:t>
      </w:r>
      <w:r w:rsidR="00E57C71" w:rsidRPr="00421D8E">
        <w:rPr>
          <w:b/>
          <w:bCs/>
          <w:kern w:val="28"/>
          <w:sz w:val="32"/>
          <w:szCs w:val="32"/>
        </w:rPr>
        <w:t xml:space="preserve">3: </w:t>
      </w:r>
      <w:proofErr w:type="spellStart"/>
      <w:proofErr w:type="gramStart"/>
      <w:r w:rsidR="00E57C71" w:rsidRPr="00421D8E">
        <w:rPr>
          <w:b/>
          <w:bCs/>
          <w:kern w:val="28"/>
          <w:sz w:val="32"/>
          <w:szCs w:val="32"/>
        </w:rPr>
        <w:t>Instructions</w:t>
      </w:r>
      <w:r w:rsidRPr="00421D8E">
        <w:rPr>
          <w:b/>
          <w:bCs/>
          <w:kern w:val="28"/>
          <w:sz w:val="32"/>
          <w:szCs w:val="32"/>
        </w:rPr>
        <w:t>toBidders</w:t>
      </w:r>
      <w:proofErr w:type="spellEnd"/>
      <w:r w:rsidRPr="00421D8E">
        <w:rPr>
          <w:b/>
          <w:bCs/>
          <w:kern w:val="28"/>
          <w:sz w:val="32"/>
          <w:szCs w:val="32"/>
        </w:rPr>
        <w:t>(</w:t>
      </w:r>
      <w:proofErr w:type="gramEnd"/>
      <w:r w:rsidRPr="00421D8E">
        <w:rPr>
          <w:b/>
          <w:bCs/>
          <w:kern w:val="28"/>
          <w:sz w:val="32"/>
          <w:szCs w:val="32"/>
        </w:rPr>
        <w:t>ITB)</w:t>
      </w:r>
      <w:r w:rsidR="002C6946" w:rsidRPr="00421D8E">
        <w:rPr>
          <w:b/>
          <w:bCs/>
          <w:kern w:val="28"/>
          <w:sz w:val="32"/>
          <w:szCs w:val="32"/>
        </w:rPr>
        <w:t xml:space="preserve"> and Bid Data Sheet (BDS)</w:t>
      </w:r>
    </w:p>
    <w:p w:rsidR="002C6946" w:rsidRPr="00421D8E" w:rsidRDefault="002C6946" w:rsidP="00306DF5">
      <w:pPr>
        <w:tabs>
          <w:tab w:val="left" w:pos="720"/>
          <w:tab w:val="right" w:leader="dot" w:pos="8640"/>
        </w:tabs>
        <w:jc w:val="both"/>
        <w:rPr>
          <w:b/>
        </w:rPr>
      </w:pPr>
      <w:r w:rsidRPr="00421D8E">
        <w:t xml:space="preserve">This Section consists of two parts: “Instructions to Bidders” and “Bid Data Sheet (BDS)”. “Bid Data Sheet” contains information specific to </w:t>
      </w:r>
      <w:r w:rsidR="005D778A" w:rsidRPr="00421D8E">
        <w:t xml:space="preserve">procurement that </w:t>
      </w:r>
      <w:r w:rsidRPr="00421D8E">
        <w:t xml:space="preserve">corresponds to </w:t>
      </w:r>
      <w:r w:rsidR="005D778A" w:rsidRPr="00421D8E">
        <w:t>and/</w:t>
      </w:r>
      <w:r w:rsidR="00E57C71" w:rsidRPr="00421D8E">
        <w:t>or supplements</w:t>
      </w:r>
      <w:r w:rsidR="00097A3C" w:rsidRPr="00421D8E">
        <w:t xml:space="preserve"> and/or </w:t>
      </w:r>
      <w:proofErr w:type="spellStart"/>
      <w:r w:rsidR="00097A3C" w:rsidRPr="00421D8E">
        <w:t>modifies</w:t>
      </w:r>
      <w:r w:rsidRPr="00421D8E">
        <w:t>“Instructions</w:t>
      </w:r>
      <w:proofErr w:type="spellEnd"/>
      <w:r w:rsidRPr="00421D8E">
        <w:t xml:space="preserve"> to </w:t>
      </w:r>
      <w:r w:rsidR="005D778A" w:rsidRPr="00421D8E">
        <w:t>Bidder</w:t>
      </w:r>
      <w:r w:rsidRPr="00421D8E">
        <w:t>s”</w:t>
      </w:r>
      <w:r w:rsidR="005D778A" w:rsidRPr="00421D8E">
        <w:t>.</w:t>
      </w:r>
      <w:r w:rsidRPr="00421D8E">
        <w:t xml:space="preserve"> This Section provides information to help prospective </w:t>
      </w:r>
      <w:r w:rsidR="005D778A" w:rsidRPr="00421D8E">
        <w:t>bidders</w:t>
      </w:r>
      <w:r w:rsidRPr="00421D8E">
        <w:t xml:space="preserve"> prepare their </w:t>
      </w:r>
      <w:r w:rsidR="005D778A" w:rsidRPr="00421D8E">
        <w:t>bids</w:t>
      </w:r>
      <w:r w:rsidRPr="00421D8E">
        <w:t xml:space="preserve">. Information is also provided on the </w:t>
      </w:r>
      <w:r w:rsidR="005D778A" w:rsidRPr="00421D8E">
        <w:t>bidding process</w:t>
      </w:r>
      <w:r w:rsidR="00A33617" w:rsidRPr="00421D8E">
        <w:t xml:space="preserve"> - </w:t>
      </w:r>
      <w:r w:rsidR="00A33617" w:rsidRPr="00421D8E">
        <w:rPr>
          <w:b/>
          <w:bCs/>
        </w:rPr>
        <w:t>Single Stage Two-Envelope Bidding Process with e-Procurement</w:t>
      </w:r>
      <w:r w:rsidRPr="00421D8E">
        <w:t xml:space="preserve">, </w:t>
      </w:r>
      <w:r w:rsidR="005D778A" w:rsidRPr="00421D8E">
        <w:t xml:space="preserve">submission, opening, and evaluation of </w:t>
      </w:r>
      <w:r w:rsidR="00A33617" w:rsidRPr="00421D8E">
        <w:t>b</w:t>
      </w:r>
      <w:r w:rsidR="005D778A" w:rsidRPr="00421D8E">
        <w:t>ids</w:t>
      </w:r>
      <w:r w:rsidR="00F74AD4" w:rsidRPr="00421D8E">
        <w:t>, selection of successful bidder</w:t>
      </w:r>
      <w:r w:rsidR="005D778A" w:rsidRPr="00421D8E">
        <w:t xml:space="preserve"> and on the award of </w:t>
      </w:r>
      <w:r w:rsidR="00A33617" w:rsidRPr="00421D8E">
        <w:t>c</w:t>
      </w:r>
      <w:r w:rsidR="005D778A" w:rsidRPr="00421D8E">
        <w:t>ontract</w:t>
      </w:r>
      <w:r w:rsidRPr="00421D8E">
        <w:t xml:space="preserve">. </w:t>
      </w:r>
    </w:p>
    <w:p w:rsidR="00455149" w:rsidRPr="00421D8E" w:rsidRDefault="00C33CCB" w:rsidP="00306DF5">
      <w:pPr>
        <w:spacing w:before="240" w:after="240"/>
        <w:jc w:val="both"/>
        <w:rPr>
          <w:b/>
          <w:bCs/>
          <w:kern w:val="28"/>
          <w:sz w:val="32"/>
          <w:szCs w:val="32"/>
        </w:rPr>
      </w:pPr>
      <w:r w:rsidRPr="00421D8E">
        <w:rPr>
          <w:b/>
          <w:bCs/>
          <w:kern w:val="28"/>
          <w:sz w:val="32"/>
          <w:szCs w:val="32"/>
        </w:rPr>
        <w:t>Section</w:t>
      </w:r>
      <w:r w:rsidR="00E57C71" w:rsidRPr="00421D8E">
        <w:rPr>
          <w:b/>
          <w:bCs/>
          <w:kern w:val="28"/>
          <w:sz w:val="32"/>
          <w:szCs w:val="32"/>
        </w:rPr>
        <w:t>4:</w:t>
      </w:r>
      <w:r w:rsidRPr="00421D8E">
        <w:rPr>
          <w:b/>
          <w:bCs/>
          <w:kern w:val="28"/>
          <w:sz w:val="32"/>
          <w:szCs w:val="32"/>
        </w:rPr>
        <w:tab/>
      </w:r>
      <w:bookmarkStart w:id="4" w:name="_Hlk88644614"/>
      <w:r w:rsidR="00EC5624" w:rsidRPr="00421D8E">
        <w:rPr>
          <w:b/>
          <w:bCs/>
          <w:kern w:val="28"/>
          <w:sz w:val="32"/>
          <w:szCs w:val="32"/>
        </w:rPr>
        <w:t xml:space="preserve">Bidding Forms - </w:t>
      </w:r>
      <w:r w:rsidR="00A33617" w:rsidRPr="00421D8E">
        <w:rPr>
          <w:b/>
          <w:bCs/>
          <w:kern w:val="28"/>
          <w:sz w:val="32"/>
          <w:szCs w:val="32"/>
        </w:rPr>
        <w:t>Technical Part of the Bid</w:t>
      </w:r>
      <w:bookmarkEnd w:id="4"/>
    </w:p>
    <w:p w:rsidR="00A33617" w:rsidRPr="00421D8E" w:rsidRDefault="00A33617" w:rsidP="00306DF5">
      <w:pPr>
        <w:tabs>
          <w:tab w:val="left" w:pos="720"/>
          <w:tab w:val="right" w:leader="dot" w:pos="8640"/>
        </w:tabs>
        <w:jc w:val="both"/>
      </w:pPr>
      <w:r w:rsidRPr="00421D8E">
        <w:t xml:space="preserve">This Section includes the forms for Technical Part of the </w:t>
      </w:r>
      <w:proofErr w:type="gramStart"/>
      <w:r w:rsidRPr="00421D8E">
        <w:t>bid, that are</w:t>
      </w:r>
      <w:proofErr w:type="gramEnd"/>
      <w:r w:rsidRPr="00421D8E">
        <w:t xml:space="preserve"> to be completed </w:t>
      </w:r>
      <w:r w:rsidR="00F74AD4" w:rsidRPr="00421D8E">
        <w:t xml:space="preserve">by </w:t>
      </w:r>
      <w:r w:rsidR="00E57C71" w:rsidRPr="00421D8E">
        <w:t>the Bidders and</w:t>
      </w:r>
      <w:r w:rsidRPr="00421D8E">
        <w:t xml:space="preserve"> submitted in accordance with the requirements of Section 3. </w:t>
      </w:r>
    </w:p>
    <w:p w:rsidR="00A33617" w:rsidRPr="00421D8E" w:rsidRDefault="00A33617" w:rsidP="00306DF5">
      <w:pPr>
        <w:spacing w:before="240" w:after="240"/>
        <w:jc w:val="both"/>
        <w:rPr>
          <w:b/>
          <w:bCs/>
          <w:kern w:val="28"/>
          <w:sz w:val="32"/>
          <w:szCs w:val="32"/>
        </w:rPr>
      </w:pPr>
      <w:r w:rsidRPr="00421D8E">
        <w:rPr>
          <w:b/>
          <w:bCs/>
          <w:kern w:val="28"/>
          <w:sz w:val="32"/>
          <w:szCs w:val="32"/>
        </w:rPr>
        <w:t xml:space="preserve">Section </w:t>
      </w:r>
      <w:r w:rsidR="00E57C71" w:rsidRPr="00421D8E">
        <w:rPr>
          <w:b/>
          <w:bCs/>
          <w:kern w:val="28"/>
          <w:sz w:val="32"/>
          <w:szCs w:val="32"/>
        </w:rPr>
        <w:t>5:</w:t>
      </w:r>
      <w:r w:rsidRPr="00421D8E">
        <w:rPr>
          <w:b/>
          <w:bCs/>
          <w:kern w:val="28"/>
          <w:sz w:val="32"/>
          <w:szCs w:val="32"/>
        </w:rPr>
        <w:tab/>
      </w:r>
      <w:r w:rsidR="00EC5624" w:rsidRPr="00421D8E">
        <w:rPr>
          <w:b/>
          <w:bCs/>
          <w:kern w:val="28"/>
          <w:sz w:val="32"/>
          <w:szCs w:val="32"/>
        </w:rPr>
        <w:t xml:space="preserve">Bidding Forms - </w:t>
      </w:r>
      <w:r w:rsidR="00E57C71" w:rsidRPr="00421D8E">
        <w:rPr>
          <w:b/>
          <w:bCs/>
          <w:kern w:val="28"/>
          <w:sz w:val="32"/>
          <w:szCs w:val="32"/>
        </w:rPr>
        <w:t>Financial Part</w:t>
      </w:r>
      <w:r w:rsidRPr="00421D8E">
        <w:rPr>
          <w:b/>
          <w:bCs/>
          <w:kern w:val="28"/>
          <w:sz w:val="32"/>
          <w:szCs w:val="32"/>
        </w:rPr>
        <w:t xml:space="preserve"> of the Bid  </w:t>
      </w:r>
    </w:p>
    <w:p w:rsidR="00A33617" w:rsidRPr="00421D8E" w:rsidRDefault="00A33617" w:rsidP="00306DF5">
      <w:pPr>
        <w:tabs>
          <w:tab w:val="left" w:pos="720"/>
          <w:tab w:val="right" w:leader="dot" w:pos="8640"/>
        </w:tabs>
        <w:jc w:val="both"/>
      </w:pPr>
      <w:r w:rsidRPr="00421D8E">
        <w:t>This Section includes the forms for Financial Part of t</w:t>
      </w:r>
      <w:r w:rsidR="00F74AD4" w:rsidRPr="00421D8E">
        <w:t xml:space="preserve">he bid including Price </w:t>
      </w:r>
      <w:proofErr w:type="gramStart"/>
      <w:r w:rsidR="00E57C71" w:rsidRPr="00421D8E">
        <w:t>Schedules</w:t>
      </w:r>
      <w:r w:rsidRPr="00421D8E">
        <w:t>, that</w:t>
      </w:r>
      <w:proofErr w:type="gramEnd"/>
      <w:r w:rsidRPr="00421D8E">
        <w:t xml:space="preserve"> are to be completed </w:t>
      </w:r>
      <w:r w:rsidR="00E57C71" w:rsidRPr="00421D8E">
        <w:t>the Bidders and</w:t>
      </w:r>
      <w:r w:rsidRPr="00421D8E">
        <w:t xml:space="preserve"> submitted in accordance with the requirements of Section 3. </w:t>
      </w:r>
    </w:p>
    <w:p w:rsidR="00455149" w:rsidRPr="00421D8E" w:rsidRDefault="00455149" w:rsidP="00306DF5">
      <w:pPr>
        <w:keepNext/>
        <w:spacing w:before="240" w:after="240"/>
        <w:jc w:val="both"/>
        <w:rPr>
          <w:b/>
          <w:sz w:val="28"/>
        </w:rPr>
      </w:pPr>
      <w:bookmarkStart w:id="5" w:name="_Toc438267875"/>
      <w:bookmarkStart w:id="6" w:name="_Toc438270255"/>
      <w:bookmarkStart w:id="7" w:name="_Toc438366662"/>
      <w:r w:rsidRPr="00421D8E">
        <w:rPr>
          <w:b/>
          <w:sz w:val="28"/>
        </w:rPr>
        <w:t>PART2–</w:t>
      </w:r>
      <w:r w:rsidR="00F74AD4" w:rsidRPr="00421D8E">
        <w:rPr>
          <w:b/>
          <w:color w:val="000000"/>
          <w:sz w:val="28"/>
        </w:rPr>
        <w:t>EMPLOYER</w:t>
      </w:r>
      <w:r w:rsidR="00E907CE" w:rsidRPr="00421D8E">
        <w:rPr>
          <w:b/>
          <w:color w:val="000000"/>
          <w:sz w:val="28"/>
        </w:rPr>
        <w:t>’</w:t>
      </w:r>
      <w:r w:rsidR="00F74AD4" w:rsidRPr="00421D8E">
        <w:rPr>
          <w:b/>
          <w:color w:val="000000"/>
          <w:sz w:val="28"/>
        </w:rPr>
        <w:t>S</w:t>
      </w:r>
      <w:r w:rsidR="001661BE">
        <w:rPr>
          <w:b/>
          <w:color w:val="000000"/>
          <w:sz w:val="28"/>
        </w:rPr>
        <w:t xml:space="preserve"> </w:t>
      </w:r>
      <w:r w:rsidRPr="00421D8E">
        <w:rPr>
          <w:b/>
          <w:sz w:val="28"/>
        </w:rPr>
        <w:t>REQUIREMENTS</w:t>
      </w:r>
      <w:bookmarkEnd w:id="5"/>
      <w:bookmarkEnd w:id="6"/>
      <w:bookmarkEnd w:id="7"/>
    </w:p>
    <w:p w:rsidR="00455149" w:rsidRPr="00421D8E" w:rsidRDefault="00455149" w:rsidP="00306DF5">
      <w:pPr>
        <w:pStyle w:val="TOCNumber1"/>
        <w:ind w:left="0"/>
        <w:jc w:val="both"/>
        <w:rPr>
          <w:bCs/>
          <w:kern w:val="28"/>
          <w:sz w:val="32"/>
          <w:szCs w:val="32"/>
        </w:rPr>
      </w:pPr>
      <w:r w:rsidRPr="00421D8E">
        <w:rPr>
          <w:bCs/>
          <w:kern w:val="28"/>
          <w:sz w:val="32"/>
          <w:szCs w:val="32"/>
        </w:rPr>
        <w:t>Section</w:t>
      </w:r>
      <w:r w:rsidR="00E57C71" w:rsidRPr="00421D8E">
        <w:rPr>
          <w:bCs/>
          <w:kern w:val="28"/>
          <w:sz w:val="32"/>
          <w:szCs w:val="32"/>
        </w:rPr>
        <w:t>6:</w:t>
      </w:r>
      <w:r w:rsidRPr="00421D8E">
        <w:rPr>
          <w:bCs/>
          <w:kern w:val="28"/>
          <w:sz w:val="32"/>
          <w:szCs w:val="32"/>
        </w:rPr>
        <w:tab/>
      </w:r>
      <w:r w:rsidR="00F74AD4" w:rsidRPr="00421D8E">
        <w:rPr>
          <w:bCs/>
          <w:kern w:val="28"/>
          <w:sz w:val="32"/>
          <w:szCs w:val="32"/>
        </w:rPr>
        <w:t>Employer</w:t>
      </w:r>
      <w:r w:rsidR="00E907CE" w:rsidRPr="00421D8E">
        <w:rPr>
          <w:kern w:val="28"/>
          <w:sz w:val="32"/>
          <w:szCs w:val="32"/>
        </w:rPr>
        <w:t>’</w:t>
      </w:r>
      <w:r w:rsidR="00F74AD4" w:rsidRPr="00421D8E">
        <w:rPr>
          <w:kern w:val="28"/>
          <w:sz w:val="32"/>
          <w:szCs w:val="32"/>
        </w:rPr>
        <w:t>s</w:t>
      </w:r>
      <w:r w:rsidR="001661BE">
        <w:rPr>
          <w:kern w:val="28"/>
          <w:sz w:val="32"/>
          <w:szCs w:val="32"/>
        </w:rPr>
        <w:t xml:space="preserve"> </w:t>
      </w:r>
      <w:r w:rsidRPr="00421D8E">
        <w:rPr>
          <w:bCs/>
          <w:kern w:val="28"/>
          <w:sz w:val="32"/>
          <w:szCs w:val="32"/>
        </w:rPr>
        <w:t>Requirements</w:t>
      </w:r>
    </w:p>
    <w:p w:rsidR="00E907CE" w:rsidRPr="00421D8E" w:rsidRDefault="00E907CE" w:rsidP="00306DF5">
      <w:pPr>
        <w:spacing w:before="120" w:after="120"/>
        <w:jc w:val="both"/>
        <w:rPr>
          <w:b/>
          <w:color w:val="000000"/>
        </w:rPr>
      </w:pPr>
      <w:bookmarkStart w:id="8" w:name="_Toc438267876"/>
      <w:bookmarkStart w:id="9" w:name="_Toc438270256"/>
      <w:bookmarkStart w:id="10" w:name="_Toc438366663"/>
      <w:r w:rsidRPr="00421D8E">
        <w:rPr>
          <w:color w:val="000000"/>
        </w:rPr>
        <w:t>This Sect</w:t>
      </w:r>
      <w:r w:rsidR="00F74AD4" w:rsidRPr="00421D8E">
        <w:rPr>
          <w:color w:val="000000"/>
        </w:rPr>
        <w:t>ion specifies the Scope of Work</w:t>
      </w:r>
      <w:r w:rsidRPr="00421D8E">
        <w:rPr>
          <w:color w:val="000000"/>
        </w:rPr>
        <w:t xml:space="preserve">, Specification, the Drawings, and supplementary information that </w:t>
      </w:r>
      <w:r w:rsidR="00F74AD4" w:rsidRPr="00421D8E">
        <w:t>describe the Plant and Installation Services to be procured</w:t>
      </w:r>
      <w:r w:rsidRPr="00421D8E">
        <w:rPr>
          <w:color w:val="000000"/>
        </w:rPr>
        <w:t xml:space="preserve">. </w:t>
      </w:r>
    </w:p>
    <w:p w:rsidR="00455149" w:rsidRPr="00421D8E" w:rsidRDefault="00455149" w:rsidP="00306DF5">
      <w:pPr>
        <w:keepNext/>
        <w:keepLines/>
        <w:spacing w:before="240" w:after="240"/>
        <w:ind w:left="426"/>
        <w:jc w:val="both"/>
        <w:rPr>
          <w:b/>
          <w:sz w:val="28"/>
        </w:rPr>
      </w:pPr>
      <w:r w:rsidRPr="00421D8E">
        <w:rPr>
          <w:b/>
          <w:sz w:val="28"/>
        </w:rPr>
        <w:lastRenderedPageBreak/>
        <w:t>PART3–</w:t>
      </w:r>
      <w:bookmarkStart w:id="11" w:name="_Hlk88642751"/>
      <w:r w:rsidR="002373F0" w:rsidRPr="00421D8E">
        <w:rPr>
          <w:b/>
          <w:sz w:val="28"/>
        </w:rPr>
        <w:t>CONDITIONS</w:t>
      </w:r>
      <w:r w:rsidR="001661BE">
        <w:rPr>
          <w:b/>
          <w:sz w:val="28"/>
        </w:rPr>
        <w:t xml:space="preserve"> </w:t>
      </w:r>
      <w:r w:rsidR="002373F0" w:rsidRPr="00421D8E">
        <w:rPr>
          <w:b/>
          <w:sz w:val="28"/>
        </w:rPr>
        <w:t>OF</w:t>
      </w:r>
      <w:r w:rsidR="001661BE">
        <w:rPr>
          <w:b/>
          <w:sz w:val="28"/>
        </w:rPr>
        <w:t xml:space="preserve"> </w:t>
      </w:r>
      <w:r w:rsidRPr="00421D8E">
        <w:rPr>
          <w:b/>
          <w:sz w:val="28"/>
        </w:rPr>
        <w:t>CONTRACT</w:t>
      </w:r>
      <w:bookmarkEnd w:id="8"/>
      <w:bookmarkEnd w:id="9"/>
      <w:bookmarkEnd w:id="10"/>
      <w:r w:rsidR="001661BE">
        <w:rPr>
          <w:b/>
          <w:sz w:val="28"/>
        </w:rPr>
        <w:t xml:space="preserve"> </w:t>
      </w:r>
      <w:r w:rsidR="002373F0" w:rsidRPr="00421D8E">
        <w:rPr>
          <w:b/>
          <w:sz w:val="28"/>
        </w:rPr>
        <w:t>AND</w:t>
      </w:r>
      <w:r w:rsidR="001661BE">
        <w:rPr>
          <w:b/>
          <w:sz w:val="28"/>
        </w:rPr>
        <w:t xml:space="preserve"> </w:t>
      </w:r>
      <w:r w:rsidR="002373F0" w:rsidRPr="00421D8E">
        <w:rPr>
          <w:b/>
          <w:sz w:val="28"/>
        </w:rPr>
        <w:t>CONTRACT</w:t>
      </w:r>
      <w:r w:rsidR="001661BE">
        <w:rPr>
          <w:b/>
          <w:sz w:val="28"/>
        </w:rPr>
        <w:t xml:space="preserve"> </w:t>
      </w:r>
      <w:r w:rsidR="002373F0" w:rsidRPr="00421D8E">
        <w:rPr>
          <w:b/>
          <w:sz w:val="28"/>
        </w:rPr>
        <w:t>FORMS</w:t>
      </w:r>
    </w:p>
    <w:bookmarkEnd w:id="11"/>
    <w:p w:rsidR="00455149" w:rsidRPr="00421D8E" w:rsidRDefault="00455149" w:rsidP="00306DF5">
      <w:pPr>
        <w:spacing w:before="240" w:after="240"/>
        <w:ind w:left="426"/>
        <w:jc w:val="both"/>
        <w:rPr>
          <w:b/>
          <w:bCs/>
          <w:kern w:val="28"/>
          <w:sz w:val="32"/>
          <w:szCs w:val="32"/>
        </w:rPr>
      </w:pPr>
      <w:r w:rsidRPr="00421D8E">
        <w:rPr>
          <w:b/>
          <w:bCs/>
          <w:kern w:val="28"/>
          <w:sz w:val="32"/>
          <w:szCs w:val="32"/>
        </w:rPr>
        <w:t>Section</w:t>
      </w:r>
      <w:r w:rsidR="00E57C71" w:rsidRPr="00421D8E">
        <w:rPr>
          <w:b/>
          <w:bCs/>
          <w:kern w:val="28"/>
          <w:sz w:val="32"/>
          <w:szCs w:val="32"/>
        </w:rPr>
        <w:t>7</w:t>
      </w:r>
      <w:proofErr w:type="gramStart"/>
      <w:r w:rsidR="00E57C71" w:rsidRPr="00421D8E">
        <w:rPr>
          <w:b/>
          <w:bCs/>
          <w:kern w:val="28"/>
          <w:sz w:val="32"/>
          <w:szCs w:val="32"/>
        </w:rPr>
        <w:t>:</w:t>
      </w:r>
      <w:r w:rsidRPr="00421D8E">
        <w:rPr>
          <w:b/>
          <w:bCs/>
          <w:kern w:val="28"/>
          <w:sz w:val="32"/>
          <w:szCs w:val="32"/>
        </w:rPr>
        <w:t>Conditions</w:t>
      </w:r>
      <w:proofErr w:type="gramEnd"/>
      <w:r w:rsidR="001661BE">
        <w:rPr>
          <w:b/>
          <w:bCs/>
          <w:kern w:val="28"/>
          <w:sz w:val="32"/>
          <w:szCs w:val="32"/>
        </w:rPr>
        <w:t xml:space="preserve"> </w:t>
      </w:r>
      <w:r w:rsidRPr="00421D8E">
        <w:rPr>
          <w:b/>
          <w:bCs/>
          <w:kern w:val="28"/>
          <w:sz w:val="32"/>
          <w:szCs w:val="32"/>
        </w:rPr>
        <w:t>of</w:t>
      </w:r>
      <w:r w:rsidR="001661BE">
        <w:rPr>
          <w:b/>
          <w:bCs/>
          <w:kern w:val="28"/>
          <w:sz w:val="32"/>
          <w:szCs w:val="32"/>
        </w:rPr>
        <w:t xml:space="preserve"> </w:t>
      </w:r>
      <w:r w:rsidRPr="00421D8E">
        <w:rPr>
          <w:b/>
          <w:bCs/>
          <w:kern w:val="28"/>
          <w:sz w:val="32"/>
          <w:szCs w:val="32"/>
        </w:rPr>
        <w:t>Contract</w:t>
      </w:r>
    </w:p>
    <w:p w:rsidR="00455149" w:rsidRPr="00421D8E" w:rsidRDefault="00455149" w:rsidP="00306DF5">
      <w:pPr>
        <w:pStyle w:val="List"/>
        <w:spacing w:before="240" w:after="240"/>
        <w:ind w:left="426"/>
      </w:pPr>
      <w:proofErr w:type="spellStart"/>
      <w:r w:rsidRPr="00421D8E">
        <w:t>ThisSection</w:t>
      </w:r>
      <w:proofErr w:type="spellEnd"/>
      <w:r w:rsidR="00EB41BB" w:rsidRPr="00421D8E">
        <w:t xml:space="preserve"> consists of two parts: General Conditions of Contract (GCC) and Special Conditions of Contract (SCC). GCC includes </w:t>
      </w:r>
      <w:proofErr w:type="spellStart"/>
      <w:r w:rsidRPr="00421D8E">
        <w:t>generalclausestobeappli</w:t>
      </w:r>
      <w:r w:rsidR="00EB41BB" w:rsidRPr="00421D8E">
        <w:t>cable</w:t>
      </w:r>
      <w:proofErr w:type="spellEnd"/>
      <w:r w:rsidR="00EB41BB" w:rsidRPr="00421D8E">
        <w:t xml:space="preserve"> to the </w:t>
      </w:r>
      <w:proofErr w:type="gramStart"/>
      <w:r w:rsidR="00EB41BB" w:rsidRPr="00421D8E">
        <w:t>Contract  and</w:t>
      </w:r>
      <w:proofErr w:type="gramEnd"/>
      <w:r w:rsidR="00EB41BB" w:rsidRPr="00421D8E">
        <w:t xml:space="preserve"> the contents of </w:t>
      </w:r>
      <w:r w:rsidR="00E57C71" w:rsidRPr="00421D8E">
        <w:t>SCC modify</w:t>
      </w:r>
      <w:r w:rsidR="00EB41BB" w:rsidRPr="00421D8E">
        <w:rPr>
          <w:noProof/>
        </w:rPr>
        <w:t xml:space="preserve"> or supplement</w:t>
      </w:r>
      <w:r w:rsidR="00EB41BB" w:rsidRPr="00421D8E">
        <w:t xml:space="preserve"> GCC.</w:t>
      </w:r>
    </w:p>
    <w:p w:rsidR="002373F0" w:rsidRPr="00421D8E" w:rsidRDefault="002373F0" w:rsidP="00306DF5">
      <w:pPr>
        <w:spacing w:before="240" w:after="240"/>
        <w:ind w:left="426"/>
        <w:jc w:val="both"/>
        <w:rPr>
          <w:b/>
          <w:bCs/>
          <w:kern w:val="28"/>
          <w:sz w:val="32"/>
          <w:szCs w:val="32"/>
        </w:rPr>
      </w:pPr>
      <w:r w:rsidRPr="00421D8E">
        <w:rPr>
          <w:b/>
          <w:bCs/>
          <w:kern w:val="28"/>
          <w:sz w:val="32"/>
          <w:szCs w:val="32"/>
        </w:rPr>
        <w:t>Section</w:t>
      </w:r>
      <w:r w:rsidR="0039266E">
        <w:rPr>
          <w:b/>
          <w:bCs/>
          <w:kern w:val="28"/>
          <w:sz w:val="32"/>
          <w:szCs w:val="32"/>
        </w:rPr>
        <w:t xml:space="preserve"> </w:t>
      </w:r>
      <w:r w:rsidR="00270B61" w:rsidRPr="00421D8E">
        <w:rPr>
          <w:b/>
          <w:bCs/>
          <w:kern w:val="28"/>
          <w:sz w:val="32"/>
          <w:szCs w:val="32"/>
        </w:rPr>
        <w:t>8</w:t>
      </w:r>
      <w:r w:rsidR="00664B66" w:rsidRPr="00421D8E">
        <w:rPr>
          <w:b/>
          <w:bCs/>
          <w:kern w:val="28"/>
          <w:sz w:val="32"/>
          <w:szCs w:val="32"/>
        </w:rPr>
        <w:t>-</w:t>
      </w:r>
      <w:r w:rsidRPr="00421D8E">
        <w:rPr>
          <w:b/>
          <w:bCs/>
          <w:kern w:val="28"/>
          <w:sz w:val="32"/>
          <w:szCs w:val="32"/>
        </w:rPr>
        <w:tab/>
        <w:t>Contract</w:t>
      </w:r>
      <w:r w:rsidR="001661BE">
        <w:rPr>
          <w:b/>
          <w:bCs/>
          <w:kern w:val="28"/>
          <w:sz w:val="32"/>
          <w:szCs w:val="32"/>
        </w:rPr>
        <w:t xml:space="preserve"> </w:t>
      </w:r>
      <w:r w:rsidRPr="00421D8E">
        <w:rPr>
          <w:b/>
          <w:bCs/>
          <w:kern w:val="28"/>
          <w:sz w:val="32"/>
          <w:szCs w:val="32"/>
        </w:rPr>
        <w:t>Forms</w:t>
      </w:r>
    </w:p>
    <w:p w:rsidR="00F74AD4" w:rsidRPr="00421D8E" w:rsidRDefault="00B536E3" w:rsidP="00306DF5">
      <w:pPr>
        <w:ind w:left="426"/>
        <w:jc w:val="both"/>
      </w:pPr>
      <w:r w:rsidRPr="00421D8E">
        <w:t>This Section contains the Letter of Acceptance</w:t>
      </w:r>
      <w:r w:rsidR="00EB41BB" w:rsidRPr="00421D8E">
        <w:t xml:space="preserve">/ Notification of </w:t>
      </w:r>
      <w:proofErr w:type="spellStart"/>
      <w:r w:rsidR="00E57C71" w:rsidRPr="00421D8E">
        <w:t>Award</w:t>
      </w:r>
      <w:proofErr w:type="gramStart"/>
      <w:r w:rsidR="00E57C71" w:rsidRPr="00421D8E">
        <w:t>,</w:t>
      </w:r>
      <w:r w:rsidR="00F74AD4" w:rsidRPr="00421D8E">
        <w:t>forms</w:t>
      </w:r>
      <w:proofErr w:type="spellEnd"/>
      <w:proofErr w:type="gramEnd"/>
      <w:r w:rsidR="00F74AD4" w:rsidRPr="00421D8E">
        <w:t xml:space="preserve"> which, once completed, will form part of the Contract. The forms for Performance Security and Advance Payment Security, when required, shall only be completed by the successful Bidder after contract award.</w:t>
      </w: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1D1291" w:rsidRPr="00421D8E" w:rsidRDefault="001D1291" w:rsidP="00C55C7A">
      <w:pPr>
        <w:jc w:val="center"/>
        <w:rPr>
          <w:b/>
          <w:sz w:val="32"/>
        </w:rPr>
      </w:pPr>
    </w:p>
    <w:p w:rsidR="006B5095" w:rsidRPr="00421D8E" w:rsidRDefault="006B5095" w:rsidP="00C55C7A">
      <w:pPr>
        <w:jc w:val="center"/>
        <w:rPr>
          <w:b/>
          <w:sz w:val="32"/>
        </w:rPr>
      </w:pPr>
    </w:p>
    <w:p w:rsidR="006B5095" w:rsidRPr="00421D8E" w:rsidRDefault="006B5095" w:rsidP="00C55C7A">
      <w:pPr>
        <w:jc w:val="center"/>
        <w:rPr>
          <w:b/>
          <w:sz w:val="32"/>
        </w:rPr>
      </w:pPr>
    </w:p>
    <w:p w:rsidR="006B5095" w:rsidRPr="00421D8E" w:rsidRDefault="006B5095" w:rsidP="00C55C7A">
      <w:pPr>
        <w:jc w:val="center"/>
        <w:rPr>
          <w:b/>
          <w:sz w:val="32"/>
        </w:rPr>
      </w:pPr>
    </w:p>
    <w:p w:rsidR="006B5095" w:rsidRPr="00421D8E" w:rsidRDefault="006B5095" w:rsidP="00C55C7A">
      <w:pPr>
        <w:jc w:val="center"/>
        <w:rPr>
          <w:b/>
          <w:sz w:val="32"/>
        </w:rPr>
      </w:pPr>
    </w:p>
    <w:p w:rsidR="006B5095" w:rsidRPr="00421D8E" w:rsidRDefault="006B5095" w:rsidP="00C55C7A">
      <w:pPr>
        <w:jc w:val="center"/>
        <w:rPr>
          <w:b/>
          <w:sz w:val="32"/>
        </w:rPr>
      </w:pPr>
    </w:p>
    <w:p w:rsidR="001D1291" w:rsidRPr="00421D8E" w:rsidRDefault="001D1291" w:rsidP="00C55C7A">
      <w:pPr>
        <w:jc w:val="center"/>
        <w:rPr>
          <w:b/>
          <w:sz w:val="32"/>
        </w:rPr>
      </w:pPr>
    </w:p>
    <w:p w:rsidR="008F5061" w:rsidRPr="00421D8E" w:rsidRDefault="008F5061" w:rsidP="00C55C7A">
      <w:pPr>
        <w:jc w:val="center"/>
        <w:rPr>
          <w:b/>
          <w:sz w:val="32"/>
        </w:rPr>
      </w:pPr>
    </w:p>
    <w:p w:rsidR="00C55C7A" w:rsidRPr="00092DBC" w:rsidRDefault="00C55C7A" w:rsidP="00154DB0">
      <w:pPr>
        <w:pStyle w:val="HeadingSections"/>
        <w:rPr>
          <w:rFonts w:ascii="Times New Roman" w:hAnsi="Times New Roman"/>
          <w:sz w:val="36"/>
          <w:szCs w:val="22"/>
        </w:rPr>
      </w:pPr>
      <w:bookmarkStart w:id="12" w:name="_Toc88492182"/>
      <w:r w:rsidRPr="00361AFC">
        <w:rPr>
          <w:rFonts w:ascii="Times New Roman" w:hAnsi="Times New Roman"/>
          <w:sz w:val="36"/>
          <w:szCs w:val="22"/>
        </w:rPr>
        <w:lastRenderedPageBreak/>
        <w:t>Table of Contents</w:t>
      </w:r>
      <w:bookmarkEnd w:id="12"/>
    </w:p>
    <w:p w:rsidR="00894762" w:rsidRPr="00421D8E" w:rsidRDefault="004B6552" w:rsidP="00363D6D">
      <w:pPr>
        <w:pStyle w:val="TOCHeading"/>
        <w:spacing w:line="240" w:lineRule="auto"/>
        <w:rPr>
          <w:rFonts w:ascii="Times New Roman" w:hAnsi="Times New Roman" w:cs="Times New Roman"/>
          <w:b/>
          <w:bCs/>
          <w:noProof/>
          <w:sz w:val="24"/>
          <w:szCs w:val="24"/>
        </w:rPr>
      </w:pPr>
      <w:r w:rsidRPr="00421D8E">
        <w:rPr>
          <w:rFonts w:ascii="Times New Roman" w:hAnsi="Times New Roman" w:cs="Times New Roman"/>
          <w:b/>
          <w:bCs/>
          <w:sz w:val="24"/>
          <w:szCs w:val="24"/>
        </w:rPr>
        <w:fldChar w:fldCharType="begin"/>
      </w:r>
      <w:r w:rsidR="002D242E" w:rsidRPr="00421D8E">
        <w:rPr>
          <w:rFonts w:ascii="Times New Roman" w:hAnsi="Times New Roman" w:cs="Times New Roman"/>
          <w:sz w:val="24"/>
          <w:szCs w:val="24"/>
        </w:rPr>
        <w:instrText xml:space="preserve"> TOC \o "1-3" \h \z \u </w:instrText>
      </w:r>
      <w:r w:rsidRPr="00421D8E">
        <w:rPr>
          <w:rFonts w:ascii="Times New Roman" w:hAnsi="Times New Roman" w:cs="Times New Roman"/>
          <w:b/>
          <w:bCs/>
          <w:sz w:val="24"/>
          <w:szCs w:val="24"/>
        </w:rPr>
        <w:fldChar w:fldCharType="separate"/>
      </w:r>
    </w:p>
    <w:p w:rsidR="00894762" w:rsidRPr="00421D8E" w:rsidRDefault="0054128C" w:rsidP="00143815">
      <w:pPr>
        <w:pStyle w:val="TOC1"/>
        <w:tabs>
          <w:tab w:val="right" w:leader="dot" w:pos="8990"/>
        </w:tabs>
        <w:rPr>
          <w:rFonts w:ascii="Times New Roman" w:hAnsi="Times New Roman"/>
          <w:b w:val="0"/>
          <w:bCs w:val="0"/>
          <w:noProof/>
          <w:sz w:val="24"/>
          <w:szCs w:val="24"/>
        </w:rPr>
      </w:pPr>
      <w:hyperlink w:anchor="_Toc88492184" w:history="1">
        <w:r w:rsidR="00894762" w:rsidRPr="00421D8E">
          <w:rPr>
            <w:rStyle w:val="Hyperlink"/>
            <w:rFonts w:ascii="Times New Roman" w:hAnsi="Times New Roman"/>
            <w:b w:val="0"/>
            <w:bCs w:val="0"/>
            <w:noProof/>
            <w:sz w:val="24"/>
            <w:szCs w:val="24"/>
          </w:rPr>
          <w:t>Section - 1 : Request for Bids Notice</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_Toc88492184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8</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right" w:leader="dot" w:pos="8990"/>
        </w:tabs>
        <w:rPr>
          <w:rFonts w:ascii="Times New Roman" w:hAnsi="Times New Roman"/>
          <w:b w:val="0"/>
          <w:bCs w:val="0"/>
          <w:noProof/>
          <w:sz w:val="24"/>
          <w:szCs w:val="24"/>
        </w:rPr>
      </w:pPr>
      <w:hyperlink w:anchor="_Toc88492186" w:history="1">
        <w:r w:rsidR="00894762" w:rsidRPr="00421D8E">
          <w:rPr>
            <w:rStyle w:val="Hyperlink"/>
            <w:rFonts w:ascii="Times New Roman" w:hAnsi="Times New Roman"/>
            <w:b w:val="0"/>
            <w:bCs w:val="0"/>
            <w:noProof/>
            <w:sz w:val="24"/>
            <w:szCs w:val="24"/>
          </w:rPr>
          <w:t>Section – 2 :  Eligibility and Qualification Requirements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_Toc88492186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13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right" w:leader="dot" w:pos="8990"/>
        </w:tabs>
        <w:rPr>
          <w:rFonts w:ascii="Times New Roman" w:hAnsi="Times New Roman"/>
          <w:b w:val="0"/>
          <w:bCs w:val="0"/>
          <w:noProof/>
          <w:sz w:val="24"/>
          <w:szCs w:val="24"/>
        </w:rPr>
      </w:pPr>
      <w:hyperlink w:anchor="_Toc88492187" w:history="1">
        <w:r w:rsidR="00894762" w:rsidRPr="00421D8E">
          <w:rPr>
            <w:rStyle w:val="Hyperlink"/>
            <w:rFonts w:ascii="Times New Roman" w:hAnsi="Times New Roman"/>
            <w:b w:val="0"/>
            <w:bCs w:val="0"/>
            <w:noProof/>
            <w:sz w:val="24"/>
            <w:szCs w:val="24"/>
          </w:rPr>
          <w:t>Section - 3 : Instructions to Bidders and Bid Data Sheet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_Toc88492187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2"/>
        <w:tabs>
          <w:tab w:val="left" w:pos="960"/>
          <w:tab w:val="right" w:leader="dot" w:pos="8990"/>
        </w:tabs>
        <w:jc w:val="left"/>
        <w:rPr>
          <w:b w:val="0"/>
          <w:bCs w:val="0"/>
          <w:noProof/>
          <w:sz w:val="24"/>
          <w:szCs w:val="24"/>
        </w:rPr>
      </w:pPr>
      <w:hyperlink w:anchor="_Toc88492188" w:history="1">
        <w:r w:rsidR="00894762" w:rsidRPr="00421D8E">
          <w:rPr>
            <w:rStyle w:val="Hyperlink"/>
            <w:b w:val="0"/>
            <w:bCs w:val="0"/>
            <w:noProof/>
            <w:sz w:val="24"/>
            <w:szCs w:val="24"/>
          </w:rPr>
          <w:t>I.</w:t>
        </w:r>
        <w:r w:rsidR="00894762" w:rsidRPr="00421D8E">
          <w:rPr>
            <w:b w:val="0"/>
            <w:bCs w:val="0"/>
            <w:noProof/>
            <w:sz w:val="24"/>
            <w:szCs w:val="24"/>
          </w:rPr>
          <w:tab/>
        </w:r>
        <w:r w:rsidR="00894762" w:rsidRPr="00421D8E">
          <w:rPr>
            <w:rStyle w:val="Hyperlink"/>
            <w:b w:val="0"/>
            <w:bCs w:val="0"/>
            <w:noProof/>
            <w:sz w:val="24"/>
            <w:szCs w:val="24"/>
          </w:rPr>
          <w:t>Instructions to Bidders</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_Toc88492188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23</w:t>
        </w:r>
        <w:r w:rsidR="004B6552" w:rsidRPr="00421D8E">
          <w:rPr>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189" w:history="1">
        <w:r w:rsidR="00894762" w:rsidRPr="00421D8E">
          <w:rPr>
            <w:rStyle w:val="Hyperlink"/>
            <w:rFonts w:ascii="Times New Roman" w:hAnsi="Times New Roman"/>
            <w:b w:val="0"/>
            <w:bCs w:val="0"/>
            <w:noProof/>
            <w:sz w:val="24"/>
            <w:szCs w:val="24"/>
          </w:rPr>
          <w:t>1.</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Scope of Bid and Definitions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_Toc88492189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07" w:history="1">
        <w:r w:rsidR="00894762" w:rsidRPr="00421D8E">
          <w:rPr>
            <w:rStyle w:val="Hyperlink"/>
            <w:rFonts w:ascii="Times New Roman" w:hAnsi="Times New Roman"/>
            <w:b w:val="0"/>
            <w:bCs w:val="0"/>
            <w:noProof/>
            <w:sz w:val="24"/>
            <w:szCs w:val="24"/>
          </w:rPr>
          <w:t>2.</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Fraud and Corruption</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_Toc88492207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08" w:history="1">
        <w:r w:rsidR="00894762" w:rsidRPr="00421D8E">
          <w:rPr>
            <w:rStyle w:val="Hyperlink"/>
            <w:rFonts w:ascii="Times New Roman" w:hAnsi="Times New Roman"/>
            <w:b w:val="0"/>
            <w:bCs w:val="0"/>
            <w:noProof/>
            <w:sz w:val="24"/>
            <w:szCs w:val="24"/>
          </w:rPr>
          <w:t>3.</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Eligibility, Qualification Requirements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_Toc88492208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09" w:history="1">
        <w:r w:rsidR="00894762" w:rsidRPr="00421D8E">
          <w:rPr>
            <w:rStyle w:val="Hyperlink"/>
            <w:rFonts w:ascii="Times New Roman" w:hAnsi="Times New Roman"/>
            <w:b w:val="0"/>
            <w:bCs w:val="0"/>
            <w:noProof/>
            <w:sz w:val="24"/>
            <w:szCs w:val="24"/>
          </w:rPr>
          <w:t>4.</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Conflict of Interest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_Toc88492209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17" w:history="1">
        <w:r w:rsidR="00894762" w:rsidRPr="00421D8E">
          <w:rPr>
            <w:rStyle w:val="Hyperlink"/>
            <w:rFonts w:ascii="Times New Roman" w:hAnsi="Times New Roman"/>
            <w:b w:val="0"/>
            <w:bCs w:val="0"/>
            <w:noProof/>
            <w:sz w:val="24"/>
            <w:szCs w:val="24"/>
          </w:rPr>
          <w:t>5.</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Sections of Bidding Document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_Toc88492217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27</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18" w:history="1">
        <w:r w:rsidR="00894762" w:rsidRPr="00421D8E">
          <w:rPr>
            <w:rStyle w:val="Hyperlink"/>
            <w:rFonts w:ascii="Times New Roman" w:hAnsi="Times New Roman"/>
            <w:b w:val="0"/>
            <w:bCs w:val="0"/>
            <w:noProof/>
            <w:sz w:val="24"/>
            <w:szCs w:val="24"/>
          </w:rPr>
          <w:t>6.</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Bidding Process Management, Clarification of the Bidding Document, Site Visit and Pre-Bid Meeting</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_Toc88492218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28</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19" w:history="1">
        <w:r w:rsidR="00894762" w:rsidRPr="00421D8E">
          <w:rPr>
            <w:rStyle w:val="Hyperlink"/>
            <w:rFonts w:ascii="Times New Roman" w:hAnsi="Times New Roman"/>
            <w:b w:val="0"/>
            <w:bCs w:val="0"/>
            <w:noProof/>
            <w:sz w:val="24"/>
            <w:szCs w:val="24"/>
          </w:rPr>
          <w:t>7.</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Addenda/ Corrigendum/Amendment of Bidding Document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_Toc88492219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30</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20" w:history="1">
        <w:r w:rsidR="00894762" w:rsidRPr="00421D8E">
          <w:rPr>
            <w:rStyle w:val="Hyperlink"/>
            <w:rFonts w:ascii="Times New Roman" w:hAnsi="Times New Roman"/>
            <w:b w:val="0"/>
            <w:bCs w:val="0"/>
            <w:noProof/>
            <w:sz w:val="24"/>
            <w:szCs w:val="24"/>
          </w:rPr>
          <w:t>8.</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Cost of Bidding</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_Toc88492220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30</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21" w:history="1">
        <w:r w:rsidR="00894762" w:rsidRPr="00421D8E">
          <w:rPr>
            <w:rStyle w:val="Hyperlink"/>
            <w:rFonts w:ascii="Times New Roman" w:hAnsi="Times New Roman"/>
            <w:b w:val="0"/>
            <w:bCs w:val="0"/>
            <w:noProof/>
            <w:sz w:val="24"/>
            <w:szCs w:val="24"/>
          </w:rPr>
          <w:t>9.</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Language of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_Toc88492221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30</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22" w:history="1">
        <w:r w:rsidR="00894762" w:rsidRPr="00421D8E">
          <w:rPr>
            <w:rStyle w:val="Hyperlink"/>
            <w:rFonts w:ascii="Times New Roman" w:hAnsi="Times New Roman"/>
            <w:b w:val="0"/>
            <w:bCs w:val="0"/>
            <w:noProof/>
            <w:sz w:val="24"/>
            <w:szCs w:val="24"/>
          </w:rPr>
          <w:t>10.</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Documents comprising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_Toc88492222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31</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2" w:history="1">
        <w:r w:rsidR="00894762" w:rsidRPr="00421D8E">
          <w:rPr>
            <w:rStyle w:val="Hyperlink"/>
            <w:rFonts w:ascii="Times New Roman" w:hAnsi="Times New Roman"/>
            <w:b w:val="0"/>
            <w:bCs w:val="0"/>
            <w:noProof/>
            <w:sz w:val="24"/>
            <w:szCs w:val="24"/>
          </w:rPr>
          <w:t>11.</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Process of Bid Submission</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3" w:history="1">
        <w:r w:rsidR="00894762" w:rsidRPr="00421D8E">
          <w:rPr>
            <w:rStyle w:val="Hyperlink"/>
            <w:rFonts w:ascii="Times New Roman" w:hAnsi="Times New Roman"/>
            <w:b w:val="0"/>
            <w:bCs w:val="0"/>
            <w:noProof/>
            <w:sz w:val="24"/>
            <w:szCs w:val="24"/>
          </w:rPr>
          <w:t>12.</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Alternative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_Toc88492233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4" w:history="1">
        <w:r w:rsidR="00894762" w:rsidRPr="00421D8E">
          <w:rPr>
            <w:rStyle w:val="Hyperlink"/>
            <w:rFonts w:ascii="Times New Roman" w:hAnsi="Times New Roman"/>
            <w:b w:val="0"/>
            <w:bCs w:val="0"/>
            <w:noProof/>
            <w:sz w:val="24"/>
            <w:szCs w:val="24"/>
          </w:rPr>
          <w:t>13.</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Bid prices and Discounts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_Toc88492234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5" w:history="1">
        <w:r w:rsidR="00894762" w:rsidRPr="00421D8E">
          <w:rPr>
            <w:rStyle w:val="Hyperlink"/>
            <w:rFonts w:ascii="Times New Roman" w:hAnsi="Times New Roman"/>
            <w:b w:val="0"/>
            <w:bCs w:val="0"/>
            <w:noProof/>
            <w:sz w:val="24"/>
            <w:szCs w:val="24"/>
          </w:rPr>
          <w:t>14.</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Currencies of Bid and Payment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_Toc88492235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38</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6" w:history="1">
        <w:r w:rsidR="00894762" w:rsidRPr="00421D8E">
          <w:rPr>
            <w:rStyle w:val="Hyperlink"/>
            <w:rFonts w:ascii="Times New Roman" w:hAnsi="Times New Roman"/>
            <w:b w:val="0"/>
            <w:bCs w:val="0"/>
            <w:noProof/>
            <w:sz w:val="24"/>
            <w:szCs w:val="24"/>
          </w:rPr>
          <w:t>15.</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Documents Establishing the  Conformity of the Plant and Installation Services/ Works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_Toc88492236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38</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37" w:history="1">
        <w:r w:rsidR="00894762" w:rsidRPr="00421D8E">
          <w:rPr>
            <w:rStyle w:val="Hyperlink"/>
            <w:rFonts w:ascii="Times New Roman" w:hAnsi="Times New Roman"/>
            <w:b w:val="0"/>
            <w:bCs w:val="0"/>
            <w:noProof/>
            <w:sz w:val="24"/>
            <w:szCs w:val="24"/>
          </w:rPr>
          <w:t>16.</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Documents Establishing the Eligibility and Qualifications of the Bidder and Eligibility of Plant and Installlation Services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_Toc88492237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39</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Style w:val="Hyperlink"/>
          <w:rFonts w:ascii="Times New Roman" w:hAnsi="Times New Roman"/>
          <w:b w:val="0"/>
          <w:bCs w:val="0"/>
          <w:noProof/>
          <w:sz w:val="24"/>
          <w:szCs w:val="24"/>
        </w:rPr>
      </w:pPr>
      <w:hyperlink w:anchor="_Toc88492239" w:history="1">
        <w:r w:rsidR="00894762" w:rsidRPr="00421D8E">
          <w:rPr>
            <w:rStyle w:val="Hyperlink"/>
            <w:rFonts w:ascii="Times New Roman" w:hAnsi="Times New Roman"/>
            <w:b w:val="0"/>
            <w:bCs w:val="0"/>
            <w:noProof/>
            <w:sz w:val="24"/>
            <w:szCs w:val="24"/>
          </w:rPr>
          <w:t>17.</w:t>
        </w:r>
        <w:r w:rsidR="00894762" w:rsidRPr="00421D8E">
          <w:rPr>
            <w:rStyle w:val="Hyperlink"/>
            <w:rFonts w:ascii="Times New Roman" w:hAnsi="Times New Roman"/>
            <w:b w:val="0"/>
            <w:bCs w:val="0"/>
            <w:noProof/>
            <w:sz w:val="24"/>
            <w:szCs w:val="24"/>
          </w:rPr>
          <w:tab/>
          <w:t>Period of Validity of Bids</w:t>
        </w:r>
        <w:r w:rsidR="00894762" w:rsidRPr="00421D8E">
          <w:rPr>
            <w:rStyle w:val="Hyperlink"/>
            <w:rFonts w:ascii="Times New Roman" w:hAnsi="Times New Roman"/>
            <w:b w:val="0"/>
            <w:bCs w:val="0"/>
            <w:noProof/>
            <w:webHidden/>
            <w:sz w:val="24"/>
            <w:szCs w:val="24"/>
          </w:rPr>
          <w:tab/>
        </w:r>
        <w:r w:rsidR="004B6552" w:rsidRPr="00421D8E">
          <w:rPr>
            <w:rStyle w:val="Hyperlink"/>
            <w:rFonts w:ascii="Times New Roman" w:hAnsi="Times New Roman"/>
            <w:b w:val="0"/>
            <w:bCs w:val="0"/>
            <w:noProof/>
            <w:webHidden/>
            <w:sz w:val="24"/>
            <w:szCs w:val="24"/>
          </w:rPr>
          <w:fldChar w:fldCharType="begin"/>
        </w:r>
        <w:r w:rsidR="00894762" w:rsidRPr="00421D8E">
          <w:rPr>
            <w:rStyle w:val="Hyperlink"/>
            <w:rFonts w:ascii="Times New Roman" w:hAnsi="Times New Roman"/>
            <w:b w:val="0"/>
            <w:bCs w:val="0"/>
            <w:noProof/>
            <w:webHidden/>
            <w:sz w:val="24"/>
            <w:szCs w:val="24"/>
          </w:rPr>
          <w:instrText xml:space="preserve"> PAGEREF _Toc88492239 \h </w:instrText>
        </w:r>
        <w:r w:rsidR="004B6552" w:rsidRPr="00421D8E">
          <w:rPr>
            <w:rStyle w:val="Hyperlink"/>
            <w:rFonts w:ascii="Times New Roman" w:hAnsi="Times New Roman"/>
            <w:b w:val="0"/>
            <w:bCs w:val="0"/>
            <w:noProof/>
            <w:webHidden/>
            <w:sz w:val="24"/>
            <w:szCs w:val="24"/>
          </w:rPr>
        </w:r>
        <w:r w:rsidR="004B6552" w:rsidRPr="00421D8E">
          <w:rPr>
            <w:rStyle w:val="Hyperlink"/>
            <w:rFonts w:ascii="Times New Roman" w:hAnsi="Times New Roman"/>
            <w:b w:val="0"/>
            <w:bCs w:val="0"/>
            <w:noProof/>
            <w:webHidden/>
            <w:sz w:val="24"/>
            <w:szCs w:val="24"/>
          </w:rPr>
          <w:fldChar w:fldCharType="separate"/>
        </w:r>
        <w:r w:rsidR="000612FE">
          <w:rPr>
            <w:rStyle w:val="Hyperlink"/>
            <w:rFonts w:ascii="Times New Roman" w:hAnsi="Times New Roman"/>
            <w:b w:val="0"/>
            <w:bCs w:val="0"/>
            <w:noProof/>
            <w:webHidden/>
            <w:sz w:val="24"/>
            <w:szCs w:val="24"/>
          </w:rPr>
          <w:t>40</w:t>
        </w:r>
        <w:r w:rsidR="004B6552" w:rsidRPr="00421D8E">
          <w:rPr>
            <w:rStyle w:val="Hyperlink"/>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0" w:history="1">
        <w:r w:rsidR="00894762" w:rsidRPr="00421D8E">
          <w:rPr>
            <w:rStyle w:val="Hyperlink"/>
            <w:rFonts w:ascii="Times New Roman" w:hAnsi="Times New Roman"/>
            <w:b w:val="0"/>
            <w:bCs w:val="0"/>
            <w:noProof/>
            <w:sz w:val="24"/>
            <w:szCs w:val="24"/>
          </w:rPr>
          <w:t>18.</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Bid Security/ Bid Securing Declaration</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_Toc88492240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40</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1" w:history="1">
        <w:r w:rsidR="00894762" w:rsidRPr="00421D8E">
          <w:rPr>
            <w:rStyle w:val="Hyperlink"/>
            <w:rFonts w:ascii="Times New Roman" w:hAnsi="Times New Roman"/>
            <w:b w:val="0"/>
            <w:bCs w:val="0"/>
            <w:noProof/>
            <w:sz w:val="24"/>
            <w:szCs w:val="24"/>
          </w:rPr>
          <w:t>19.</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Format and Signing of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_Toc88492241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2" w:history="1">
        <w:r w:rsidR="00894762" w:rsidRPr="00421D8E">
          <w:rPr>
            <w:rStyle w:val="Hyperlink"/>
            <w:rFonts w:ascii="Times New Roman" w:hAnsi="Times New Roman"/>
            <w:b w:val="0"/>
            <w:bCs w:val="0"/>
            <w:noProof/>
            <w:sz w:val="24"/>
            <w:szCs w:val="24"/>
          </w:rPr>
          <w:t>20.</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Submission of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3" w:history="1">
        <w:r w:rsidR="00894762" w:rsidRPr="00421D8E">
          <w:rPr>
            <w:rStyle w:val="Hyperlink"/>
            <w:rFonts w:ascii="Times New Roman" w:hAnsi="Times New Roman"/>
            <w:b w:val="0"/>
            <w:bCs w:val="0"/>
            <w:noProof/>
            <w:sz w:val="24"/>
            <w:szCs w:val="24"/>
          </w:rPr>
          <w:t>21.</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Deadline for Submission of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_Toc88492243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4" w:history="1">
        <w:r w:rsidR="00894762" w:rsidRPr="00421D8E">
          <w:rPr>
            <w:rStyle w:val="Hyperlink"/>
            <w:rFonts w:ascii="Times New Roman" w:hAnsi="Times New Roman"/>
            <w:b w:val="0"/>
            <w:bCs w:val="0"/>
            <w:noProof/>
            <w:sz w:val="24"/>
            <w:szCs w:val="24"/>
          </w:rPr>
          <w:t>22.</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Late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_Toc88492244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5" w:history="1">
        <w:r w:rsidR="00894762" w:rsidRPr="00421D8E">
          <w:rPr>
            <w:rStyle w:val="Hyperlink"/>
            <w:rFonts w:ascii="Times New Roman" w:hAnsi="Times New Roman"/>
            <w:b w:val="0"/>
            <w:bCs w:val="0"/>
            <w:noProof/>
            <w:sz w:val="24"/>
            <w:szCs w:val="24"/>
          </w:rPr>
          <w:t>23.</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Withdrawal, Substitution, and Modification of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_Toc88492245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6" w:history="1">
        <w:r w:rsidR="00894762" w:rsidRPr="00421D8E">
          <w:rPr>
            <w:rStyle w:val="Hyperlink"/>
            <w:rFonts w:ascii="Times New Roman" w:hAnsi="Times New Roman"/>
            <w:b w:val="0"/>
            <w:bCs w:val="0"/>
            <w:noProof/>
            <w:sz w:val="24"/>
            <w:szCs w:val="24"/>
          </w:rPr>
          <w:t>24.</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Public Opening of Technical Parts of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_Toc88492246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7" w:history="1">
        <w:r w:rsidR="00894762" w:rsidRPr="00421D8E">
          <w:rPr>
            <w:rStyle w:val="Hyperlink"/>
            <w:rFonts w:ascii="Times New Roman" w:hAnsi="Times New Roman"/>
            <w:b w:val="0"/>
            <w:bCs w:val="0"/>
            <w:noProof/>
            <w:sz w:val="24"/>
            <w:szCs w:val="24"/>
          </w:rPr>
          <w:t>25.</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Confidentiality</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45</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8" w:history="1">
        <w:r w:rsidR="00894762" w:rsidRPr="00421D8E">
          <w:rPr>
            <w:rStyle w:val="Hyperlink"/>
            <w:rFonts w:ascii="Times New Roman" w:hAnsi="Times New Roman"/>
            <w:b w:val="0"/>
            <w:bCs w:val="0"/>
            <w:noProof/>
            <w:sz w:val="24"/>
            <w:szCs w:val="24"/>
          </w:rPr>
          <w:t>26.</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Clarification of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_Toc88492248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45</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49" w:history="1">
        <w:r w:rsidR="00894762" w:rsidRPr="00421D8E">
          <w:rPr>
            <w:rStyle w:val="Hyperlink"/>
            <w:rFonts w:ascii="Times New Roman" w:hAnsi="Times New Roman"/>
            <w:b w:val="0"/>
            <w:bCs w:val="0"/>
            <w:noProof/>
            <w:sz w:val="24"/>
            <w:szCs w:val="24"/>
          </w:rPr>
          <w:t>27.</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Deviations, Reservations, and Omissions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_Toc88492249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50" w:history="1">
        <w:r w:rsidR="00894762" w:rsidRPr="00421D8E">
          <w:rPr>
            <w:rStyle w:val="Hyperlink"/>
            <w:rFonts w:ascii="Times New Roman" w:hAnsi="Times New Roman"/>
            <w:b w:val="0"/>
            <w:bCs w:val="0"/>
            <w:noProof/>
            <w:sz w:val="24"/>
            <w:szCs w:val="24"/>
          </w:rPr>
          <w:t>28.</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Nonmaterial Nonconformities, Errors and Omissions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_Toc88492250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51" w:history="1">
        <w:r w:rsidR="00894762" w:rsidRPr="00421D8E">
          <w:rPr>
            <w:rStyle w:val="Hyperlink"/>
            <w:rFonts w:ascii="Times New Roman" w:hAnsi="Times New Roman"/>
            <w:b w:val="0"/>
            <w:bCs w:val="0"/>
            <w:noProof/>
            <w:sz w:val="24"/>
            <w:szCs w:val="24"/>
          </w:rPr>
          <w:t>29.</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Evaluation of Technical Parts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_Toc88492251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47</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52" w:history="1">
        <w:r w:rsidR="00894762" w:rsidRPr="00421D8E">
          <w:rPr>
            <w:rStyle w:val="Hyperlink"/>
            <w:rFonts w:ascii="Times New Roman" w:hAnsi="Times New Roman"/>
            <w:b w:val="0"/>
            <w:bCs w:val="0"/>
            <w:noProof/>
            <w:sz w:val="24"/>
            <w:szCs w:val="24"/>
          </w:rPr>
          <w:t>30.</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Determination of Responsiveness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_Toc88492252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48</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57" w:history="1">
        <w:r w:rsidR="00894762" w:rsidRPr="00421D8E">
          <w:rPr>
            <w:rStyle w:val="Hyperlink"/>
            <w:rFonts w:ascii="Times New Roman" w:hAnsi="Times New Roman"/>
            <w:b w:val="0"/>
            <w:bCs w:val="0"/>
            <w:noProof/>
            <w:sz w:val="24"/>
            <w:szCs w:val="24"/>
          </w:rPr>
          <w:t>31.</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Public Opening of Financial Parts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_Toc88492257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49</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62" w:history="1">
        <w:r w:rsidR="00894762" w:rsidRPr="00421D8E">
          <w:rPr>
            <w:rStyle w:val="Hyperlink"/>
            <w:rFonts w:ascii="Times New Roman" w:hAnsi="Times New Roman"/>
            <w:b w:val="0"/>
            <w:bCs w:val="0"/>
            <w:noProof/>
            <w:sz w:val="24"/>
            <w:szCs w:val="24"/>
          </w:rPr>
          <w:t>32.</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Evaluation of Financial Parts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_Toc88492262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51</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69" w:history="1">
        <w:r w:rsidR="00894762" w:rsidRPr="00421D8E">
          <w:rPr>
            <w:rStyle w:val="Hyperlink"/>
            <w:rFonts w:ascii="Times New Roman" w:hAnsi="Times New Roman"/>
            <w:b w:val="0"/>
            <w:bCs w:val="0"/>
            <w:noProof/>
            <w:sz w:val="24"/>
            <w:szCs w:val="24"/>
          </w:rPr>
          <w:t>33.</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Correction of Arithmetical Errors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_Toc88492269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51</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0" w:history="1">
        <w:r w:rsidR="00894762" w:rsidRPr="00421D8E">
          <w:rPr>
            <w:rStyle w:val="Hyperlink"/>
            <w:rFonts w:ascii="Times New Roman" w:hAnsi="Times New Roman"/>
            <w:b w:val="0"/>
            <w:bCs w:val="0"/>
            <w:noProof/>
            <w:sz w:val="24"/>
            <w:szCs w:val="24"/>
          </w:rPr>
          <w:t>34.</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Comparison of Financial Parts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_Toc88492270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1" w:history="1">
        <w:r w:rsidR="00894762" w:rsidRPr="00421D8E">
          <w:rPr>
            <w:rStyle w:val="Hyperlink"/>
            <w:rFonts w:ascii="Times New Roman" w:hAnsi="Times New Roman"/>
            <w:b w:val="0"/>
            <w:bCs w:val="0"/>
            <w:noProof/>
            <w:sz w:val="24"/>
            <w:szCs w:val="24"/>
          </w:rPr>
          <w:t>35.</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Preference</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_Toc88492271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2" w:history="1">
        <w:r w:rsidR="00894762" w:rsidRPr="00421D8E">
          <w:rPr>
            <w:rStyle w:val="Hyperlink"/>
            <w:rFonts w:ascii="Times New Roman" w:hAnsi="Times New Roman"/>
            <w:b w:val="0"/>
            <w:bCs w:val="0"/>
            <w:noProof/>
            <w:sz w:val="24"/>
            <w:szCs w:val="24"/>
          </w:rPr>
          <w:t>36.</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Abnormally Low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3" w:history="1">
        <w:r w:rsidR="00894762" w:rsidRPr="00421D8E">
          <w:rPr>
            <w:rStyle w:val="Hyperlink"/>
            <w:rFonts w:ascii="Times New Roman" w:hAnsi="Times New Roman"/>
            <w:b w:val="0"/>
            <w:bCs w:val="0"/>
            <w:noProof/>
            <w:sz w:val="24"/>
            <w:szCs w:val="24"/>
          </w:rPr>
          <w:t>37.</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Unbalanced or Front Loaded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_Toc88492273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52</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4" w:history="1">
        <w:r w:rsidR="00894762" w:rsidRPr="00421D8E">
          <w:rPr>
            <w:rStyle w:val="Hyperlink"/>
            <w:rFonts w:ascii="Times New Roman" w:hAnsi="Times New Roman"/>
            <w:b w:val="0"/>
            <w:bCs w:val="0"/>
            <w:noProof/>
            <w:sz w:val="24"/>
            <w:szCs w:val="24"/>
          </w:rPr>
          <w:t>38.</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Most Advantageous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_Toc88492274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8" w:history="1">
        <w:r w:rsidR="00894762" w:rsidRPr="00421D8E">
          <w:rPr>
            <w:rStyle w:val="Hyperlink"/>
            <w:rFonts w:ascii="Times New Roman" w:hAnsi="Times New Roman"/>
            <w:b w:val="0"/>
            <w:bCs w:val="0"/>
            <w:noProof/>
            <w:sz w:val="24"/>
            <w:szCs w:val="24"/>
          </w:rPr>
          <w:t>39.</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Employer’s Right to Accept Any Bid, and to Reject Any or All Bids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_Toc88492278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53</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79" w:history="1">
        <w:r w:rsidR="00894762" w:rsidRPr="00421D8E">
          <w:rPr>
            <w:rStyle w:val="Hyperlink"/>
            <w:rFonts w:ascii="Times New Roman" w:hAnsi="Times New Roman"/>
            <w:b w:val="0"/>
            <w:bCs w:val="0"/>
            <w:noProof/>
            <w:sz w:val="24"/>
            <w:szCs w:val="24"/>
          </w:rPr>
          <w:t>40.</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Award Criteria</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_Toc88492279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0" w:history="1">
        <w:r w:rsidR="00894762" w:rsidRPr="00421D8E">
          <w:rPr>
            <w:rStyle w:val="Hyperlink"/>
            <w:rFonts w:ascii="Times New Roman" w:hAnsi="Times New Roman"/>
            <w:b w:val="0"/>
            <w:bCs w:val="0"/>
            <w:noProof/>
            <w:sz w:val="24"/>
            <w:szCs w:val="24"/>
          </w:rPr>
          <w:t>41.</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Employer’s Right to make minor adjustments at the time of Award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_Toc88492280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1" w:history="1">
        <w:r w:rsidR="00894762" w:rsidRPr="00421D8E">
          <w:rPr>
            <w:rStyle w:val="Hyperlink"/>
            <w:rFonts w:ascii="Times New Roman" w:hAnsi="Times New Roman"/>
            <w:b w:val="0"/>
            <w:bCs w:val="0"/>
            <w:noProof/>
            <w:sz w:val="24"/>
            <w:szCs w:val="24"/>
          </w:rPr>
          <w:t>42.</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Notification of Award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_Toc88492281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2" w:history="1">
        <w:r w:rsidR="00894762" w:rsidRPr="00421D8E">
          <w:rPr>
            <w:rStyle w:val="Hyperlink"/>
            <w:rFonts w:ascii="Times New Roman" w:hAnsi="Times New Roman"/>
            <w:b w:val="0"/>
            <w:bCs w:val="0"/>
            <w:noProof/>
            <w:sz w:val="24"/>
            <w:szCs w:val="24"/>
          </w:rPr>
          <w:t>43.</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Signing of Contract</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_Toc88492282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3" w:history="1">
        <w:r w:rsidR="00894762" w:rsidRPr="00421D8E">
          <w:rPr>
            <w:rStyle w:val="Hyperlink"/>
            <w:rFonts w:ascii="Times New Roman" w:hAnsi="Times New Roman"/>
            <w:b w:val="0"/>
            <w:bCs w:val="0"/>
            <w:noProof/>
            <w:sz w:val="24"/>
            <w:szCs w:val="24"/>
          </w:rPr>
          <w:t>44.</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Performance Security</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_Toc88492283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55</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4" w:history="1">
        <w:r w:rsidR="00894762" w:rsidRPr="00421D8E">
          <w:rPr>
            <w:rStyle w:val="Hyperlink"/>
            <w:rFonts w:ascii="Times New Roman" w:hAnsi="Times New Roman"/>
            <w:b w:val="0"/>
            <w:bCs w:val="0"/>
            <w:noProof/>
            <w:sz w:val="24"/>
            <w:szCs w:val="24"/>
          </w:rPr>
          <w:t>45.</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Source of Funds</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_Toc88492284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55</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1"/>
        <w:tabs>
          <w:tab w:val="left" w:pos="480"/>
          <w:tab w:val="right" w:leader="dot" w:pos="8990"/>
        </w:tabs>
        <w:rPr>
          <w:rFonts w:ascii="Times New Roman" w:hAnsi="Times New Roman"/>
          <w:b w:val="0"/>
          <w:bCs w:val="0"/>
          <w:noProof/>
          <w:sz w:val="24"/>
          <w:szCs w:val="24"/>
        </w:rPr>
      </w:pPr>
      <w:hyperlink w:anchor="_Toc88492285" w:history="1">
        <w:r w:rsidR="00894762" w:rsidRPr="00421D8E">
          <w:rPr>
            <w:rStyle w:val="Hyperlink"/>
            <w:rFonts w:ascii="Times New Roman" w:hAnsi="Times New Roman"/>
            <w:b w:val="0"/>
            <w:bCs w:val="0"/>
            <w:noProof/>
            <w:sz w:val="24"/>
            <w:szCs w:val="24"/>
          </w:rPr>
          <w:t>46.</w:t>
        </w:r>
        <w:r w:rsidR="00894762" w:rsidRPr="00421D8E">
          <w:rPr>
            <w:rFonts w:ascii="Times New Roman" w:hAnsi="Times New Roman"/>
            <w:b w:val="0"/>
            <w:bCs w:val="0"/>
            <w:noProof/>
            <w:sz w:val="24"/>
            <w:szCs w:val="24"/>
          </w:rPr>
          <w:tab/>
        </w:r>
        <w:r w:rsidR="00894762" w:rsidRPr="00421D8E">
          <w:rPr>
            <w:rStyle w:val="Hyperlink"/>
            <w:rFonts w:ascii="Times New Roman" w:hAnsi="Times New Roman"/>
            <w:b w:val="0"/>
            <w:bCs w:val="0"/>
            <w:noProof/>
            <w:sz w:val="24"/>
            <w:szCs w:val="24"/>
          </w:rPr>
          <w:t xml:space="preserve">Dedicated bank account of </w:t>
        </w:r>
        <w:r w:rsidR="00BD4292" w:rsidRPr="00421D8E">
          <w:rPr>
            <w:rStyle w:val="Hyperlink"/>
            <w:rFonts w:ascii="Times New Roman" w:hAnsi="Times New Roman"/>
            <w:b w:val="0"/>
            <w:bCs w:val="0"/>
            <w:noProof/>
            <w:sz w:val="24"/>
            <w:szCs w:val="24"/>
          </w:rPr>
          <w:t>Contractor/Bidder</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_Toc88492285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56</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2"/>
        <w:tabs>
          <w:tab w:val="left" w:pos="960"/>
          <w:tab w:val="right" w:leader="dot" w:pos="8990"/>
        </w:tabs>
        <w:jc w:val="left"/>
        <w:rPr>
          <w:b w:val="0"/>
          <w:bCs w:val="0"/>
          <w:noProof/>
          <w:sz w:val="24"/>
          <w:szCs w:val="24"/>
        </w:rPr>
      </w:pPr>
      <w:hyperlink w:anchor="_Toc88492286" w:history="1">
        <w:r w:rsidR="00894762" w:rsidRPr="00421D8E">
          <w:rPr>
            <w:rStyle w:val="Hyperlink"/>
            <w:b w:val="0"/>
            <w:bCs w:val="0"/>
            <w:noProof/>
            <w:sz w:val="24"/>
            <w:szCs w:val="24"/>
          </w:rPr>
          <w:t>II.</w:t>
        </w:r>
        <w:r w:rsidR="00894762" w:rsidRPr="00421D8E">
          <w:rPr>
            <w:b w:val="0"/>
            <w:bCs w:val="0"/>
            <w:noProof/>
            <w:sz w:val="24"/>
            <w:szCs w:val="24"/>
          </w:rPr>
          <w:tab/>
        </w:r>
        <w:r w:rsidR="00894762" w:rsidRPr="00421D8E">
          <w:rPr>
            <w:rStyle w:val="Hyperlink"/>
            <w:b w:val="0"/>
            <w:bCs w:val="0"/>
            <w:noProof/>
            <w:sz w:val="24"/>
            <w:szCs w:val="24"/>
          </w:rPr>
          <w:t>Bid Data Sheet (BDS)</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_Toc88492286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57</w:t>
        </w:r>
        <w:r w:rsidR="004B6552" w:rsidRPr="00421D8E">
          <w:rPr>
            <w:b w:val="0"/>
            <w:bCs w:val="0"/>
            <w:noProof/>
            <w:webHidden/>
            <w:sz w:val="24"/>
            <w:szCs w:val="24"/>
          </w:rPr>
          <w:fldChar w:fldCharType="end"/>
        </w:r>
      </w:hyperlink>
    </w:p>
    <w:p w:rsidR="00894762" w:rsidRPr="00421D8E" w:rsidRDefault="0054128C" w:rsidP="00143815">
      <w:pPr>
        <w:pStyle w:val="TOC1"/>
        <w:tabs>
          <w:tab w:val="right" w:leader="dot" w:pos="8990"/>
        </w:tabs>
        <w:rPr>
          <w:rFonts w:ascii="Times New Roman" w:hAnsi="Times New Roman"/>
          <w:b w:val="0"/>
          <w:bCs w:val="0"/>
          <w:noProof/>
          <w:sz w:val="24"/>
          <w:szCs w:val="24"/>
        </w:rPr>
      </w:pPr>
      <w:hyperlink w:anchor="_Toc88492287" w:history="1">
        <w:r w:rsidR="00894762" w:rsidRPr="00421D8E">
          <w:rPr>
            <w:rStyle w:val="Hyperlink"/>
            <w:rFonts w:ascii="Times New Roman" w:hAnsi="Times New Roman"/>
            <w:b w:val="0"/>
            <w:bCs w:val="0"/>
            <w:noProof/>
            <w:sz w:val="24"/>
            <w:szCs w:val="24"/>
          </w:rPr>
          <w:t>Section - 4 : Bidding Forms - Technical Part of the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_Toc88492287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b w:val="0"/>
            <w:bCs w:val="0"/>
            <w:noProof/>
            <w:webHidden/>
            <w:sz w:val="24"/>
            <w:szCs w:val="24"/>
          </w:rPr>
          <w:t>64</w:t>
        </w:r>
        <w:r w:rsidR="004B6552" w:rsidRPr="00421D8E">
          <w:rPr>
            <w:rFonts w:ascii="Times New Roman" w:hAnsi="Times New Roman"/>
            <w:b w:val="0"/>
            <w:bCs w:val="0"/>
            <w:noProof/>
            <w:webHidden/>
            <w:sz w:val="24"/>
            <w:szCs w:val="24"/>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88" w:history="1">
        <w:r w:rsidR="00894762" w:rsidRPr="00421D8E">
          <w:rPr>
            <w:rStyle w:val="Hyperlink"/>
            <w:b w:val="0"/>
            <w:bCs w:val="0"/>
            <w:noProof/>
            <w:sz w:val="24"/>
            <w:szCs w:val="24"/>
          </w:rPr>
          <w:t>Form 1</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_Toc88492288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65</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89" w:history="1">
        <w:r w:rsidR="00894762" w:rsidRPr="00421D8E">
          <w:rPr>
            <w:rStyle w:val="Hyperlink"/>
            <w:rFonts w:ascii="Times New Roman" w:hAnsi="Times New Roman"/>
            <w:noProof/>
            <w:sz w:val="24"/>
            <w:szCs w:val="24"/>
          </w:rPr>
          <w:t>Letter of Bid – Technical Part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_Toc88492289 \h </w:instrText>
        </w:r>
        <w:r w:rsidR="004B6552" w:rsidRPr="00421D8E">
          <w:rPr>
            <w:noProof/>
            <w:webHidden/>
          </w:rPr>
        </w:r>
        <w:r w:rsidR="004B6552" w:rsidRPr="00421D8E">
          <w:rPr>
            <w:noProof/>
            <w:webHidden/>
          </w:rPr>
          <w:fldChar w:fldCharType="separate"/>
        </w:r>
        <w:r w:rsidR="000612FE">
          <w:rPr>
            <w:noProof/>
            <w:webHidden/>
          </w:rPr>
          <w:t>65</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90" w:history="1">
        <w:r w:rsidR="00894762" w:rsidRPr="00421D8E">
          <w:rPr>
            <w:rStyle w:val="Hyperlink"/>
            <w:b w:val="0"/>
            <w:bCs w:val="0"/>
            <w:noProof/>
            <w:sz w:val="24"/>
            <w:szCs w:val="24"/>
          </w:rPr>
          <w:t>Form 2</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_Toc88492290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70</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91" w:history="1">
        <w:r w:rsidR="00894762" w:rsidRPr="00421D8E">
          <w:rPr>
            <w:rStyle w:val="Hyperlink"/>
            <w:rFonts w:ascii="Times New Roman" w:hAnsi="Times New Roman"/>
            <w:noProof/>
            <w:sz w:val="24"/>
            <w:szCs w:val="24"/>
          </w:rPr>
          <w:t>Format for Bidder Information Sheet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_Toc88492291 \h </w:instrText>
        </w:r>
        <w:r w:rsidR="004B6552" w:rsidRPr="00421D8E">
          <w:rPr>
            <w:noProof/>
            <w:webHidden/>
          </w:rPr>
        </w:r>
        <w:r w:rsidR="004B6552" w:rsidRPr="00421D8E">
          <w:rPr>
            <w:noProof/>
            <w:webHidden/>
          </w:rPr>
          <w:fldChar w:fldCharType="separate"/>
        </w:r>
        <w:r w:rsidR="000612FE">
          <w:rPr>
            <w:noProof/>
            <w:webHidden/>
          </w:rPr>
          <w:t>70</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92" w:history="1">
        <w:r w:rsidR="00894762" w:rsidRPr="00421D8E">
          <w:rPr>
            <w:rStyle w:val="Hyperlink"/>
            <w:b w:val="0"/>
            <w:bCs w:val="0"/>
            <w:noProof/>
            <w:sz w:val="24"/>
            <w:szCs w:val="24"/>
          </w:rPr>
          <w:t>Form 3A</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_Toc88492292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73</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93" w:history="1">
        <w:r w:rsidR="00894762" w:rsidRPr="00421D8E">
          <w:rPr>
            <w:rStyle w:val="Hyperlink"/>
            <w:rFonts w:ascii="Times New Roman" w:hAnsi="Times New Roman"/>
            <w:noProof/>
            <w:sz w:val="24"/>
            <w:szCs w:val="24"/>
          </w:rPr>
          <w:t>Format  of Bid Securing Declaration (if applicable)</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_Toc88492293 \h </w:instrText>
        </w:r>
        <w:r w:rsidR="004B6552" w:rsidRPr="00421D8E">
          <w:rPr>
            <w:noProof/>
            <w:webHidden/>
          </w:rPr>
        </w:r>
        <w:r w:rsidR="004B6552" w:rsidRPr="00421D8E">
          <w:rPr>
            <w:noProof/>
            <w:webHidden/>
          </w:rPr>
          <w:fldChar w:fldCharType="separate"/>
        </w:r>
        <w:r w:rsidR="000612FE">
          <w:rPr>
            <w:noProof/>
            <w:webHidden/>
          </w:rPr>
          <w:t>73</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94" w:history="1">
        <w:r w:rsidR="00894762" w:rsidRPr="00421D8E">
          <w:rPr>
            <w:rStyle w:val="Hyperlink"/>
            <w:b w:val="0"/>
            <w:bCs w:val="0"/>
            <w:noProof/>
            <w:sz w:val="24"/>
            <w:szCs w:val="24"/>
          </w:rPr>
          <w:t>Form 3B</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_Toc88492294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75</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95" w:history="1">
        <w:r w:rsidR="00894762" w:rsidRPr="00421D8E">
          <w:rPr>
            <w:rStyle w:val="Hyperlink"/>
            <w:rFonts w:ascii="Times New Roman" w:hAnsi="Times New Roman"/>
            <w:noProof/>
            <w:sz w:val="24"/>
            <w:szCs w:val="24"/>
          </w:rPr>
          <w:t>Format of Bank Guarantee for Bid Security</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_Toc88492295 \h </w:instrText>
        </w:r>
        <w:r w:rsidR="004B6552" w:rsidRPr="00421D8E">
          <w:rPr>
            <w:noProof/>
            <w:webHidden/>
          </w:rPr>
        </w:r>
        <w:r w:rsidR="004B6552" w:rsidRPr="00421D8E">
          <w:rPr>
            <w:noProof/>
            <w:webHidden/>
          </w:rPr>
          <w:fldChar w:fldCharType="separate"/>
        </w:r>
        <w:r w:rsidR="000612FE">
          <w:rPr>
            <w:noProof/>
            <w:webHidden/>
          </w:rPr>
          <w:t>75</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96" w:history="1">
        <w:r w:rsidR="00894762" w:rsidRPr="00421D8E">
          <w:rPr>
            <w:rStyle w:val="Hyperlink"/>
            <w:b w:val="0"/>
            <w:bCs w:val="0"/>
            <w:noProof/>
            <w:sz w:val="24"/>
            <w:szCs w:val="24"/>
          </w:rPr>
          <w:t>Form 4</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_Toc88492296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77</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97" w:history="1">
        <w:r w:rsidR="00894762" w:rsidRPr="00421D8E">
          <w:rPr>
            <w:rStyle w:val="Hyperlink"/>
            <w:rFonts w:ascii="Times New Roman" w:hAnsi="Times New Roman"/>
            <w:noProof/>
            <w:sz w:val="24"/>
            <w:szCs w:val="24"/>
          </w:rPr>
          <w:t>Format of Power of Attorney of designated Bid Signatory by sole bidder/ lead joint venture member</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_Toc88492297 \h </w:instrText>
        </w:r>
        <w:r w:rsidR="004B6552" w:rsidRPr="00421D8E">
          <w:rPr>
            <w:noProof/>
            <w:webHidden/>
          </w:rPr>
        </w:r>
        <w:r w:rsidR="004B6552" w:rsidRPr="00421D8E">
          <w:rPr>
            <w:noProof/>
            <w:webHidden/>
          </w:rPr>
          <w:fldChar w:fldCharType="separate"/>
        </w:r>
        <w:r w:rsidR="000612FE">
          <w:rPr>
            <w:noProof/>
            <w:webHidden/>
          </w:rPr>
          <w:t>77</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298" w:history="1">
        <w:r w:rsidR="00894762" w:rsidRPr="00421D8E">
          <w:rPr>
            <w:rStyle w:val="Hyperlink"/>
            <w:b w:val="0"/>
            <w:bCs w:val="0"/>
            <w:noProof/>
            <w:sz w:val="24"/>
            <w:szCs w:val="24"/>
          </w:rPr>
          <w:t>Form 5</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_Toc88492298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79</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299" w:history="1">
        <w:r w:rsidR="00894762" w:rsidRPr="00421D8E">
          <w:rPr>
            <w:rStyle w:val="Hyperlink"/>
            <w:rFonts w:ascii="Times New Roman" w:hAnsi="Times New Roman"/>
            <w:noProof/>
            <w:sz w:val="24"/>
            <w:szCs w:val="24"/>
          </w:rPr>
          <w:t>Format of Declaration of conformance of the Bidder and the Facilities offered,  to the specified eligibility requirement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_Toc88492299 \h </w:instrText>
        </w:r>
        <w:r w:rsidR="004B6552" w:rsidRPr="00421D8E">
          <w:rPr>
            <w:noProof/>
            <w:webHidden/>
          </w:rPr>
        </w:r>
        <w:r w:rsidR="004B6552" w:rsidRPr="00421D8E">
          <w:rPr>
            <w:noProof/>
            <w:webHidden/>
          </w:rPr>
          <w:fldChar w:fldCharType="separate"/>
        </w:r>
        <w:r w:rsidR="000612FE">
          <w:rPr>
            <w:noProof/>
            <w:webHidden/>
          </w:rPr>
          <w:t>79</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00" w:history="1">
        <w:r w:rsidR="00894762" w:rsidRPr="00421D8E">
          <w:rPr>
            <w:rStyle w:val="Hyperlink"/>
            <w:b w:val="0"/>
            <w:bCs w:val="0"/>
            <w:noProof/>
            <w:sz w:val="24"/>
            <w:szCs w:val="24"/>
          </w:rPr>
          <w:t>Form 6</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_Toc88492300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80</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01" w:history="1">
        <w:r w:rsidR="00894762" w:rsidRPr="00421D8E">
          <w:rPr>
            <w:rStyle w:val="Hyperlink"/>
            <w:rFonts w:ascii="Times New Roman" w:hAnsi="Times New Roman"/>
            <w:noProof/>
            <w:sz w:val="24"/>
            <w:szCs w:val="24"/>
          </w:rPr>
          <w:t>Format for Affidavit of Self certification regarding Local Content in line with PPP-MII order and #MoP Order/DoT order</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_Toc88492301 \h </w:instrText>
        </w:r>
        <w:r w:rsidR="004B6552" w:rsidRPr="00421D8E">
          <w:rPr>
            <w:noProof/>
            <w:webHidden/>
          </w:rPr>
        </w:r>
        <w:r w:rsidR="004B6552" w:rsidRPr="00421D8E">
          <w:rPr>
            <w:noProof/>
            <w:webHidden/>
          </w:rPr>
          <w:fldChar w:fldCharType="separate"/>
        </w:r>
        <w:r w:rsidR="000612FE">
          <w:rPr>
            <w:noProof/>
            <w:webHidden/>
          </w:rPr>
          <w:t>80</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02" w:history="1">
        <w:r w:rsidR="00894762" w:rsidRPr="00421D8E">
          <w:rPr>
            <w:rStyle w:val="Hyperlink"/>
            <w:b w:val="0"/>
            <w:bCs w:val="0"/>
            <w:noProof/>
            <w:sz w:val="24"/>
            <w:szCs w:val="24"/>
          </w:rPr>
          <w:t>Form 7</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_Toc88492302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83</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03" w:history="1">
        <w:r w:rsidR="00894762" w:rsidRPr="00421D8E">
          <w:rPr>
            <w:rStyle w:val="Hyperlink"/>
            <w:rFonts w:ascii="Times New Roman" w:hAnsi="Times New Roman"/>
            <w:noProof/>
            <w:sz w:val="24"/>
            <w:szCs w:val="24"/>
          </w:rPr>
          <w:t>Format Of Power of Attorney by Each Member/ Partner of The Joint Venture in favour of Lead Member/ Partner</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_Toc88492303 \h </w:instrText>
        </w:r>
        <w:r w:rsidR="004B6552" w:rsidRPr="00421D8E">
          <w:rPr>
            <w:noProof/>
            <w:webHidden/>
          </w:rPr>
        </w:r>
        <w:r w:rsidR="004B6552" w:rsidRPr="00421D8E">
          <w:rPr>
            <w:noProof/>
            <w:webHidden/>
          </w:rPr>
          <w:fldChar w:fldCharType="separate"/>
        </w:r>
        <w:r w:rsidR="000612FE">
          <w:rPr>
            <w:noProof/>
            <w:webHidden/>
          </w:rPr>
          <w:t>83</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04" w:history="1">
        <w:r w:rsidR="00894762" w:rsidRPr="00421D8E">
          <w:rPr>
            <w:rStyle w:val="Hyperlink"/>
            <w:b w:val="0"/>
            <w:bCs w:val="0"/>
            <w:noProof/>
            <w:sz w:val="24"/>
            <w:szCs w:val="24"/>
          </w:rPr>
          <w:t>Form 8</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_Toc88492304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86</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05" w:history="1">
        <w:r w:rsidR="00894762" w:rsidRPr="00421D8E">
          <w:rPr>
            <w:rStyle w:val="Hyperlink"/>
            <w:rFonts w:ascii="Times New Roman" w:hAnsi="Times New Roman"/>
            <w:noProof/>
            <w:sz w:val="24"/>
            <w:szCs w:val="24"/>
          </w:rPr>
          <w:t>Format of Joint Deed of  Undertaking by the Joint Venture Partners/ Members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_Toc88492305 \h </w:instrText>
        </w:r>
        <w:r w:rsidR="004B6552" w:rsidRPr="00421D8E">
          <w:rPr>
            <w:noProof/>
            <w:webHidden/>
          </w:rPr>
        </w:r>
        <w:r w:rsidR="004B6552" w:rsidRPr="00421D8E">
          <w:rPr>
            <w:noProof/>
            <w:webHidden/>
          </w:rPr>
          <w:fldChar w:fldCharType="separate"/>
        </w:r>
        <w:r w:rsidR="000612FE">
          <w:rPr>
            <w:noProof/>
            <w:webHidden/>
          </w:rPr>
          <w:t>86</w:t>
        </w:r>
        <w:r w:rsidR="004B6552" w:rsidRPr="00421D8E">
          <w:rPr>
            <w:noProof/>
            <w:webHidden/>
          </w:rPr>
          <w:fldChar w:fldCharType="end"/>
        </w:r>
      </w:hyperlink>
    </w:p>
    <w:p w:rsidR="00894762" w:rsidRPr="00421D8E" w:rsidRDefault="0054128C">
      <w:pPr>
        <w:pStyle w:val="TOC3"/>
        <w:rPr>
          <w:noProof/>
        </w:rPr>
      </w:pPr>
      <w:hyperlink w:anchor="_Toc88492306" w:history="1">
        <w:r w:rsidR="00894762" w:rsidRPr="00421D8E">
          <w:rPr>
            <w:rStyle w:val="Hyperlink"/>
            <w:rFonts w:ascii="Times New Roman" w:hAnsi="Times New Roman"/>
            <w:noProof/>
            <w:sz w:val="24"/>
            <w:szCs w:val="24"/>
          </w:rPr>
          <w:t>Joint Venture Agreement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_Toc88492306 \h </w:instrText>
        </w:r>
        <w:r w:rsidR="004B6552" w:rsidRPr="00421D8E">
          <w:rPr>
            <w:noProof/>
            <w:webHidden/>
          </w:rPr>
        </w:r>
        <w:r w:rsidR="004B6552" w:rsidRPr="00421D8E">
          <w:rPr>
            <w:noProof/>
            <w:webHidden/>
          </w:rPr>
          <w:fldChar w:fldCharType="separate"/>
        </w:r>
        <w:r w:rsidR="000612FE">
          <w:rPr>
            <w:noProof/>
            <w:webHidden/>
          </w:rPr>
          <w:t>90</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07" w:history="1">
        <w:r w:rsidR="00894762" w:rsidRPr="00421D8E">
          <w:rPr>
            <w:rStyle w:val="Hyperlink"/>
            <w:b w:val="0"/>
            <w:bCs w:val="0"/>
            <w:noProof/>
            <w:sz w:val="24"/>
            <w:szCs w:val="24"/>
          </w:rPr>
          <w:t>Form 9</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_Toc88492307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91</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08" w:history="1">
        <w:r w:rsidR="00894762" w:rsidRPr="00421D8E">
          <w:rPr>
            <w:rStyle w:val="Hyperlink"/>
            <w:rFonts w:ascii="Times New Roman" w:hAnsi="Times New Roman"/>
            <w:noProof/>
            <w:sz w:val="24"/>
            <w:szCs w:val="24"/>
          </w:rPr>
          <w:t>Format for  Details/ Data and Documentary Evidence in support of meeting the Qualification Requirement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_Toc88492308 \h </w:instrText>
        </w:r>
        <w:r w:rsidR="004B6552" w:rsidRPr="00421D8E">
          <w:rPr>
            <w:noProof/>
            <w:webHidden/>
          </w:rPr>
        </w:r>
        <w:r w:rsidR="004B6552" w:rsidRPr="00421D8E">
          <w:rPr>
            <w:noProof/>
            <w:webHidden/>
          </w:rPr>
          <w:fldChar w:fldCharType="separate"/>
        </w:r>
        <w:r w:rsidR="000612FE">
          <w:rPr>
            <w:noProof/>
            <w:webHidden/>
          </w:rPr>
          <w:t>91</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09" w:history="1">
        <w:r w:rsidR="00894762" w:rsidRPr="00421D8E">
          <w:rPr>
            <w:rStyle w:val="Hyperlink"/>
            <w:b w:val="0"/>
            <w:bCs w:val="0"/>
            <w:noProof/>
            <w:sz w:val="24"/>
            <w:szCs w:val="24"/>
          </w:rPr>
          <w:t>Form 10</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_Toc88492309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97</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10" w:history="1">
        <w:r w:rsidR="00894762" w:rsidRPr="00421D8E">
          <w:rPr>
            <w:rStyle w:val="Hyperlink"/>
            <w:rFonts w:ascii="Times New Roman" w:hAnsi="Times New Roman"/>
            <w:noProof/>
            <w:sz w:val="24"/>
            <w:szCs w:val="24"/>
          </w:rPr>
          <w:t>Format of  Bought-out &amp; Sub-contracted Items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_Toc88492310 \h </w:instrText>
        </w:r>
        <w:r w:rsidR="004B6552" w:rsidRPr="00421D8E">
          <w:rPr>
            <w:noProof/>
            <w:webHidden/>
          </w:rPr>
        </w:r>
        <w:r w:rsidR="004B6552" w:rsidRPr="00421D8E">
          <w:rPr>
            <w:noProof/>
            <w:webHidden/>
          </w:rPr>
          <w:fldChar w:fldCharType="separate"/>
        </w:r>
        <w:r w:rsidR="000612FE">
          <w:rPr>
            <w:noProof/>
            <w:webHidden/>
          </w:rPr>
          <w:t>97</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11" w:history="1">
        <w:r w:rsidR="00894762" w:rsidRPr="00421D8E">
          <w:rPr>
            <w:rStyle w:val="Hyperlink"/>
            <w:b w:val="0"/>
            <w:bCs w:val="0"/>
            <w:noProof/>
            <w:sz w:val="24"/>
            <w:szCs w:val="24"/>
          </w:rPr>
          <w:t>Form 11</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_Toc88492311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99</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12" w:history="1">
        <w:r w:rsidR="00894762" w:rsidRPr="00421D8E">
          <w:rPr>
            <w:rStyle w:val="Hyperlink"/>
            <w:rFonts w:ascii="Times New Roman" w:hAnsi="Times New Roman"/>
            <w:noProof/>
            <w:sz w:val="24"/>
            <w:szCs w:val="24"/>
          </w:rPr>
          <w:t>Format of Undertaking on Compliance of Terms &amp; Conditions of the Bidding Documents including Scope of Work and other related requirements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_Toc88492312 \h </w:instrText>
        </w:r>
        <w:r w:rsidR="004B6552" w:rsidRPr="00421D8E">
          <w:rPr>
            <w:noProof/>
            <w:webHidden/>
          </w:rPr>
        </w:r>
        <w:r w:rsidR="004B6552" w:rsidRPr="00421D8E">
          <w:rPr>
            <w:noProof/>
            <w:webHidden/>
          </w:rPr>
          <w:fldChar w:fldCharType="separate"/>
        </w:r>
        <w:r w:rsidR="000612FE">
          <w:rPr>
            <w:noProof/>
            <w:webHidden/>
          </w:rPr>
          <w:t>99</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13" w:history="1">
        <w:r w:rsidR="00894762" w:rsidRPr="00421D8E">
          <w:rPr>
            <w:rStyle w:val="Hyperlink"/>
            <w:b w:val="0"/>
            <w:bCs w:val="0"/>
            <w:noProof/>
            <w:sz w:val="24"/>
            <w:szCs w:val="24"/>
          </w:rPr>
          <w:t>Form 12</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_Toc88492313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102</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14" w:history="1">
        <w:r w:rsidR="00894762" w:rsidRPr="00421D8E">
          <w:rPr>
            <w:rStyle w:val="Hyperlink"/>
            <w:rFonts w:ascii="Times New Roman" w:hAnsi="Times New Roman"/>
            <w:noProof/>
            <w:sz w:val="24"/>
            <w:szCs w:val="24"/>
          </w:rPr>
          <w:t>Format of Alternative, Deviations and Exceptions to the Provisions of RFB Document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_Toc88492314 \h </w:instrText>
        </w:r>
        <w:r w:rsidR="004B6552" w:rsidRPr="00421D8E">
          <w:rPr>
            <w:noProof/>
            <w:webHidden/>
          </w:rPr>
        </w:r>
        <w:r w:rsidR="004B6552" w:rsidRPr="00421D8E">
          <w:rPr>
            <w:noProof/>
            <w:webHidden/>
          </w:rPr>
          <w:fldChar w:fldCharType="separate"/>
        </w:r>
        <w:r w:rsidR="000612FE">
          <w:rPr>
            <w:noProof/>
            <w:webHidden/>
          </w:rPr>
          <w:t>102</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15" w:history="1">
        <w:r w:rsidR="00894762" w:rsidRPr="00421D8E">
          <w:rPr>
            <w:rStyle w:val="Hyperlink"/>
            <w:b w:val="0"/>
            <w:bCs w:val="0"/>
            <w:noProof/>
            <w:sz w:val="24"/>
            <w:szCs w:val="24"/>
          </w:rPr>
          <w:t>Form 13</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_Toc88492315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105</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16" w:history="1">
        <w:r w:rsidR="00894762" w:rsidRPr="00421D8E">
          <w:rPr>
            <w:rStyle w:val="Hyperlink"/>
            <w:rFonts w:ascii="Times New Roman" w:hAnsi="Times New Roman"/>
            <w:noProof/>
            <w:sz w:val="24"/>
            <w:szCs w:val="24"/>
          </w:rPr>
          <w:t>Format of  Work Completion Schedule</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_Toc88492316 \h </w:instrText>
        </w:r>
        <w:r w:rsidR="004B6552" w:rsidRPr="00421D8E">
          <w:rPr>
            <w:noProof/>
            <w:webHidden/>
          </w:rPr>
        </w:r>
        <w:r w:rsidR="004B6552" w:rsidRPr="00421D8E">
          <w:rPr>
            <w:noProof/>
            <w:webHidden/>
          </w:rPr>
          <w:fldChar w:fldCharType="separate"/>
        </w:r>
        <w:r w:rsidR="000612FE">
          <w:rPr>
            <w:noProof/>
            <w:webHidden/>
          </w:rPr>
          <w:t>105</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17" w:history="1">
        <w:r w:rsidR="00894762" w:rsidRPr="00421D8E">
          <w:rPr>
            <w:rStyle w:val="Hyperlink"/>
            <w:b w:val="0"/>
            <w:bCs w:val="0"/>
            <w:noProof/>
            <w:sz w:val="24"/>
            <w:szCs w:val="24"/>
          </w:rPr>
          <w:t>Form 14</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_Toc88492317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108</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18" w:history="1">
        <w:r w:rsidR="00894762" w:rsidRPr="00421D8E">
          <w:rPr>
            <w:rStyle w:val="Hyperlink"/>
            <w:rFonts w:ascii="Times New Roman" w:hAnsi="Times New Roman"/>
            <w:noProof/>
            <w:sz w:val="24"/>
            <w:szCs w:val="24"/>
          </w:rPr>
          <w:t>Format of Guarantee Declaration</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_Toc88492318 \h </w:instrText>
        </w:r>
        <w:r w:rsidR="004B6552" w:rsidRPr="00421D8E">
          <w:rPr>
            <w:noProof/>
            <w:webHidden/>
          </w:rPr>
        </w:r>
        <w:r w:rsidR="004B6552" w:rsidRPr="00421D8E">
          <w:rPr>
            <w:noProof/>
            <w:webHidden/>
          </w:rPr>
          <w:fldChar w:fldCharType="separate"/>
        </w:r>
        <w:r w:rsidR="000612FE">
          <w:rPr>
            <w:noProof/>
            <w:webHidden/>
          </w:rPr>
          <w:t>108</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19" w:history="1">
        <w:r w:rsidR="00894762" w:rsidRPr="00421D8E">
          <w:rPr>
            <w:rStyle w:val="Hyperlink"/>
            <w:b w:val="0"/>
            <w:bCs w:val="0"/>
            <w:noProof/>
            <w:sz w:val="24"/>
            <w:szCs w:val="24"/>
          </w:rPr>
          <w:t>Form 15</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_Toc88492319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110</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20" w:history="1">
        <w:r w:rsidR="00894762" w:rsidRPr="00421D8E">
          <w:rPr>
            <w:rStyle w:val="Hyperlink"/>
            <w:rFonts w:ascii="Times New Roman" w:hAnsi="Times New Roman"/>
            <w:noProof/>
            <w:sz w:val="24"/>
            <w:szCs w:val="24"/>
          </w:rPr>
          <w:t>Format of  Information regarding Ex-employees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_Toc88492320 \h </w:instrText>
        </w:r>
        <w:r w:rsidR="004B6552" w:rsidRPr="00421D8E">
          <w:rPr>
            <w:noProof/>
            <w:webHidden/>
          </w:rPr>
        </w:r>
        <w:r w:rsidR="004B6552" w:rsidRPr="00421D8E">
          <w:rPr>
            <w:noProof/>
            <w:webHidden/>
          </w:rPr>
          <w:fldChar w:fldCharType="separate"/>
        </w:r>
        <w:r w:rsidR="000612FE">
          <w:rPr>
            <w:noProof/>
            <w:webHidden/>
          </w:rPr>
          <w:t>110</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21" w:history="1">
        <w:r w:rsidR="00894762" w:rsidRPr="00421D8E">
          <w:rPr>
            <w:rStyle w:val="Hyperlink"/>
            <w:b w:val="0"/>
            <w:bCs w:val="0"/>
            <w:noProof/>
            <w:sz w:val="24"/>
            <w:szCs w:val="24"/>
          </w:rPr>
          <w:t>Form 16</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_Toc88492321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112</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22" w:history="1">
        <w:r w:rsidR="00894762" w:rsidRPr="00421D8E">
          <w:rPr>
            <w:rStyle w:val="Hyperlink"/>
            <w:rFonts w:ascii="Times New Roman" w:hAnsi="Times New Roman"/>
            <w:noProof/>
            <w:sz w:val="24"/>
            <w:szCs w:val="24"/>
          </w:rPr>
          <w:t>Format for  Price Adjustment Data</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_Toc88492322 \h </w:instrText>
        </w:r>
        <w:r w:rsidR="004B6552" w:rsidRPr="00421D8E">
          <w:rPr>
            <w:noProof/>
            <w:webHidden/>
          </w:rPr>
        </w:r>
        <w:r w:rsidR="004B6552" w:rsidRPr="00421D8E">
          <w:rPr>
            <w:noProof/>
            <w:webHidden/>
          </w:rPr>
          <w:fldChar w:fldCharType="separate"/>
        </w:r>
        <w:r w:rsidR="000612FE">
          <w:rPr>
            <w:noProof/>
            <w:webHidden/>
          </w:rPr>
          <w:t>112</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23" w:history="1">
        <w:r w:rsidR="00894762" w:rsidRPr="00421D8E">
          <w:rPr>
            <w:rStyle w:val="Hyperlink"/>
            <w:b w:val="0"/>
            <w:bCs w:val="0"/>
            <w:noProof/>
            <w:sz w:val="24"/>
            <w:szCs w:val="24"/>
          </w:rPr>
          <w:t>Form 17</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_Toc88492323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114</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24" w:history="1">
        <w:r w:rsidR="00894762" w:rsidRPr="00421D8E">
          <w:rPr>
            <w:rStyle w:val="Hyperlink"/>
            <w:rFonts w:ascii="Times New Roman" w:hAnsi="Times New Roman"/>
            <w:noProof/>
            <w:sz w:val="24"/>
            <w:szCs w:val="24"/>
          </w:rPr>
          <w:t>Format of Option for Initial Advance (either Interest Bearing Initial Advance or No Initial Advance) and Information for E-payment, PF details and declaration regarding Micro/Small &amp; Medium Enterprises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_Toc88492324 \h </w:instrText>
        </w:r>
        <w:r w:rsidR="004B6552" w:rsidRPr="00421D8E">
          <w:rPr>
            <w:noProof/>
            <w:webHidden/>
          </w:rPr>
        </w:r>
        <w:r w:rsidR="004B6552" w:rsidRPr="00421D8E">
          <w:rPr>
            <w:noProof/>
            <w:webHidden/>
          </w:rPr>
          <w:fldChar w:fldCharType="separate"/>
        </w:r>
        <w:r w:rsidR="000612FE">
          <w:rPr>
            <w:noProof/>
            <w:webHidden/>
          </w:rPr>
          <w:t>114</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25" w:history="1">
        <w:r w:rsidR="00894762" w:rsidRPr="00421D8E">
          <w:rPr>
            <w:rStyle w:val="Hyperlink"/>
            <w:b w:val="0"/>
            <w:bCs w:val="0"/>
            <w:noProof/>
            <w:sz w:val="24"/>
            <w:szCs w:val="24"/>
          </w:rPr>
          <w:t>Form 18</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_Toc88492325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118</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26" w:history="1">
        <w:r w:rsidR="00894762" w:rsidRPr="00421D8E">
          <w:rPr>
            <w:rStyle w:val="Hyperlink"/>
            <w:rFonts w:ascii="Times New Roman" w:hAnsi="Times New Roman"/>
            <w:noProof/>
            <w:sz w:val="24"/>
            <w:szCs w:val="24"/>
          </w:rPr>
          <w:t>FORMAT OF  Declaration for tax exemptions, reductions, allowances or benefits)</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_Toc88492326 \h </w:instrText>
        </w:r>
        <w:r w:rsidR="004B6552" w:rsidRPr="00421D8E">
          <w:rPr>
            <w:noProof/>
            <w:webHidden/>
          </w:rPr>
        </w:r>
        <w:r w:rsidR="004B6552" w:rsidRPr="00421D8E">
          <w:rPr>
            <w:noProof/>
            <w:webHidden/>
          </w:rPr>
          <w:fldChar w:fldCharType="separate"/>
        </w:r>
        <w:r w:rsidR="000612FE">
          <w:rPr>
            <w:noProof/>
            <w:webHidden/>
          </w:rPr>
          <w:t>118</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27" w:history="1">
        <w:r w:rsidR="00894762" w:rsidRPr="00421D8E">
          <w:rPr>
            <w:rStyle w:val="Hyperlink"/>
            <w:b w:val="0"/>
            <w:bCs w:val="0"/>
            <w:noProof/>
            <w:sz w:val="24"/>
            <w:szCs w:val="24"/>
          </w:rPr>
          <w:t>Form 19</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_Toc88492327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120</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28" w:history="1">
        <w:r w:rsidR="00894762" w:rsidRPr="00421D8E">
          <w:rPr>
            <w:rStyle w:val="Hyperlink"/>
            <w:rFonts w:ascii="Times New Roman" w:hAnsi="Times New Roman"/>
            <w:noProof/>
            <w:sz w:val="24"/>
            <w:szCs w:val="24"/>
          </w:rPr>
          <w:t>Format of  Bank Guarantee verification Check list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_Toc88492328 \h </w:instrText>
        </w:r>
        <w:r w:rsidR="004B6552" w:rsidRPr="00421D8E">
          <w:rPr>
            <w:noProof/>
            <w:webHidden/>
          </w:rPr>
        </w:r>
        <w:r w:rsidR="004B6552" w:rsidRPr="00421D8E">
          <w:rPr>
            <w:noProof/>
            <w:webHidden/>
          </w:rPr>
          <w:fldChar w:fldCharType="separate"/>
        </w:r>
        <w:r w:rsidR="000612FE">
          <w:rPr>
            <w:noProof/>
            <w:webHidden/>
          </w:rPr>
          <w:t>120</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29" w:history="1">
        <w:r w:rsidR="00894762" w:rsidRPr="00421D8E">
          <w:rPr>
            <w:rStyle w:val="Hyperlink"/>
            <w:b w:val="0"/>
            <w:bCs w:val="0"/>
            <w:noProof/>
            <w:sz w:val="24"/>
            <w:szCs w:val="24"/>
          </w:rPr>
          <w:t>Form 20</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_Toc88492329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125</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30" w:history="1">
        <w:r w:rsidR="00894762" w:rsidRPr="00421D8E">
          <w:rPr>
            <w:rStyle w:val="Hyperlink"/>
            <w:rFonts w:ascii="Times New Roman" w:hAnsi="Times New Roman"/>
            <w:noProof/>
            <w:sz w:val="24"/>
            <w:szCs w:val="24"/>
          </w:rPr>
          <w:t>Format of  Additional Information</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_Toc88492330 \h </w:instrText>
        </w:r>
        <w:r w:rsidR="004B6552" w:rsidRPr="00421D8E">
          <w:rPr>
            <w:noProof/>
            <w:webHidden/>
          </w:rPr>
        </w:r>
        <w:r w:rsidR="004B6552" w:rsidRPr="00421D8E">
          <w:rPr>
            <w:noProof/>
            <w:webHidden/>
          </w:rPr>
          <w:fldChar w:fldCharType="separate"/>
        </w:r>
        <w:r w:rsidR="000612FE">
          <w:rPr>
            <w:noProof/>
            <w:webHidden/>
          </w:rPr>
          <w:t>125</w:t>
        </w:r>
        <w:r w:rsidR="004B6552" w:rsidRPr="00421D8E">
          <w:rPr>
            <w:noProof/>
            <w:webHidden/>
          </w:rPr>
          <w:fldChar w:fldCharType="end"/>
        </w:r>
      </w:hyperlink>
    </w:p>
    <w:p w:rsidR="00894762" w:rsidRPr="00421D8E" w:rsidRDefault="0054128C" w:rsidP="00143815">
      <w:pPr>
        <w:pStyle w:val="TOC2"/>
        <w:tabs>
          <w:tab w:val="right" w:leader="dot" w:pos="8990"/>
        </w:tabs>
        <w:jc w:val="left"/>
        <w:rPr>
          <w:b w:val="0"/>
          <w:bCs w:val="0"/>
          <w:noProof/>
          <w:sz w:val="24"/>
          <w:szCs w:val="24"/>
        </w:rPr>
      </w:pPr>
      <w:hyperlink w:anchor="_Toc88492331" w:history="1">
        <w:r w:rsidR="00894762" w:rsidRPr="00421D8E">
          <w:rPr>
            <w:rStyle w:val="Hyperlink"/>
            <w:b w:val="0"/>
            <w:bCs w:val="0"/>
            <w:noProof/>
            <w:sz w:val="24"/>
            <w:szCs w:val="24"/>
          </w:rPr>
          <w:t>Form 21</w:t>
        </w:r>
        <w:r w:rsidR="00894762" w:rsidRPr="00421D8E">
          <w:rPr>
            <w:b w:val="0"/>
            <w:bCs w:val="0"/>
            <w:noProof/>
            <w:webHidden/>
            <w:sz w:val="24"/>
            <w:szCs w:val="24"/>
          </w:rPr>
          <w:tab/>
        </w:r>
        <w:r w:rsidR="004B6552" w:rsidRPr="00421D8E">
          <w:rPr>
            <w:b w:val="0"/>
            <w:bCs w:val="0"/>
            <w:noProof/>
            <w:webHidden/>
            <w:sz w:val="24"/>
            <w:szCs w:val="24"/>
          </w:rPr>
          <w:fldChar w:fldCharType="begin"/>
        </w:r>
        <w:r w:rsidR="00894762" w:rsidRPr="00421D8E">
          <w:rPr>
            <w:b w:val="0"/>
            <w:bCs w:val="0"/>
            <w:noProof/>
            <w:webHidden/>
            <w:sz w:val="24"/>
            <w:szCs w:val="24"/>
          </w:rPr>
          <w:instrText xml:space="preserve"> PAGEREF _Toc88492331 \h </w:instrText>
        </w:r>
        <w:r w:rsidR="004B6552" w:rsidRPr="00421D8E">
          <w:rPr>
            <w:b w:val="0"/>
            <w:bCs w:val="0"/>
            <w:noProof/>
            <w:webHidden/>
            <w:sz w:val="24"/>
            <w:szCs w:val="24"/>
          </w:rPr>
        </w:r>
        <w:r w:rsidR="004B6552" w:rsidRPr="00421D8E">
          <w:rPr>
            <w:b w:val="0"/>
            <w:bCs w:val="0"/>
            <w:noProof/>
            <w:webHidden/>
            <w:sz w:val="24"/>
            <w:szCs w:val="24"/>
          </w:rPr>
          <w:fldChar w:fldCharType="separate"/>
        </w:r>
        <w:r w:rsidR="000612FE">
          <w:rPr>
            <w:b w:val="0"/>
            <w:bCs w:val="0"/>
            <w:noProof/>
            <w:webHidden/>
            <w:sz w:val="24"/>
            <w:szCs w:val="24"/>
          </w:rPr>
          <w:t>129</w:t>
        </w:r>
        <w:r w:rsidR="004B6552" w:rsidRPr="00421D8E">
          <w:rPr>
            <w:b w:val="0"/>
            <w:bCs w:val="0"/>
            <w:noProof/>
            <w:webHidden/>
            <w:sz w:val="24"/>
            <w:szCs w:val="24"/>
          </w:rPr>
          <w:fldChar w:fldCharType="end"/>
        </w:r>
      </w:hyperlink>
    </w:p>
    <w:p w:rsidR="00894762" w:rsidRPr="00421D8E" w:rsidRDefault="0054128C">
      <w:pPr>
        <w:pStyle w:val="TOC3"/>
        <w:rPr>
          <w:noProof/>
        </w:rPr>
      </w:pPr>
      <w:hyperlink w:anchor="_Toc88492332" w:history="1">
        <w:r w:rsidR="00894762" w:rsidRPr="00421D8E">
          <w:rPr>
            <w:rStyle w:val="Hyperlink"/>
            <w:rFonts w:ascii="Times New Roman" w:hAnsi="Times New Roman"/>
            <w:noProof/>
            <w:sz w:val="24"/>
            <w:szCs w:val="24"/>
          </w:rPr>
          <w:t>Format  of Integrity Pact</w:t>
        </w:r>
        <w:r w:rsidR="00894762" w:rsidRPr="00421D8E">
          <w:rPr>
            <w:noProof/>
            <w:webHidden/>
          </w:rPr>
          <w:tab/>
        </w:r>
        <w:r w:rsidR="004B6552" w:rsidRPr="00421D8E">
          <w:rPr>
            <w:noProof/>
            <w:webHidden/>
          </w:rPr>
          <w:fldChar w:fldCharType="begin"/>
        </w:r>
        <w:r w:rsidR="00894762" w:rsidRPr="00421D8E">
          <w:rPr>
            <w:noProof/>
            <w:webHidden/>
          </w:rPr>
          <w:instrText xml:space="preserve"> PAGEREF _Toc88492332 \h </w:instrText>
        </w:r>
        <w:r w:rsidR="004B6552" w:rsidRPr="00421D8E">
          <w:rPr>
            <w:noProof/>
            <w:webHidden/>
          </w:rPr>
        </w:r>
        <w:r w:rsidR="004B6552" w:rsidRPr="00421D8E">
          <w:rPr>
            <w:noProof/>
            <w:webHidden/>
          </w:rPr>
          <w:fldChar w:fldCharType="separate"/>
        </w:r>
        <w:r w:rsidR="000612FE">
          <w:rPr>
            <w:noProof/>
            <w:webHidden/>
          </w:rPr>
          <w:t>129</w:t>
        </w:r>
        <w:r w:rsidR="004B6552" w:rsidRPr="00421D8E">
          <w:rPr>
            <w:noProof/>
            <w:webHidden/>
          </w:rPr>
          <w:fldChar w:fldCharType="end"/>
        </w:r>
      </w:hyperlink>
    </w:p>
    <w:p w:rsidR="00894762" w:rsidRPr="00421D8E" w:rsidRDefault="0054128C" w:rsidP="00143815">
      <w:pPr>
        <w:pStyle w:val="TOC1"/>
        <w:tabs>
          <w:tab w:val="right" w:leader="dot" w:pos="8990"/>
        </w:tabs>
        <w:rPr>
          <w:rFonts w:ascii="Times New Roman" w:hAnsi="Times New Roman"/>
          <w:b w:val="0"/>
          <w:bCs w:val="0"/>
          <w:noProof/>
          <w:sz w:val="24"/>
          <w:szCs w:val="24"/>
        </w:rPr>
      </w:pPr>
      <w:hyperlink w:anchor="_Toc88492333" w:history="1">
        <w:r w:rsidR="00894762" w:rsidRPr="00421D8E">
          <w:rPr>
            <w:rStyle w:val="Hyperlink"/>
            <w:rFonts w:ascii="Times New Roman" w:hAnsi="Times New Roman"/>
            <w:b w:val="0"/>
            <w:bCs w:val="0"/>
            <w:noProof/>
            <w:sz w:val="24"/>
            <w:szCs w:val="24"/>
          </w:rPr>
          <w:t>Section - 5 : Bidding Forms - Financial Part of the Bid</w:t>
        </w:r>
        <w:r w:rsidR="00894762" w:rsidRPr="00421D8E">
          <w:rPr>
            <w:rFonts w:ascii="Times New Roman" w:hAnsi="Times New Roman"/>
            <w:b w:val="0"/>
            <w:bCs w:val="0"/>
            <w:noProof/>
            <w:webHidden/>
            <w:sz w:val="24"/>
            <w:szCs w:val="24"/>
          </w:rPr>
          <w:tab/>
        </w:r>
        <w:r w:rsidR="004B6552" w:rsidRPr="00421D8E">
          <w:rPr>
            <w:rFonts w:ascii="Times New Roman" w:hAnsi="Times New Roman"/>
            <w:b w:val="0"/>
            <w:bCs w:val="0"/>
            <w:noProof/>
            <w:webHidden/>
            <w:sz w:val="24"/>
            <w:szCs w:val="24"/>
          </w:rPr>
          <w:fldChar w:fldCharType="begin"/>
        </w:r>
        <w:r w:rsidR="00894762" w:rsidRPr="00421D8E">
          <w:rPr>
            <w:rFonts w:ascii="Times New Roman" w:hAnsi="Times New Roman"/>
            <w:b w:val="0"/>
            <w:bCs w:val="0"/>
            <w:noProof/>
            <w:webHidden/>
            <w:sz w:val="24"/>
            <w:szCs w:val="24"/>
          </w:rPr>
          <w:instrText xml:space="preserve"> PAGEREF _Toc88492333 \h </w:instrText>
        </w:r>
        <w:r w:rsidR="004B6552" w:rsidRPr="00421D8E">
          <w:rPr>
            <w:rFonts w:ascii="Times New Roman" w:hAnsi="Times New Roman"/>
            <w:b w:val="0"/>
            <w:bCs w:val="0"/>
            <w:noProof/>
            <w:webHidden/>
            <w:sz w:val="24"/>
            <w:szCs w:val="24"/>
          </w:rPr>
        </w:r>
        <w:r w:rsidR="004B6552" w:rsidRPr="00421D8E">
          <w:rPr>
            <w:rFonts w:ascii="Times New Roman" w:hAnsi="Times New Roman"/>
            <w:b w:val="0"/>
            <w:bCs w:val="0"/>
            <w:noProof/>
            <w:webHidden/>
            <w:sz w:val="24"/>
            <w:szCs w:val="24"/>
          </w:rPr>
          <w:fldChar w:fldCharType="separate"/>
        </w:r>
        <w:r w:rsidR="000612FE">
          <w:rPr>
            <w:rFonts w:ascii="Times New Roman" w:hAnsi="Times New Roman"/>
            <w:noProof/>
            <w:webHidden/>
            <w:sz w:val="24"/>
            <w:szCs w:val="24"/>
          </w:rPr>
          <w:t>Error! Bookmark not defined.</w:t>
        </w:r>
        <w:r w:rsidR="004B6552" w:rsidRPr="00421D8E">
          <w:rPr>
            <w:rFonts w:ascii="Times New Roman" w:hAnsi="Times New Roman"/>
            <w:b w:val="0"/>
            <w:bCs w:val="0"/>
            <w:noProof/>
            <w:webHidden/>
            <w:sz w:val="24"/>
            <w:szCs w:val="24"/>
          </w:rPr>
          <w:fldChar w:fldCharType="end"/>
        </w:r>
      </w:hyperlink>
    </w:p>
    <w:p w:rsidR="002D242E" w:rsidRPr="00421D8E" w:rsidRDefault="004B6552" w:rsidP="00143815">
      <w:r w:rsidRPr="00421D8E">
        <w:rPr>
          <w:noProof/>
          <w:szCs w:val="24"/>
        </w:rPr>
        <w:fldChar w:fldCharType="end"/>
      </w:r>
    </w:p>
    <w:p w:rsidR="00F1213A" w:rsidRPr="00421D8E" w:rsidRDefault="00F1213A" w:rsidP="000503BE">
      <w:pPr>
        <w:pStyle w:val="Heading1a"/>
        <w:keepNext w:val="0"/>
        <w:keepLines w:val="0"/>
        <w:tabs>
          <w:tab w:val="clear" w:pos="-720"/>
        </w:tabs>
        <w:suppressAutoHyphens w:val="0"/>
        <w:rPr>
          <w:bCs/>
          <w:smallCaps w:val="0"/>
        </w:rPr>
      </w:pPr>
    </w:p>
    <w:p w:rsidR="009E737B" w:rsidRPr="00421D8E" w:rsidRDefault="009E737B" w:rsidP="000503BE">
      <w:pPr>
        <w:pStyle w:val="Heading1a"/>
        <w:keepNext w:val="0"/>
        <w:keepLines w:val="0"/>
        <w:tabs>
          <w:tab w:val="clear" w:pos="-720"/>
        </w:tabs>
        <w:suppressAutoHyphens w:val="0"/>
        <w:rPr>
          <w:bCs/>
          <w:smallCaps w:val="0"/>
        </w:rPr>
        <w:sectPr w:rsidR="009E737B" w:rsidRPr="00421D8E" w:rsidSect="009F4CD3">
          <w:headerReference w:type="even" r:id="rId17"/>
          <w:headerReference w:type="default" r:id="rId18"/>
          <w:footnotePr>
            <w:numRestart w:val="eachSect"/>
          </w:footnotePr>
          <w:pgSz w:w="12240" w:h="15840" w:code="1"/>
          <w:pgMar w:top="1440" w:right="1440" w:bottom="1440" w:left="1800" w:header="720" w:footer="720" w:gutter="0"/>
          <w:pgNumType w:start="1"/>
          <w:cols w:space="720"/>
        </w:sectPr>
      </w:pPr>
    </w:p>
    <w:p w:rsidR="001F475A" w:rsidRPr="00421D8E" w:rsidRDefault="001F475A" w:rsidP="000503BE">
      <w:pPr>
        <w:pStyle w:val="Heading1a"/>
        <w:keepNext w:val="0"/>
        <w:keepLines w:val="0"/>
        <w:tabs>
          <w:tab w:val="clear" w:pos="-720"/>
        </w:tabs>
        <w:suppressAutoHyphens w:val="0"/>
        <w:rPr>
          <w:bCs/>
          <w:smallCaps w:val="0"/>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A72DEE">
      <w:pPr>
        <w:jc w:val="center"/>
        <w:rPr>
          <w:b/>
        </w:rPr>
      </w:pPr>
    </w:p>
    <w:p w:rsidR="00C667FD" w:rsidRPr="00421D8E" w:rsidRDefault="00C667FD" w:rsidP="00261F54">
      <w:pPr>
        <w:pStyle w:val="HeadingPARTItoIII"/>
        <w:rPr>
          <w:rFonts w:ascii="Times New Roman" w:hAnsi="Times New Roman"/>
        </w:rPr>
      </w:pPr>
      <w:bookmarkStart w:id="13" w:name="_Toc454458678"/>
      <w:bookmarkStart w:id="14" w:name="_Toc27577871"/>
      <w:bookmarkStart w:id="15" w:name="_Toc494209421"/>
      <w:bookmarkStart w:id="16" w:name="_Toc474334043"/>
      <w:bookmarkStart w:id="17" w:name="_Toc474333874"/>
      <w:bookmarkStart w:id="18" w:name="_Toc73346721"/>
      <w:bookmarkStart w:id="19" w:name="_Toc88492183"/>
      <w:r w:rsidRPr="00421D8E">
        <w:rPr>
          <w:rFonts w:ascii="Times New Roman" w:hAnsi="Times New Roman"/>
        </w:rPr>
        <w:t xml:space="preserve">PART </w:t>
      </w:r>
      <w:bookmarkEnd w:id="13"/>
      <w:bookmarkEnd w:id="14"/>
      <w:bookmarkEnd w:id="15"/>
      <w:bookmarkEnd w:id="16"/>
      <w:bookmarkEnd w:id="17"/>
      <w:bookmarkEnd w:id="18"/>
      <w:r w:rsidR="00306A56" w:rsidRPr="00421D8E">
        <w:rPr>
          <w:rFonts w:ascii="Times New Roman" w:hAnsi="Times New Roman"/>
        </w:rPr>
        <w:t>1</w:t>
      </w:r>
      <w:bookmarkEnd w:id="19"/>
    </w:p>
    <w:p w:rsidR="00C667FD" w:rsidRPr="00421D8E" w:rsidRDefault="00C667FD" w:rsidP="009E737B"/>
    <w:p w:rsidR="009F4CD3" w:rsidRDefault="00537409" w:rsidP="00C667FD">
      <w:pPr>
        <w:tabs>
          <w:tab w:val="left" w:pos="720"/>
          <w:tab w:val="right" w:leader="dot" w:pos="8640"/>
        </w:tabs>
        <w:jc w:val="center"/>
        <w:rPr>
          <w:b/>
          <w:sz w:val="32"/>
          <w:szCs w:val="32"/>
        </w:rPr>
      </w:pPr>
      <w:r w:rsidRPr="00421D8E">
        <w:rPr>
          <w:b/>
          <w:sz w:val="32"/>
          <w:szCs w:val="32"/>
        </w:rPr>
        <w:t>BIDDING</w:t>
      </w:r>
      <w:r w:rsidR="00C667FD" w:rsidRPr="00421D8E">
        <w:rPr>
          <w:b/>
          <w:sz w:val="32"/>
          <w:szCs w:val="32"/>
        </w:rPr>
        <w:t xml:space="preserve"> PROCEDURES AND REQUIREMENTS</w:t>
      </w:r>
    </w:p>
    <w:p w:rsidR="009F4CD3" w:rsidRDefault="009F4CD3">
      <w:pPr>
        <w:rPr>
          <w:b/>
          <w:sz w:val="32"/>
          <w:szCs w:val="32"/>
        </w:rPr>
      </w:pPr>
      <w:r>
        <w:rPr>
          <w:b/>
          <w:sz w:val="32"/>
          <w:szCs w:val="32"/>
        </w:rPr>
        <w:br w:type="page"/>
      </w:r>
    </w:p>
    <w:p w:rsidR="00C667FD" w:rsidRPr="00421D8E" w:rsidRDefault="00C667FD" w:rsidP="00F1213A">
      <w:pPr>
        <w:tabs>
          <w:tab w:val="left" w:pos="3901"/>
        </w:tabs>
        <w:rPr>
          <w:b/>
        </w:rPr>
      </w:pPr>
    </w:p>
    <w:p w:rsidR="00C667FD" w:rsidRPr="00421D8E" w:rsidRDefault="00C667FD" w:rsidP="007854BF">
      <w:pPr>
        <w:pStyle w:val="HeadingSections"/>
        <w:shd w:val="clear" w:color="auto" w:fill="BFBFBF"/>
        <w:spacing w:after="240"/>
        <w:rPr>
          <w:rFonts w:ascii="Times New Roman" w:hAnsi="Times New Roman"/>
        </w:rPr>
      </w:pPr>
      <w:bookmarkStart w:id="20" w:name="_Toc88492184"/>
      <w:r w:rsidRPr="00421D8E">
        <w:rPr>
          <w:rFonts w:ascii="Times New Roman" w:hAnsi="Times New Roman"/>
        </w:rPr>
        <w:t>S</w:t>
      </w:r>
      <w:r w:rsidR="007854BF" w:rsidRPr="00421D8E">
        <w:rPr>
          <w:rFonts w:ascii="Times New Roman" w:hAnsi="Times New Roman"/>
        </w:rPr>
        <w:t>ection</w:t>
      </w:r>
      <w:r w:rsidR="009E737B" w:rsidRPr="00421D8E">
        <w:rPr>
          <w:rFonts w:ascii="Times New Roman" w:hAnsi="Times New Roman"/>
        </w:rPr>
        <w:t xml:space="preserve"> - </w:t>
      </w:r>
      <w:r w:rsidR="00E57C71" w:rsidRPr="00421D8E">
        <w:rPr>
          <w:rFonts w:ascii="Times New Roman" w:hAnsi="Times New Roman"/>
        </w:rPr>
        <w:t>1</w:t>
      </w:r>
      <w:proofErr w:type="gramStart"/>
      <w:r w:rsidR="00E57C71" w:rsidRPr="00421D8E">
        <w:rPr>
          <w:rFonts w:ascii="Times New Roman" w:hAnsi="Times New Roman"/>
        </w:rPr>
        <w:t>:</w:t>
      </w:r>
      <w:bookmarkStart w:id="21" w:name="_Hlk88642401"/>
      <w:r w:rsidRPr="00421D8E">
        <w:rPr>
          <w:rFonts w:ascii="Times New Roman" w:hAnsi="Times New Roman"/>
        </w:rPr>
        <w:t>Request</w:t>
      </w:r>
      <w:proofErr w:type="gramEnd"/>
      <w:r w:rsidRPr="00421D8E">
        <w:rPr>
          <w:rFonts w:ascii="Times New Roman" w:hAnsi="Times New Roman"/>
        </w:rPr>
        <w:t xml:space="preserve"> for Bids Notice</w:t>
      </w:r>
      <w:bookmarkEnd w:id="20"/>
      <w:r w:rsidR="00E421F4" w:rsidRPr="00421D8E">
        <w:rPr>
          <w:rFonts w:ascii="Times New Roman" w:hAnsi="Times New Roman"/>
          <w:bCs/>
          <w:szCs w:val="32"/>
        </w:rPr>
        <w:t xml:space="preserve">/Notice Inviting Tender  </w:t>
      </w:r>
      <w:bookmarkEnd w:id="21"/>
    </w:p>
    <w:p w:rsidR="00C667FD" w:rsidRPr="00421D8E" w:rsidRDefault="00C667FD" w:rsidP="00092DBC">
      <w:pPr>
        <w:jc w:val="center"/>
        <w:rPr>
          <w:b/>
          <w:sz w:val="32"/>
        </w:rPr>
      </w:pPr>
    </w:p>
    <w:p w:rsidR="00C667FD" w:rsidRPr="00421D8E" w:rsidRDefault="00C667FD" w:rsidP="00092DBC">
      <w:pPr>
        <w:jc w:val="center"/>
        <w:rPr>
          <w:b/>
        </w:rPr>
      </w:pPr>
    </w:p>
    <w:p w:rsidR="00A72DEE" w:rsidRPr="00421D8E" w:rsidRDefault="006B5095" w:rsidP="00436442">
      <w:pPr>
        <w:jc w:val="center"/>
        <w:rPr>
          <w:b/>
        </w:rPr>
      </w:pPr>
      <w:r w:rsidRPr="00361AFC">
        <w:rPr>
          <w:b/>
          <w:sz w:val="28"/>
          <w:szCs w:val="22"/>
        </w:rPr>
        <w:t>[</w:t>
      </w:r>
      <w:r w:rsidR="00092DBC" w:rsidRPr="00361AFC">
        <w:rPr>
          <w:b/>
          <w:sz w:val="28"/>
          <w:szCs w:val="22"/>
        </w:rPr>
        <w:t>North Bihar Power Distribution Company Limited</w:t>
      </w:r>
      <w:r w:rsidRPr="00361AFC">
        <w:rPr>
          <w:b/>
          <w:sz w:val="28"/>
          <w:szCs w:val="22"/>
        </w:rPr>
        <w:t>]</w:t>
      </w:r>
    </w:p>
    <w:p w:rsidR="003D77B9" w:rsidRPr="00421D8E" w:rsidRDefault="003D77B9" w:rsidP="00092DBC">
      <w:pPr>
        <w:pStyle w:val="Heading1a"/>
        <w:keepNext w:val="0"/>
        <w:keepLines w:val="0"/>
        <w:tabs>
          <w:tab w:val="clear" w:pos="-720"/>
        </w:tabs>
        <w:suppressAutoHyphens w:val="0"/>
        <w:rPr>
          <w:sz w:val="28"/>
          <w:szCs w:val="28"/>
        </w:rPr>
      </w:pPr>
    </w:p>
    <w:p w:rsidR="003D77B9" w:rsidRPr="00421D8E" w:rsidRDefault="003D77B9" w:rsidP="00092DBC">
      <w:pPr>
        <w:pStyle w:val="Heading1a"/>
        <w:keepNext w:val="0"/>
        <w:keepLines w:val="0"/>
        <w:tabs>
          <w:tab w:val="clear" w:pos="-720"/>
        </w:tabs>
        <w:suppressAutoHyphens w:val="0"/>
        <w:rPr>
          <w:smallCaps w:val="0"/>
          <w:sz w:val="28"/>
        </w:rPr>
      </w:pPr>
      <w:r w:rsidRPr="00421D8E">
        <w:rPr>
          <w:sz w:val="28"/>
          <w:szCs w:val="28"/>
        </w:rPr>
        <w:t>NATIONAL OPEN COMPETITIVE PROCUREMENT</w:t>
      </w:r>
    </w:p>
    <w:p w:rsidR="003D77B9" w:rsidRPr="00421D8E" w:rsidRDefault="003D77B9" w:rsidP="00092DBC">
      <w:pPr>
        <w:pStyle w:val="Heading1a"/>
        <w:keepNext w:val="0"/>
        <w:keepLines w:val="0"/>
        <w:tabs>
          <w:tab w:val="clear" w:pos="-720"/>
        </w:tabs>
        <w:suppressAutoHyphens w:val="0"/>
        <w:rPr>
          <w:bCs/>
          <w:smallCaps w:val="0"/>
          <w:sz w:val="28"/>
          <w:szCs w:val="28"/>
        </w:rPr>
      </w:pPr>
    </w:p>
    <w:p w:rsidR="003D77B9" w:rsidRPr="00421D8E" w:rsidRDefault="00A72DEE" w:rsidP="00092DBC">
      <w:pPr>
        <w:pStyle w:val="Heading1a"/>
        <w:keepNext w:val="0"/>
        <w:keepLines w:val="0"/>
        <w:tabs>
          <w:tab w:val="clear" w:pos="-720"/>
        </w:tabs>
        <w:suppressAutoHyphens w:val="0"/>
        <w:rPr>
          <w:bCs/>
          <w:smallCaps w:val="0"/>
          <w:sz w:val="28"/>
          <w:szCs w:val="28"/>
        </w:rPr>
      </w:pPr>
      <w:r w:rsidRPr="00421D8E">
        <w:rPr>
          <w:bCs/>
          <w:smallCaps w:val="0"/>
          <w:sz w:val="28"/>
          <w:szCs w:val="28"/>
        </w:rPr>
        <w:t>Request for Bids (RFB)</w:t>
      </w:r>
      <w:r w:rsidR="00C667FD" w:rsidRPr="00421D8E">
        <w:rPr>
          <w:bCs/>
          <w:smallCaps w:val="0"/>
          <w:sz w:val="28"/>
          <w:szCs w:val="28"/>
        </w:rPr>
        <w:t>/ Notice Inviting Tender (NIT)</w:t>
      </w:r>
    </w:p>
    <w:p w:rsidR="00C667FD" w:rsidRPr="00421D8E" w:rsidRDefault="00C667FD" w:rsidP="00092DBC">
      <w:pPr>
        <w:tabs>
          <w:tab w:val="left" w:pos="-720"/>
        </w:tabs>
        <w:jc w:val="center"/>
        <w:rPr>
          <w:sz w:val="20"/>
        </w:rPr>
      </w:pPr>
      <w:r w:rsidRPr="00421D8E">
        <w:rPr>
          <w:b/>
          <w:bCs/>
        </w:rPr>
        <w:t>(Single Stage Two-Envelope Bidding Process with e-Procurement)</w:t>
      </w:r>
    </w:p>
    <w:p w:rsidR="003D77B9" w:rsidRPr="00421D8E" w:rsidRDefault="003D77B9" w:rsidP="00A72DEE">
      <w:pPr>
        <w:pStyle w:val="Heading1a"/>
        <w:keepNext w:val="0"/>
        <w:keepLines w:val="0"/>
        <w:tabs>
          <w:tab w:val="clear" w:pos="-720"/>
        </w:tabs>
        <w:suppressAutoHyphens w:val="0"/>
        <w:rPr>
          <w:spacing w:val="-2"/>
        </w:rPr>
      </w:pPr>
    </w:p>
    <w:p w:rsidR="00206F08" w:rsidRPr="00206F08" w:rsidRDefault="0039266E" w:rsidP="00206F08">
      <w:pPr>
        <w:tabs>
          <w:tab w:val="left" w:pos="-720"/>
          <w:tab w:val="left" w:pos="4860"/>
          <w:tab w:val="left" w:pos="5740"/>
          <w:tab w:val="left" w:pos="6100"/>
          <w:tab w:val="left" w:pos="9360"/>
          <w:tab w:val="left" w:pos="10080"/>
          <w:tab w:val="left" w:pos="10800"/>
        </w:tabs>
        <w:ind w:left="90" w:firstLine="450"/>
        <w:jc w:val="both"/>
        <w:rPr>
          <w:rFonts w:ascii="Tahoma" w:hAnsi="Tahoma" w:cs="Tahoma"/>
          <w:b/>
          <w:bCs/>
          <w:szCs w:val="24"/>
        </w:rPr>
      </w:pPr>
      <w:r w:rsidRPr="00F07019">
        <w:rPr>
          <w:b/>
          <w:sz w:val="28"/>
          <w:highlight w:val="cyan"/>
          <w:u w:val="single"/>
        </w:rPr>
        <w:t>Contract title:</w:t>
      </w:r>
      <w:r w:rsidRPr="001661BE">
        <w:rPr>
          <w:b/>
          <w:sz w:val="28"/>
          <w:highlight w:val="cyan"/>
        </w:rPr>
        <w:t xml:space="preserve"> </w:t>
      </w:r>
      <w:r w:rsidR="00206F08" w:rsidRPr="00206F08">
        <w:rPr>
          <w:rFonts w:ascii="Tahoma" w:hAnsi="Tahoma" w:cs="Tahoma"/>
          <w:b/>
          <w:bCs/>
          <w:szCs w:val="24"/>
          <w:highlight w:val="cyan"/>
        </w:rPr>
        <w:t xml:space="preserve">Execution </w:t>
      </w:r>
      <w:proofErr w:type="gramStart"/>
      <w:r w:rsidR="00206F08" w:rsidRPr="00206F08">
        <w:rPr>
          <w:rFonts w:ascii="Tahoma" w:hAnsi="Tahoma" w:cs="Tahoma"/>
          <w:b/>
          <w:bCs/>
          <w:szCs w:val="24"/>
          <w:highlight w:val="cyan"/>
        </w:rPr>
        <w:t>and  Erection</w:t>
      </w:r>
      <w:proofErr w:type="gramEnd"/>
      <w:r w:rsidR="00206F08" w:rsidRPr="00206F08">
        <w:rPr>
          <w:rFonts w:ascii="Tahoma" w:hAnsi="Tahoma" w:cs="Tahoma"/>
          <w:b/>
          <w:bCs/>
          <w:szCs w:val="24"/>
          <w:highlight w:val="cyan"/>
        </w:rPr>
        <w:t xml:space="preserve"> of dedicated 33 KV feeder to provide New Service Connection to </w:t>
      </w:r>
      <w:proofErr w:type="spellStart"/>
      <w:r w:rsidR="00206F08" w:rsidRPr="00206F08">
        <w:rPr>
          <w:rFonts w:ascii="Tahoma" w:hAnsi="Tahoma" w:cs="Tahoma"/>
          <w:b/>
          <w:bCs/>
          <w:szCs w:val="24"/>
          <w:highlight w:val="cyan"/>
        </w:rPr>
        <w:t>Numaligarh</w:t>
      </w:r>
      <w:proofErr w:type="spellEnd"/>
      <w:r w:rsidR="00206F08" w:rsidRPr="00206F08">
        <w:rPr>
          <w:rFonts w:ascii="Tahoma" w:hAnsi="Tahoma" w:cs="Tahoma"/>
          <w:b/>
          <w:bCs/>
          <w:szCs w:val="24"/>
          <w:highlight w:val="cyan"/>
        </w:rPr>
        <w:t xml:space="preserve"> Refinery Limited, C/o </w:t>
      </w:r>
      <w:proofErr w:type="spellStart"/>
      <w:r w:rsidR="00206F08" w:rsidRPr="00206F08">
        <w:rPr>
          <w:rFonts w:ascii="Tahoma" w:hAnsi="Tahoma" w:cs="Tahoma"/>
          <w:b/>
          <w:bCs/>
          <w:szCs w:val="24"/>
          <w:highlight w:val="cyan"/>
        </w:rPr>
        <w:t>Sujeet</w:t>
      </w:r>
      <w:proofErr w:type="spellEnd"/>
      <w:r w:rsidR="00206F08" w:rsidRPr="00206F08">
        <w:rPr>
          <w:rFonts w:ascii="Tahoma" w:hAnsi="Tahoma" w:cs="Tahoma"/>
          <w:b/>
          <w:bCs/>
          <w:szCs w:val="24"/>
          <w:highlight w:val="cyan"/>
        </w:rPr>
        <w:t xml:space="preserve"> Kumar </w:t>
      </w:r>
      <w:proofErr w:type="spellStart"/>
      <w:r w:rsidR="00206F08" w:rsidRPr="00206F08">
        <w:rPr>
          <w:rFonts w:ascii="Tahoma" w:hAnsi="Tahoma" w:cs="Tahoma"/>
          <w:b/>
          <w:bCs/>
          <w:szCs w:val="24"/>
          <w:highlight w:val="cyan"/>
        </w:rPr>
        <w:t>singh</w:t>
      </w:r>
      <w:proofErr w:type="spellEnd"/>
      <w:r w:rsidR="00206F08" w:rsidRPr="00206F08">
        <w:rPr>
          <w:rFonts w:ascii="Tahoma" w:hAnsi="Tahoma" w:cs="Tahoma"/>
          <w:b/>
          <w:bCs/>
          <w:szCs w:val="24"/>
          <w:highlight w:val="cyan"/>
        </w:rPr>
        <w:t xml:space="preserve"> under HTS-II tariff of applied load 6400 KVA through </w:t>
      </w:r>
      <w:proofErr w:type="spellStart"/>
      <w:r w:rsidR="008E5D7A">
        <w:rPr>
          <w:rFonts w:ascii="Tahoma" w:hAnsi="Tahoma" w:cs="Tahoma"/>
          <w:b/>
          <w:bCs/>
          <w:szCs w:val="24"/>
          <w:highlight w:val="cyan"/>
        </w:rPr>
        <w:t>suvidha</w:t>
      </w:r>
      <w:proofErr w:type="spellEnd"/>
      <w:r w:rsidR="00206F08" w:rsidRPr="00206F08">
        <w:rPr>
          <w:rFonts w:ascii="Tahoma" w:hAnsi="Tahoma" w:cs="Tahoma"/>
          <w:b/>
          <w:bCs/>
          <w:szCs w:val="24"/>
          <w:highlight w:val="cyan"/>
        </w:rPr>
        <w:t xml:space="preserve"> Portal Request No. 521214599995  from GSS </w:t>
      </w:r>
      <w:proofErr w:type="spellStart"/>
      <w:r w:rsidR="00206F08" w:rsidRPr="00206F08">
        <w:rPr>
          <w:rFonts w:ascii="Tahoma" w:hAnsi="Tahoma" w:cs="Tahoma"/>
          <w:b/>
          <w:bCs/>
          <w:szCs w:val="24"/>
          <w:highlight w:val="cyan"/>
        </w:rPr>
        <w:t>Thakurganj</w:t>
      </w:r>
      <w:proofErr w:type="spellEnd"/>
      <w:r w:rsidR="00206F08" w:rsidRPr="00206F08">
        <w:rPr>
          <w:rFonts w:ascii="Tahoma" w:hAnsi="Tahoma" w:cs="Tahoma"/>
          <w:b/>
          <w:bCs/>
          <w:szCs w:val="24"/>
          <w:highlight w:val="cyan"/>
        </w:rPr>
        <w:t xml:space="preserve"> to Applicants premises(at Village- </w:t>
      </w:r>
      <w:proofErr w:type="spellStart"/>
      <w:r w:rsidR="00206F08" w:rsidRPr="00206F08">
        <w:rPr>
          <w:rFonts w:ascii="Tahoma" w:hAnsi="Tahoma" w:cs="Tahoma"/>
          <w:b/>
          <w:bCs/>
          <w:szCs w:val="24"/>
          <w:highlight w:val="cyan"/>
        </w:rPr>
        <w:t>Jalalpur</w:t>
      </w:r>
      <w:proofErr w:type="spellEnd"/>
      <w:r w:rsidR="00206F08" w:rsidRPr="00206F08">
        <w:rPr>
          <w:rFonts w:ascii="Tahoma" w:hAnsi="Tahoma" w:cs="Tahoma"/>
          <w:b/>
          <w:bCs/>
          <w:szCs w:val="24"/>
          <w:highlight w:val="cyan"/>
        </w:rPr>
        <w:t xml:space="preserve">, </w:t>
      </w:r>
      <w:proofErr w:type="spellStart"/>
      <w:r w:rsidR="00206F08" w:rsidRPr="00206F08">
        <w:rPr>
          <w:rFonts w:ascii="Tahoma" w:hAnsi="Tahoma" w:cs="Tahoma"/>
          <w:b/>
          <w:bCs/>
          <w:szCs w:val="24"/>
          <w:highlight w:val="cyan"/>
        </w:rPr>
        <w:t>Panchayat</w:t>
      </w:r>
      <w:proofErr w:type="spellEnd"/>
      <w:r w:rsidR="00206F08" w:rsidRPr="00206F08">
        <w:rPr>
          <w:rFonts w:ascii="Tahoma" w:hAnsi="Tahoma" w:cs="Tahoma"/>
          <w:b/>
          <w:bCs/>
          <w:szCs w:val="24"/>
          <w:highlight w:val="cyan"/>
        </w:rPr>
        <w:t xml:space="preserve">- </w:t>
      </w:r>
      <w:proofErr w:type="spellStart"/>
      <w:r w:rsidR="00206F08" w:rsidRPr="00206F08">
        <w:rPr>
          <w:rFonts w:ascii="Tahoma" w:hAnsi="Tahoma" w:cs="Tahoma"/>
          <w:b/>
          <w:bCs/>
          <w:szCs w:val="24"/>
          <w:highlight w:val="cyan"/>
        </w:rPr>
        <w:t>Fala</w:t>
      </w:r>
      <w:proofErr w:type="spellEnd"/>
      <w:r w:rsidR="00206F08" w:rsidRPr="00206F08">
        <w:rPr>
          <w:rFonts w:ascii="Tahoma" w:hAnsi="Tahoma" w:cs="Tahoma"/>
          <w:b/>
          <w:bCs/>
          <w:szCs w:val="24"/>
          <w:highlight w:val="cyan"/>
        </w:rPr>
        <w:t xml:space="preserve"> P.S- </w:t>
      </w:r>
      <w:proofErr w:type="spellStart"/>
      <w:r w:rsidR="00206F08" w:rsidRPr="00206F08">
        <w:rPr>
          <w:rFonts w:ascii="Tahoma" w:hAnsi="Tahoma" w:cs="Tahoma"/>
          <w:b/>
          <w:bCs/>
          <w:szCs w:val="24"/>
          <w:highlight w:val="cyan"/>
        </w:rPr>
        <w:t>Pothia</w:t>
      </w:r>
      <w:proofErr w:type="spellEnd"/>
      <w:r w:rsidR="00206F08" w:rsidRPr="00206F08">
        <w:rPr>
          <w:rFonts w:ascii="Tahoma" w:hAnsi="Tahoma" w:cs="Tahoma"/>
          <w:b/>
          <w:bCs/>
          <w:szCs w:val="24"/>
          <w:highlight w:val="cyan"/>
        </w:rPr>
        <w:t xml:space="preserve"> </w:t>
      </w:r>
      <w:proofErr w:type="spellStart"/>
      <w:r w:rsidR="00206F08" w:rsidRPr="00206F08">
        <w:rPr>
          <w:rFonts w:ascii="Tahoma" w:hAnsi="Tahoma" w:cs="Tahoma"/>
          <w:b/>
          <w:bCs/>
          <w:szCs w:val="24"/>
          <w:highlight w:val="cyan"/>
        </w:rPr>
        <w:t>Taiyabpur</w:t>
      </w:r>
      <w:proofErr w:type="spellEnd"/>
      <w:r w:rsidR="00206F08" w:rsidRPr="00206F08">
        <w:rPr>
          <w:rFonts w:ascii="Tahoma" w:hAnsi="Tahoma" w:cs="Tahoma"/>
          <w:b/>
          <w:bCs/>
          <w:szCs w:val="24"/>
          <w:highlight w:val="cyan"/>
        </w:rPr>
        <w:t xml:space="preserve"> near </w:t>
      </w:r>
      <w:proofErr w:type="spellStart"/>
      <w:r w:rsidR="00206F08" w:rsidRPr="00206F08">
        <w:rPr>
          <w:rFonts w:ascii="Tahoma" w:hAnsi="Tahoma" w:cs="Tahoma"/>
          <w:b/>
          <w:bCs/>
          <w:szCs w:val="24"/>
          <w:highlight w:val="cyan"/>
        </w:rPr>
        <w:t>Kabristan</w:t>
      </w:r>
      <w:proofErr w:type="spellEnd"/>
      <w:r w:rsidR="00206F08" w:rsidRPr="00206F08">
        <w:rPr>
          <w:rFonts w:ascii="Tahoma" w:hAnsi="Tahoma" w:cs="Tahoma"/>
          <w:b/>
          <w:bCs/>
          <w:szCs w:val="24"/>
          <w:highlight w:val="cyan"/>
        </w:rPr>
        <w:t>, PIN 855117 PO-</w:t>
      </w:r>
      <w:proofErr w:type="spellStart"/>
      <w:r w:rsidR="00206F08" w:rsidRPr="00206F08">
        <w:rPr>
          <w:rFonts w:ascii="Tahoma" w:hAnsi="Tahoma" w:cs="Tahoma"/>
          <w:b/>
          <w:bCs/>
          <w:szCs w:val="24"/>
          <w:highlight w:val="cyan"/>
        </w:rPr>
        <w:t>Pothia</w:t>
      </w:r>
      <w:proofErr w:type="spellEnd"/>
      <w:r w:rsidR="00206F08" w:rsidRPr="00206F08">
        <w:rPr>
          <w:rFonts w:ascii="Tahoma" w:hAnsi="Tahoma" w:cs="Tahoma"/>
          <w:b/>
          <w:bCs/>
          <w:szCs w:val="24"/>
          <w:highlight w:val="cyan"/>
        </w:rPr>
        <w:t xml:space="preserve"> under </w:t>
      </w:r>
      <w:r w:rsidR="00B90DFA">
        <w:rPr>
          <w:rFonts w:ascii="Tahoma" w:hAnsi="Tahoma" w:cs="Tahoma"/>
          <w:b/>
          <w:bCs/>
          <w:szCs w:val="24"/>
          <w:highlight w:val="cyan"/>
        </w:rPr>
        <w:t>ESD-</w:t>
      </w:r>
      <w:proofErr w:type="spellStart"/>
      <w:r w:rsidR="00B90DFA">
        <w:rPr>
          <w:rFonts w:ascii="Tahoma" w:hAnsi="Tahoma" w:cs="Tahoma"/>
          <w:b/>
          <w:bCs/>
          <w:szCs w:val="24"/>
          <w:highlight w:val="cyan"/>
        </w:rPr>
        <w:t>Kishanganj</w:t>
      </w:r>
      <w:proofErr w:type="spellEnd"/>
      <w:r w:rsidR="00206F08" w:rsidRPr="00206F08">
        <w:rPr>
          <w:rFonts w:ascii="Tahoma" w:hAnsi="Tahoma" w:cs="Tahoma"/>
          <w:b/>
          <w:bCs/>
          <w:szCs w:val="24"/>
          <w:highlight w:val="cyan"/>
        </w:rPr>
        <w:t xml:space="preserve"> (18 </w:t>
      </w:r>
      <w:proofErr w:type="spellStart"/>
      <w:r w:rsidR="00206F08" w:rsidRPr="00206F08">
        <w:rPr>
          <w:rFonts w:ascii="Tahoma" w:hAnsi="Tahoma" w:cs="Tahoma"/>
          <w:b/>
          <w:bCs/>
          <w:szCs w:val="24"/>
          <w:highlight w:val="cyan"/>
        </w:rPr>
        <w:t>Ckm</w:t>
      </w:r>
      <w:proofErr w:type="spellEnd"/>
      <w:r w:rsidR="00206F08" w:rsidRPr="00206F08">
        <w:rPr>
          <w:rFonts w:ascii="Tahoma" w:hAnsi="Tahoma" w:cs="Tahoma"/>
          <w:b/>
          <w:bCs/>
          <w:szCs w:val="24"/>
          <w:highlight w:val="cyan"/>
        </w:rPr>
        <w:t xml:space="preserve"> line length) </w:t>
      </w:r>
      <w:r w:rsidR="004C3F46">
        <w:rPr>
          <w:rFonts w:ascii="Tahoma" w:hAnsi="Tahoma" w:cs="Tahoma"/>
          <w:b/>
          <w:bCs/>
          <w:szCs w:val="24"/>
          <w:highlight w:val="cyan"/>
        </w:rPr>
        <w:t>under D</w:t>
      </w:r>
      <w:r w:rsidR="00206F08" w:rsidRPr="00206F08">
        <w:rPr>
          <w:rFonts w:ascii="Tahoma" w:hAnsi="Tahoma" w:cs="Tahoma"/>
          <w:b/>
          <w:bCs/>
          <w:szCs w:val="24"/>
          <w:highlight w:val="cyan"/>
        </w:rPr>
        <w:t xml:space="preserve">eposit </w:t>
      </w:r>
      <w:r w:rsidR="004C3F46">
        <w:rPr>
          <w:rFonts w:ascii="Tahoma" w:hAnsi="Tahoma" w:cs="Tahoma"/>
          <w:b/>
          <w:bCs/>
          <w:szCs w:val="24"/>
          <w:highlight w:val="cyan"/>
        </w:rPr>
        <w:t>H</w:t>
      </w:r>
      <w:r w:rsidR="00206F08" w:rsidRPr="00206F08">
        <w:rPr>
          <w:rFonts w:ascii="Tahoma" w:hAnsi="Tahoma" w:cs="Tahoma"/>
          <w:b/>
          <w:bCs/>
          <w:szCs w:val="24"/>
          <w:highlight w:val="cyan"/>
        </w:rPr>
        <w:t>ea</w:t>
      </w:r>
      <w:r w:rsidR="004C3F46">
        <w:rPr>
          <w:rFonts w:ascii="Tahoma" w:hAnsi="Tahoma" w:cs="Tahoma"/>
          <w:b/>
          <w:bCs/>
          <w:szCs w:val="24"/>
          <w:highlight w:val="cyan"/>
        </w:rPr>
        <w:t>d S</w:t>
      </w:r>
      <w:r w:rsidR="00206F08" w:rsidRPr="00206F08">
        <w:rPr>
          <w:rFonts w:ascii="Tahoma" w:hAnsi="Tahoma" w:cs="Tahoma"/>
          <w:b/>
          <w:bCs/>
          <w:szCs w:val="24"/>
          <w:highlight w:val="cyan"/>
        </w:rPr>
        <w:t>cheme on Turnkey Contract.</w:t>
      </w:r>
    </w:p>
    <w:p w:rsidR="0039266E" w:rsidRPr="0039266E" w:rsidRDefault="0039266E" w:rsidP="00B90DFA">
      <w:pPr>
        <w:tabs>
          <w:tab w:val="left" w:pos="-720"/>
          <w:tab w:val="left" w:pos="4860"/>
          <w:tab w:val="left" w:pos="5740"/>
          <w:tab w:val="left" w:pos="6100"/>
          <w:tab w:val="left" w:pos="9360"/>
          <w:tab w:val="left" w:pos="10080"/>
          <w:tab w:val="left" w:pos="10800"/>
        </w:tabs>
        <w:jc w:val="both"/>
        <w:rPr>
          <w:b/>
          <w:sz w:val="28"/>
          <w:highlight w:val="cyan"/>
          <w:u w:val="single"/>
        </w:rPr>
      </w:pPr>
    </w:p>
    <w:p w:rsidR="00361AFC" w:rsidRPr="00F07019" w:rsidRDefault="00361AFC" w:rsidP="00CF2C91">
      <w:pPr>
        <w:tabs>
          <w:tab w:val="left" w:pos="-720"/>
          <w:tab w:val="left" w:pos="0"/>
          <w:tab w:val="left" w:pos="4860"/>
          <w:tab w:val="left" w:pos="5740"/>
          <w:tab w:val="left" w:pos="6100"/>
          <w:tab w:val="left" w:pos="9360"/>
          <w:tab w:val="left" w:pos="10080"/>
          <w:tab w:val="left" w:pos="10800"/>
        </w:tabs>
        <w:jc w:val="both"/>
        <w:rPr>
          <w:b/>
          <w:sz w:val="28"/>
          <w:highlight w:val="cyan"/>
        </w:rPr>
      </w:pPr>
    </w:p>
    <w:p w:rsidR="00E85DAB" w:rsidRPr="00421D8E" w:rsidRDefault="00E85DAB" w:rsidP="00092DBC">
      <w:pPr>
        <w:spacing w:before="60" w:after="60"/>
        <w:jc w:val="center"/>
        <w:rPr>
          <w:b/>
          <w:i/>
          <w:color w:val="000000"/>
        </w:rPr>
      </w:pPr>
    </w:p>
    <w:p w:rsidR="00F64235" w:rsidRDefault="00A72DEE" w:rsidP="00F64235">
      <w:pPr>
        <w:spacing w:before="60" w:after="60"/>
        <w:jc w:val="center"/>
        <w:rPr>
          <w:color w:val="000000"/>
        </w:rPr>
      </w:pPr>
      <w:r w:rsidRPr="00436442">
        <w:rPr>
          <w:b/>
          <w:color w:val="000000"/>
          <w:highlight w:val="yellow"/>
        </w:rPr>
        <w:t>NIT/RF</w:t>
      </w:r>
      <w:r w:rsidR="0036467C" w:rsidRPr="00436442">
        <w:rPr>
          <w:b/>
          <w:color w:val="000000"/>
          <w:highlight w:val="yellow"/>
        </w:rPr>
        <w:t>B</w:t>
      </w:r>
      <w:r w:rsidRPr="00436442">
        <w:rPr>
          <w:b/>
          <w:color w:val="000000"/>
          <w:highlight w:val="yellow"/>
        </w:rPr>
        <w:t xml:space="preserve"> No: </w:t>
      </w:r>
      <w:r w:rsidR="0064426A">
        <w:rPr>
          <w:b/>
          <w:color w:val="000000"/>
          <w:highlight w:val="yellow"/>
        </w:rPr>
        <w:t xml:space="preserve">   </w:t>
      </w:r>
      <w:r w:rsidR="00206F08">
        <w:rPr>
          <w:b/>
          <w:color w:val="000000"/>
          <w:highlight w:val="yellow"/>
        </w:rPr>
        <w:t xml:space="preserve">    </w:t>
      </w:r>
      <w:r w:rsidR="00B90DFA">
        <w:rPr>
          <w:color w:val="000000"/>
          <w:highlight w:val="yellow"/>
        </w:rPr>
        <w:t>34/PR/NBPDCL/2026</w:t>
      </w:r>
      <w:r w:rsidRPr="00436442">
        <w:rPr>
          <w:color w:val="000000"/>
          <w:highlight w:val="green"/>
        </w:rPr>
        <w:t>]</w:t>
      </w:r>
    </w:p>
    <w:p w:rsidR="00A72DEE" w:rsidRPr="00436442" w:rsidRDefault="00A72DEE" w:rsidP="00F64235">
      <w:pPr>
        <w:spacing w:before="60" w:after="60"/>
        <w:jc w:val="center"/>
        <w:rPr>
          <w:color w:val="000000"/>
        </w:rPr>
      </w:pPr>
      <w:r w:rsidRPr="00436442">
        <w:rPr>
          <w:b/>
          <w:color w:val="000000"/>
        </w:rPr>
        <w:t xml:space="preserve">Issued on: </w:t>
      </w:r>
      <w:r w:rsidR="006F7D10">
        <w:rPr>
          <w:b/>
          <w:color w:val="000000"/>
        </w:rPr>
        <w:t>_</w:t>
      </w:r>
      <w:r w:rsidR="00206F08">
        <w:rPr>
          <w:b/>
          <w:color w:val="000000"/>
        </w:rPr>
        <w:t>..../…..</w:t>
      </w:r>
      <w:r w:rsidR="00D33FF6">
        <w:rPr>
          <w:b/>
          <w:color w:val="000000"/>
        </w:rPr>
        <w:t>/</w:t>
      </w:r>
      <w:r w:rsidR="00F64235">
        <w:rPr>
          <w:color w:val="000000"/>
        </w:rPr>
        <w:t>20</w:t>
      </w:r>
      <w:r w:rsidR="00206F08">
        <w:rPr>
          <w:color w:val="000000"/>
        </w:rPr>
        <w:t>26</w:t>
      </w:r>
    </w:p>
    <w:p w:rsidR="001F475A" w:rsidRPr="00421D8E" w:rsidRDefault="001F475A" w:rsidP="001F475A">
      <w:pPr>
        <w:suppressAutoHyphens/>
        <w:rPr>
          <w:spacing w:val="-2"/>
        </w:rPr>
      </w:pPr>
    </w:p>
    <w:p w:rsidR="00947AAE" w:rsidRPr="00206F08" w:rsidRDefault="0036467C" w:rsidP="00947AAE">
      <w:pPr>
        <w:tabs>
          <w:tab w:val="left" w:pos="-720"/>
          <w:tab w:val="left" w:pos="4860"/>
          <w:tab w:val="left" w:pos="5740"/>
          <w:tab w:val="left" w:pos="6100"/>
          <w:tab w:val="left" w:pos="9360"/>
          <w:tab w:val="left" w:pos="10080"/>
          <w:tab w:val="left" w:pos="10800"/>
        </w:tabs>
        <w:ind w:left="90" w:firstLine="450"/>
        <w:jc w:val="both"/>
        <w:rPr>
          <w:rFonts w:ascii="Tahoma" w:hAnsi="Tahoma" w:cs="Tahoma"/>
          <w:b/>
          <w:bCs/>
          <w:szCs w:val="24"/>
        </w:rPr>
      </w:pPr>
      <w:r w:rsidRPr="0036467C">
        <w:rPr>
          <w:spacing w:val="-2"/>
          <w:highlight w:val="yellow"/>
        </w:rPr>
        <w:t>NBPDCL</w:t>
      </w:r>
      <w:r w:rsidR="00A72DEE" w:rsidRPr="00421D8E">
        <w:rPr>
          <w:spacing w:val="-2"/>
        </w:rPr>
        <w:t xml:space="preserve"> (</w:t>
      </w:r>
      <w:r w:rsidR="00104E58" w:rsidRPr="00421D8E">
        <w:rPr>
          <w:spacing w:val="-2"/>
        </w:rPr>
        <w:t xml:space="preserve">hereinafter </w:t>
      </w:r>
      <w:r w:rsidR="00A72DEE" w:rsidRPr="00421D8E">
        <w:rPr>
          <w:spacing w:val="-2"/>
        </w:rPr>
        <w:t xml:space="preserve">also referred to as the </w:t>
      </w:r>
      <w:proofErr w:type="spellStart"/>
      <w:r w:rsidR="00101F0E" w:rsidRPr="00421D8E">
        <w:rPr>
          <w:b/>
          <w:spacing w:val="-2"/>
        </w:rPr>
        <w:t>Employer</w:t>
      </w:r>
      <w:r w:rsidR="00BC0171" w:rsidRPr="00421D8E">
        <w:rPr>
          <w:spacing w:val="-2"/>
        </w:rPr>
        <w:t>or</w:t>
      </w:r>
      <w:proofErr w:type="spellEnd"/>
      <w:r w:rsidR="00BC0171" w:rsidRPr="00421D8E">
        <w:rPr>
          <w:spacing w:val="-2"/>
        </w:rPr>
        <w:t xml:space="preserve"> the </w:t>
      </w:r>
      <w:r w:rsidR="00BC0171" w:rsidRPr="00421D8E">
        <w:rPr>
          <w:b/>
          <w:spacing w:val="-2"/>
        </w:rPr>
        <w:t>Utility</w:t>
      </w:r>
      <w:r w:rsidR="00A72DEE" w:rsidRPr="00421D8E">
        <w:rPr>
          <w:spacing w:val="-2"/>
        </w:rPr>
        <w:t xml:space="preserve">) invites online Bids for </w:t>
      </w:r>
      <w:r w:rsidR="00947AAE" w:rsidRPr="00206F08">
        <w:rPr>
          <w:rFonts w:ascii="Tahoma" w:hAnsi="Tahoma" w:cs="Tahoma"/>
          <w:b/>
          <w:bCs/>
          <w:szCs w:val="24"/>
          <w:highlight w:val="cyan"/>
        </w:rPr>
        <w:t xml:space="preserve">Execution and  Erection of dedicated 33 KV feeder to provide New Service Connection to </w:t>
      </w:r>
      <w:proofErr w:type="spellStart"/>
      <w:r w:rsidR="00947AAE" w:rsidRPr="00206F08">
        <w:rPr>
          <w:rFonts w:ascii="Tahoma" w:hAnsi="Tahoma" w:cs="Tahoma"/>
          <w:b/>
          <w:bCs/>
          <w:szCs w:val="24"/>
          <w:highlight w:val="cyan"/>
        </w:rPr>
        <w:t>Numaligarh</w:t>
      </w:r>
      <w:proofErr w:type="spellEnd"/>
      <w:r w:rsidR="00947AAE" w:rsidRPr="00206F08">
        <w:rPr>
          <w:rFonts w:ascii="Tahoma" w:hAnsi="Tahoma" w:cs="Tahoma"/>
          <w:b/>
          <w:bCs/>
          <w:szCs w:val="24"/>
          <w:highlight w:val="cyan"/>
        </w:rPr>
        <w:t xml:space="preserve"> Refinery Limited, C/o </w:t>
      </w:r>
      <w:proofErr w:type="spellStart"/>
      <w:r w:rsidR="00947AAE" w:rsidRPr="00206F08">
        <w:rPr>
          <w:rFonts w:ascii="Tahoma" w:hAnsi="Tahoma" w:cs="Tahoma"/>
          <w:b/>
          <w:bCs/>
          <w:szCs w:val="24"/>
          <w:highlight w:val="cyan"/>
        </w:rPr>
        <w:t>Sujeet</w:t>
      </w:r>
      <w:proofErr w:type="spellEnd"/>
      <w:r w:rsidR="00947AAE" w:rsidRPr="00206F08">
        <w:rPr>
          <w:rFonts w:ascii="Tahoma" w:hAnsi="Tahoma" w:cs="Tahoma"/>
          <w:b/>
          <w:bCs/>
          <w:szCs w:val="24"/>
          <w:highlight w:val="cyan"/>
        </w:rPr>
        <w:t xml:space="preserve"> Kumar </w:t>
      </w:r>
      <w:proofErr w:type="spellStart"/>
      <w:r w:rsidR="00947AAE" w:rsidRPr="00206F08">
        <w:rPr>
          <w:rFonts w:ascii="Tahoma" w:hAnsi="Tahoma" w:cs="Tahoma"/>
          <w:b/>
          <w:bCs/>
          <w:szCs w:val="24"/>
          <w:highlight w:val="cyan"/>
        </w:rPr>
        <w:t>singh</w:t>
      </w:r>
      <w:proofErr w:type="spellEnd"/>
      <w:r w:rsidR="00947AAE" w:rsidRPr="00206F08">
        <w:rPr>
          <w:rFonts w:ascii="Tahoma" w:hAnsi="Tahoma" w:cs="Tahoma"/>
          <w:b/>
          <w:bCs/>
          <w:szCs w:val="24"/>
          <w:highlight w:val="cyan"/>
        </w:rPr>
        <w:t xml:space="preserve"> under HTS-II tariff of applied load 6400 KVA through </w:t>
      </w:r>
      <w:proofErr w:type="spellStart"/>
      <w:r w:rsidR="008E5D7A">
        <w:rPr>
          <w:rFonts w:ascii="Tahoma" w:hAnsi="Tahoma" w:cs="Tahoma"/>
          <w:b/>
          <w:bCs/>
          <w:szCs w:val="24"/>
          <w:highlight w:val="cyan"/>
        </w:rPr>
        <w:t>suvidha</w:t>
      </w:r>
      <w:proofErr w:type="spellEnd"/>
      <w:r w:rsidR="00947AAE" w:rsidRPr="00206F08">
        <w:rPr>
          <w:rFonts w:ascii="Tahoma" w:hAnsi="Tahoma" w:cs="Tahoma"/>
          <w:b/>
          <w:bCs/>
          <w:szCs w:val="24"/>
          <w:highlight w:val="cyan"/>
        </w:rPr>
        <w:t xml:space="preserve"> Portal Request No. 521214599995  from GSS </w:t>
      </w:r>
      <w:proofErr w:type="spellStart"/>
      <w:r w:rsidR="00947AAE" w:rsidRPr="00206F08">
        <w:rPr>
          <w:rFonts w:ascii="Tahoma" w:hAnsi="Tahoma" w:cs="Tahoma"/>
          <w:b/>
          <w:bCs/>
          <w:szCs w:val="24"/>
          <w:highlight w:val="cyan"/>
        </w:rPr>
        <w:t>Thakurganj</w:t>
      </w:r>
      <w:proofErr w:type="spellEnd"/>
      <w:r w:rsidR="00947AAE" w:rsidRPr="00206F08">
        <w:rPr>
          <w:rFonts w:ascii="Tahoma" w:hAnsi="Tahoma" w:cs="Tahoma"/>
          <w:b/>
          <w:bCs/>
          <w:szCs w:val="24"/>
          <w:highlight w:val="cyan"/>
        </w:rPr>
        <w:t xml:space="preserve"> to Applicants premises(at Village- </w:t>
      </w:r>
      <w:proofErr w:type="spellStart"/>
      <w:r w:rsidR="00947AAE" w:rsidRPr="00206F08">
        <w:rPr>
          <w:rFonts w:ascii="Tahoma" w:hAnsi="Tahoma" w:cs="Tahoma"/>
          <w:b/>
          <w:bCs/>
          <w:szCs w:val="24"/>
          <w:highlight w:val="cyan"/>
        </w:rPr>
        <w:t>Jalalpur</w:t>
      </w:r>
      <w:proofErr w:type="spellEnd"/>
      <w:r w:rsidR="00947AAE" w:rsidRPr="00206F08">
        <w:rPr>
          <w:rFonts w:ascii="Tahoma" w:hAnsi="Tahoma" w:cs="Tahoma"/>
          <w:b/>
          <w:bCs/>
          <w:szCs w:val="24"/>
          <w:highlight w:val="cyan"/>
        </w:rPr>
        <w:t xml:space="preserve">, </w:t>
      </w:r>
      <w:proofErr w:type="spellStart"/>
      <w:r w:rsidR="00947AAE" w:rsidRPr="00206F08">
        <w:rPr>
          <w:rFonts w:ascii="Tahoma" w:hAnsi="Tahoma" w:cs="Tahoma"/>
          <w:b/>
          <w:bCs/>
          <w:szCs w:val="24"/>
          <w:highlight w:val="cyan"/>
        </w:rPr>
        <w:t>Panchayat</w:t>
      </w:r>
      <w:proofErr w:type="spellEnd"/>
      <w:r w:rsidR="00947AAE" w:rsidRPr="00206F08">
        <w:rPr>
          <w:rFonts w:ascii="Tahoma" w:hAnsi="Tahoma" w:cs="Tahoma"/>
          <w:b/>
          <w:bCs/>
          <w:szCs w:val="24"/>
          <w:highlight w:val="cyan"/>
        </w:rPr>
        <w:t xml:space="preserve">- </w:t>
      </w:r>
      <w:proofErr w:type="spellStart"/>
      <w:r w:rsidR="00947AAE" w:rsidRPr="00206F08">
        <w:rPr>
          <w:rFonts w:ascii="Tahoma" w:hAnsi="Tahoma" w:cs="Tahoma"/>
          <w:b/>
          <w:bCs/>
          <w:szCs w:val="24"/>
          <w:highlight w:val="cyan"/>
        </w:rPr>
        <w:t>Fala</w:t>
      </w:r>
      <w:proofErr w:type="spellEnd"/>
      <w:r w:rsidR="00947AAE" w:rsidRPr="00206F08">
        <w:rPr>
          <w:rFonts w:ascii="Tahoma" w:hAnsi="Tahoma" w:cs="Tahoma"/>
          <w:b/>
          <w:bCs/>
          <w:szCs w:val="24"/>
          <w:highlight w:val="cyan"/>
        </w:rPr>
        <w:t xml:space="preserve"> P.S- </w:t>
      </w:r>
      <w:proofErr w:type="spellStart"/>
      <w:r w:rsidR="00947AAE" w:rsidRPr="00206F08">
        <w:rPr>
          <w:rFonts w:ascii="Tahoma" w:hAnsi="Tahoma" w:cs="Tahoma"/>
          <w:b/>
          <w:bCs/>
          <w:szCs w:val="24"/>
          <w:highlight w:val="cyan"/>
        </w:rPr>
        <w:t>Pothia</w:t>
      </w:r>
      <w:proofErr w:type="spellEnd"/>
      <w:r w:rsidR="00947AAE" w:rsidRPr="00206F08">
        <w:rPr>
          <w:rFonts w:ascii="Tahoma" w:hAnsi="Tahoma" w:cs="Tahoma"/>
          <w:b/>
          <w:bCs/>
          <w:szCs w:val="24"/>
          <w:highlight w:val="cyan"/>
        </w:rPr>
        <w:t xml:space="preserve"> </w:t>
      </w:r>
      <w:proofErr w:type="spellStart"/>
      <w:r w:rsidR="00947AAE" w:rsidRPr="00206F08">
        <w:rPr>
          <w:rFonts w:ascii="Tahoma" w:hAnsi="Tahoma" w:cs="Tahoma"/>
          <w:b/>
          <w:bCs/>
          <w:szCs w:val="24"/>
          <w:highlight w:val="cyan"/>
        </w:rPr>
        <w:t>Taiyabpur</w:t>
      </w:r>
      <w:proofErr w:type="spellEnd"/>
      <w:r w:rsidR="00947AAE" w:rsidRPr="00206F08">
        <w:rPr>
          <w:rFonts w:ascii="Tahoma" w:hAnsi="Tahoma" w:cs="Tahoma"/>
          <w:b/>
          <w:bCs/>
          <w:szCs w:val="24"/>
          <w:highlight w:val="cyan"/>
        </w:rPr>
        <w:t xml:space="preserve"> near </w:t>
      </w:r>
      <w:proofErr w:type="spellStart"/>
      <w:r w:rsidR="00947AAE" w:rsidRPr="00206F08">
        <w:rPr>
          <w:rFonts w:ascii="Tahoma" w:hAnsi="Tahoma" w:cs="Tahoma"/>
          <w:b/>
          <w:bCs/>
          <w:szCs w:val="24"/>
          <w:highlight w:val="cyan"/>
        </w:rPr>
        <w:t>Kabristan</w:t>
      </w:r>
      <w:proofErr w:type="spellEnd"/>
      <w:r w:rsidR="00947AAE" w:rsidRPr="00206F08">
        <w:rPr>
          <w:rFonts w:ascii="Tahoma" w:hAnsi="Tahoma" w:cs="Tahoma"/>
          <w:b/>
          <w:bCs/>
          <w:szCs w:val="24"/>
          <w:highlight w:val="cyan"/>
        </w:rPr>
        <w:t>, PIN 855117 PO-</w:t>
      </w:r>
      <w:proofErr w:type="spellStart"/>
      <w:r w:rsidR="00947AAE" w:rsidRPr="00206F08">
        <w:rPr>
          <w:rFonts w:ascii="Tahoma" w:hAnsi="Tahoma" w:cs="Tahoma"/>
          <w:b/>
          <w:bCs/>
          <w:szCs w:val="24"/>
          <w:highlight w:val="cyan"/>
        </w:rPr>
        <w:t>Pothia</w:t>
      </w:r>
      <w:proofErr w:type="spellEnd"/>
      <w:r w:rsidR="00947AAE" w:rsidRPr="00206F08">
        <w:rPr>
          <w:rFonts w:ascii="Tahoma" w:hAnsi="Tahoma" w:cs="Tahoma"/>
          <w:b/>
          <w:bCs/>
          <w:szCs w:val="24"/>
          <w:highlight w:val="cyan"/>
        </w:rPr>
        <w:t xml:space="preserve"> under </w:t>
      </w:r>
      <w:r w:rsidR="00B90DFA">
        <w:rPr>
          <w:rFonts w:ascii="Tahoma" w:hAnsi="Tahoma" w:cs="Tahoma"/>
          <w:b/>
          <w:bCs/>
          <w:szCs w:val="24"/>
          <w:highlight w:val="cyan"/>
        </w:rPr>
        <w:t>ESD-</w:t>
      </w:r>
      <w:proofErr w:type="spellStart"/>
      <w:r w:rsidR="00B90DFA">
        <w:rPr>
          <w:rFonts w:ascii="Tahoma" w:hAnsi="Tahoma" w:cs="Tahoma"/>
          <w:b/>
          <w:bCs/>
          <w:szCs w:val="24"/>
          <w:highlight w:val="cyan"/>
        </w:rPr>
        <w:t>Kishanganj</w:t>
      </w:r>
      <w:proofErr w:type="spellEnd"/>
      <w:r w:rsidR="00947AAE" w:rsidRPr="00206F08">
        <w:rPr>
          <w:rFonts w:ascii="Tahoma" w:hAnsi="Tahoma" w:cs="Tahoma"/>
          <w:b/>
          <w:bCs/>
          <w:szCs w:val="24"/>
          <w:highlight w:val="cyan"/>
        </w:rPr>
        <w:t xml:space="preserve"> (18 </w:t>
      </w:r>
      <w:proofErr w:type="spellStart"/>
      <w:r w:rsidR="00947AAE" w:rsidRPr="00206F08">
        <w:rPr>
          <w:rFonts w:ascii="Tahoma" w:hAnsi="Tahoma" w:cs="Tahoma"/>
          <w:b/>
          <w:bCs/>
          <w:szCs w:val="24"/>
          <w:highlight w:val="cyan"/>
        </w:rPr>
        <w:t>Ckm</w:t>
      </w:r>
      <w:proofErr w:type="spellEnd"/>
      <w:r w:rsidR="00947AAE" w:rsidRPr="00206F08">
        <w:rPr>
          <w:rFonts w:ascii="Tahoma" w:hAnsi="Tahoma" w:cs="Tahoma"/>
          <w:b/>
          <w:bCs/>
          <w:szCs w:val="24"/>
          <w:highlight w:val="cyan"/>
        </w:rPr>
        <w:t xml:space="preserve"> line length) under deposit head scheme on Turnkey Contract.</w:t>
      </w:r>
    </w:p>
    <w:p w:rsidR="00947AAE" w:rsidRPr="00E8174A" w:rsidRDefault="00947AAE" w:rsidP="00947AAE">
      <w:pPr>
        <w:tabs>
          <w:tab w:val="left" w:pos="-720"/>
          <w:tab w:val="left" w:pos="4860"/>
          <w:tab w:val="left" w:pos="5740"/>
          <w:tab w:val="left" w:pos="6100"/>
          <w:tab w:val="left" w:pos="9360"/>
          <w:tab w:val="left" w:pos="10080"/>
          <w:tab w:val="left" w:pos="10800"/>
        </w:tabs>
        <w:ind w:left="540"/>
        <w:jc w:val="both"/>
        <w:rPr>
          <w:rFonts w:ascii="Tahoma" w:hAnsi="Tahoma" w:cs="Tahoma"/>
          <w:b/>
          <w:bCs/>
          <w:sz w:val="44"/>
          <w:szCs w:val="44"/>
        </w:rPr>
      </w:pPr>
    </w:p>
    <w:p w:rsidR="007A475D" w:rsidRPr="0039266E" w:rsidRDefault="007A475D" w:rsidP="007A475D">
      <w:pPr>
        <w:tabs>
          <w:tab w:val="left" w:pos="-720"/>
          <w:tab w:val="left" w:pos="4860"/>
          <w:tab w:val="left" w:pos="5740"/>
          <w:tab w:val="left" w:pos="6100"/>
          <w:tab w:val="left" w:pos="9360"/>
          <w:tab w:val="left" w:pos="10080"/>
          <w:tab w:val="left" w:pos="10800"/>
        </w:tabs>
        <w:ind w:left="540"/>
        <w:jc w:val="both"/>
        <w:rPr>
          <w:b/>
          <w:sz w:val="28"/>
          <w:highlight w:val="cyan"/>
          <w:u w:val="single"/>
        </w:rPr>
      </w:pPr>
    </w:p>
    <w:p w:rsidR="001F475A" w:rsidRPr="006F7D10" w:rsidRDefault="006F7D10" w:rsidP="006F7D10">
      <w:pPr>
        <w:numPr>
          <w:ilvl w:val="0"/>
          <w:numId w:val="8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jc w:val="both"/>
        <w:rPr>
          <w:spacing w:val="-2"/>
        </w:rPr>
      </w:pPr>
      <w:r>
        <w:rPr>
          <w:spacing w:val="-2"/>
        </w:rPr>
        <w:t xml:space="preserve"> </w:t>
      </w:r>
      <w:r w:rsidR="00A72DEE" w:rsidRPr="006F7D10">
        <w:rPr>
          <w:spacing w:val="-2"/>
        </w:rPr>
        <w:t xml:space="preserve">Bidders are advised to note the clauses on eligibility </w:t>
      </w:r>
      <w:r w:rsidR="00104E58" w:rsidRPr="006F7D10">
        <w:rPr>
          <w:spacing w:val="-2"/>
        </w:rPr>
        <w:t xml:space="preserve">and qualification </w:t>
      </w:r>
      <w:r w:rsidR="00A72DEE" w:rsidRPr="006F7D10">
        <w:rPr>
          <w:spacing w:val="-2"/>
        </w:rPr>
        <w:t xml:space="preserve">requirements </w:t>
      </w:r>
      <w:r w:rsidR="00104E58" w:rsidRPr="006F7D10">
        <w:rPr>
          <w:spacing w:val="-2"/>
        </w:rPr>
        <w:t>in Section 2</w:t>
      </w:r>
      <w:r w:rsidR="00A72DEE" w:rsidRPr="006F7D10">
        <w:rPr>
          <w:spacing w:val="-2"/>
        </w:rPr>
        <w:t>, to be eligible and qualify for being considered for the award of the contract.</w:t>
      </w:r>
    </w:p>
    <w:p w:rsidR="001F475A" w:rsidRPr="003056B6" w:rsidRDefault="00A72DEE" w:rsidP="003C54EA">
      <w:pPr>
        <w:suppressAutoHyphens/>
        <w:spacing w:before="240" w:after="240"/>
        <w:ind w:left="720" w:hanging="720"/>
        <w:jc w:val="both"/>
        <w:rPr>
          <w:b/>
          <w:bCs/>
          <w:spacing w:val="-2"/>
          <w:szCs w:val="24"/>
        </w:rPr>
      </w:pPr>
      <w:r w:rsidRPr="00421D8E">
        <w:rPr>
          <w:spacing w:val="-2"/>
          <w:szCs w:val="24"/>
        </w:rPr>
        <w:t>2</w:t>
      </w:r>
      <w:r w:rsidR="001F475A" w:rsidRPr="00421D8E">
        <w:rPr>
          <w:spacing w:val="-2"/>
          <w:szCs w:val="24"/>
        </w:rPr>
        <w:t>.</w:t>
      </w:r>
      <w:r w:rsidR="001F475A" w:rsidRPr="00421D8E">
        <w:rPr>
          <w:spacing w:val="-2"/>
          <w:szCs w:val="24"/>
        </w:rPr>
        <w:tab/>
      </w:r>
      <w:r w:rsidRPr="00421D8E">
        <w:rPr>
          <w:spacing w:val="-2"/>
        </w:rPr>
        <w:t xml:space="preserve">Bidding will be conducted through </w:t>
      </w:r>
      <w:r w:rsidRPr="00421D8E">
        <w:t xml:space="preserve">national open competitive </w:t>
      </w:r>
      <w:r w:rsidR="003D77B9" w:rsidRPr="00421D8E">
        <w:t>e-</w:t>
      </w:r>
      <w:r w:rsidRPr="00421D8E">
        <w:t>procurement.</w:t>
      </w:r>
    </w:p>
    <w:p w:rsidR="00BC0171" w:rsidRPr="00421D8E" w:rsidRDefault="00A72DEE" w:rsidP="00BC0171">
      <w:pPr>
        <w:suppressAutoHyphens/>
        <w:spacing w:before="240" w:after="240"/>
        <w:ind w:left="720" w:hanging="720"/>
        <w:jc w:val="both"/>
        <w:rPr>
          <w:spacing w:val="-2"/>
          <w:szCs w:val="24"/>
        </w:rPr>
      </w:pPr>
      <w:r w:rsidRPr="00421D8E">
        <w:rPr>
          <w:spacing w:val="-2"/>
          <w:szCs w:val="24"/>
        </w:rPr>
        <w:t>3</w:t>
      </w:r>
      <w:r w:rsidR="001F475A" w:rsidRPr="00421D8E">
        <w:rPr>
          <w:spacing w:val="-2"/>
          <w:szCs w:val="24"/>
        </w:rPr>
        <w:t>.</w:t>
      </w:r>
      <w:r w:rsidR="001F475A" w:rsidRPr="00421D8E">
        <w:rPr>
          <w:spacing w:val="-2"/>
          <w:szCs w:val="24"/>
        </w:rPr>
        <w:tab/>
      </w:r>
      <w:r w:rsidRPr="00421D8E">
        <w:rPr>
          <w:spacing w:val="-2"/>
        </w:rPr>
        <w:t xml:space="preserve">The </w:t>
      </w:r>
      <w:r w:rsidR="00104E58" w:rsidRPr="00421D8E">
        <w:rPr>
          <w:spacing w:val="-2"/>
        </w:rPr>
        <w:t xml:space="preserve">RFB document (hereinafter also referred to as </w:t>
      </w:r>
      <w:r w:rsidRPr="00421D8E">
        <w:rPr>
          <w:spacing w:val="-2"/>
        </w:rPr>
        <w:t>bidding document</w:t>
      </w:r>
      <w:r w:rsidR="00104E58" w:rsidRPr="00421D8E">
        <w:rPr>
          <w:spacing w:val="-2"/>
        </w:rPr>
        <w:t>)</w:t>
      </w:r>
      <w:r w:rsidRPr="00421D8E">
        <w:rPr>
          <w:spacing w:val="-2"/>
        </w:rPr>
        <w:t xml:space="preserve"> is available online</w:t>
      </w:r>
      <w:r w:rsidR="002A023A" w:rsidRPr="00421D8E">
        <w:rPr>
          <w:spacing w:val="-2"/>
        </w:rPr>
        <w:t xml:space="preserve">, </w:t>
      </w:r>
      <w:r w:rsidR="00C854DE" w:rsidRPr="005649E0">
        <w:rPr>
          <w:b/>
          <w:spacing w:val="-2"/>
          <w:highlight w:val="yellow"/>
        </w:rPr>
        <w:t xml:space="preserve">at the rate of </w:t>
      </w:r>
      <w:proofErr w:type="spellStart"/>
      <w:r w:rsidR="00C854DE" w:rsidRPr="005649E0">
        <w:rPr>
          <w:b/>
          <w:spacing w:val="-2"/>
          <w:highlight w:val="yellow"/>
        </w:rPr>
        <w:t>Rs</w:t>
      </w:r>
      <w:proofErr w:type="spellEnd"/>
      <w:r w:rsidR="00C854DE" w:rsidRPr="005649E0">
        <w:rPr>
          <w:b/>
          <w:spacing w:val="-2"/>
          <w:highlight w:val="yellow"/>
        </w:rPr>
        <w:t xml:space="preserve"> </w:t>
      </w:r>
      <w:r w:rsidR="00FA629C">
        <w:rPr>
          <w:b/>
          <w:color w:val="FF0000"/>
          <w:spacing w:val="-2"/>
          <w:highlight w:val="yellow"/>
        </w:rPr>
        <w:t>100000</w:t>
      </w:r>
      <w:r w:rsidR="00C854DE" w:rsidRPr="005649E0">
        <w:rPr>
          <w:b/>
          <w:spacing w:val="-2"/>
          <w:highlight w:val="yellow"/>
        </w:rPr>
        <w:t xml:space="preserve"> + GST @18%</w:t>
      </w:r>
      <w:r w:rsidR="002A023A" w:rsidRPr="005649E0">
        <w:rPr>
          <w:b/>
          <w:spacing w:val="-2"/>
          <w:highlight w:val="yellow"/>
        </w:rPr>
        <w:t>,</w:t>
      </w:r>
      <w:r w:rsidR="005735FF" w:rsidRPr="005735FF">
        <w:rPr>
          <w:b/>
          <w:spacing w:val="-2"/>
          <w:highlight w:val="yellow"/>
        </w:rPr>
        <w:t>[</w:t>
      </w:r>
      <w:r w:rsidR="006F7D10">
        <w:rPr>
          <w:b/>
          <w:spacing w:val="-2"/>
          <w:highlight w:val="yellow"/>
        </w:rPr>
        <w:t>____</w:t>
      </w:r>
      <w:r w:rsidR="00011106">
        <w:rPr>
          <w:b/>
          <w:spacing w:val="-2"/>
          <w:highlight w:val="yellow"/>
        </w:rPr>
        <w:t>.</w:t>
      </w:r>
      <w:r w:rsidR="006F7D10">
        <w:rPr>
          <w:b/>
          <w:spacing w:val="-2"/>
          <w:highlight w:val="yellow"/>
        </w:rPr>
        <w:t>_____</w:t>
      </w:r>
      <w:r w:rsidR="00F44EA9">
        <w:rPr>
          <w:b/>
          <w:spacing w:val="-2"/>
          <w:highlight w:val="yellow"/>
        </w:rPr>
        <w:t>.</w:t>
      </w:r>
      <w:r w:rsidR="00A55F96">
        <w:rPr>
          <w:b/>
          <w:spacing w:val="-2"/>
          <w:highlight w:val="yellow"/>
        </w:rPr>
        <w:t>2026</w:t>
      </w:r>
      <w:r w:rsidR="001D5114">
        <w:rPr>
          <w:b/>
          <w:spacing w:val="-2"/>
          <w:highlight w:val="yellow"/>
        </w:rPr>
        <w:t>,</w:t>
      </w:r>
      <w:r w:rsidR="005735FF" w:rsidRPr="005735FF">
        <w:rPr>
          <w:b/>
          <w:spacing w:val="-2"/>
          <w:highlight w:val="yellow"/>
        </w:rPr>
        <w:t xml:space="preserve"> 11: 30 </w:t>
      </w:r>
      <w:proofErr w:type="spellStart"/>
      <w:r w:rsidR="005735FF" w:rsidRPr="005735FF">
        <w:rPr>
          <w:b/>
          <w:spacing w:val="-2"/>
          <w:highlight w:val="yellow"/>
        </w:rPr>
        <w:t>Hrs</w:t>
      </w:r>
      <w:proofErr w:type="spellEnd"/>
      <w:r w:rsidR="005735FF" w:rsidRPr="005735FF">
        <w:rPr>
          <w:b/>
          <w:spacing w:val="-2"/>
          <w:highlight w:val="yellow"/>
        </w:rPr>
        <w:t xml:space="preserve"> to </w:t>
      </w:r>
      <w:r w:rsidR="006F7D10">
        <w:rPr>
          <w:b/>
          <w:spacing w:val="-2"/>
          <w:highlight w:val="yellow"/>
        </w:rPr>
        <w:t>__.__</w:t>
      </w:r>
      <w:r w:rsidR="006D07DB">
        <w:rPr>
          <w:b/>
          <w:spacing w:val="-2"/>
          <w:highlight w:val="yellow"/>
        </w:rPr>
        <w:t>.2026</w:t>
      </w:r>
      <w:r w:rsidR="004B1B69">
        <w:rPr>
          <w:b/>
          <w:spacing w:val="-2"/>
          <w:highlight w:val="yellow"/>
        </w:rPr>
        <w:t xml:space="preserve"> </w:t>
      </w:r>
      <w:r w:rsidR="005649E0" w:rsidRPr="005735FF">
        <w:rPr>
          <w:b/>
          <w:spacing w:val="-2"/>
          <w:highlight w:val="yellow"/>
        </w:rPr>
        <w:t xml:space="preserve">up to 17:00 </w:t>
      </w:r>
      <w:proofErr w:type="spellStart"/>
      <w:r w:rsidR="005649E0" w:rsidRPr="005735FF">
        <w:rPr>
          <w:b/>
          <w:spacing w:val="-2"/>
          <w:highlight w:val="yellow"/>
        </w:rPr>
        <w:t>Hrs</w:t>
      </w:r>
      <w:proofErr w:type="spellEnd"/>
      <w:r w:rsidR="00104E58" w:rsidRPr="005735FF">
        <w:rPr>
          <w:b/>
          <w:spacing w:val="-2"/>
          <w:highlight w:val="yellow"/>
        </w:rPr>
        <w:t>]</w:t>
      </w:r>
      <w:r w:rsidR="003D77B9" w:rsidRPr="005735FF">
        <w:rPr>
          <w:b/>
          <w:spacing w:val="-2"/>
          <w:highlight w:val="yellow"/>
        </w:rPr>
        <w:t>.</w:t>
      </w:r>
      <w:r w:rsidRPr="005735FF">
        <w:rPr>
          <w:b/>
        </w:rPr>
        <w:t xml:space="preserve">The </w:t>
      </w:r>
      <w:r w:rsidRPr="00421D8E">
        <w:t xml:space="preserve">bidder would be responsible for ensuring that any </w:t>
      </w:r>
      <w:r w:rsidRPr="00421D8E">
        <w:lastRenderedPageBreak/>
        <w:t>addenda/ corrigendum/ amendment etc. available on the website/ portal is also downloaded and incorporated.</w:t>
      </w:r>
    </w:p>
    <w:p w:rsidR="006B2CEF" w:rsidRPr="00421D8E" w:rsidRDefault="00BC0171" w:rsidP="00BC0171">
      <w:pPr>
        <w:suppressAutoHyphens/>
        <w:spacing w:before="240" w:after="240"/>
        <w:ind w:left="720" w:hanging="720"/>
        <w:jc w:val="both"/>
        <w:rPr>
          <w:spacing w:val="-2"/>
          <w:szCs w:val="24"/>
        </w:rPr>
      </w:pPr>
      <w:r w:rsidRPr="00421D8E">
        <w:rPr>
          <w:spacing w:val="-2"/>
          <w:szCs w:val="24"/>
        </w:rPr>
        <w:t>4.</w:t>
      </w:r>
      <w:r w:rsidRPr="00421D8E">
        <w:rPr>
          <w:spacing w:val="-2"/>
          <w:szCs w:val="24"/>
        </w:rPr>
        <w:tab/>
      </w:r>
      <w:r w:rsidR="006B2CEF" w:rsidRPr="00421D8E">
        <w:rPr>
          <w:lang w:val="en-IN"/>
        </w:rPr>
        <w:t xml:space="preserve">The bidding shall be </w:t>
      </w:r>
      <w:r w:rsidR="00E57C71" w:rsidRPr="00421D8E">
        <w:rPr>
          <w:lang w:val="en-IN"/>
        </w:rPr>
        <w:t xml:space="preserve">conducted </w:t>
      </w:r>
      <w:r w:rsidR="00E57C71" w:rsidRPr="00421D8E">
        <w:rPr>
          <w:b/>
          <w:bCs/>
        </w:rPr>
        <w:t>under</w:t>
      </w:r>
      <w:r w:rsidR="006B2CEF" w:rsidRPr="00421D8E">
        <w:rPr>
          <w:b/>
          <w:bCs/>
        </w:rPr>
        <w:t xml:space="preserve"> Single Stage Two-Envelope Bidding process with e-Procurement</w:t>
      </w:r>
      <w:r w:rsidR="006B2CEF" w:rsidRPr="00421D8E">
        <w:rPr>
          <w:lang w:val="en-IN"/>
        </w:rPr>
        <w:t xml:space="preserve"> as specified in Section </w:t>
      </w:r>
      <w:r w:rsidR="00FC2F69" w:rsidRPr="00421D8E">
        <w:rPr>
          <w:lang w:val="en-IN"/>
        </w:rPr>
        <w:t>3</w:t>
      </w:r>
      <w:r w:rsidR="006B2CEF" w:rsidRPr="00421D8E">
        <w:rPr>
          <w:lang w:val="en-IN"/>
        </w:rPr>
        <w:t xml:space="preserve">. </w:t>
      </w:r>
    </w:p>
    <w:p w:rsidR="00D5730C" w:rsidRPr="00421D8E" w:rsidRDefault="00D5730C" w:rsidP="00D5730C">
      <w:pPr>
        <w:pStyle w:val="ListParagraph"/>
        <w:rPr>
          <w:bCs/>
        </w:rPr>
      </w:pPr>
    </w:p>
    <w:p w:rsidR="00D5730C" w:rsidRPr="00421D8E" w:rsidRDefault="00D5730C" w:rsidP="006A0FF3">
      <w:pPr>
        <w:pStyle w:val="ListParagraph"/>
        <w:numPr>
          <w:ilvl w:val="0"/>
          <w:numId w:val="49"/>
        </w:numPr>
        <w:suppressAutoHyphens/>
        <w:ind w:hanging="720"/>
        <w:jc w:val="both"/>
        <w:rPr>
          <w:spacing w:val="-2"/>
        </w:rPr>
      </w:pPr>
      <w:r w:rsidRPr="00421D8E">
        <w:rPr>
          <w:bCs/>
        </w:rPr>
        <w:t xml:space="preserve">Under the Single Stage Two-Envelope Bidding process, the Bidder shall not quote, </w:t>
      </w:r>
      <w:r w:rsidR="00E57C71" w:rsidRPr="00421D8E">
        <w:rPr>
          <w:bCs/>
        </w:rPr>
        <w:t>disclose,</w:t>
      </w:r>
      <w:r w:rsidRPr="00421D8E">
        <w:rPr>
          <w:bCs/>
        </w:rPr>
        <w:t xml:space="preserve"> or submit its price in the Technical Part (First Envelope) of its bid or in any other manner, whatsoever, except as part of </w:t>
      </w:r>
      <w:r w:rsidR="00E57C71" w:rsidRPr="00421D8E">
        <w:rPr>
          <w:bCs/>
        </w:rPr>
        <w:t>the Financial</w:t>
      </w:r>
      <w:r w:rsidRPr="00421D8E">
        <w:rPr>
          <w:bCs/>
        </w:rPr>
        <w:t xml:space="preserve"> Part (Second Envelope) of its bid. In case of any non-compliance in this regard, the bids shall be out-rightly / summarily rejected.</w:t>
      </w:r>
    </w:p>
    <w:p w:rsidR="00D5730C" w:rsidRPr="00421D8E" w:rsidRDefault="00D5730C" w:rsidP="00D5730C">
      <w:pPr>
        <w:pStyle w:val="ListParagraph"/>
        <w:rPr>
          <w:spacing w:val="-2"/>
        </w:rPr>
      </w:pPr>
    </w:p>
    <w:p w:rsidR="00D5730C" w:rsidRPr="00421D8E" w:rsidRDefault="00D5730C" w:rsidP="006A0FF3">
      <w:pPr>
        <w:pStyle w:val="ListParagraph"/>
        <w:numPr>
          <w:ilvl w:val="0"/>
          <w:numId w:val="49"/>
        </w:numPr>
        <w:spacing w:before="120" w:after="120"/>
        <w:ind w:left="709" w:hanging="709"/>
        <w:contextualSpacing w:val="0"/>
        <w:jc w:val="both"/>
        <w:rPr>
          <w:bCs/>
        </w:rPr>
      </w:pPr>
      <w:r w:rsidRPr="00421D8E">
        <w:rPr>
          <w:bCs/>
        </w:rPr>
        <w:t xml:space="preserve">An incomplete and/or ambiguous and/or conditional </w:t>
      </w:r>
      <w:r w:rsidR="00E57C71" w:rsidRPr="00421D8E">
        <w:rPr>
          <w:bCs/>
        </w:rPr>
        <w:t>bid and</w:t>
      </w:r>
      <w:r w:rsidRPr="00421D8E">
        <w:rPr>
          <w:bCs/>
        </w:rPr>
        <w:t xml:space="preserve">/or bid submitted late </w:t>
      </w:r>
      <w:proofErr w:type="gramStart"/>
      <w:r w:rsidRPr="00421D8E">
        <w:rPr>
          <w:bCs/>
        </w:rPr>
        <w:t>is</w:t>
      </w:r>
      <w:proofErr w:type="gramEnd"/>
      <w:r w:rsidRPr="00421D8E">
        <w:rPr>
          <w:bCs/>
        </w:rPr>
        <w:t xml:space="preserve"> liable to be ignored/ summarily rejected. </w:t>
      </w:r>
    </w:p>
    <w:p w:rsidR="00D5730C" w:rsidRPr="00421D8E" w:rsidRDefault="00D5730C" w:rsidP="00D5730C">
      <w:pPr>
        <w:pStyle w:val="ListParagraph"/>
        <w:suppressAutoHyphens/>
        <w:ind w:left="709" w:hanging="709"/>
        <w:jc w:val="both"/>
        <w:rPr>
          <w:spacing w:val="-2"/>
        </w:rPr>
      </w:pPr>
    </w:p>
    <w:p w:rsidR="00D5730C" w:rsidRPr="00421D8E" w:rsidRDefault="00D5730C" w:rsidP="006A0FF3">
      <w:pPr>
        <w:pStyle w:val="ListParagraph"/>
        <w:numPr>
          <w:ilvl w:val="0"/>
          <w:numId w:val="49"/>
        </w:numPr>
        <w:suppressAutoHyphens/>
        <w:ind w:left="709" w:hanging="709"/>
        <w:jc w:val="both"/>
        <w:rPr>
          <w:spacing w:val="-2"/>
        </w:rPr>
      </w:pPr>
      <w:r w:rsidRPr="00421D8E">
        <w:rPr>
          <w:spacing w:val="-2"/>
        </w:rPr>
        <w:t xml:space="preserve">Bid must be submitted online through the </w:t>
      </w:r>
      <w:r w:rsidRPr="00421D8E">
        <w:t xml:space="preserve">e-Procurement/ e-Tendering process specified in Section 3. </w:t>
      </w:r>
      <w:r w:rsidRPr="00421D8E">
        <w:rPr>
          <w:spacing w:val="-2"/>
        </w:rPr>
        <w:t xml:space="preserve">Any bid or modifications to bid received outside the e-Procurement system will not be considered, unless otherwise specified in Section 3. </w:t>
      </w:r>
      <w:r w:rsidR="00BC0171" w:rsidRPr="00421D8E">
        <w:rPr>
          <w:spacing w:val="-2"/>
        </w:rPr>
        <w:t xml:space="preserve">The </w:t>
      </w:r>
      <w:r w:rsidR="00E57C71" w:rsidRPr="00421D8E">
        <w:rPr>
          <w:spacing w:val="-2"/>
          <w:lang w:val="en-IN"/>
        </w:rPr>
        <w:t>Utility shall</w:t>
      </w:r>
      <w:r w:rsidRPr="00421D8E">
        <w:rPr>
          <w:spacing w:val="-2"/>
          <w:lang w:val="en-IN"/>
        </w:rPr>
        <w:t xml:space="preserve"> not be held liable for any delays due to </w:t>
      </w:r>
      <w:r w:rsidRPr="00421D8E">
        <w:t>e-Procurement/ e-Tendering</w:t>
      </w:r>
      <w:r w:rsidRPr="00421D8E">
        <w:rPr>
          <w:spacing w:val="-2"/>
          <w:lang w:val="en-IN"/>
        </w:rPr>
        <w:t xml:space="preserve"> system failure beyond its control. Even though the system will attempt to notify the bidders of any bid updates, </w:t>
      </w:r>
      <w:r w:rsidR="00BC0171" w:rsidRPr="00421D8E">
        <w:rPr>
          <w:spacing w:val="-2"/>
          <w:lang w:val="en-IN"/>
        </w:rPr>
        <w:t xml:space="preserve">The </w:t>
      </w:r>
      <w:r w:rsidR="00E57C71" w:rsidRPr="00421D8E">
        <w:rPr>
          <w:spacing w:val="-2"/>
          <w:lang w:val="en-IN"/>
        </w:rPr>
        <w:t>Utility shall</w:t>
      </w:r>
      <w:r w:rsidRPr="00421D8E">
        <w:rPr>
          <w:spacing w:val="-2"/>
          <w:lang w:val="en-IN"/>
        </w:rPr>
        <w:t xml:space="preserve"> not be liable for any information not received by the </w:t>
      </w:r>
      <w:r w:rsidR="000666BF" w:rsidRPr="00421D8E">
        <w:rPr>
          <w:spacing w:val="-2"/>
          <w:lang w:val="en-IN"/>
        </w:rPr>
        <w:t>b</w:t>
      </w:r>
      <w:r w:rsidRPr="00421D8E">
        <w:rPr>
          <w:spacing w:val="-2"/>
          <w:lang w:val="en-IN"/>
        </w:rPr>
        <w:t>idder. It is the bidders’ responsibility to verify the website for the latest</w:t>
      </w:r>
      <w:r w:rsidR="00BC0171" w:rsidRPr="00421D8E">
        <w:rPr>
          <w:spacing w:val="-2"/>
          <w:lang w:val="en-IN"/>
        </w:rPr>
        <w:t xml:space="preserve"> information related to this RFB</w:t>
      </w:r>
      <w:r w:rsidRPr="00421D8E">
        <w:rPr>
          <w:spacing w:val="-2"/>
          <w:lang w:val="en-IN"/>
        </w:rPr>
        <w:t>.</w:t>
      </w:r>
    </w:p>
    <w:p w:rsidR="00D5730C" w:rsidRPr="00421D8E" w:rsidRDefault="00D5730C" w:rsidP="00D5730C">
      <w:pPr>
        <w:pStyle w:val="ListParagraph"/>
        <w:suppressAutoHyphens/>
        <w:ind w:left="709" w:hanging="709"/>
        <w:jc w:val="both"/>
        <w:rPr>
          <w:spacing w:val="-2"/>
        </w:rPr>
      </w:pPr>
    </w:p>
    <w:p w:rsidR="00D5730C" w:rsidRPr="00421D8E" w:rsidRDefault="00D5730C" w:rsidP="006A0FF3">
      <w:pPr>
        <w:pStyle w:val="ListParagraph"/>
        <w:numPr>
          <w:ilvl w:val="0"/>
          <w:numId w:val="49"/>
        </w:numPr>
        <w:suppressAutoHyphens/>
        <w:ind w:left="709" w:hanging="709"/>
        <w:jc w:val="both"/>
        <w:rPr>
          <w:spacing w:val="-2"/>
        </w:rPr>
      </w:pPr>
      <w:r w:rsidRPr="00421D8E">
        <w:t xml:space="preserve">Salient </w:t>
      </w:r>
      <w:r w:rsidR="008F5061" w:rsidRPr="00421D8E">
        <w:rPr>
          <w:spacing w:val="-2"/>
        </w:rPr>
        <w:t>details pertaining to this RFB</w:t>
      </w:r>
      <w:r w:rsidRPr="00421D8E">
        <w:rPr>
          <w:spacing w:val="-2"/>
        </w:rPr>
        <w:t xml:space="preserve"> Notice including submission and opening of bid,</w:t>
      </w:r>
      <w:r w:rsidRPr="00421D8E">
        <w:rPr>
          <w:iCs/>
        </w:rPr>
        <w:t xml:space="preserve"> bid security, cost of documents</w:t>
      </w:r>
      <w:r w:rsidR="00BC0171" w:rsidRPr="00421D8E">
        <w:rPr>
          <w:iCs/>
        </w:rPr>
        <w:t>/ tender fee</w:t>
      </w:r>
      <w:r w:rsidR="009D63E2" w:rsidRPr="00421D8E">
        <w:rPr>
          <w:iCs/>
        </w:rPr>
        <w:t>, if any,</w:t>
      </w:r>
      <w:r w:rsidR="00BC0171" w:rsidRPr="00421D8E">
        <w:rPr>
          <w:iCs/>
        </w:rPr>
        <w:t xml:space="preserve"> for downloading the bidding document</w:t>
      </w:r>
      <w:r w:rsidRPr="00421D8E">
        <w:rPr>
          <w:iCs/>
        </w:rPr>
        <w:t>, address for communication, etc.,</w:t>
      </w:r>
      <w:r w:rsidRPr="00421D8E">
        <w:rPr>
          <w:spacing w:val="-2"/>
        </w:rPr>
        <w:t xml:space="preserve"> are </w:t>
      </w:r>
      <w:r w:rsidR="00E57C71" w:rsidRPr="00421D8E">
        <w:rPr>
          <w:spacing w:val="-2"/>
        </w:rPr>
        <w:t>given in</w:t>
      </w:r>
      <w:r w:rsidRPr="00421D8E">
        <w:rPr>
          <w:spacing w:val="-2"/>
        </w:rPr>
        <w:t xml:space="preserve"> the TABLE below.</w:t>
      </w:r>
    </w:p>
    <w:p w:rsidR="00D5730C" w:rsidRPr="00421D8E" w:rsidRDefault="00D5730C" w:rsidP="00D5730C">
      <w:pPr>
        <w:pStyle w:val="ListParagraph"/>
        <w:suppressAutoHyphens/>
        <w:ind w:left="709" w:hanging="709"/>
        <w:jc w:val="both"/>
        <w:rPr>
          <w:spacing w:val="-2"/>
        </w:rPr>
      </w:pPr>
    </w:p>
    <w:p w:rsidR="00D5730C" w:rsidRPr="00421D8E" w:rsidRDefault="00D5730C" w:rsidP="006A0FF3">
      <w:pPr>
        <w:pStyle w:val="ListParagraph"/>
        <w:numPr>
          <w:ilvl w:val="0"/>
          <w:numId w:val="49"/>
        </w:numPr>
        <w:suppressAutoHyphens/>
        <w:ind w:left="709" w:hanging="709"/>
        <w:jc w:val="both"/>
        <w:rPr>
          <w:spacing w:val="-2"/>
        </w:rPr>
      </w:pPr>
      <w:r w:rsidRPr="00421D8E">
        <w:rPr>
          <w:spacing w:val="-2"/>
        </w:rPr>
        <w:t xml:space="preserve"> If </w:t>
      </w:r>
      <w:r w:rsidR="00BC0171" w:rsidRPr="00421D8E">
        <w:rPr>
          <w:spacing w:val="-2"/>
        </w:rPr>
        <w:t>the Utility</w:t>
      </w:r>
      <w:r w:rsidRPr="00421D8E">
        <w:rPr>
          <w:spacing w:val="-2"/>
        </w:rPr>
        <w:t xml:space="preserve"> office happens to be closed on the sp</w:t>
      </w:r>
      <w:r w:rsidR="00BC0171" w:rsidRPr="00421D8E">
        <w:rPr>
          <w:spacing w:val="-2"/>
        </w:rPr>
        <w:t>ecified date of opening of the b</w:t>
      </w:r>
      <w:r w:rsidRPr="00421D8E">
        <w:rPr>
          <w:spacing w:val="-2"/>
        </w:rPr>
        <w:t xml:space="preserve">ids, the bids will be opened on the next working day at the same time and venue or as may be notified by </w:t>
      </w:r>
      <w:r w:rsidR="00BC0171" w:rsidRPr="00421D8E">
        <w:rPr>
          <w:spacing w:val="-2"/>
        </w:rPr>
        <w:t>the Utility</w:t>
      </w:r>
      <w:r w:rsidRPr="00421D8E">
        <w:rPr>
          <w:spacing w:val="-2"/>
        </w:rPr>
        <w:t xml:space="preserve">. </w:t>
      </w:r>
    </w:p>
    <w:p w:rsidR="00D5730C" w:rsidRPr="00421D8E" w:rsidRDefault="00D5730C" w:rsidP="00D5730C">
      <w:pPr>
        <w:pStyle w:val="ListParagraph"/>
        <w:ind w:left="709" w:hanging="709"/>
        <w:rPr>
          <w:spacing w:val="-2"/>
        </w:rPr>
      </w:pPr>
    </w:p>
    <w:p w:rsidR="00AA4F7B" w:rsidRDefault="00D5730C" w:rsidP="006A0FF3">
      <w:pPr>
        <w:pStyle w:val="ListParagraph"/>
        <w:numPr>
          <w:ilvl w:val="0"/>
          <w:numId w:val="49"/>
        </w:numPr>
        <w:suppressAutoHyphens/>
        <w:ind w:hanging="709"/>
        <w:rPr>
          <w:spacing w:val="-2"/>
        </w:rPr>
      </w:pPr>
      <w:r w:rsidRPr="00421D8E">
        <w:rPr>
          <w:spacing w:val="-2"/>
        </w:rPr>
        <w:t>Othe</w:t>
      </w:r>
      <w:r w:rsidR="008F5061" w:rsidRPr="00421D8E">
        <w:rPr>
          <w:spacing w:val="-2"/>
        </w:rPr>
        <w:t>r details can be seen in the RFB</w:t>
      </w:r>
      <w:r w:rsidRPr="00421D8E">
        <w:rPr>
          <w:spacing w:val="-2"/>
        </w:rPr>
        <w:t xml:space="preserve"> document. </w:t>
      </w:r>
      <w:bookmarkStart w:id="22" w:name="_Toc88492185"/>
    </w:p>
    <w:p w:rsidR="00243E22" w:rsidRPr="00243E22" w:rsidRDefault="00243E22" w:rsidP="00243E22">
      <w:pPr>
        <w:pStyle w:val="ListParagraph"/>
        <w:rPr>
          <w:spacing w:val="-2"/>
        </w:rPr>
      </w:pPr>
    </w:p>
    <w:p w:rsidR="00AA4F7B" w:rsidRPr="00421D8E" w:rsidRDefault="00AA4F7B">
      <w:pPr>
        <w:rPr>
          <w:spacing w:val="-2"/>
        </w:rPr>
      </w:pPr>
      <w:r w:rsidRPr="00421D8E">
        <w:rPr>
          <w:spacing w:val="-2"/>
        </w:rPr>
        <w:br w:type="page"/>
      </w:r>
    </w:p>
    <w:p w:rsidR="003B02AD" w:rsidRPr="00421D8E" w:rsidRDefault="003B02AD" w:rsidP="00AA4F7B">
      <w:pPr>
        <w:pStyle w:val="ListParagraph"/>
        <w:suppressAutoHyphens/>
        <w:jc w:val="center"/>
        <w:rPr>
          <w:bCs/>
        </w:rPr>
      </w:pPr>
      <w:r w:rsidRPr="00421D8E">
        <w:rPr>
          <w:rStyle w:val="Heading1Char"/>
        </w:rPr>
        <w:lastRenderedPageBreak/>
        <w:t>TABLE</w:t>
      </w:r>
      <w:bookmarkEnd w:id="22"/>
    </w:p>
    <w:tbl>
      <w:tblPr>
        <w:tblW w:w="9993" w:type="dxa"/>
        <w:tblInd w:w="-275" w:type="dxa"/>
        <w:tblCellMar>
          <w:left w:w="29" w:type="dxa"/>
          <w:right w:w="29" w:type="dxa"/>
        </w:tblCellMar>
        <w:tblLook w:val="04A0" w:firstRow="1" w:lastRow="0" w:firstColumn="1" w:lastColumn="0" w:noHBand="0" w:noVBand="1"/>
      </w:tblPr>
      <w:tblGrid>
        <w:gridCol w:w="4390"/>
        <w:gridCol w:w="5603"/>
      </w:tblGrid>
      <w:tr w:rsidR="003B02AD" w:rsidRPr="00421D8E" w:rsidTr="001661BE">
        <w:trPr>
          <w:trHeight w:val="286"/>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bCs/>
                <w:sz w:val="22"/>
                <w:szCs w:val="24"/>
                <w:lang w:val="en-GB"/>
              </w:rPr>
            </w:pPr>
            <w:r w:rsidRPr="001661BE">
              <w:rPr>
                <w:b/>
                <w:bCs/>
                <w:sz w:val="22"/>
                <w:szCs w:val="24"/>
                <w:lang w:val="en-NZ" w:eastAsia="en-NZ"/>
              </w:rPr>
              <w:t>RFB</w:t>
            </w:r>
            <w:r w:rsidR="00C667FD" w:rsidRPr="001661BE">
              <w:rPr>
                <w:b/>
                <w:bCs/>
                <w:sz w:val="22"/>
                <w:szCs w:val="24"/>
                <w:lang w:val="en-NZ" w:eastAsia="en-NZ"/>
              </w:rPr>
              <w:t xml:space="preserve"> Notice/ NIT</w:t>
            </w:r>
            <w:r w:rsidRPr="001661BE">
              <w:rPr>
                <w:b/>
                <w:bCs/>
                <w:sz w:val="22"/>
                <w:szCs w:val="24"/>
                <w:lang w:val="en-NZ" w:eastAsia="en-NZ"/>
              </w:rPr>
              <w:t xml:space="preserve"> No.</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990C96" w:rsidP="007C6868">
            <w:pPr>
              <w:spacing w:line="276" w:lineRule="auto"/>
              <w:jc w:val="both"/>
              <w:rPr>
                <w:b/>
                <w:bCs/>
                <w:sz w:val="22"/>
                <w:szCs w:val="24"/>
                <w:lang w:val="en-GB"/>
              </w:rPr>
            </w:pPr>
            <w:r>
              <w:rPr>
                <w:b/>
                <w:bCs/>
                <w:szCs w:val="24"/>
                <w:highlight w:val="yellow"/>
                <w:lang w:val="en-NZ" w:eastAsia="en-NZ"/>
              </w:rPr>
              <w:t xml:space="preserve">       </w:t>
            </w:r>
            <w:r w:rsidR="00947AAE">
              <w:rPr>
                <w:b/>
                <w:bCs/>
                <w:szCs w:val="24"/>
                <w:highlight w:val="yellow"/>
                <w:lang w:val="en-NZ" w:eastAsia="en-NZ"/>
              </w:rPr>
              <w:t>……</w:t>
            </w:r>
            <w:r w:rsidR="00B90DFA">
              <w:rPr>
                <w:b/>
                <w:bCs/>
                <w:szCs w:val="24"/>
                <w:highlight w:val="yellow"/>
                <w:lang w:val="en-NZ" w:eastAsia="en-NZ"/>
              </w:rPr>
              <w:t>34/PR/NBPDCL/2026</w:t>
            </w:r>
          </w:p>
        </w:tc>
      </w:tr>
      <w:tr w:rsidR="003B02AD" w:rsidRPr="00421D8E" w:rsidTr="001661BE">
        <w:trPr>
          <w:trHeight w:val="365"/>
        </w:trPr>
        <w:tc>
          <w:tcPr>
            <w:tcW w:w="4390" w:type="dxa"/>
            <w:tcBorders>
              <w:top w:val="single" w:sz="4" w:space="0" w:color="000000"/>
              <w:left w:val="single" w:sz="4" w:space="0" w:color="000000"/>
              <w:bottom w:val="single" w:sz="4" w:space="0" w:color="000000"/>
              <w:right w:val="single" w:sz="4" w:space="0" w:color="000000"/>
            </w:tcBorders>
          </w:tcPr>
          <w:p w:rsidR="003B02AD" w:rsidRPr="001661BE" w:rsidRDefault="003B02AD" w:rsidP="001661BE">
            <w:pPr>
              <w:spacing w:line="276" w:lineRule="auto"/>
              <w:rPr>
                <w:b/>
                <w:bCs/>
                <w:sz w:val="22"/>
                <w:szCs w:val="24"/>
                <w:lang w:val="en-NZ"/>
              </w:rPr>
            </w:pPr>
            <w:r w:rsidRPr="001661BE">
              <w:rPr>
                <w:b/>
                <w:bCs/>
                <w:sz w:val="22"/>
                <w:szCs w:val="24"/>
                <w:lang w:val="en-NZ" w:eastAsia="en-NZ"/>
              </w:rPr>
              <w:t>Contract Title for the Procurement</w:t>
            </w:r>
          </w:p>
        </w:tc>
        <w:tc>
          <w:tcPr>
            <w:tcW w:w="5603" w:type="dxa"/>
            <w:tcBorders>
              <w:top w:val="single" w:sz="4" w:space="0" w:color="000000"/>
              <w:left w:val="single" w:sz="4" w:space="0" w:color="000000"/>
              <w:bottom w:val="single" w:sz="4" w:space="0" w:color="000000"/>
              <w:right w:val="single" w:sz="4" w:space="0" w:color="000000"/>
            </w:tcBorders>
            <w:hideMark/>
          </w:tcPr>
          <w:p w:rsidR="00947AAE" w:rsidRPr="00206F08" w:rsidRDefault="00947AAE" w:rsidP="00947AAE">
            <w:pPr>
              <w:tabs>
                <w:tab w:val="left" w:pos="-720"/>
                <w:tab w:val="left" w:pos="4860"/>
                <w:tab w:val="left" w:pos="5740"/>
                <w:tab w:val="left" w:pos="6100"/>
                <w:tab w:val="left" w:pos="9360"/>
                <w:tab w:val="left" w:pos="10080"/>
                <w:tab w:val="left" w:pos="10800"/>
              </w:tabs>
              <w:ind w:left="90" w:firstLine="450"/>
              <w:jc w:val="both"/>
              <w:rPr>
                <w:rFonts w:ascii="Tahoma" w:hAnsi="Tahoma" w:cs="Tahoma"/>
                <w:b/>
                <w:bCs/>
                <w:szCs w:val="24"/>
              </w:rPr>
            </w:pPr>
            <w:r w:rsidRPr="00947AAE">
              <w:rPr>
                <w:rFonts w:ascii="Tahoma" w:hAnsi="Tahoma" w:cs="Tahoma"/>
                <w:b/>
                <w:bCs/>
                <w:szCs w:val="24"/>
                <w:highlight w:val="yellow"/>
              </w:rPr>
              <w:t xml:space="preserve">Execution </w:t>
            </w:r>
            <w:proofErr w:type="gramStart"/>
            <w:r w:rsidRPr="00947AAE">
              <w:rPr>
                <w:rFonts w:ascii="Tahoma" w:hAnsi="Tahoma" w:cs="Tahoma"/>
                <w:b/>
                <w:bCs/>
                <w:szCs w:val="24"/>
                <w:highlight w:val="yellow"/>
              </w:rPr>
              <w:t>and  Erection</w:t>
            </w:r>
            <w:proofErr w:type="gramEnd"/>
            <w:r w:rsidRPr="00947AAE">
              <w:rPr>
                <w:rFonts w:ascii="Tahoma" w:hAnsi="Tahoma" w:cs="Tahoma"/>
                <w:b/>
                <w:bCs/>
                <w:szCs w:val="24"/>
                <w:highlight w:val="yellow"/>
              </w:rPr>
              <w:t xml:space="preserve"> of dedicated 33 KV feeder to provide New Service Connection to </w:t>
            </w:r>
            <w:proofErr w:type="spellStart"/>
            <w:r w:rsidRPr="00947AAE">
              <w:rPr>
                <w:rFonts w:ascii="Tahoma" w:hAnsi="Tahoma" w:cs="Tahoma"/>
                <w:b/>
                <w:bCs/>
                <w:szCs w:val="24"/>
                <w:highlight w:val="yellow"/>
              </w:rPr>
              <w:t>Numaligarh</w:t>
            </w:r>
            <w:proofErr w:type="spellEnd"/>
            <w:r w:rsidRPr="00947AAE">
              <w:rPr>
                <w:rFonts w:ascii="Tahoma" w:hAnsi="Tahoma" w:cs="Tahoma"/>
                <w:b/>
                <w:bCs/>
                <w:szCs w:val="24"/>
                <w:highlight w:val="yellow"/>
              </w:rPr>
              <w:t xml:space="preserve"> Refinery Limited, C/o </w:t>
            </w:r>
            <w:proofErr w:type="spellStart"/>
            <w:r w:rsidRPr="00947AAE">
              <w:rPr>
                <w:rFonts w:ascii="Tahoma" w:hAnsi="Tahoma" w:cs="Tahoma"/>
                <w:b/>
                <w:bCs/>
                <w:szCs w:val="24"/>
                <w:highlight w:val="yellow"/>
              </w:rPr>
              <w:t>Sujeet</w:t>
            </w:r>
            <w:proofErr w:type="spellEnd"/>
            <w:r w:rsidRPr="00947AAE">
              <w:rPr>
                <w:rFonts w:ascii="Tahoma" w:hAnsi="Tahoma" w:cs="Tahoma"/>
                <w:b/>
                <w:bCs/>
                <w:szCs w:val="24"/>
                <w:highlight w:val="yellow"/>
              </w:rPr>
              <w:t xml:space="preserve"> Kumar </w:t>
            </w:r>
            <w:proofErr w:type="spellStart"/>
            <w:r w:rsidRPr="00947AAE">
              <w:rPr>
                <w:rFonts w:ascii="Tahoma" w:hAnsi="Tahoma" w:cs="Tahoma"/>
                <w:b/>
                <w:bCs/>
                <w:szCs w:val="24"/>
                <w:highlight w:val="yellow"/>
              </w:rPr>
              <w:t>singh</w:t>
            </w:r>
            <w:proofErr w:type="spellEnd"/>
            <w:r w:rsidRPr="00947AAE">
              <w:rPr>
                <w:rFonts w:ascii="Tahoma" w:hAnsi="Tahoma" w:cs="Tahoma"/>
                <w:b/>
                <w:bCs/>
                <w:szCs w:val="24"/>
                <w:highlight w:val="yellow"/>
              </w:rPr>
              <w:t xml:space="preserve"> under HTS-II tariff of applied load 6400 KVA through </w:t>
            </w:r>
            <w:proofErr w:type="spellStart"/>
            <w:r w:rsidR="008E5D7A">
              <w:rPr>
                <w:rFonts w:ascii="Tahoma" w:hAnsi="Tahoma" w:cs="Tahoma"/>
                <w:b/>
                <w:bCs/>
                <w:szCs w:val="24"/>
                <w:highlight w:val="yellow"/>
              </w:rPr>
              <w:t>suvidha</w:t>
            </w:r>
            <w:proofErr w:type="spellEnd"/>
            <w:r w:rsidRPr="00947AAE">
              <w:rPr>
                <w:rFonts w:ascii="Tahoma" w:hAnsi="Tahoma" w:cs="Tahoma"/>
                <w:b/>
                <w:bCs/>
                <w:szCs w:val="24"/>
                <w:highlight w:val="yellow"/>
              </w:rPr>
              <w:t xml:space="preserve"> Portal Request No. 521214599995  from GSS </w:t>
            </w:r>
            <w:proofErr w:type="spellStart"/>
            <w:r w:rsidRPr="00947AAE">
              <w:rPr>
                <w:rFonts w:ascii="Tahoma" w:hAnsi="Tahoma" w:cs="Tahoma"/>
                <w:b/>
                <w:bCs/>
                <w:szCs w:val="24"/>
                <w:highlight w:val="yellow"/>
              </w:rPr>
              <w:t>Thakurganj</w:t>
            </w:r>
            <w:proofErr w:type="spellEnd"/>
            <w:r w:rsidRPr="00947AAE">
              <w:rPr>
                <w:rFonts w:ascii="Tahoma" w:hAnsi="Tahoma" w:cs="Tahoma"/>
                <w:b/>
                <w:bCs/>
                <w:szCs w:val="24"/>
                <w:highlight w:val="yellow"/>
              </w:rPr>
              <w:t xml:space="preserve"> to Applicants premises(at Village- </w:t>
            </w:r>
            <w:proofErr w:type="spellStart"/>
            <w:r w:rsidRPr="00947AAE">
              <w:rPr>
                <w:rFonts w:ascii="Tahoma" w:hAnsi="Tahoma" w:cs="Tahoma"/>
                <w:b/>
                <w:bCs/>
                <w:szCs w:val="24"/>
                <w:highlight w:val="yellow"/>
              </w:rPr>
              <w:t>Jalalpur</w:t>
            </w:r>
            <w:proofErr w:type="spellEnd"/>
            <w:r w:rsidRPr="00947AAE">
              <w:rPr>
                <w:rFonts w:ascii="Tahoma" w:hAnsi="Tahoma" w:cs="Tahoma"/>
                <w:b/>
                <w:bCs/>
                <w:szCs w:val="24"/>
                <w:highlight w:val="yellow"/>
              </w:rPr>
              <w:t xml:space="preserve">, </w:t>
            </w:r>
            <w:proofErr w:type="spellStart"/>
            <w:r w:rsidRPr="00947AAE">
              <w:rPr>
                <w:rFonts w:ascii="Tahoma" w:hAnsi="Tahoma" w:cs="Tahoma"/>
                <w:b/>
                <w:bCs/>
                <w:szCs w:val="24"/>
                <w:highlight w:val="yellow"/>
              </w:rPr>
              <w:t>Panchayat</w:t>
            </w:r>
            <w:proofErr w:type="spellEnd"/>
            <w:r w:rsidRPr="00947AAE">
              <w:rPr>
                <w:rFonts w:ascii="Tahoma" w:hAnsi="Tahoma" w:cs="Tahoma"/>
                <w:b/>
                <w:bCs/>
                <w:szCs w:val="24"/>
                <w:highlight w:val="yellow"/>
              </w:rPr>
              <w:t xml:space="preserve">- </w:t>
            </w:r>
            <w:proofErr w:type="spellStart"/>
            <w:r w:rsidRPr="00947AAE">
              <w:rPr>
                <w:rFonts w:ascii="Tahoma" w:hAnsi="Tahoma" w:cs="Tahoma"/>
                <w:b/>
                <w:bCs/>
                <w:szCs w:val="24"/>
                <w:highlight w:val="yellow"/>
              </w:rPr>
              <w:t>Fala</w:t>
            </w:r>
            <w:proofErr w:type="spellEnd"/>
            <w:r w:rsidRPr="00947AAE">
              <w:rPr>
                <w:rFonts w:ascii="Tahoma" w:hAnsi="Tahoma" w:cs="Tahoma"/>
                <w:b/>
                <w:bCs/>
                <w:szCs w:val="24"/>
                <w:highlight w:val="yellow"/>
              </w:rPr>
              <w:t xml:space="preserve"> P.S- </w:t>
            </w:r>
            <w:proofErr w:type="spellStart"/>
            <w:r w:rsidRPr="00947AAE">
              <w:rPr>
                <w:rFonts w:ascii="Tahoma" w:hAnsi="Tahoma" w:cs="Tahoma"/>
                <w:b/>
                <w:bCs/>
                <w:szCs w:val="24"/>
                <w:highlight w:val="yellow"/>
              </w:rPr>
              <w:t>Pothia</w:t>
            </w:r>
            <w:proofErr w:type="spellEnd"/>
            <w:r w:rsidRPr="00947AAE">
              <w:rPr>
                <w:rFonts w:ascii="Tahoma" w:hAnsi="Tahoma" w:cs="Tahoma"/>
                <w:b/>
                <w:bCs/>
                <w:szCs w:val="24"/>
                <w:highlight w:val="yellow"/>
              </w:rPr>
              <w:t xml:space="preserve"> </w:t>
            </w:r>
            <w:proofErr w:type="spellStart"/>
            <w:r w:rsidRPr="00947AAE">
              <w:rPr>
                <w:rFonts w:ascii="Tahoma" w:hAnsi="Tahoma" w:cs="Tahoma"/>
                <w:b/>
                <w:bCs/>
                <w:szCs w:val="24"/>
                <w:highlight w:val="yellow"/>
              </w:rPr>
              <w:t>Taiyabpur</w:t>
            </w:r>
            <w:proofErr w:type="spellEnd"/>
            <w:r w:rsidRPr="00947AAE">
              <w:rPr>
                <w:rFonts w:ascii="Tahoma" w:hAnsi="Tahoma" w:cs="Tahoma"/>
                <w:b/>
                <w:bCs/>
                <w:szCs w:val="24"/>
                <w:highlight w:val="yellow"/>
              </w:rPr>
              <w:t xml:space="preserve"> near </w:t>
            </w:r>
            <w:proofErr w:type="spellStart"/>
            <w:r w:rsidRPr="00947AAE">
              <w:rPr>
                <w:rFonts w:ascii="Tahoma" w:hAnsi="Tahoma" w:cs="Tahoma"/>
                <w:b/>
                <w:bCs/>
                <w:szCs w:val="24"/>
                <w:highlight w:val="yellow"/>
              </w:rPr>
              <w:t>Kabristan</w:t>
            </w:r>
            <w:proofErr w:type="spellEnd"/>
            <w:r w:rsidRPr="00947AAE">
              <w:rPr>
                <w:rFonts w:ascii="Tahoma" w:hAnsi="Tahoma" w:cs="Tahoma"/>
                <w:b/>
                <w:bCs/>
                <w:szCs w:val="24"/>
                <w:highlight w:val="yellow"/>
              </w:rPr>
              <w:t>, PIN 855117 PO-</w:t>
            </w:r>
            <w:proofErr w:type="spellStart"/>
            <w:r w:rsidRPr="00947AAE">
              <w:rPr>
                <w:rFonts w:ascii="Tahoma" w:hAnsi="Tahoma" w:cs="Tahoma"/>
                <w:b/>
                <w:bCs/>
                <w:szCs w:val="24"/>
                <w:highlight w:val="yellow"/>
              </w:rPr>
              <w:t>Pothia</w:t>
            </w:r>
            <w:proofErr w:type="spellEnd"/>
            <w:r w:rsidRPr="00947AAE">
              <w:rPr>
                <w:rFonts w:ascii="Tahoma" w:hAnsi="Tahoma" w:cs="Tahoma"/>
                <w:b/>
                <w:bCs/>
                <w:szCs w:val="24"/>
                <w:highlight w:val="yellow"/>
              </w:rPr>
              <w:t xml:space="preserve"> under </w:t>
            </w:r>
            <w:r w:rsidR="00B90DFA">
              <w:rPr>
                <w:rFonts w:ascii="Tahoma" w:hAnsi="Tahoma" w:cs="Tahoma"/>
                <w:b/>
                <w:bCs/>
                <w:szCs w:val="24"/>
                <w:highlight w:val="yellow"/>
              </w:rPr>
              <w:t>ESD-</w:t>
            </w:r>
            <w:proofErr w:type="spellStart"/>
            <w:r w:rsidR="00B90DFA">
              <w:rPr>
                <w:rFonts w:ascii="Tahoma" w:hAnsi="Tahoma" w:cs="Tahoma"/>
                <w:b/>
                <w:bCs/>
                <w:szCs w:val="24"/>
                <w:highlight w:val="yellow"/>
              </w:rPr>
              <w:t>Kishanganj</w:t>
            </w:r>
            <w:proofErr w:type="spellEnd"/>
            <w:r w:rsidRPr="00947AAE">
              <w:rPr>
                <w:rFonts w:ascii="Tahoma" w:hAnsi="Tahoma" w:cs="Tahoma"/>
                <w:b/>
                <w:bCs/>
                <w:szCs w:val="24"/>
                <w:highlight w:val="yellow"/>
              </w:rPr>
              <w:t xml:space="preserve"> (18 </w:t>
            </w:r>
            <w:proofErr w:type="spellStart"/>
            <w:r w:rsidRPr="00947AAE">
              <w:rPr>
                <w:rFonts w:ascii="Tahoma" w:hAnsi="Tahoma" w:cs="Tahoma"/>
                <w:b/>
                <w:bCs/>
                <w:szCs w:val="24"/>
                <w:highlight w:val="yellow"/>
              </w:rPr>
              <w:t>Ckm</w:t>
            </w:r>
            <w:proofErr w:type="spellEnd"/>
            <w:r w:rsidRPr="00947AAE">
              <w:rPr>
                <w:rFonts w:ascii="Tahoma" w:hAnsi="Tahoma" w:cs="Tahoma"/>
                <w:b/>
                <w:bCs/>
                <w:szCs w:val="24"/>
                <w:highlight w:val="yellow"/>
              </w:rPr>
              <w:t xml:space="preserve"> line length) under deposit head scheme on Turnkey Contract.</w:t>
            </w:r>
          </w:p>
          <w:p w:rsidR="00947AAE" w:rsidRPr="00E8174A" w:rsidRDefault="00947AAE" w:rsidP="00947AAE">
            <w:pPr>
              <w:tabs>
                <w:tab w:val="left" w:pos="-720"/>
                <w:tab w:val="left" w:pos="4860"/>
                <w:tab w:val="left" w:pos="5740"/>
                <w:tab w:val="left" w:pos="6100"/>
                <w:tab w:val="left" w:pos="9360"/>
                <w:tab w:val="left" w:pos="10080"/>
                <w:tab w:val="left" w:pos="10800"/>
              </w:tabs>
              <w:ind w:left="540"/>
              <w:jc w:val="both"/>
              <w:rPr>
                <w:rFonts w:ascii="Tahoma" w:hAnsi="Tahoma" w:cs="Tahoma"/>
                <w:b/>
                <w:bCs/>
                <w:sz w:val="44"/>
                <w:szCs w:val="44"/>
              </w:rPr>
            </w:pPr>
          </w:p>
          <w:p w:rsidR="003B02AD" w:rsidRPr="007A475D" w:rsidRDefault="003B02AD" w:rsidP="007A475D">
            <w:pPr>
              <w:tabs>
                <w:tab w:val="left" w:pos="-720"/>
                <w:tab w:val="left" w:pos="4860"/>
                <w:tab w:val="left" w:pos="5740"/>
                <w:tab w:val="left" w:pos="6100"/>
                <w:tab w:val="left" w:pos="9360"/>
                <w:tab w:val="left" w:pos="10080"/>
                <w:tab w:val="left" w:pos="10800"/>
              </w:tabs>
              <w:jc w:val="both"/>
              <w:rPr>
                <w:b/>
                <w:bCs/>
                <w:szCs w:val="24"/>
                <w:highlight w:val="yellow"/>
                <w:lang w:val="en-NZ" w:eastAsia="en-NZ"/>
              </w:rPr>
            </w:pPr>
          </w:p>
        </w:tc>
      </w:tr>
      <w:tr w:rsidR="00C667FD" w:rsidRPr="00421D8E" w:rsidTr="001661BE">
        <w:trPr>
          <w:trHeight w:val="2177"/>
        </w:trPr>
        <w:tc>
          <w:tcPr>
            <w:tcW w:w="4390" w:type="dxa"/>
            <w:tcBorders>
              <w:top w:val="single" w:sz="4" w:space="0" w:color="000000"/>
              <w:left w:val="single" w:sz="4" w:space="0" w:color="000000"/>
              <w:bottom w:val="single" w:sz="4" w:space="0" w:color="000000"/>
              <w:right w:val="single" w:sz="4" w:space="0" w:color="000000"/>
            </w:tcBorders>
          </w:tcPr>
          <w:p w:rsidR="00C667FD" w:rsidRPr="001661BE" w:rsidRDefault="00C667FD" w:rsidP="001661BE">
            <w:pPr>
              <w:spacing w:line="276" w:lineRule="auto"/>
              <w:rPr>
                <w:b/>
                <w:bCs/>
                <w:sz w:val="22"/>
                <w:szCs w:val="24"/>
                <w:lang w:val="en-NZ" w:eastAsia="en-NZ"/>
              </w:rPr>
            </w:pPr>
            <w:r w:rsidRPr="001661BE">
              <w:rPr>
                <w:b/>
                <w:iCs/>
                <w:color w:val="000000"/>
                <w:sz w:val="22"/>
                <w:szCs w:val="24"/>
                <w:lang w:val="en-NZ" w:eastAsia="en-NZ"/>
              </w:rPr>
              <w:t xml:space="preserve">Brief description of </w:t>
            </w:r>
            <w:r w:rsidR="00857687" w:rsidRPr="001661BE">
              <w:rPr>
                <w:b/>
                <w:iCs/>
                <w:color w:val="000000"/>
                <w:sz w:val="22"/>
                <w:szCs w:val="24"/>
                <w:lang w:val="en-NZ" w:eastAsia="en-NZ"/>
              </w:rPr>
              <w:t>Scope of Works</w:t>
            </w:r>
          </w:p>
        </w:tc>
        <w:tc>
          <w:tcPr>
            <w:tcW w:w="5603" w:type="dxa"/>
            <w:tcBorders>
              <w:top w:val="single" w:sz="4" w:space="0" w:color="000000"/>
              <w:left w:val="single" w:sz="4" w:space="0" w:color="000000"/>
              <w:bottom w:val="single" w:sz="4" w:space="0" w:color="000000"/>
              <w:right w:val="single" w:sz="4" w:space="0" w:color="000000"/>
            </w:tcBorders>
          </w:tcPr>
          <w:p w:rsidR="000A6F21" w:rsidRPr="001661BE" w:rsidRDefault="002E0DF5" w:rsidP="001661BE">
            <w:pPr>
              <w:spacing w:before="60" w:after="60" w:line="276" w:lineRule="auto"/>
              <w:jc w:val="both"/>
              <w:rPr>
                <w:rFonts w:ascii="Calibri" w:hAnsi="Calibri" w:cs="Mangal"/>
                <w:iCs/>
                <w:sz w:val="22"/>
                <w:szCs w:val="24"/>
                <w:lang w:val="en-NZ" w:eastAsia="en-NZ"/>
              </w:rPr>
            </w:pPr>
            <w:r w:rsidRPr="001661BE">
              <w:rPr>
                <w:bCs/>
                <w:sz w:val="22"/>
                <w:szCs w:val="24"/>
                <w:lang w:val="en-NZ" w:eastAsia="en-NZ"/>
              </w:rPr>
              <w:t xml:space="preserve">The scope of work under the subject package includes engineering, design, preparation of manufacturers works, supply of materials and </w:t>
            </w:r>
            <w:proofErr w:type="spellStart"/>
            <w:r w:rsidRPr="001661BE">
              <w:rPr>
                <w:bCs/>
                <w:sz w:val="22"/>
                <w:szCs w:val="24"/>
                <w:lang w:val="en-NZ" w:eastAsia="en-NZ"/>
              </w:rPr>
              <w:t>equipments</w:t>
            </w:r>
            <w:proofErr w:type="spellEnd"/>
            <w:r w:rsidRPr="001661BE">
              <w:rPr>
                <w:bCs/>
                <w:sz w:val="22"/>
                <w:szCs w:val="24"/>
                <w:lang w:val="en-NZ" w:eastAsia="en-NZ"/>
              </w:rPr>
              <w:t xml:space="preserve"> as per REC/BIS/NBPDCL specifications, loading, unloading, transportation, delivery, storage at works sites, erection and commissioning in all respect of </w:t>
            </w:r>
            <w:r w:rsidRPr="001661BE">
              <w:rPr>
                <w:b/>
                <w:bCs/>
                <w:sz w:val="22"/>
                <w:szCs w:val="24"/>
                <w:highlight w:val="yellow"/>
                <w:lang w:eastAsia="en-NZ"/>
              </w:rPr>
              <w:t xml:space="preserve">new </w:t>
            </w:r>
            <w:r w:rsidR="00D267A0" w:rsidRPr="001661BE">
              <w:rPr>
                <w:b/>
                <w:bCs/>
                <w:sz w:val="22"/>
                <w:szCs w:val="24"/>
                <w:highlight w:val="yellow"/>
                <w:lang w:eastAsia="en-NZ"/>
              </w:rPr>
              <w:t>33 KV</w:t>
            </w:r>
            <w:r w:rsidRPr="001661BE">
              <w:rPr>
                <w:b/>
                <w:bCs/>
                <w:sz w:val="22"/>
                <w:szCs w:val="24"/>
                <w:highlight w:val="yellow"/>
                <w:lang w:eastAsia="en-NZ"/>
              </w:rPr>
              <w:t xml:space="preserve"> line</w:t>
            </w:r>
            <w:r w:rsidR="007A475D">
              <w:rPr>
                <w:b/>
                <w:bCs/>
                <w:sz w:val="22"/>
                <w:szCs w:val="24"/>
                <w:lang w:eastAsia="en-NZ"/>
              </w:rPr>
              <w:t xml:space="preserve"> </w:t>
            </w:r>
            <w:r w:rsidRPr="001661BE">
              <w:rPr>
                <w:bCs/>
                <w:sz w:val="22"/>
                <w:szCs w:val="24"/>
                <w:lang w:val="en-NZ" w:eastAsia="en-NZ"/>
              </w:rPr>
              <w:t>&amp;</w:t>
            </w:r>
            <w:r w:rsidR="00990C96">
              <w:rPr>
                <w:bCs/>
                <w:sz w:val="22"/>
                <w:szCs w:val="24"/>
                <w:lang w:val="en-NZ" w:eastAsia="en-NZ"/>
              </w:rPr>
              <w:t xml:space="preserve"> </w:t>
            </w:r>
            <w:r w:rsidRPr="001661BE">
              <w:rPr>
                <w:bCs/>
                <w:sz w:val="22"/>
                <w:szCs w:val="24"/>
                <w:lang w:val="en-NZ" w:eastAsia="en-NZ"/>
              </w:rPr>
              <w:t>allied works on turnkey basis and handing over of the same to NBPDCL</w:t>
            </w:r>
          </w:p>
        </w:tc>
      </w:tr>
      <w:tr w:rsidR="003B02AD"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rPr>
                <w:b/>
                <w:sz w:val="22"/>
                <w:szCs w:val="24"/>
                <w:lang w:val="en-GB"/>
              </w:rPr>
            </w:pPr>
            <w:r w:rsidRPr="001661BE">
              <w:rPr>
                <w:b/>
                <w:sz w:val="22"/>
                <w:szCs w:val="24"/>
                <w:lang w:val="en-NZ" w:eastAsia="en-NZ"/>
              </w:rPr>
              <w:t>Mode of Procurement/Bidding</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sz w:val="22"/>
                <w:szCs w:val="24"/>
                <w:lang w:val="en-GB"/>
              </w:rPr>
            </w:pPr>
            <w:r w:rsidRPr="001661BE">
              <w:rPr>
                <w:bCs/>
                <w:sz w:val="22"/>
                <w:szCs w:val="24"/>
                <w:lang w:val="en-NZ" w:eastAsia="en-NZ"/>
              </w:rPr>
              <w:t>Singe Stage Two-Envelope Bidding Process with e-Procurement/ e-Tendering</w:t>
            </w:r>
          </w:p>
        </w:tc>
      </w:tr>
      <w:tr w:rsidR="003B02AD" w:rsidRPr="00421D8E" w:rsidTr="001661BE">
        <w:trPr>
          <w:trHeight w:val="286"/>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bCs/>
                <w:sz w:val="22"/>
                <w:szCs w:val="24"/>
                <w:lang w:val="en-GB"/>
              </w:rPr>
            </w:pPr>
            <w:r w:rsidRPr="001661BE">
              <w:rPr>
                <w:b/>
                <w:bCs/>
                <w:sz w:val="22"/>
                <w:szCs w:val="24"/>
                <w:lang w:val="en-NZ" w:eastAsia="en-NZ"/>
              </w:rPr>
              <w:t xml:space="preserve">Date of Release of </w:t>
            </w:r>
            <w:r w:rsidR="00C667FD" w:rsidRPr="001661BE">
              <w:rPr>
                <w:b/>
                <w:bCs/>
                <w:sz w:val="22"/>
                <w:szCs w:val="24"/>
                <w:lang w:val="en-NZ" w:eastAsia="en-NZ"/>
              </w:rPr>
              <w:t>RFB Notice/ NIT</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990C96" w:rsidP="00415F52">
            <w:pPr>
              <w:spacing w:line="276" w:lineRule="auto"/>
              <w:jc w:val="both"/>
              <w:rPr>
                <w:bCs/>
                <w:sz w:val="22"/>
                <w:szCs w:val="24"/>
                <w:highlight w:val="yellow"/>
                <w:lang w:val="en-GB"/>
              </w:rPr>
            </w:pPr>
            <w:r>
              <w:rPr>
                <w:sz w:val="22"/>
                <w:szCs w:val="24"/>
                <w:highlight w:val="yellow"/>
                <w:lang w:val="en-NZ" w:eastAsia="en-NZ"/>
              </w:rPr>
              <w:t xml:space="preserve"> </w:t>
            </w:r>
            <w:r w:rsidR="00415F52">
              <w:rPr>
                <w:sz w:val="22"/>
                <w:szCs w:val="24"/>
                <w:highlight w:val="yellow"/>
                <w:lang w:val="en-NZ" w:eastAsia="en-NZ"/>
              </w:rPr>
              <w:t xml:space="preserve">24.06.2026 </w:t>
            </w:r>
          </w:p>
        </w:tc>
      </w:tr>
      <w:tr w:rsidR="003B02AD" w:rsidRPr="00421D8E" w:rsidTr="001661BE">
        <w:trPr>
          <w:trHeight w:val="286"/>
        </w:trPr>
        <w:tc>
          <w:tcPr>
            <w:tcW w:w="4390" w:type="dxa"/>
            <w:tcBorders>
              <w:top w:val="single" w:sz="4" w:space="0" w:color="000000"/>
              <w:left w:val="single" w:sz="4" w:space="0" w:color="000000"/>
              <w:bottom w:val="single" w:sz="4" w:space="0" w:color="000000"/>
              <w:right w:val="single" w:sz="4" w:space="0" w:color="000000"/>
            </w:tcBorders>
          </w:tcPr>
          <w:p w:rsidR="003B02AD" w:rsidRPr="001661BE" w:rsidRDefault="0035254B" w:rsidP="001661BE">
            <w:pPr>
              <w:spacing w:line="276" w:lineRule="auto"/>
              <w:jc w:val="both"/>
              <w:rPr>
                <w:b/>
                <w:bCs/>
                <w:sz w:val="22"/>
                <w:szCs w:val="24"/>
                <w:lang w:val="en-NZ" w:eastAsia="en-NZ"/>
              </w:rPr>
            </w:pPr>
            <w:r w:rsidRPr="001661BE">
              <w:rPr>
                <w:b/>
                <w:bCs/>
                <w:sz w:val="22"/>
                <w:szCs w:val="24"/>
                <w:lang w:val="en-NZ" w:eastAsia="en-NZ"/>
              </w:rPr>
              <w:t>Date &amp; Time of Pre-Bid Meeting</w:t>
            </w:r>
          </w:p>
        </w:tc>
        <w:tc>
          <w:tcPr>
            <w:tcW w:w="5603" w:type="dxa"/>
            <w:tcBorders>
              <w:top w:val="single" w:sz="4" w:space="0" w:color="000000"/>
              <w:left w:val="single" w:sz="4" w:space="0" w:color="000000"/>
              <w:bottom w:val="single" w:sz="4" w:space="0" w:color="000000"/>
              <w:right w:val="single" w:sz="4" w:space="0" w:color="000000"/>
            </w:tcBorders>
          </w:tcPr>
          <w:p w:rsidR="003B02AD" w:rsidRPr="001661BE" w:rsidRDefault="00415F52" w:rsidP="00415F52">
            <w:pPr>
              <w:spacing w:line="276" w:lineRule="auto"/>
              <w:jc w:val="both"/>
              <w:rPr>
                <w:sz w:val="22"/>
                <w:szCs w:val="24"/>
                <w:highlight w:val="yellow"/>
                <w:lang w:val="en-NZ" w:eastAsia="en-NZ"/>
              </w:rPr>
            </w:pPr>
            <w:r>
              <w:rPr>
                <w:sz w:val="22"/>
                <w:szCs w:val="24"/>
                <w:highlight w:val="yellow"/>
                <w:lang w:val="en-NZ" w:eastAsia="en-NZ"/>
              </w:rPr>
              <w:t>30.06.2026</w:t>
            </w:r>
            <w:r w:rsidR="00760294" w:rsidRPr="001661BE">
              <w:rPr>
                <w:sz w:val="22"/>
                <w:szCs w:val="24"/>
                <w:highlight w:val="yellow"/>
                <w:lang w:val="en-NZ" w:eastAsia="en-NZ"/>
              </w:rPr>
              <w:t xml:space="preserve">, </w:t>
            </w:r>
            <w:r w:rsidR="000A6F21" w:rsidRPr="001661BE">
              <w:rPr>
                <w:sz w:val="22"/>
                <w:szCs w:val="24"/>
                <w:highlight w:val="yellow"/>
                <w:lang w:val="en-NZ" w:eastAsia="en-NZ"/>
              </w:rPr>
              <w:t>1</w:t>
            </w:r>
            <w:r w:rsidR="00446DA4">
              <w:rPr>
                <w:sz w:val="22"/>
                <w:szCs w:val="24"/>
                <w:highlight w:val="yellow"/>
                <w:lang w:val="en-NZ" w:eastAsia="en-NZ"/>
              </w:rPr>
              <w:t>1:00</w:t>
            </w:r>
            <w:r w:rsidR="00760294" w:rsidRPr="001661BE">
              <w:rPr>
                <w:sz w:val="22"/>
                <w:szCs w:val="24"/>
                <w:highlight w:val="yellow"/>
                <w:lang w:val="en-NZ" w:eastAsia="en-NZ"/>
              </w:rPr>
              <w:t xml:space="preserve">0 </w:t>
            </w:r>
            <w:proofErr w:type="spellStart"/>
            <w:r w:rsidR="00760294" w:rsidRPr="001661BE">
              <w:rPr>
                <w:sz w:val="22"/>
                <w:szCs w:val="24"/>
                <w:highlight w:val="yellow"/>
                <w:lang w:val="en-NZ" w:eastAsia="en-NZ"/>
              </w:rPr>
              <w:t>Hrs</w:t>
            </w:r>
            <w:proofErr w:type="spellEnd"/>
            <w:r w:rsidR="00990C96">
              <w:rPr>
                <w:sz w:val="22"/>
                <w:szCs w:val="24"/>
                <w:highlight w:val="yellow"/>
                <w:lang w:val="en-NZ" w:eastAsia="en-NZ"/>
              </w:rPr>
              <w:t xml:space="preserve"> to </w:t>
            </w:r>
            <w:r>
              <w:rPr>
                <w:sz w:val="22"/>
                <w:szCs w:val="24"/>
                <w:highlight w:val="yellow"/>
                <w:lang w:val="en-NZ" w:eastAsia="en-NZ"/>
              </w:rPr>
              <w:t>30.06.2026</w:t>
            </w:r>
            <w:r w:rsidR="00D76437" w:rsidRPr="001661BE">
              <w:rPr>
                <w:sz w:val="22"/>
                <w:szCs w:val="24"/>
                <w:highlight w:val="yellow"/>
                <w:lang w:val="en-NZ" w:eastAsia="en-NZ"/>
              </w:rPr>
              <w:t xml:space="preserve">, </w:t>
            </w:r>
            <w:r w:rsidR="00D76437">
              <w:rPr>
                <w:sz w:val="22"/>
                <w:szCs w:val="24"/>
                <w:highlight w:val="yellow"/>
                <w:lang w:val="en-NZ" w:eastAsia="en-NZ"/>
              </w:rPr>
              <w:t>0</w:t>
            </w:r>
            <w:r w:rsidR="00446DA4">
              <w:rPr>
                <w:sz w:val="22"/>
                <w:szCs w:val="24"/>
                <w:highlight w:val="yellow"/>
                <w:lang w:val="en-NZ" w:eastAsia="en-NZ"/>
              </w:rPr>
              <w:t>1:0</w:t>
            </w:r>
            <w:r w:rsidR="00D76437" w:rsidRPr="001661BE">
              <w:rPr>
                <w:sz w:val="22"/>
                <w:szCs w:val="24"/>
                <w:highlight w:val="yellow"/>
                <w:lang w:val="en-NZ" w:eastAsia="en-NZ"/>
              </w:rPr>
              <w:t xml:space="preserve">0 </w:t>
            </w:r>
            <w:proofErr w:type="spellStart"/>
            <w:r w:rsidR="00D76437" w:rsidRPr="001661BE">
              <w:rPr>
                <w:sz w:val="22"/>
                <w:szCs w:val="24"/>
                <w:highlight w:val="yellow"/>
                <w:lang w:val="en-NZ" w:eastAsia="en-NZ"/>
              </w:rPr>
              <w:t>Hrs</w:t>
            </w:r>
            <w:proofErr w:type="spellEnd"/>
          </w:p>
        </w:tc>
      </w:tr>
      <w:tr w:rsidR="004A6EA7"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4A6EA7" w:rsidRPr="001661BE" w:rsidRDefault="004A6EA7" w:rsidP="001661BE">
            <w:pPr>
              <w:spacing w:line="276" w:lineRule="auto"/>
              <w:jc w:val="both"/>
              <w:rPr>
                <w:b/>
                <w:bCs/>
                <w:sz w:val="22"/>
                <w:szCs w:val="24"/>
                <w:lang w:val="en-GB"/>
              </w:rPr>
            </w:pPr>
            <w:r w:rsidRPr="001661BE">
              <w:rPr>
                <w:b/>
                <w:sz w:val="22"/>
                <w:szCs w:val="24"/>
                <w:lang w:val="en-NZ" w:eastAsia="en-NZ"/>
              </w:rPr>
              <w:t xml:space="preserve">Last date </w:t>
            </w:r>
            <w:r w:rsidR="00E57C71" w:rsidRPr="001661BE">
              <w:rPr>
                <w:b/>
                <w:sz w:val="22"/>
                <w:szCs w:val="24"/>
                <w:lang w:val="en-NZ" w:eastAsia="en-NZ"/>
              </w:rPr>
              <w:t>of Bid</w:t>
            </w:r>
            <w:r w:rsidRPr="001661BE">
              <w:rPr>
                <w:b/>
                <w:sz w:val="22"/>
                <w:szCs w:val="24"/>
                <w:lang w:val="en-NZ" w:eastAsia="en-NZ"/>
              </w:rPr>
              <w:t xml:space="preserve"> Submission </w:t>
            </w:r>
          </w:p>
        </w:tc>
        <w:tc>
          <w:tcPr>
            <w:tcW w:w="5603" w:type="dxa"/>
            <w:tcBorders>
              <w:top w:val="single" w:sz="4" w:space="0" w:color="000000"/>
              <w:left w:val="single" w:sz="4" w:space="0" w:color="000000"/>
              <w:bottom w:val="single" w:sz="4" w:space="0" w:color="000000"/>
              <w:right w:val="single" w:sz="4" w:space="0" w:color="000000"/>
            </w:tcBorders>
            <w:hideMark/>
          </w:tcPr>
          <w:p w:rsidR="004A6EA7" w:rsidRPr="001661BE" w:rsidRDefault="00415F52" w:rsidP="00415F52">
            <w:pPr>
              <w:spacing w:line="276" w:lineRule="auto"/>
              <w:jc w:val="both"/>
              <w:rPr>
                <w:bCs/>
                <w:sz w:val="22"/>
                <w:szCs w:val="24"/>
                <w:highlight w:val="yellow"/>
                <w:lang w:val="en-GB"/>
              </w:rPr>
            </w:pPr>
            <w:r>
              <w:rPr>
                <w:b/>
                <w:bCs/>
                <w:sz w:val="22"/>
                <w:szCs w:val="24"/>
                <w:highlight w:val="yellow"/>
                <w:lang w:val="en-NZ" w:eastAsia="en-NZ"/>
              </w:rPr>
              <w:t>09.07.2026</w:t>
            </w:r>
            <w:r w:rsidR="00446DA4">
              <w:rPr>
                <w:b/>
                <w:bCs/>
                <w:sz w:val="22"/>
                <w:szCs w:val="24"/>
                <w:highlight w:val="yellow"/>
                <w:lang w:val="en-NZ" w:eastAsia="en-NZ"/>
              </w:rPr>
              <w:t>, up to 18</w:t>
            </w:r>
            <w:r w:rsidR="00760294" w:rsidRPr="001661BE">
              <w:rPr>
                <w:b/>
                <w:bCs/>
                <w:sz w:val="22"/>
                <w:szCs w:val="24"/>
                <w:highlight w:val="yellow"/>
                <w:lang w:val="en-NZ" w:eastAsia="en-NZ"/>
              </w:rPr>
              <w:t xml:space="preserve">:00 </w:t>
            </w:r>
            <w:proofErr w:type="spellStart"/>
            <w:r w:rsidR="00760294" w:rsidRPr="001661BE">
              <w:rPr>
                <w:b/>
                <w:bCs/>
                <w:sz w:val="22"/>
                <w:szCs w:val="24"/>
                <w:highlight w:val="yellow"/>
                <w:lang w:val="en-NZ" w:eastAsia="en-NZ"/>
              </w:rPr>
              <w:t>Hrs</w:t>
            </w:r>
            <w:proofErr w:type="spellEnd"/>
          </w:p>
        </w:tc>
      </w:tr>
      <w:tr w:rsidR="004A6EA7"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4A6EA7" w:rsidRPr="001661BE" w:rsidRDefault="004A6EA7" w:rsidP="001661BE">
            <w:pPr>
              <w:spacing w:line="276" w:lineRule="auto"/>
              <w:jc w:val="both"/>
              <w:rPr>
                <w:b/>
                <w:bCs/>
                <w:sz w:val="22"/>
                <w:szCs w:val="24"/>
                <w:lang w:val="en-GB"/>
              </w:rPr>
            </w:pPr>
            <w:r w:rsidRPr="001661BE">
              <w:rPr>
                <w:b/>
                <w:sz w:val="22"/>
                <w:szCs w:val="24"/>
                <w:lang w:val="en-NZ" w:eastAsia="en-NZ"/>
              </w:rPr>
              <w:t>Date of Opening of Technical Part (First Envelope) of the bid</w:t>
            </w:r>
          </w:p>
        </w:tc>
        <w:tc>
          <w:tcPr>
            <w:tcW w:w="5603" w:type="dxa"/>
            <w:tcBorders>
              <w:top w:val="single" w:sz="4" w:space="0" w:color="000000"/>
              <w:left w:val="single" w:sz="4" w:space="0" w:color="000000"/>
              <w:bottom w:val="single" w:sz="4" w:space="0" w:color="000000"/>
              <w:right w:val="single" w:sz="4" w:space="0" w:color="000000"/>
            </w:tcBorders>
            <w:hideMark/>
          </w:tcPr>
          <w:p w:rsidR="004A6EA7" w:rsidRPr="001661BE" w:rsidRDefault="00415F52" w:rsidP="00A94D9E">
            <w:pPr>
              <w:spacing w:line="276" w:lineRule="auto"/>
              <w:jc w:val="both"/>
              <w:rPr>
                <w:bCs/>
                <w:sz w:val="22"/>
                <w:szCs w:val="24"/>
                <w:highlight w:val="yellow"/>
                <w:lang w:val="en-GB"/>
              </w:rPr>
            </w:pPr>
            <w:r>
              <w:rPr>
                <w:b/>
                <w:bCs/>
                <w:sz w:val="22"/>
                <w:szCs w:val="24"/>
                <w:highlight w:val="yellow"/>
                <w:lang w:val="en-NZ" w:eastAsia="en-NZ"/>
              </w:rPr>
              <w:t>10.07</w:t>
            </w:r>
            <w:r w:rsidR="00A94D9E">
              <w:rPr>
                <w:b/>
                <w:bCs/>
                <w:sz w:val="22"/>
                <w:szCs w:val="24"/>
                <w:highlight w:val="yellow"/>
                <w:lang w:val="en-NZ" w:eastAsia="en-NZ"/>
              </w:rPr>
              <w:t>.</w:t>
            </w:r>
            <w:r>
              <w:rPr>
                <w:b/>
                <w:bCs/>
                <w:sz w:val="22"/>
                <w:szCs w:val="24"/>
                <w:highlight w:val="yellow"/>
                <w:lang w:val="en-NZ" w:eastAsia="en-NZ"/>
              </w:rPr>
              <w:t>2026</w:t>
            </w:r>
            <w:r w:rsidR="00760294" w:rsidRPr="001661BE">
              <w:rPr>
                <w:b/>
                <w:bCs/>
                <w:sz w:val="22"/>
                <w:szCs w:val="24"/>
                <w:highlight w:val="yellow"/>
                <w:lang w:val="en-NZ" w:eastAsia="en-NZ"/>
              </w:rPr>
              <w:t>, 1</w:t>
            </w:r>
            <w:r w:rsidR="00446DA4">
              <w:rPr>
                <w:b/>
                <w:bCs/>
                <w:sz w:val="22"/>
                <w:szCs w:val="24"/>
                <w:highlight w:val="yellow"/>
                <w:lang w:val="en-NZ" w:eastAsia="en-NZ"/>
              </w:rPr>
              <w:t>5:0</w:t>
            </w:r>
            <w:r w:rsidR="00760294" w:rsidRPr="001661BE">
              <w:rPr>
                <w:b/>
                <w:bCs/>
                <w:sz w:val="22"/>
                <w:szCs w:val="24"/>
                <w:highlight w:val="yellow"/>
                <w:lang w:val="en-NZ" w:eastAsia="en-NZ"/>
              </w:rPr>
              <w:t xml:space="preserve">0 </w:t>
            </w:r>
            <w:proofErr w:type="spellStart"/>
            <w:r w:rsidR="00760294" w:rsidRPr="001661BE">
              <w:rPr>
                <w:b/>
                <w:bCs/>
                <w:sz w:val="22"/>
                <w:szCs w:val="24"/>
                <w:highlight w:val="yellow"/>
                <w:lang w:val="en-NZ" w:eastAsia="en-NZ"/>
              </w:rPr>
              <w:t>Hrs</w:t>
            </w:r>
            <w:proofErr w:type="spellEnd"/>
            <w:r w:rsidR="00760294" w:rsidRPr="001661BE">
              <w:rPr>
                <w:b/>
                <w:bCs/>
                <w:sz w:val="22"/>
                <w:szCs w:val="24"/>
                <w:highlight w:val="yellow"/>
                <w:lang w:val="en-NZ" w:eastAsia="en-NZ"/>
              </w:rPr>
              <w:t xml:space="preserve"> onwards</w:t>
            </w:r>
          </w:p>
        </w:tc>
      </w:tr>
      <w:tr w:rsidR="003B02AD" w:rsidRPr="00421D8E" w:rsidTr="001661BE">
        <w:trPr>
          <w:trHeight w:val="1286"/>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lang w:val="en-GB"/>
              </w:rPr>
            </w:pPr>
            <w:r w:rsidRPr="001661BE">
              <w:rPr>
                <w:b/>
                <w:sz w:val="22"/>
                <w:szCs w:val="24"/>
                <w:lang w:val="en-NZ" w:eastAsia="en-NZ"/>
              </w:rPr>
              <w:t>Opening of Financial Part (Second Envelope) of the Bid</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Cs/>
                <w:sz w:val="22"/>
                <w:szCs w:val="24"/>
                <w:lang w:val="en-GB"/>
              </w:rPr>
            </w:pPr>
            <w:r w:rsidRPr="001661BE">
              <w:rPr>
                <w:sz w:val="22"/>
                <w:szCs w:val="24"/>
                <w:lang w:val="en-NZ" w:eastAsia="en-NZ"/>
              </w:rPr>
              <w:t>To be notified later. Financial Part of bids from only those bidders shall be opened who, upon evaluation of Technical Part of the bids, are found eligible and qualified, and whose bids are found responsive to bidding documents.</w:t>
            </w:r>
          </w:p>
        </w:tc>
      </w:tr>
      <w:tr w:rsidR="003B02AD" w:rsidRPr="00421D8E" w:rsidTr="001661BE">
        <w:trPr>
          <w:trHeight w:val="350"/>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bCs/>
                <w:sz w:val="22"/>
                <w:szCs w:val="24"/>
                <w:lang w:val="en-GB"/>
              </w:rPr>
            </w:pPr>
            <w:r w:rsidRPr="001661BE">
              <w:rPr>
                <w:b/>
                <w:sz w:val="22"/>
                <w:szCs w:val="24"/>
                <w:lang w:val="en-NZ" w:eastAsia="en-NZ"/>
              </w:rPr>
              <w:t xml:space="preserve">Location of Opening of Bids, as applicable </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0A6F21" w:rsidP="001661BE">
            <w:pPr>
              <w:jc w:val="both"/>
              <w:rPr>
                <w:bCs/>
                <w:sz w:val="22"/>
                <w:szCs w:val="24"/>
                <w:highlight w:val="yellow"/>
                <w:lang w:val="en-GB"/>
              </w:rPr>
            </w:pPr>
            <w:r w:rsidRPr="001661BE">
              <w:rPr>
                <w:rStyle w:val="Hyperlink"/>
                <w:rFonts w:cs="Mangal"/>
                <w:color w:val="auto"/>
                <w:sz w:val="22"/>
                <w:szCs w:val="24"/>
                <w:lang w:val="en-NZ" w:eastAsia="en-NZ"/>
              </w:rPr>
              <w:t>4th</w:t>
            </w:r>
            <w:r w:rsidR="004E4BBB" w:rsidRPr="001661BE">
              <w:rPr>
                <w:rStyle w:val="Hyperlink"/>
                <w:rFonts w:cs="Mangal"/>
                <w:color w:val="auto"/>
                <w:sz w:val="22"/>
                <w:szCs w:val="24"/>
                <w:lang w:val="en-NZ" w:eastAsia="en-NZ"/>
              </w:rPr>
              <w:t xml:space="preserve"> Floor, </w:t>
            </w:r>
            <w:proofErr w:type="spellStart"/>
            <w:r w:rsidR="004E4BBB" w:rsidRPr="001661BE">
              <w:rPr>
                <w:rStyle w:val="Hyperlink"/>
                <w:rFonts w:cs="Mangal"/>
                <w:color w:val="auto"/>
                <w:sz w:val="22"/>
                <w:szCs w:val="24"/>
                <w:lang w:val="en-NZ" w:eastAsia="en-NZ"/>
              </w:rPr>
              <w:t>Vidyut</w:t>
            </w:r>
            <w:proofErr w:type="spellEnd"/>
            <w:r w:rsidR="002F0EFB">
              <w:rPr>
                <w:rStyle w:val="Hyperlink"/>
                <w:rFonts w:cs="Mangal"/>
                <w:color w:val="auto"/>
                <w:sz w:val="22"/>
                <w:szCs w:val="24"/>
                <w:lang w:val="en-NZ" w:eastAsia="en-NZ"/>
              </w:rPr>
              <w:t xml:space="preserve"> </w:t>
            </w:r>
            <w:proofErr w:type="spellStart"/>
            <w:r w:rsidR="004E4BBB" w:rsidRPr="001661BE">
              <w:rPr>
                <w:rStyle w:val="Hyperlink"/>
                <w:rFonts w:cs="Mangal"/>
                <w:color w:val="auto"/>
                <w:sz w:val="22"/>
                <w:szCs w:val="24"/>
                <w:lang w:val="en-NZ" w:eastAsia="en-NZ"/>
              </w:rPr>
              <w:t>Bhawan</w:t>
            </w:r>
            <w:proofErr w:type="spellEnd"/>
            <w:r w:rsidRPr="001661BE">
              <w:rPr>
                <w:rStyle w:val="Hyperlink"/>
                <w:rFonts w:cs="Mangal"/>
                <w:color w:val="auto"/>
                <w:sz w:val="22"/>
                <w:szCs w:val="24"/>
                <w:lang w:val="en-NZ" w:eastAsia="en-NZ"/>
              </w:rPr>
              <w:t>-III, Bailey R</w:t>
            </w:r>
            <w:r w:rsidR="004E4BBB" w:rsidRPr="001661BE">
              <w:rPr>
                <w:rStyle w:val="Hyperlink"/>
                <w:rFonts w:cs="Mangal"/>
                <w:color w:val="auto"/>
                <w:sz w:val="22"/>
                <w:szCs w:val="24"/>
                <w:lang w:val="en-NZ" w:eastAsia="en-NZ"/>
              </w:rPr>
              <w:t>o</w:t>
            </w:r>
            <w:r w:rsidRPr="001661BE">
              <w:rPr>
                <w:rStyle w:val="Hyperlink"/>
                <w:rFonts w:cs="Mangal"/>
                <w:color w:val="auto"/>
                <w:sz w:val="22"/>
                <w:szCs w:val="24"/>
                <w:lang w:val="en-NZ" w:eastAsia="en-NZ"/>
              </w:rPr>
              <w:t>a</w:t>
            </w:r>
            <w:r w:rsidR="004E4BBB" w:rsidRPr="001661BE">
              <w:rPr>
                <w:rStyle w:val="Hyperlink"/>
                <w:rFonts w:cs="Mangal"/>
                <w:color w:val="auto"/>
                <w:sz w:val="22"/>
                <w:szCs w:val="24"/>
                <w:lang w:val="en-NZ" w:eastAsia="en-NZ"/>
              </w:rPr>
              <w:t>d, Patna-800021</w:t>
            </w:r>
          </w:p>
        </w:tc>
      </w:tr>
      <w:tr w:rsidR="003B02AD" w:rsidRPr="00421D8E" w:rsidTr="001661BE">
        <w:trPr>
          <w:trHeight w:val="286"/>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lang w:val="en-GB"/>
              </w:rPr>
            </w:pPr>
            <w:r w:rsidRPr="001661BE">
              <w:rPr>
                <w:b/>
                <w:sz w:val="22"/>
                <w:szCs w:val="24"/>
                <w:lang w:val="en-NZ" w:eastAsia="en-NZ"/>
              </w:rPr>
              <w:t>Type of Procurement</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0A6F21" w:rsidP="001661BE">
            <w:pPr>
              <w:spacing w:line="276" w:lineRule="auto"/>
              <w:jc w:val="both"/>
              <w:rPr>
                <w:sz w:val="22"/>
                <w:szCs w:val="24"/>
                <w:lang w:val="en-GB"/>
              </w:rPr>
            </w:pPr>
            <w:r w:rsidRPr="001661BE">
              <w:rPr>
                <w:sz w:val="22"/>
                <w:szCs w:val="24"/>
                <w:lang w:val="en-NZ" w:eastAsia="en-NZ"/>
              </w:rPr>
              <w:t xml:space="preserve">Turn Key Contract </w:t>
            </w:r>
            <w:r w:rsidR="006F4250" w:rsidRPr="001661BE">
              <w:rPr>
                <w:sz w:val="22"/>
                <w:szCs w:val="24"/>
                <w:lang w:val="en-NZ" w:eastAsia="en-NZ"/>
              </w:rPr>
              <w:t xml:space="preserve">Plant (Design, </w:t>
            </w:r>
            <w:r w:rsidR="00E57C71" w:rsidRPr="001661BE">
              <w:rPr>
                <w:sz w:val="22"/>
                <w:szCs w:val="24"/>
                <w:lang w:val="en-NZ" w:eastAsia="en-NZ"/>
              </w:rPr>
              <w:t>Supply,</w:t>
            </w:r>
            <w:r w:rsidR="006F4250" w:rsidRPr="001661BE">
              <w:rPr>
                <w:sz w:val="22"/>
                <w:szCs w:val="24"/>
                <w:lang w:val="en-NZ" w:eastAsia="en-NZ"/>
              </w:rPr>
              <w:t xml:space="preserve"> and Installation)</w:t>
            </w:r>
          </w:p>
        </w:tc>
      </w:tr>
      <w:tr w:rsidR="003B02AD"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highlight w:val="yellow"/>
                <w:lang w:val="en-GB"/>
              </w:rPr>
            </w:pPr>
            <w:r w:rsidRPr="001661BE">
              <w:rPr>
                <w:b/>
                <w:sz w:val="22"/>
                <w:szCs w:val="24"/>
                <w:lang w:val="en-NZ" w:eastAsia="en-NZ"/>
              </w:rPr>
              <w:t>EMD/ Bid Security</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857687" w:rsidP="001661BE">
            <w:pPr>
              <w:spacing w:line="276" w:lineRule="auto"/>
              <w:jc w:val="both"/>
              <w:rPr>
                <w:sz w:val="22"/>
                <w:szCs w:val="24"/>
                <w:lang w:val="en-NZ" w:eastAsia="en-NZ"/>
              </w:rPr>
            </w:pPr>
            <w:r w:rsidRPr="001661BE">
              <w:rPr>
                <w:sz w:val="22"/>
                <w:szCs w:val="24"/>
                <w:lang w:val="en-NZ" w:eastAsia="en-NZ"/>
              </w:rPr>
              <w:t xml:space="preserve">All bids must be accompanied by a bid security </w:t>
            </w:r>
            <w:r w:rsidR="00E26B0B" w:rsidRPr="001661BE">
              <w:rPr>
                <w:sz w:val="22"/>
                <w:szCs w:val="24"/>
                <w:highlight w:val="yellow"/>
                <w:lang w:val="en-NZ" w:eastAsia="en-NZ"/>
              </w:rPr>
              <w:t>of value as specified in the Notice Inviting Tender (NIT)</w:t>
            </w:r>
            <w:r w:rsidRPr="001661BE">
              <w:rPr>
                <w:sz w:val="22"/>
                <w:szCs w:val="24"/>
                <w:highlight w:val="yellow"/>
                <w:lang w:val="en-NZ" w:eastAsia="en-NZ"/>
              </w:rPr>
              <w:t>.</w:t>
            </w:r>
          </w:p>
        </w:tc>
      </w:tr>
      <w:tr w:rsidR="003B02AD" w:rsidRPr="00421D8E" w:rsidTr="001661BE">
        <w:trPr>
          <w:trHeight w:val="505"/>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lang w:val="en-GB"/>
              </w:rPr>
            </w:pPr>
            <w:r w:rsidRPr="001661BE">
              <w:rPr>
                <w:b/>
                <w:sz w:val="22"/>
                <w:szCs w:val="24"/>
                <w:lang w:val="en-NZ" w:eastAsia="en-NZ"/>
              </w:rPr>
              <w:t xml:space="preserve">Performance Security </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972EA3" w:rsidP="001661BE">
            <w:pPr>
              <w:jc w:val="both"/>
              <w:rPr>
                <w:sz w:val="22"/>
                <w:szCs w:val="24"/>
                <w:lang w:val="en-GB"/>
              </w:rPr>
            </w:pPr>
            <w:r w:rsidRPr="001661BE">
              <w:rPr>
                <w:sz w:val="22"/>
                <w:szCs w:val="24"/>
                <w:lang w:val="en-NZ" w:eastAsia="en-NZ"/>
              </w:rPr>
              <w:t xml:space="preserve">The Performance Security amount is </w:t>
            </w:r>
            <w:r w:rsidR="00FA629C" w:rsidRPr="001661BE">
              <w:rPr>
                <w:sz w:val="22"/>
                <w:szCs w:val="24"/>
                <w:highlight w:val="yellow"/>
                <w:lang w:val="en-NZ" w:eastAsia="en-NZ"/>
              </w:rPr>
              <w:t>10</w:t>
            </w:r>
            <w:r w:rsidR="00E26B0B" w:rsidRPr="001661BE">
              <w:rPr>
                <w:sz w:val="22"/>
                <w:szCs w:val="24"/>
                <w:highlight w:val="yellow"/>
                <w:lang w:val="en-NZ" w:eastAsia="en-NZ"/>
              </w:rPr>
              <w:t>%(T</w:t>
            </w:r>
            <w:r w:rsidR="00FA629C" w:rsidRPr="001661BE">
              <w:rPr>
                <w:sz w:val="22"/>
                <w:szCs w:val="24"/>
                <w:highlight w:val="yellow"/>
                <w:lang w:val="en-NZ" w:eastAsia="en-NZ"/>
              </w:rPr>
              <w:t>en</w:t>
            </w:r>
            <w:r w:rsidR="00E26B0B" w:rsidRPr="001661BE">
              <w:rPr>
                <w:sz w:val="22"/>
                <w:szCs w:val="24"/>
                <w:highlight w:val="yellow"/>
                <w:lang w:val="en-NZ" w:eastAsia="en-NZ"/>
              </w:rPr>
              <w:t xml:space="preserve"> </w:t>
            </w:r>
            <w:proofErr w:type="spellStart"/>
            <w:r w:rsidR="00E26B0B" w:rsidRPr="001661BE">
              <w:rPr>
                <w:sz w:val="22"/>
                <w:szCs w:val="24"/>
                <w:highlight w:val="yellow"/>
                <w:lang w:val="en-NZ" w:eastAsia="en-NZ"/>
              </w:rPr>
              <w:t>Percent</w:t>
            </w:r>
            <w:proofErr w:type="spellEnd"/>
            <w:r w:rsidR="00E26B0B" w:rsidRPr="001661BE">
              <w:rPr>
                <w:sz w:val="22"/>
                <w:szCs w:val="24"/>
                <w:highlight w:val="yellow"/>
                <w:lang w:val="en-NZ" w:eastAsia="en-NZ"/>
              </w:rPr>
              <w:t>)</w:t>
            </w:r>
            <w:r w:rsidRPr="001661BE">
              <w:rPr>
                <w:sz w:val="22"/>
                <w:szCs w:val="24"/>
                <w:lang w:val="en-NZ" w:eastAsia="en-NZ"/>
              </w:rPr>
              <w:t>of Contract Price</w:t>
            </w:r>
          </w:p>
        </w:tc>
      </w:tr>
      <w:tr w:rsidR="003B02AD" w:rsidRPr="00421D8E" w:rsidTr="001661BE">
        <w:trPr>
          <w:trHeight w:val="505"/>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lang w:val="en-GB"/>
              </w:rPr>
            </w:pPr>
            <w:r w:rsidRPr="001661BE">
              <w:rPr>
                <w:b/>
                <w:sz w:val="22"/>
                <w:szCs w:val="24"/>
                <w:lang w:val="en-NZ" w:eastAsia="en-NZ"/>
              </w:rPr>
              <w:t>Bid Validity period</w:t>
            </w:r>
          </w:p>
        </w:tc>
        <w:tc>
          <w:tcPr>
            <w:tcW w:w="5603" w:type="dxa"/>
            <w:tcBorders>
              <w:top w:val="single" w:sz="4" w:space="0" w:color="000000"/>
              <w:left w:val="single" w:sz="4" w:space="0" w:color="000000"/>
              <w:bottom w:val="single" w:sz="4" w:space="0" w:color="000000"/>
              <w:right w:val="single" w:sz="4" w:space="0" w:color="000000"/>
            </w:tcBorders>
            <w:hideMark/>
          </w:tcPr>
          <w:p w:rsidR="00833EE6" w:rsidRPr="001661BE" w:rsidRDefault="004843F1" w:rsidP="001661BE">
            <w:pPr>
              <w:jc w:val="both"/>
              <w:rPr>
                <w:sz w:val="22"/>
                <w:szCs w:val="24"/>
                <w:lang w:val="en-GB"/>
              </w:rPr>
            </w:pPr>
            <w:r w:rsidRPr="001661BE">
              <w:rPr>
                <w:sz w:val="22"/>
                <w:szCs w:val="24"/>
                <w:lang w:val="en-NZ" w:eastAsia="en-NZ"/>
              </w:rPr>
              <w:t xml:space="preserve">The bid </w:t>
            </w:r>
            <w:r w:rsidR="00E57C71" w:rsidRPr="001661BE">
              <w:rPr>
                <w:sz w:val="22"/>
                <w:szCs w:val="24"/>
                <w:lang w:val="en-NZ" w:eastAsia="en-NZ"/>
              </w:rPr>
              <w:t>validity</w:t>
            </w:r>
            <w:r w:rsidRPr="001661BE">
              <w:rPr>
                <w:sz w:val="22"/>
                <w:szCs w:val="24"/>
                <w:lang w:val="en-NZ" w:eastAsia="en-NZ"/>
              </w:rPr>
              <w:t xml:space="preserve"> period will be </w:t>
            </w:r>
            <w:r w:rsidRPr="001661BE">
              <w:rPr>
                <w:sz w:val="22"/>
                <w:szCs w:val="24"/>
                <w:highlight w:val="yellow"/>
                <w:lang w:val="en-NZ" w:eastAsia="en-NZ"/>
              </w:rPr>
              <w:t>180 days</w:t>
            </w:r>
            <w:r w:rsidRPr="001661BE">
              <w:rPr>
                <w:sz w:val="22"/>
                <w:szCs w:val="24"/>
                <w:lang w:val="en-NZ" w:eastAsia="en-NZ"/>
              </w:rPr>
              <w:t xml:space="preserve"> from date of Opening of Technical Part of the Bid.</w:t>
            </w:r>
          </w:p>
        </w:tc>
      </w:tr>
      <w:tr w:rsidR="00101F0E" w:rsidRPr="00421D8E" w:rsidTr="001661BE">
        <w:trPr>
          <w:trHeight w:val="518"/>
        </w:trPr>
        <w:tc>
          <w:tcPr>
            <w:tcW w:w="4390" w:type="dxa"/>
            <w:tcBorders>
              <w:top w:val="single" w:sz="4" w:space="0" w:color="000000"/>
              <w:left w:val="single" w:sz="4" w:space="0" w:color="000000"/>
              <w:bottom w:val="single" w:sz="4" w:space="0" w:color="000000"/>
              <w:right w:val="single" w:sz="4" w:space="0" w:color="000000"/>
            </w:tcBorders>
            <w:hideMark/>
          </w:tcPr>
          <w:p w:rsidR="00101F0E" w:rsidRPr="001661BE" w:rsidRDefault="00101F0E" w:rsidP="001661BE">
            <w:pPr>
              <w:spacing w:line="276" w:lineRule="auto"/>
              <w:jc w:val="both"/>
              <w:rPr>
                <w:b/>
                <w:sz w:val="22"/>
                <w:szCs w:val="24"/>
                <w:lang w:val="en-GB"/>
              </w:rPr>
            </w:pPr>
            <w:r w:rsidRPr="001661BE">
              <w:rPr>
                <w:b/>
                <w:sz w:val="22"/>
                <w:szCs w:val="24"/>
                <w:lang w:val="en-NZ" w:eastAsia="en-NZ"/>
              </w:rPr>
              <w:lastRenderedPageBreak/>
              <w:t xml:space="preserve">Time for Completion </w:t>
            </w:r>
          </w:p>
        </w:tc>
        <w:tc>
          <w:tcPr>
            <w:tcW w:w="5603" w:type="dxa"/>
            <w:tcBorders>
              <w:top w:val="single" w:sz="4" w:space="0" w:color="000000"/>
              <w:left w:val="single" w:sz="4" w:space="0" w:color="000000"/>
              <w:bottom w:val="single" w:sz="4" w:space="0" w:color="000000"/>
              <w:right w:val="single" w:sz="4" w:space="0" w:color="000000"/>
            </w:tcBorders>
            <w:hideMark/>
          </w:tcPr>
          <w:p w:rsidR="00FF05D1" w:rsidRPr="001661BE" w:rsidRDefault="002E0DF5" w:rsidP="002F0EFB">
            <w:pPr>
              <w:jc w:val="both"/>
              <w:rPr>
                <w:spacing w:val="-2"/>
                <w:sz w:val="22"/>
                <w:szCs w:val="24"/>
                <w:lang w:val="en-NZ" w:eastAsia="en-NZ"/>
              </w:rPr>
            </w:pPr>
            <w:r w:rsidRPr="001661BE">
              <w:rPr>
                <w:sz w:val="22"/>
                <w:szCs w:val="24"/>
                <w:lang w:val="en-NZ" w:eastAsia="en-NZ"/>
              </w:rPr>
              <w:t xml:space="preserve">The Time for </w:t>
            </w:r>
            <w:r w:rsidRPr="002F0EFB">
              <w:rPr>
                <w:sz w:val="22"/>
                <w:szCs w:val="24"/>
                <w:shd w:val="clear" w:color="auto" w:fill="FF0000"/>
                <w:lang w:val="en-NZ" w:eastAsia="en-NZ"/>
              </w:rPr>
              <w:t xml:space="preserve">Completion </w:t>
            </w:r>
            <w:r w:rsidRPr="002F0EFB">
              <w:rPr>
                <w:sz w:val="22"/>
                <w:szCs w:val="24"/>
                <w:highlight w:val="yellow"/>
                <w:shd w:val="clear" w:color="auto" w:fill="FF0000"/>
                <w:lang w:val="en-NZ" w:eastAsia="en-NZ"/>
              </w:rPr>
              <w:t xml:space="preserve">of </w:t>
            </w:r>
            <w:r w:rsidRPr="002F0EFB">
              <w:rPr>
                <w:color w:val="FF0000"/>
                <w:sz w:val="22"/>
                <w:szCs w:val="24"/>
                <w:highlight w:val="yellow"/>
                <w:shd w:val="clear" w:color="auto" w:fill="FF0000"/>
                <w:lang w:val="en-NZ" w:eastAsia="en-NZ"/>
              </w:rPr>
              <w:t>the works is</w:t>
            </w:r>
            <w:r w:rsidR="001D5114" w:rsidRPr="002F0EFB">
              <w:rPr>
                <w:color w:val="FF0000"/>
                <w:sz w:val="22"/>
                <w:szCs w:val="24"/>
                <w:highlight w:val="yellow"/>
                <w:shd w:val="clear" w:color="auto" w:fill="FF0000"/>
                <w:lang w:val="en-NZ" w:eastAsia="en-NZ"/>
              </w:rPr>
              <w:t xml:space="preserve"> </w:t>
            </w:r>
            <w:r w:rsidR="002F0EFB" w:rsidRPr="002F0EFB">
              <w:rPr>
                <w:color w:val="FF0000"/>
                <w:sz w:val="22"/>
                <w:szCs w:val="24"/>
                <w:highlight w:val="yellow"/>
                <w:shd w:val="clear" w:color="auto" w:fill="FF0000"/>
                <w:lang w:eastAsia="en-NZ"/>
              </w:rPr>
              <w:t>6</w:t>
            </w:r>
            <w:r w:rsidR="00E85DAB" w:rsidRPr="002F0EFB">
              <w:rPr>
                <w:color w:val="FF0000"/>
                <w:sz w:val="22"/>
                <w:szCs w:val="24"/>
                <w:highlight w:val="yellow"/>
                <w:shd w:val="clear" w:color="auto" w:fill="FF0000"/>
                <w:lang w:eastAsia="en-NZ"/>
              </w:rPr>
              <w:t xml:space="preserve"> (</w:t>
            </w:r>
            <w:r w:rsidR="002F0EFB" w:rsidRPr="002F0EFB">
              <w:rPr>
                <w:color w:val="FF0000"/>
                <w:sz w:val="22"/>
                <w:szCs w:val="24"/>
                <w:highlight w:val="yellow"/>
                <w:shd w:val="clear" w:color="auto" w:fill="FF0000"/>
                <w:lang w:eastAsia="en-NZ"/>
              </w:rPr>
              <w:t>Six</w:t>
            </w:r>
            <w:r w:rsidR="00E85DAB" w:rsidRPr="002F0EFB">
              <w:rPr>
                <w:sz w:val="22"/>
                <w:szCs w:val="24"/>
                <w:highlight w:val="yellow"/>
                <w:shd w:val="clear" w:color="auto" w:fill="FF0000"/>
                <w:lang w:eastAsia="en-NZ"/>
              </w:rPr>
              <w:t>)</w:t>
            </w:r>
            <w:r w:rsidR="00E85DAB" w:rsidRPr="001661BE">
              <w:rPr>
                <w:sz w:val="22"/>
                <w:szCs w:val="24"/>
                <w:highlight w:val="yellow"/>
                <w:lang w:eastAsia="en-NZ"/>
              </w:rPr>
              <w:t xml:space="preserve"> months </w:t>
            </w:r>
            <w:r w:rsidRPr="001661BE">
              <w:rPr>
                <w:sz w:val="22"/>
                <w:szCs w:val="24"/>
                <w:highlight w:val="yellow"/>
                <w:lang w:val="en-NZ" w:eastAsia="en-NZ"/>
              </w:rPr>
              <w:t xml:space="preserve">from the Effective Date of </w:t>
            </w:r>
            <w:r w:rsidR="008106B3" w:rsidRPr="001661BE">
              <w:rPr>
                <w:sz w:val="22"/>
                <w:szCs w:val="24"/>
                <w:highlight w:val="yellow"/>
                <w:lang w:val="en-NZ" w:eastAsia="en-NZ"/>
              </w:rPr>
              <w:t xml:space="preserve">issue of </w:t>
            </w:r>
            <w:r w:rsidR="00E95577" w:rsidRPr="001661BE">
              <w:rPr>
                <w:sz w:val="22"/>
                <w:szCs w:val="24"/>
                <w:highlight w:val="yellow"/>
                <w:lang w:val="en-NZ" w:eastAsia="en-NZ"/>
              </w:rPr>
              <w:t xml:space="preserve"> (LOA/NOA)</w:t>
            </w:r>
          </w:p>
        </w:tc>
      </w:tr>
      <w:tr w:rsidR="003B02AD"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3B02AD" w:rsidP="001661BE">
            <w:pPr>
              <w:spacing w:line="276" w:lineRule="auto"/>
              <w:jc w:val="both"/>
              <w:rPr>
                <w:b/>
                <w:sz w:val="22"/>
                <w:szCs w:val="24"/>
                <w:lang w:val="en-GB"/>
              </w:rPr>
            </w:pPr>
            <w:r w:rsidRPr="001661BE">
              <w:rPr>
                <w:b/>
                <w:sz w:val="22"/>
                <w:szCs w:val="24"/>
                <w:lang w:val="en-NZ" w:eastAsia="en-NZ"/>
              </w:rPr>
              <w:t>Address for Correspondence</w:t>
            </w:r>
          </w:p>
        </w:tc>
        <w:tc>
          <w:tcPr>
            <w:tcW w:w="5603" w:type="dxa"/>
            <w:tcBorders>
              <w:top w:val="single" w:sz="4" w:space="0" w:color="000000"/>
              <w:left w:val="single" w:sz="4" w:space="0" w:color="000000"/>
              <w:bottom w:val="single" w:sz="4" w:space="0" w:color="000000"/>
              <w:right w:val="single" w:sz="4" w:space="0" w:color="000000"/>
            </w:tcBorders>
            <w:hideMark/>
          </w:tcPr>
          <w:p w:rsidR="003B02AD" w:rsidRPr="001661BE" w:rsidRDefault="000A6F21" w:rsidP="001661BE">
            <w:pPr>
              <w:spacing w:line="276" w:lineRule="auto"/>
              <w:jc w:val="both"/>
              <w:rPr>
                <w:sz w:val="22"/>
                <w:szCs w:val="24"/>
                <w:highlight w:val="yellow"/>
                <w:lang w:val="en-NZ" w:eastAsia="en-NZ"/>
              </w:rPr>
            </w:pPr>
            <w:r w:rsidRPr="001661BE">
              <w:rPr>
                <w:rStyle w:val="Hyperlink"/>
                <w:rFonts w:cs="Mangal"/>
                <w:color w:val="auto"/>
                <w:sz w:val="22"/>
                <w:szCs w:val="24"/>
                <w:u w:val="none"/>
                <w:lang w:val="en-NZ" w:eastAsia="en-NZ"/>
              </w:rPr>
              <w:t xml:space="preserve">Chief Engineer </w:t>
            </w:r>
            <w:r w:rsidR="00C94D27">
              <w:rPr>
                <w:rStyle w:val="Hyperlink"/>
                <w:rFonts w:cs="Mangal"/>
                <w:color w:val="auto"/>
                <w:sz w:val="22"/>
                <w:szCs w:val="24"/>
                <w:u w:val="none"/>
                <w:lang w:val="en-NZ" w:eastAsia="en-NZ"/>
              </w:rPr>
              <w:t>(O&amp;M)</w:t>
            </w:r>
            <w:r w:rsidR="00E26B0B" w:rsidRPr="001661BE">
              <w:rPr>
                <w:rStyle w:val="Hyperlink"/>
                <w:rFonts w:cs="Mangal"/>
                <w:color w:val="auto"/>
                <w:sz w:val="22"/>
                <w:szCs w:val="24"/>
                <w:u w:val="none"/>
                <w:lang w:val="en-NZ" w:eastAsia="en-NZ"/>
              </w:rPr>
              <w:t xml:space="preserve">, </w:t>
            </w:r>
            <w:r w:rsidRPr="001661BE">
              <w:rPr>
                <w:rStyle w:val="Hyperlink"/>
                <w:rFonts w:cs="Mangal"/>
                <w:color w:val="auto"/>
                <w:sz w:val="22"/>
                <w:szCs w:val="24"/>
                <w:u w:val="none"/>
                <w:lang w:val="en-NZ" w:eastAsia="en-NZ"/>
              </w:rPr>
              <w:t>4th</w:t>
            </w:r>
            <w:r w:rsidR="00E26B0B" w:rsidRPr="001661BE">
              <w:rPr>
                <w:rStyle w:val="Hyperlink"/>
                <w:rFonts w:cs="Mangal"/>
                <w:color w:val="auto"/>
                <w:sz w:val="22"/>
                <w:szCs w:val="24"/>
                <w:u w:val="none"/>
                <w:lang w:val="en-NZ" w:eastAsia="en-NZ"/>
              </w:rPr>
              <w:t xml:space="preserve"> Floor, </w:t>
            </w:r>
            <w:proofErr w:type="spellStart"/>
            <w:r w:rsidR="00E26B0B" w:rsidRPr="001661BE">
              <w:rPr>
                <w:rStyle w:val="Hyperlink"/>
                <w:rFonts w:cs="Mangal"/>
                <w:color w:val="auto"/>
                <w:sz w:val="22"/>
                <w:szCs w:val="24"/>
                <w:u w:val="none"/>
                <w:lang w:val="en-NZ" w:eastAsia="en-NZ"/>
              </w:rPr>
              <w:t>Vidyut</w:t>
            </w:r>
            <w:proofErr w:type="spellEnd"/>
            <w:r w:rsidR="001661BE" w:rsidRPr="001661BE">
              <w:rPr>
                <w:rStyle w:val="Hyperlink"/>
                <w:rFonts w:cs="Mangal"/>
                <w:color w:val="auto"/>
                <w:sz w:val="22"/>
                <w:szCs w:val="24"/>
                <w:u w:val="none"/>
                <w:lang w:val="en-NZ" w:eastAsia="en-NZ"/>
              </w:rPr>
              <w:t xml:space="preserve"> </w:t>
            </w:r>
            <w:proofErr w:type="spellStart"/>
            <w:r w:rsidR="00E26B0B" w:rsidRPr="001661BE">
              <w:rPr>
                <w:rStyle w:val="Hyperlink"/>
                <w:rFonts w:cs="Mangal"/>
                <w:color w:val="auto"/>
                <w:sz w:val="22"/>
                <w:szCs w:val="24"/>
                <w:u w:val="none"/>
                <w:lang w:val="en-NZ" w:eastAsia="en-NZ"/>
              </w:rPr>
              <w:t>Bhawan</w:t>
            </w:r>
            <w:proofErr w:type="spellEnd"/>
            <w:r w:rsidRPr="001661BE">
              <w:rPr>
                <w:rStyle w:val="Hyperlink"/>
                <w:rFonts w:cs="Mangal"/>
                <w:color w:val="auto"/>
                <w:sz w:val="22"/>
                <w:szCs w:val="24"/>
                <w:u w:val="none"/>
                <w:lang w:val="en-NZ" w:eastAsia="en-NZ"/>
              </w:rPr>
              <w:t>-III</w:t>
            </w:r>
            <w:r w:rsidR="00E26B0B" w:rsidRPr="001661BE">
              <w:rPr>
                <w:rStyle w:val="Hyperlink"/>
                <w:rFonts w:cs="Mangal"/>
                <w:color w:val="auto"/>
                <w:sz w:val="22"/>
                <w:szCs w:val="24"/>
                <w:u w:val="none"/>
                <w:lang w:val="en-NZ" w:eastAsia="en-NZ"/>
              </w:rPr>
              <w:t xml:space="preserve">, Bailey </w:t>
            </w:r>
            <w:proofErr w:type="spellStart"/>
            <w:r w:rsidR="00E26B0B" w:rsidRPr="001661BE">
              <w:rPr>
                <w:rStyle w:val="Hyperlink"/>
                <w:rFonts w:cs="Mangal"/>
                <w:color w:val="auto"/>
                <w:sz w:val="22"/>
                <w:szCs w:val="24"/>
                <w:u w:val="none"/>
                <w:lang w:val="en-NZ" w:eastAsia="en-NZ"/>
              </w:rPr>
              <w:t>Raod</w:t>
            </w:r>
            <w:proofErr w:type="spellEnd"/>
            <w:r w:rsidR="00E26B0B" w:rsidRPr="001661BE">
              <w:rPr>
                <w:rStyle w:val="Hyperlink"/>
                <w:rFonts w:cs="Mangal"/>
                <w:color w:val="auto"/>
                <w:sz w:val="22"/>
                <w:szCs w:val="24"/>
                <w:u w:val="none"/>
                <w:lang w:val="en-NZ" w:eastAsia="en-NZ"/>
              </w:rPr>
              <w:t xml:space="preserve">, Patna-800021, Email: </w:t>
            </w:r>
            <w:hyperlink r:id="rId19" w:history="1">
              <w:r w:rsidR="002F0EFB">
                <w:rPr>
                  <w:rStyle w:val="Hyperlink"/>
                  <w:sz w:val="22"/>
                  <w:szCs w:val="24"/>
                  <w:lang w:val="en-NZ" w:eastAsia="en-NZ"/>
                </w:rPr>
                <w:t>nbpdclceom@gmail.com</w:t>
              </w:r>
            </w:hyperlink>
            <w:r w:rsidR="00E26B0B" w:rsidRPr="001661BE">
              <w:rPr>
                <w:rStyle w:val="Hyperlink"/>
                <w:color w:val="auto"/>
                <w:sz w:val="22"/>
                <w:szCs w:val="24"/>
                <w:u w:val="none"/>
                <w:lang w:val="en-NZ" w:eastAsia="en-NZ"/>
              </w:rPr>
              <w:t>,</w:t>
            </w:r>
            <w:r w:rsidR="00E26B0B" w:rsidRPr="001661BE">
              <w:rPr>
                <w:rStyle w:val="Hyperlink"/>
                <w:rFonts w:cs="Mangal"/>
                <w:color w:val="auto"/>
                <w:sz w:val="22"/>
                <w:szCs w:val="24"/>
                <w:u w:val="none"/>
                <w:lang w:val="en-NZ" w:eastAsia="en-NZ"/>
              </w:rPr>
              <w:t xml:space="preserve"> Contact No: +91-</w:t>
            </w:r>
            <w:r w:rsidR="00BE711C">
              <w:rPr>
                <w:rStyle w:val="Hyperlink"/>
                <w:rFonts w:cs="Mangal"/>
                <w:color w:val="auto"/>
                <w:sz w:val="22"/>
                <w:szCs w:val="24"/>
                <w:u w:val="none"/>
                <w:lang w:val="en-NZ" w:eastAsia="en-NZ"/>
              </w:rPr>
              <w:t>9264437181</w:t>
            </w:r>
          </w:p>
        </w:tc>
      </w:tr>
      <w:tr w:rsidR="003B02AD" w:rsidRPr="00421D8E" w:rsidTr="001661BE">
        <w:trPr>
          <w:trHeight w:val="587"/>
        </w:trPr>
        <w:tc>
          <w:tcPr>
            <w:tcW w:w="4390" w:type="dxa"/>
            <w:tcBorders>
              <w:top w:val="single" w:sz="4" w:space="0" w:color="000000"/>
              <w:left w:val="single" w:sz="4" w:space="0" w:color="000000"/>
              <w:bottom w:val="single" w:sz="4" w:space="0" w:color="000000"/>
              <w:right w:val="single" w:sz="4" w:space="0" w:color="000000"/>
            </w:tcBorders>
            <w:hideMark/>
          </w:tcPr>
          <w:p w:rsidR="003B02AD" w:rsidRPr="001661BE" w:rsidRDefault="00814785" w:rsidP="001661BE">
            <w:pPr>
              <w:spacing w:line="276" w:lineRule="auto"/>
              <w:jc w:val="both"/>
              <w:rPr>
                <w:b/>
                <w:sz w:val="22"/>
                <w:szCs w:val="24"/>
                <w:lang w:val="en-GB"/>
              </w:rPr>
            </w:pPr>
            <w:r w:rsidRPr="001661BE">
              <w:rPr>
                <w:b/>
                <w:sz w:val="22"/>
                <w:szCs w:val="24"/>
                <w:lang w:val="en-NZ" w:eastAsia="en-NZ"/>
              </w:rPr>
              <w:t xml:space="preserve">Contact Details </w:t>
            </w:r>
            <w:r w:rsidR="00E57C71" w:rsidRPr="001661BE">
              <w:rPr>
                <w:b/>
                <w:sz w:val="22"/>
                <w:szCs w:val="24"/>
                <w:lang w:val="en-NZ" w:eastAsia="en-NZ"/>
              </w:rPr>
              <w:t>of E</w:t>
            </w:r>
            <w:r w:rsidRPr="001661BE">
              <w:rPr>
                <w:b/>
                <w:sz w:val="22"/>
                <w:szCs w:val="24"/>
                <w:lang w:val="en-NZ" w:eastAsia="en-NZ"/>
              </w:rPr>
              <w:t xml:space="preserve">- </w:t>
            </w:r>
            <w:r w:rsidR="00E07E74" w:rsidRPr="001661BE">
              <w:rPr>
                <w:b/>
                <w:sz w:val="22"/>
                <w:szCs w:val="24"/>
                <w:lang w:val="en-NZ" w:eastAsia="en-NZ"/>
              </w:rPr>
              <w:t xml:space="preserve">Procurement </w:t>
            </w:r>
            <w:r w:rsidR="00E57C71" w:rsidRPr="001661BE">
              <w:rPr>
                <w:b/>
                <w:sz w:val="22"/>
                <w:szCs w:val="24"/>
                <w:lang w:val="en-NZ" w:eastAsia="en-NZ"/>
              </w:rPr>
              <w:t>Portal Support</w:t>
            </w:r>
            <w:r w:rsidR="003B02AD" w:rsidRPr="001661BE">
              <w:rPr>
                <w:b/>
                <w:sz w:val="22"/>
                <w:szCs w:val="24"/>
                <w:lang w:val="en-NZ" w:eastAsia="en-NZ"/>
              </w:rPr>
              <w:t xml:space="preserve"> Team:</w:t>
            </w:r>
          </w:p>
        </w:tc>
        <w:tc>
          <w:tcPr>
            <w:tcW w:w="5603" w:type="dxa"/>
            <w:tcBorders>
              <w:top w:val="single" w:sz="4" w:space="0" w:color="000000"/>
              <w:left w:val="single" w:sz="4" w:space="0" w:color="000000"/>
              <w:bottom w:val="single" w:sz="4" w:space="0" w:color="000000"/>
              <w:right w:val="single" w:sz="4" w:space="0" w:color="000000"/>
            </w:tcBorders>
          </w:tcPr>
          <w:p w:rsidR="00B6272F" w:rsidRPr="001661BE" w:rsidRDefault="00B6272F" w:rsidP="001661BE">
            <w:pPr>
              <w:jc w:val="both"/>
              <w:rPr>
                <w:sz w:val="22"/>
                <w:szCs w:val="24"/>
                <w:highlight w:val="yellow"/>
                <w:lang w:val="en-NZ" w:eastAsia="en-NZ"/>
              </w:rPr>
            </w:pPr>
            <w:r w:rsidRPr="001661BE">
              <w:rPr>
                <w:sz w:val="22"/>
                <w:szCs w:val="24"/>
                <w:highlight w:val="yellow"/>
                <w:lang w:val="en-NZ" w:eastAsia="en-NZ"/>
              </w:rPr>
              <w:t>*</w:t>
            </w:r>
            <w:r w:rsidRPr="001661BE">
              <w:rPr>
                <w:b/>
                <w:bCs/>
                <w:sz w:val="22"/>
                <w:szCs w:val="24"/>
                <w:highlight w:val="yellow"/>
                <w:lang w:val="en-NZ" w:eastAsia="en-NZ"/>
              </w:rPr>
              <w:t>Toll Free Number:</w:t>
            </w:r>
            <w:r w:rsidRPr="001661BE">
              <w:rPr>
                <w:sz w:val="22"/>
                <w:szCs w:val="24"/>
                <w:highlight w:val="yellow"/>
                <w:lang w:val="en-NZ" w:eastAsia="en-NZ"/>
              </w:rPr>
              <w:t xml:space="preserve"> 1800 572 6571</w:t>
            </w:r>
          </w:p>
          <w:p w:rsidR="00B6272F" w:rsidRPr="001661BE" w:rsidRDefault="00B6272F" w:rsidP="001661BE">
            <w:pPr>
              <w:jc w:val="both"/>
              <w:rPr>
                <w:sz w:val="22"/>
                <w:szCs w:val="24"/>
                <w:highlight w:val="yellow"/>
                <w:lang w:val="en-NZ" w:eastAsia="en-NZ"/>
              </w:rPr>
            </w:pPr>
            <w:r w:rsidRPr="001661BE">
              <w:rPr>
                <w:sz w:val="22"/>
                <w:szCs w:val="24"/>
                <w:highlight w:val="yellow"/>
                <w:lang w:val="en-NZ" w:eastAsia="en-NZ"/>
              </w:rPr>
              <w:t> *</w:t>
            </w:r>
            <w:r w:rsidRPr="001661BE">
              <w:rPr>
                <w:b/>
                <w:bCs/>
                <w:sz w:val="22"/>
                <w:szCs w:val="24"/>
                <w:highlight w:val="yellow"/>
                <w:lang w:val="en-NZ" w:eastAsia="en-NZ"/>
              </w:rPr>
              <w:t>Email Id:</w:t>
            </w:r>
            <w:r w:rsidRPr="001661BE">
              <w:rPr>
                <w:sz w:val="22"/>
                <w:szCs w:val="24"/>
                <w:highlight w:val="yellow"/>
                <w:lang w:val="en-NZ" w:eastAsia="en-NZ"/>
              </w:rPr>
              <w:t xml:space="preserve"> eproc2support@bihar.gov.in</w:t>
            </w:r>
          </w:p>
          <w:p w:rsidR="00B6272F" w:rsidRPr="001661BE" w:rsidRDefault="00B6272F" w:rsidP="001661BE">
            <w:pPr>
              <w:jc w:val="both"/>
              <w:rPr>
                <w:sz w:val="22"/>
                <w:szCs w:val="24"/>
                <w:highlight w:val="yellow"/>
                <w:lang w:val="en-NZ" w:eastAsia="en-NZ"/>
              </w:rPr>
            </w:pPr>
            <w:r w:rsidRPr="001661BE">
              <w:rPr>
                <w:sz w:val="22"/>
                <w:szCs w:val="24"/>
                <w:highlight w:val="yellow"/>
                <w:lang w:val="en-NZ" w:eastAsia="en-NZ"/>
              </w:rPr>
              <w:t> *</w:t>
            </w:r>
            <w:r w:rsidRPr="001661BE">
              <w:rPr>
                <w:b/>
                <w:bCs/>
                <w:sz w:val="22"/>
                <w:szCs w:val="24"/>
                <w:highlight w:val="yellow"/>
                <w:lang w:val="en-NZ" w:eastAsia="en-NZ"/>
              </w:rPr>
              <w:t>Working Hours:</w:t>
            </w:r>
            <w:r w:rsidRPr="001661BE">
              <w:rPr>
                <w:sz w:val="22"/>
                <w:szCs w:val="24"/>
                <w:highlight w:val="yellow"/>
                <w:lang w:val="en-NZ" w:eastAsia="en-NZ"/>
              </w:rPr>
              <w:t xml:space="preserve"> 8AM to 7PM (All days in week except Sunday and few selected state holidays)</w:t>
            </w:r>
          </w:p>
          <w:p w:rsidR="00B6272F" w:rsidRPr="001661BE" w:rsidRDefault="00B6272F" w:rsidP="001661BE">
            <w:pPr>
              <w:jc w:val="both"/>
              <w:rPr>
                <w:sz w:val="22"/>
                <w:szCs w:val="24"/>
                <w:lang w:val="en-NZ" w:eastAsia="en-NZ"/>
              </w:rPr>
            </w:pPr>
            <w:r w:rsidRPr="001661BE">
              <w:rPr>
                <w:sz w:val="22"/>
                <w:szCs w:val="24"/>
                <w:highlight w:val="yellow"/>
                <w:lang w:val="en-NZ" w:eastAsia="en-NZ"/>
              </w:rPr>
              <w:t> *</w:t>
            </w:r>
            <w:proofErr w:type="spellStart"/>
            <w:r w:rsidRPr="001661BE">
              <w:rPr>
                <w:b/>
                <w:bCs/>
                <w:sz w:val="22"/>
                <w:szCs w:val="24"/>
                <w:highlight w:val="yellow"/>
                <w:lang w:val="en-NZ" w:eastAsia="en-NZ"/>
              </w:rPr>
              <w:t>eProc</w:t>
            </w:r>
            <w:proofErr w:type="spellEnd"/>
            <w:r w:rsidRPr="001661BE">
              <w:rPr>
                <w:b/>
                <w:bCs/>
                <w:sz w:val="22"/>
                <w:szCs w:val="24"/>
                <w:highlight w:val="yellow"/>
                <w:lang w:val="en-NZ" w:eastAsia="en-NZ"/>
              </w:rPr>
              <w:t xml:space="preserve"> 2.0 Help Desk </w:t>
            </w:r>
            <w:proofErr w:type="spellStart"/>
            <w:r w:rsidRPr="001661BE">
              <w:rPr>
                <w:b/>
                <w:bCs/>
                <w:sz w:val="22"/>
                <w:szCs w:val="24"/>
                <w:highlight w:val="yellow"/>
                <w:lang w:val="en-NZ" w:eastAsia="en-NZ"/>
              </w:rPr>
              <w:t>Address:</w:t>
            </w:r>
            <w:r w:rsidRPr="001661BE">
              <w:rPr>
                <w:sz w:val="22"/>
                <w:szCs w:val="24"/>
                <w:highlight w:val="yellow"/>
                <w:lang w:val="en-NZ" w:eastAsia="en-NZ"/>
              </w:rPr>
              <w:t>mjunction</w:t>
            </w:r>
            <w:proofErr w:type="spellEnd"/>
            <w:r w:rsidRPr="001661BE">
              <w:rPr>
                <w:sz w:val="22"/>
                <w:szCs w:val="24"/>
                <w:highlight w:val="yellow"/>
                <w:lang w:val="en-NZ" w:eastAsia="en-NZ"/>
              </w:rPr>
              <w:t xml:space="preserve"> services limited RJ Complex, 2nd Floor, </w:t>
            </w:r>
            <w:proofErr w:type="spellStart"/>
            <w:r w:rsidRPr="001661BE">
              <w:rPr>
                <w:sz w:val="22"/>
                <w:szCs w:val="24"/>
                <w:highlight w:val="yellow"/>
                <w:lang w:val="en-NZ" w:eastAsia="en-NZ"/>
              </w:rPr>
              <w:t>Canara</w:t>
            </w:r>
            <w:proofErr w:type="spellEnd"/>
            <w:r w:rsidRPr="001661BE">
              <w:rPr>
                <w:sz w:val="22"/>
                <w:szCs w:val="24"/>
                <w:highlight w:val="yellow"/>
                <w:lang w:val="en-NZ" w:eastAsia="en-NZ"/>
              </w:rPr>
              <w:t xml:space="preserve"> Bank Campus, </w:t>
            </w:r>
            <w:proofErr w:type="spellStart"/>
            <w:r w:rsidRPr="001661BE">
              <w:rPr>
                <w:sz w:val="22"/>
                <w:szCs w:val="24"/>
                <w:highlight w:val="yellow"/>
                <w:lang w:val="en-NZ" w:eastAsia="en-NZ"/>
              </w:rPr>
              <w:t>Khajpura</w:t>
            </w:r>
            <w:proofErr w:type="spellEnd"/>
            <w:r w:rsidRPr="001661BE">
              <w:rPr>
                <w:sz w:val="22"/>
                <w:szCs w:val="24"/>
                <w:highlight w:val="yellow"/>
                <w:lang w:val="en-NZ" w:eastAsia="en-NZ"/>
              </w:rPr>
              <w:t xml:space="preserve">, </w:t>
            </w:r>
            <w:proofErr w:type="spellStart"/>
            <w:r w:rsidRPr="001661BE">
              <w:rPr>
                <w:sz w:val="22"/>
                <w:szCs w:val="24"/>
                <w:highlight w:val="yellow"/>
                <w:lang w:val="en-NZ" w:eastAsia="en-NZ"/>
              </w:rPr>
              <w:t>Ashiana</w:t>
            </w:r>
            <w:proofErr w:type="spellEnd"/>
            <w:r w:rsidRPr="001661BE">
              <w:rPr>
                <w:sz w:val="22"/>
                <w:szCs w:val="24"/>
                <w:highlight w:val="yellow"/>
                <w:lang w:val="en-NZ" w:eastAsia="en-NZ"/>
              </w:rPr>
              <w:t xml:space="preserve"> Road, P.S. - </w:t>
            </w:r>
            <w:proofErr w:type="spellStart"/>
            <w:r w:rsidRPr="001661BE">
              <w:rPr>
                <w:sz w:val="22"/>
                <w:szCs w:val="24"/>
                <w:highlight w:val="yellow"/>
                <w:lang w:val="en-NZ" w:eastAsia="en-NZ"/>
              </w:rPr>
              <w:t>Shastri</w:t>
            </w:r>
            <w:proofErr w:type="spellEnd"/>
            <w:r w:rsidRPr="001661BE">
              <w:rPr>
                <w:sz w:val="22"/>
                <w:szCs w:val="24"/>
                <w:highlight w:val="yellow"/>
                <w:lang w:val="en-NZ" w:eastAsia="en-NZ"/>
              </w:rPr>
              <w:t xml:space="preserve"> Nagar, Patna 800 014, Bihar</w:t>
            </w:r>
          </w:p>
          <w:p w:rsidR="003B02AD" w:rsidRPr="001661BE" w:rsidRDefault="003B02AD" w:rsidP="00A136DD">
            <w:pPr>
              <w:rPr>
                <w:sz w:val="22"/>
                <w:szCs w:val="24"/>
                <w:lang w:val="en-GB"/>
              </w:rPr>
            </w:pPr>
          </w:p>
        </w:tc>
      </w:tr>
    </w:tbl>
    <w:p w:rsidR="00A136DD" w:rsidRPr="00421D8E" w:rsidRDefault="00A136DD">
      <w:pPr>
        <w:rPr>
          <w:i/>
          <w:sz w:val="36"/>
          <w:szCs w:val="36"/>
        </w:rPr>
      </w:pPr>
      <w:r w:rsidRPr="00421D8E">
        <w:rPr>
          <w:i/>
          <w:sz w:val="36"/>
          <w:szCs w:val="36"/>
        </w:rPr>
        <w:br w:type="page"/>
      </w:r>
    </w:p>
    <w:p w:rsidR="00455149" w:rsidRPr="00421D8E" w:rsidRDefault="00455149">
      <w:pPr>
        <w:jc w:val="center"/>
        <w:rPr>
          <w:i/>
          <w:sz w:val="36"/>
          <w:szCs w:val="36"/>
        </w:rPr>
        <w:sectPr w:rsidR="00455149" w:rsidRPr="00421D8E" w:rsidSect="003004CC">
          <w:headerReference w:type="default" r:id="rId20"/>
          <w:type w:val="oddPage"/>
          <w:pgSz w:w="12240" w:h="15840" w:code="1"/>
          <w:pgMar w:top="1138" w:right="1440" w:bottom="1166" w:left="1800" w:header="720" w:footer="720" w:gutter="0"/>
          <w:cols w:space="720"/>
          <w:titlePg/>
        </w:sectPr>
      </w:pPr>
    </w:p>
    <w:p w:rsidR="00A55F96" w:rsidRDefault="00A55F96" w:rsidP="0035254B">
      <w:pPr>
        <w:pStyle w:val="HeadingSections"/>
        <w:shd w:val="clear" w:color="auto" w:fill="BFBFBF"/>
        <w:spacing w:after="240"/>
        <w:rPr>
          <w:rFonts w:ascii="Times New Roman" w:hAnsi="Times New Roman"/>
        </w:rPr>
      </w:pPr>
      <w:bookmarkStart w:id="23" w:name="_Toc474333910"/>
      <w:bookmarkStart w:id="24" w:name="_Toc474334079"/>
      <w:bookmarkStart w:id="25" w:name="_Toc494209474"/>
    </w:p>
    <w:p w:rsidR="0035254B" w:rsidRPr="00421D8E" w:rsidRDefault="00192A87" w:rsidP="0035254B">
      <w:pPr>
        <w:pStyle w:val="HeadingSections"/>
        <w:shd w:val="clear" w:color="auto" w:fill="BFBFBF"/>
        <w:spacing w:after="240"/>
        <w:rPr>
          <w:rFonts w:ascii="Times New Roman" w:hAnsi="Times New Roman"/>
        </w:rPr>
      </w:pPr>
      <w:r w:rsidRPr="00421D8E">
        <w:rPr>
          <w:rFonts w:ascii="Times New Roman" w:hAnsi="Times New Roman"/>
        </w:rPr>
        <w:tab/>
      </w:r>
      <w:bookmarkStart w:id="26" w:name="_Toc88492186"/>
      <w:r w:rsidR="0035254B" w:rsidRPr="00421D8E">
        <w:rPr>
          <w:rFonts w:ascii="Times New Roman" w:hAnsi="Times New Roman"/>
        </w:rPr>
        <w:t xml:space="preserve">Section – </w:t>
      </w:r>
      <w:r w:rsidR="00E57C71" w:rsidRPr="00421D8E">
        <w:rPr>
          <w:rFonts w:ascii="Times New Roman" w:hAnsi="Times New Roman"/>
        </w:rPr>
        <w:t>2</w:t>
      </w:r>
      <w:proofErr w:type="gramStart"/>
      <w:r w:rsidR="00E57C71" w:rsidRPr="00421D8E">
        <w:rPr>
          <w:rFonts w:ascii="Times New Roman" w:hAnsi="Times New Roman"/>
        </w:rPr>
        <w:t>:</w:t>
      </w:r>
      <w:bookmarkStart w:id="27" w:name="_Hlk88642573"/>
      <w:bookmarkEnd w:id="23"/>
      <w:bookmarkEnd w:id="24"/>
      <w:bookmarkEnd w:id="25"/>
      <w:r w:rsidR="0035254B" w:rsidRPr="00421D8E">
        <w:rPr>
          <w:rFonts w:ascii="Times New Roman" w:hAnsi="Times New Roman"/>
        </w:rPr>
        <w:t>Eligibility</w:t>
      </w:r>
      <w:r w:rsidR="009D3036" w:rsidRPr="00421D8E">
        <w:rPr>
          <w:rFonts w:ascii="Times New Roman" w:hAnsi="Times New Roman"/>
        </w:rPr>
        <w:t>and</w:t>
      </w:r>
      <w:proofErr w:type="gramEnd"/>
      <w:r w:rsidR="009D3036" w:rsidRPr="00421D8E">
        <w:rPr>
          <w:rFonts w:ascii="Times New Roman" w:hAnsi="Times New Roman"/>
        </w:rPr>
        <w:t xml:space="preserve"> Qualification </w:t>
      </w:r>
      <w:r w:rsidR="0035254B" w:rsidRPr="00421D8E">
        <w:rPr>
          <w:rFonts w:ascii="Times New Roman" w:hAnsi="Times New Roman"/>
        </w:rPr>
        <w:t>Requirements</w:t>
      </w:r>
      <w:bookmarkStart w:id="28" w:name="_Toc73346722"/>
      <w:bookmarkEnd w:id="26"/>
      <w:bookmarkEnd w:id="27"/>
      <w:bookmarkEnd w:id="28"/>
    </w:p>
    <w:p w:rsidR="0035254B" w:rsidRPr="00421D8E" w:rsidRDefault="0035254B" w:rsidP="0035254B">
      <w:pPr>
        <w:jc w:val="both"/>
      </w:pPr>
    </w:p>
    <w:p w:rsidR="004957F7" w:rsidRPr="00421D8E" w:rsidRDefault="004957F7" w:rsidP="0035254B">
      <w:pPr>
        <w:jc w:val="both"/>
      </w:pPr>
    </w:p>
    <w:p w:rsidR="004957F7" w:rsidRPr="00421D8E" w:rsidRDefault="004957F7" w:rsidP="006A0FF3">
      <w:pPr>
        <w:pStyle w:val="ListParagraph"/>
        <w:numPr>
          <w:ilvl w:val="0"/>
          <w:numId w:val="50"/>
        </w:numPr>
        <w:jc w:val="both"/>
      </w:pPr>
      <w:r w:rsidRPr="00421D8E">
        <w:rPr>
          <w:b/>
        </w:rPr>
        <w:t>Eligibility Requirements</w:t>
      </w:r>
      <w:r w:rsidRPr="00421D8E">
        <w:t xml:space="preserve">: </w:t>
      </w:r>
    </w:p>
    <w:p w:rsidR="004957F7" w:rsidRPr="00421D8E" w:rsidRDefault="004957F7" w:rsidP="0035254B">
      <w:pPr>
        <w:jc w:val="both"/>
      </w:pPr>
    </w:p>
    <w:p w:rsidR="0035254B" w:rsidRPr="00421D8E" w:rsidRDefault="0035254B" w:rsidP="00690283">
      <w:pPr>
        <w:ind w:left="426"/>
        <w:jc w:val="both"/>
      </w:pPr>
      <w:r w:rsidRPr="00421D8E">
        <w:t xml:space="preserve">Technical Part of the </w:t>
      </w:r>
      <w:r w:rsidR="00E57C71" w:rsidRPr="00421D8E">
        <w:t>Bid shall</w:t>
      </w:r>
      <w:r w:rsidRPr="00421D8E">
        <w:t xml:space="preserve"> be evaluated, </w:t>
      </w:r>
      <w:proofErr w:type="spellStart"/>
      <w:r w:rsidRPr="00421D8E">
        <w:t>interalia</w:t>
      </w:r>
      <w:proofErr w:type="spellEnd"/>
      <w:r w:rsidRPr="00421D8E">
        <w:t xml:space="preserve">, </w:t>
      </w:r>
      <w:r w:rsidR="002C7DCD" w:rsidRPr="00421D8E">
        <w:t xml:space="preserve">as per </w:t>
      </w:r>
      <w:r w:rsidR="00B14415" w:rsidRPr="00421D8E">
        <w:rPr>
          <w:b/>
        </w:rPr>
        <w:t>Section 3</w:t>
      </w:r>
      <w:r w:rsidR="00E57C71" w:rsidRPr="00421D8E">
        <w:t>based on</w:t>
      </w:r>
      <w:r w:rsidRPr="00421D8E">
        <w:t xml:space="preserve"> their responsiveness to and </w:t>
      </w:r>
      <w:r w:rsidR="007A4C49" w:rsidRPr="00421D8E">
        <w:t>Bidder’s</w:t>
      </w:r>
      <w:r w:rsidRPr="00421D8E">
        <w:t xml:space="preserve"> compliance </w:t>
      </w:r>
      <w:r w:rsidR="00E57C71" w:rsidRPr="00421D8E">
        <w:t>with the Eligibility</w:t>
      </w:r>
      <w:r w:rsidRPr="00421D8E">
        <w:t xml:space="preserve"> Requirements specified herein below:</w:t>
      </w:r>
    </w:p>
    <w:p w:rsidR="0035254B" w:rsidRPr="00421D8E" w:rsidRDefault="0035254B" w:rsidP="0035254B">
      <w:pPr>
        <w:jc w:val="both"/>
      </w:pPr>
    </w:p>
    <w:p w:rsidR="00690283" w:rsidRPr="00421D8E" w:rsidRDefault="0035254B" w:rsidP="006A0FF3">
      <w:pPr>
        <w:pStyle w:val="ListParagraph"/>
        <w:numPr>
          <w:ilvl w:val="1"/>
          <w:numId w:val="50"/>
        </w:numPr>
        <w:jc w:val="both"/>
      </w:pPr>
      <w:r w:rsidRPr="00421D8E">
        <w:t xml:space="preserve">Only firm that is a private entity, a state-owned </w:t>
      </w:r>
      <w:r w:rsidR="00E57C71" w:rsidRPr="00421D8E">
        <w:t>entity,</w:t>
      </w:r>
      <w:r w:rsidRPr="00421D8E">
        <w:t xml:space="preserve"> or an institution, legally established in India to </w:t>
      </w:r>
      <w:r w:rsidR="00E57C71" w:rsidRPr="00421D8E">
        <w:t>undertake design</w:t>
      </w:r>
      <w:r w:rsidR="00690283" w:rsidRPr="00421D8E">
        <w:t xml:space="preserve">, supply and installation of </w:t>
      </w:r>
      <w:r w:rsidR="00857687" w:rsidRPr="00421D8E">
        <w:t>the works mentioned in the scope of works</w:t>
      </w:r>
      <w:r w:rsidR="005C5C7A" w:rsidRPr="00421D8E">
        <w:t xml:space="preserve"> under this RFB Document/ bidding </w:t>
      </w:r>
      <w:proofErr w:type="spellStart"/>
      <w:r w:rsidR="005C5C7A" w:rsidRPr="00421D8E">
        <w:t>d</w:t>
      </w:r>
      <w:r w:rsidRPr="00421D8E">
        <w:t>ocumentare</w:t>
      </w:r>
      <w:proofErr w:type="spellEnd"/>
      <w:r w:rsidRPr="00421D8E">
        <w:t xml:space="preserve"> eligible to bid (submit their </w:t>
      </w:r>
      <w:r w:rsidR="002F2024" w:rsidRPr="00421D8E">
        <w:t>Bid in response to RFB Notice/ NIT</w:t>
      </w:r>
      <w:r w:rsidRPr="00421D8E">
        <w:t xml:space="preserve">). The </w:t>
      </w:r>
      <w:r w:rsidR="008D167D" w:rsidRPr="00421D8E">
        <w:t>Bidder (alternatively ref</w:t>
      </w:r>
      <w:r w:rsidR="002F2024" w:rsidRPr="00421D8E">
        <w:t>er</w:t>
      </w:r>
      <w:r w:rsidR="008D167D" w:rsidRPr="00421D8E">
        <w:t>r</w:t>
      </w:r>
      <w:r w:rsidR="002F2024" w:rsidRPr="00421D8E">
        <w:t xml:space="preserve">ed to as the </w:t>
      </w:r>
      <w:r w:rsidR="00BD4292" w:rsidRPr="00421D8E">
        <w:t>Contractor/Bidder</w:t>
      </w:r>
      <w:r w:rsidR="002F2024" w:rsidRPr="00421D8E">
        <w:t xml:space="preserve">) may be </w:t>
      </w:r>
      <w:r w:rsidRPr="00421D8E">
        <w:t xml:space="preserve">a </w:t>
      </w:r>
      <w:r w:rsidR="002F2024" w:rsidRPr="00421D8E">
        <w:t xml:space="preserve">proprietorship concern or a partnership firm operating in India, or a </w:t>
      </w:r>
      <w:r w:rsidRPr="00421D8E">
        <w:t>registered entity in India under the Companies Act, 1956, 2013 or LLP Act</w:t>
      </w:r>
      <w:r w:rsidR="002F2024" w:rsidRPr="00421D8E">
        <w:t>.</w:t>
      </w:r>
    </w:p>
    <w:p w:rsidR="00690283" w:rsidRPr="00421D8E" w:rsidRDefault="00690283" w:rsidP="00690283">
      <w:pPr>
        <w:ind w:left="360"/>
        <w:jc w:val="both"/>
      </w:pPr>
    </w:p>
    <w:p w:rsidR="00C9224C" w:rsidRPr="00421D8E" w:rsidRDefault="00D20AA2" w:rsidP="006A0FF3">
      <w:pPr>
        <w:pStyle w:val="ListParagraph"/>
        <w:numPr>
          <w:ilvl w:val="1"/>
          <w:numId w:val="50"/>
        </w:numPr>
        <w:ind w:left="709"/>
        <w:jc w:val="both"/>
      </w:pPr>
      <w:r w:rsidRPr="00421D8E">
        <w:t xml:space="preserve">Any combination of such entities eligible as per 1.1 above, is also eligible to </w:t>
      </w:r>
      <w:r w:rsidR="00E57C71" w:rsidRPr="00421D8E">
        <w:t>bid in</w:t>
      </w:r>
      <w:r w:rsidRPr="00421D8E">
        <w:t xml:space="preserve"> the form of a joint venture (JV) as defined in </w:t>
      </w:r>
      <w:r w:rsidR="00A15E5F" w:rsidRPr="00421D8E">
        <w:rPr>
          <w:b/>
        </w:rPr>
        <w:t>Section 3</w:t>
      </w:r>
      <w:r w:rsidRPr="00421D8E">
        <w:rPr>
          <w:b/>
        </w:rPr>
        <w:t xml:space="preserve">, </w:t>
      </w:r>
      <w:r w:rsidRPr="00421D8E">
        <w:t xml:space="preserve">under an existing agreement.  In the case of a joint venture, </w:t>
      </w:r>
      <w:r w:rsidR="00B32C20" w:rsidRPr="00421D8E">
        <w:t xml:space="preserve">the number of members of the </w:t>
      </w:r>
      <w:r w:rsidR="00B32C20" w:rsidRPr="00E95577">
        <w:rPr>
          <w:b/>
          <w:bCs/>
          <w:highlight w:val="cyan"/>
        </w:rPr>
        <w:t xml:space="preserve">JV shall not </w:t>
      </w:r>
      <w:proofErr w:type="gramStart"/>
      <w:r w:rsidR="00B32C20" w:rsidRPr="00E95577">
        <w:rPr>
          <w:b/>
          <w:bCs/>
          <w:highlight w:val="cyan"/>
        </w:rPr>
        <w:t>exceed</w:t>
      </w:r>
      <w:r w:rsidR="00876388" w:rsidRPr="00E95577">
        <w:rPr>
          <w:b/>
          <w:bCs/>
          <w:highlight w:val="cyan"/>
        </w:rPr>
        <w:t>02(</w:t>
      </w:r>
      <w:proofErr w:type="gramEnd"/>
      <w:r w:rsidR="00876388" w:rsidRPr="00E95577">
        <w:rPr>
          <w:b/>
          <w:bCs/>
          <w:highlight w:val="cyan"/>
        </w:rPr>
        <w:t>two</w:t>
      </w:r>
      <w:r w:rsidR="00B32C20" w:rsidRPr="00E95577">
        <w:rPr>
          <w:b/>
          <w:bCs/>
          <w:highlight w:val="cyan"/>
        </w:rPr>
        <w:t>)</w:t>
      </w:r>
      <w:r w:rsidR="00B32C20" w:rsidRPr="00421D8E">
        <w:t xml:space="preserve"> and </w:t>
      </w:r>
      <w:r w:rsidRPr="00421D8E">
        <w:t xml:space="preserve">all members shall be jointly and severally liable for the execution of the entire Contract in accordance with the Contract terms. The </w:t>
      </w:r>
      <w:r w:rsidR="00E57C71" w:rsidRPr="00421D8E">
        <w:t>JV shall</w:t>
      </w:r>
      <w:r w:rsidRPr="00421D8E">
        <w:t xml:space="preserve"> nominate a Representative who shall have the authority to conduct all business for and on behalf of </w:t>
      </w:r>
      <w:r w:rsidR="00E57C71" w:rsidRPr="00421D8E">
        <w:t>all</w:t>
      </w:r>
      <w:r w:rsidRPr="00421D8E">
        <w:t xml:space="preserve"> the members of the JV during the Bidding process and, in the event the JV is awarded the Contract, during contract execution. </w:t>
      </w:r>
    </w:p>
    <w:p w:rsidR="00C9224C" w:rsidRPr="00421D8E" w:rsidRDefault="00B14415" w:rsidP="00C9224C">
      <w:pPr>
        <w:ind w:left="709"/>
        <w:jc w:val="both"/>
      </w:pPr>
      <w:r w:rsidRPr="00421D8E">
        <w:t xml:space="preserve">In case of </w:t>
      </w:r>
      <w:r w:rsidR="00C9224C" w:rsidRPr="00421D8E">
        <w:t xml:space="preserve">JV, the </w:t>
      </w:r>
      <w:r w:rsidR="00E57C71" w:rsidRPr="00421D8E">
        <w:t>bidding JV</w:t>
      </w:r>
      <w:r w:rsidR="00C9224C" w:rsidRPr="00421D8E">
        <w:t xml:space="preserve"> (also referred to as the Bidder) </w:t>
      </w:r>
      <w:r w:rsidR="00E57C71" w:rsidRPr="00421D8E">
        <w:t>shall submit</w:t>
      </w:r>
      <w:r w:rsidR="00C9224C" w:rsidRPr="00421D8E">
        <w:t xml:space="preserve"> a</w:t>
      </w:r>
      <w:r w:rsidR="006E5615" w:rsidRPr="00421D8E">
        <w:t xml:space="preserve"> Joint Deed </w:t>
      </w:r>
      <w:r w:rsidR="00E57C71" w:rsidRPr="00421D8E">
        <w:t xml:space="preserve">of </w:t>
      </w:r>
      <w:proofErr w:type="spellStart"/>
      <w:r w:rsidR="00E57C71" w:rsidRPr="00421D8E">
        <w:t>Undertakingin</w:t>
      </w:r>
      <w:proofErr w:type="spellEnd"/>
      <w:r w:rsidR="00E57C71" w:rsidRPr="00421D8E">
        <w:t xml:space="preserve"> Technical</w:t>
      </w:r>
      <w:r w:rsidR="00C9224C" w:rsidRPr="00421D8E">
        <w:t xml:space="preserve"> P</w:t>
      </w:r>
      <w:r w:rsidR="00A15E5F" w:rsidRPr="00421D8E">
        <w:t xml:space="preserve">art of its bid, </w:t>
      </w:r>
      <w:r w:rsidR="00C9224C" w:rsidRPr="00421D8E">
        <w:t xml:space="preserve">as per the </w:t>
      </w:r>
      <w:r w:rsidR="00E57C71" w:rsidRPr="00421D8E">
        <w:t>format enclosed</w:t>
      </w:r>
      <w:r w:rsidR="00C9224C" w:rsidRPr="00421D8E">
        <w:t xml:space="preserve"> in </w:t>
      </w:r>
      <w:r w:rsidR="00C9224C" w:rsidRPr="00421D8E">
        <w:rPr>
          <w:b/>
        </w:rPr>
        <w:t>Section 4</w:t>
      </w:r>
      <w:r w:rsidR="00C9224C" w:rsidRPr="00421D8E">
        <w:t xml:space="preserve"> of </w:t>
      </w:r>
      <w:r w:rsidR="00E57C71" w:rsidRPr="00421D8E">
        <w:t>the RFB</w:t>
      </w:r>
      <w:r w:rsidR="00C9224C" w:rsidRPr="00421D8E">
        <w:t xml:space="preserve">/ bidding document. No change in the </w:t>
      </w:r>
      <w:r w:rsidRPr="00421D8E">
        <w:t xml:space="preserve">structure / constitution of </w:t>
      </w:r>
      <w:proofErr w:type="spellStart"/>
      <w:r w:rsidRPr="00421D8E">
        <w:t>the</w:t>
      </w:r>
      <w:r w:rsidR="00E57C71" w:rsidRPr="00421D8E">
        <w:t>JV</w:t>
      </w:r>
      <w:proofErr w:type="spellEnd"/>
      <w:r w:rsidR="00E57C71" w:rsidRPr="00421D8E">
        <w:t xml:space="preserve"> shall</w:t>
      </w:r>
      <w:r w:rsidR="00C9224C" w:rsidRPr="00421D8E">
        <w:t xml:space="preserve"> be permitted at any stage during bidding or execution of the Contract in the even</w:t>
      </w:r>
      <w:r w:rsidR="00E82B09" w:rsidRPr="00421D8E">
        <w:t>t</w:t>
      </w:r>
      <w:r w:rsidR="00C9224C" w:rsidRPr="00421D8E">
        <w:t xml:space="preserve"> of award. </w:t>
      </w:r>
    </w:p>
    <w:p w:rsidR="0035254B" w:rsidRPr="00421D8E" w:rsidRDefault="0035254B" w:rsidP="00D20AA2">
      <w:pPr>
        <w:pStyle w:val="ListParagraph"/>
        <w:ind w:left="426"/>
        <w:jc w:val="both"/>
      </w:pPr>
    </w:p>
    <w:p w:rsidR="0035254B" w:rsidRPr="00421D8E" w:rsidRDefault="0035254B" w:rsidP="006A0FF3">
      <w:pPr>
        <w:pStyle w:val="ListParagraph"/>
        <w:numPr>
          <w:ilvl w:val="1"/>
          <w:numId w:val="50"/>
        </w:numPr>
        <w:jc w:val="both"/>
      </w:pPr>
      <w:r w:rsidRPr="00421D8E">
        <w:t>As an exception to the foregoing Clause 1</w:t>
      </w:r>
      <w:r w:rsidR="00690283" w:rsidRPr="00421D8E">
        <w:t>.1</w:t>
      </w:r>
      <w:r w:rsidR="00C9224C" w:rsidRPr="00421D8E">
        <w:t>&amp;</w:t>
      </w:r>
      <w:r w:rsidR="00E57C71" w:rsidRPr="00421D8E">
        <w:t>1.2 above</w:t>
      </w:r>
      <w:r w:rsidRPr="00421D8E">
        <w:t xml:space="preserve">: </w:t>
      </w:r>
    </w:p>
    <w:p w:rsidR="0035254B" w:rsidRPr="00421D8E" w:rsidRDefault="0035254B" w:rsidP="0035254B">
      <w:pPr>
        <w:pStyle w:val="ListParagraph"/>
      </w:pPr>
    </w:p>
    <w:p w:rsidR="0035254B" w:rsidRPr="00421D8E" w:rsidRDefault="00E57C71" w:rsidP="00AA23F3">
      <w:pPr>
        <w:pStyle w:val="ListParagraph"/>
        <w:numPr>
          <w:ilvl w:val="4"/>
          <w:numId w:val="13"/>
        </w:numPr>
        <w:ind w:left="851"/>
        <w:jc w:val="both"/>
      </w:pPr>
      <w:proofErr w:type="spellStart"/>
      <w:r w:rsidRPr="00421D8E">
        <w:rPr>
          <w:b/>
        </w:rPr>
        <w:t>Sanctions</w:t>
      </w:r>
      <w:proofErr w:type="gramStart"/>
      <w:r w:rsidRPr="00421D8E">
        <w:t>:Firms</w:t>
      </w:r>
      <w:proofErr w:type="spellEnd"/>
      <w:proofErr w:type="gramEnd"/>
      <w:r w:rsidRPr="00421D8E">
        <w:t>, which</w:t>
      </w:r>
      <w:r w:rsidR="00C9224C" w:rsidRPr="00421D8E">
        <w:t xml:space="preserve"> inc</w:t>
      </w:r>
      <w:r w:rsidR="00B14415" w:rsidRPr="00421D8E">
        <w:t xml:space="preserve">ludes </w:t>
      </w:r>
      <w:r w:rsidRPr="00421D8E">
        <w:t>any of</w:t>
      </w:r>
      <w:r w:rsidR="00B14415" w:rsidRPr="00421D8E">
        <w:t xml:space="preserve"> the </w:t>
      </w:r>
      <w:proofErr w:type="spellStart"/>
      <w:r w:rsidR="00B14415" w:rsidRPr="00421D8E">
        <w:t>JV</w:t>
      </w:r>
      <w:r w:rsidRPr="00421D8E">
        <w:t>members</w:t>
      </w:r>
      <w:proofErr w:type="spellEnd"/>
      <w:r w:rsidRPr="00421D8E">
        <w:t xml:space="preserve"> in</w:t>
      </w:r>
      <w:r w:rsidR="00B14415" w:rsidRPr="00421D8E">
        <w:t xml:space="preserve"> case of bidding Joint Venture</w:t>
      </w:r>
      <w:r w:rsidR="00C9224C" w:rsidRPr="00421D8E">
        <w:t xml:space="preserve"> as per Clause 1. 2 </w:t>
      </w:r>
      <w:r w:rsidRPr="00421D8E">
        <w:t>above, blacklisted</w:t>
      </w:r>
      <w:r w:rsidR="0035254B" w:rsidRPr="00421D8E">
        <w:t xml:space="preserve"> by </w:t>
      </w:r>
      <w:r w:rsidR="00690283" w:rsidRPr="00421D8E">
        <w:t xml:space="preserve">the </w:t>
      </w:r>
      <w:r w:rsidR="00410C59" w:rsidRPr="00421D8E">
        <w:t>Employer</w:t>
      </w:r>
      <w:r w:rsidR="00690283" w:rsidRPr="00421D8E">
        <w:t xml:space="preserve">/ </w:t>
      </w:r>
      <w:r w:rsidR="00410C59" w:rsidRPr="00421D8E">
        <w:t>CPSEs</w:t>
      </w:r>
      <w:r w:rsidR="00690283" w:rsidRPr="00421D8E">
        <w:t xml:space="preserve"> or any of </w:t>
      </w:r>
      <w:r w:rsidRPr="00421D8E">
        <w:t>their subsidiaries</w:t>
      </w:r>
      <w:r w:rsidR="0035254B" w:rsidRPr="00421D8E">
        <w:t xml:space="preserve">/ Government of India/ </w:t>
      </w:r>
      <w:r w:rsidR="00690283" w:rsidRPr="00421D8E">
        <w:t xml:space="preserve">Government </w:t>
      </w:r>
      <w:r w:rsidR="00690283" w:rsidRPr="00E95577">
        <w:t xml:space="preserve">of </w:t>
      </w:r>
      <w:r w:rsidR="00B45CA0" w:rsidRPr="00E95577">
        <w:t>Bihar</w:t>
      </w:r>
      <w:r w:rsidR="00410C59" w:rsidRPr="00421D8E">
        <w:t xml:space="preserve"> / </w:t>
      </w:r>
      <w:r w:rsidR="0035254B" w:rsidRPr="00421D8E">
        <w:t>any Regulatory Authority, as on th</w:t>
      </w:r>
      <w:r w:rsidR="00690283" w:rsidRPr="00421D8E">
        <w:t xml:space="preserve">e date of submission </w:t>
      </w:r>
      <w:r w:rsidRPr="00421D8E">
        <w:t>of Bid</w:t>
      </w:r>
      <w:r w:rsidR="0035254B" w:rsidRPr="00421D8E">
        <w:t xml:space="preserve">, are not eligible to bid. </w:t>
      </w:r>
    </w:p>
    <w:p w:rsidR="00374DB4" w:rsidRPr="00421D8E" w:rsidRDefault="00374DB4" w:rsidP="00374DB4">
      <w:pPr>
        <w:pStyle w:val="ListParagraph"/>
        <w:ind w:left="851"/>
        <w:jc w:val="both"/>
      </w:pPr>
    </w:p>
    <w:p w:rsidR="00374DB4" w:rsidRPr="00421D8E" w:rsidRDefault="00374DB4" w:rsidP="00AA23F3">
      <w:pPr>
        <w:pStyle w:val="ListParagraph"/>
        <w:numPr>
          <w:ilvl w:val="4"/>
          <w:numId w:val="13"/>
        </w:numPr>
        <w:ind w:left="851"/>
        <w:jc w:val="both"/>
      </w:pPr>
      <w:proofErr w:type="spellStart"/>
      <w:r w:rsidRPr="00421D8E">
        <w:rPr>
          <w:b/>
        </w:rPr>
        <w:t>Suspension</w:t>
      </w:r>
      <w:proofErr w:type="gramStart"/>
      <w:r w:rsidRPr="00421D8E">
        <w:t>:</w:t>
      </w:r>
      <w:r w:rsidR="00295924" w:rsidRPr="00421D8E">
        <w:t>Firm</w:t>
      </w:r>
      <w:proofErr w:type="spellEnd"/>
      <w:proofErr w:type="gramEnd"/>
      <w:r w:rsidR="00295924" w:rsidRPr="00421D8E">
        <w:t>,  which incl</w:t>
      </w:r>
      <w:r w:rsidR="00B14415" w:rsidRPr="00421D8E">
        <w:t xml:space="preserve">udes any  of the JV </w:t>
      </w:r>
      <w:r w:rsidR="00295924" w:rsidRPr="00421D8E">
        <w:t>member</w:t>
      </w:r>
      <w:r w:rsidR="00B14415" w:rsidRPr="00421D8E">
        <w:t>s  in case of bidding Joint Venture</w:t>
      </w:r>
      <w:r w:rsidR="00295924" w:rsidRPr="00421D8E">
        <w:t xml:space="preserve"> as per Clause 1. 2 above,</w:t>
      </w:r>
      <w:r w:rsidRPr="00421D8E">
        <w:t xml:space="preserve"> under suspension by the Employer as the result of the operation of a Bid–Securing Declaration</w:t>
      </w:r>
      <w:r w:rsidRPr="00421D8E">
        <w:rPr>
          <w:bCs/>
          <w:color w:val="000000"/>
        </w:rPr>
        <w:t xml:space="preserve"> or Proposal-Securing </w:t>
      </w:r>
      <w:r w:rsidRPr="00421D8E">
        <w:t>Declaration</w:t>
      </w:r>
      <w:r w:rsidR="00295924" w:rsidRPr="00421D8E">
        <w:t xml:space="preserve">, shall not be </w:t>
      </w:r>
      <w:r w:rsidR="00E57C71" w:rsidRPr="00421D8E">
        <w:t>eligible</w:t>
      </w:r>
      <w:r w:rsidR="00295924" w:rsidRPr="00421D8E">
        <w:t xml:space="preserve"> to bid</w:t>
      </w:r>
      <w:r w:rsidRPr="00421D8E">
        <w:t>.</w:t>
      </w:r>
    </w:p>
    <w:p w:rsidR="00374DB4" w:rsidRPr="00421D8E" w:rsidRDefault="00374DB4" w:rsidP="00374DB4">
      <w:pPr>
        <w:pStyle w:val="ListParagraph"/>
        <w:ind w:left="851"/>
        <w:jc w:val="both"/>
      </w:pPr>
    </w:p>
    <w:p w:rsidR="0035254B" w:rsidRPr="00421D8E" w:rsidRDefault="0035254B" w:rsidP="0035254B">
      <w:pPr>
        <w:pStyle w:val="ListParagraph"/>
        <w:ind w:left="851"/>
        <w:jc w:val="both"/>
      </w:pPr>
    </w:p>
    <w:p w:rsidR="0035254B" w:rsidRPr="00421D8E" w:rsidRDefault="0035254B" w:rsidP="00AA23F3">
      <w:pPr>
        <w:pStyle w:val="ListParagraph"/>
        <w:numPr>
          <w:ilvl w:val="4"/>
          <w:numId w:val="13"/>
        </w:numPr>
        <w:ind w:left="851"/>
        <w:jc w:val="both"/>
      </w:pPr>
      <w:proofErr w:type="gramStart"/>
      <w:r w:rsidRPr="00421D8E">
        <w:rPr>
          <w:b/>
          <w:bCs/>
        </w:rPr>
        <w:t>Prohibitions</w:t>
      </w:r>
      <w:r w:rsidRPr="00421D8E">
        <w:rPr>
          <w:bCs/>
        </w:rPr>
        <w:t xml:space="preserve"> :</w:t>
      </w:r>
      <w:proofErr w:type="gramEnd"/>
      <w:r w:rsidRPr="00421D8E">
        <w:rPr>
          <w:bCs/>
        </w:rPr>
        <w:t xml:space="preserve"> Firms</w:t>
      </w:r>
      <w:r w:rsidR="00C9224C" w:rsidRPr="00421D8E">
        <w:rPr>
          <w:bCs/>
        </w:rPr>
        <w:t xml:space="preserve">, </w:t>
      </w:r>
      <w:r w:rsidR="00B14415" w:rsidRPr="00421D8E">
        <w:t xml:space="preserve">which includes any  of the JV </w:t>
      </w:r>
      <w:r w:rsidR="00C9224C" w:rsidRPr="00421D8E">
        <w:t>member</w:t>
      </w:r>
      <w:r w:rsidR="00B14415" w:rsidRPr="00421D8E">
        <w:t>s  in case of bidding Joint Venture</w:t>
      </w:r>
      <w:r w:rsidR="00C9224C" w:rsidRPr="00421D8E">
        <w:t xml:space="preserve"> as per Clause 1. 2 above,</w:t>
      </w:r>
      <w:r w:rsidRPr="00421D8E">
        <w:rPr>
          <w:bCs/>
        </w:rPr>
        <w:t xml:space="preserve"> and individuals of a country or </w:t>
      </w:r>
      <w:r w:rsidR="00690283" w:rsidRPr="00421D8E">
        <w:rPr>
          <w:bCs/>
        </w:rPr>
        <w:t>goods/ w</w:t>
      </w:r>
      <w:r w:rsidR="00E907CE" w:rsidRPr="00421D8E">
        <w:rPr>
          <w:bCs/>
        </w:rPr>
        <w:t>orks</w:t>
      </w:r>
      <w:r w:rsidRPr="00421D8E">
        <w:rPr>
          <w:bCs/>
        </w:rPr>
        <w:t xml:space="preserve">/ services manufactured/ produced in a country </w:t>
      </w:r>
      <w:proofErr w:type="gramStart"/>
      <w:r w:rsidRPr="00421D8E">
        <w:rPr>
          <w:bCs/>
        </w:rPr>
        <w:t>shall  be</w:t>
      </w:r>
      <w:proofErr w:type="gramEnd"/>
      <w:r w:rsidRPr="00421D8E">
        <w:rPr>
          <w:bCs/>
        </w:rPr>
        <w:t xml:space="preserve"> ineligible, if as a matter of law or official regulations, the Government of India prohibits commercial relations with that country.</w:t>
      </w:r>
    </w:p>
    <w:p w:rsidR="0035254B" w:rsidRPr="00421D8E" w:rsidRDefault="0035254B" w:rsidP="0035254B">
      <w:pPr>
        <w:pStyle w:val="ListParagraph"/>
      </w:pPr>
    </w:p>
    <w:p w:rsidR="0035254B" w:rsidRPr="00421D8E" w:rsidRDefault="0035254B" w:rsidP="006A0FF3">
      <w:pPr>
        <w:pStyle w:val="ListParagraph"/>
        <w:numPr>
          <w:ilvl w:val="1"/>
          <w:numId w:val="50"/>
        </w:numPr>
        <w:jc w:val="both"/>
      </w:pPr>
      <w:r w:rsidRPr="00421D8E">
        <w:t xml:space="preserve">To be eligible to bid, the </w:t>
      </w:r>
      <w:r w:rsidR="005C5C7A" w:rsidRPr="00421D8E">
        <w:t>Bidders</w:t>
      </w:r>
      <w:r w:rsidRPr="00421D8E">
        <w:t xml:space="preserve"> must ensure compliance to the following, failing which they shall not be eligible:</w:t>
      </w:r>
    </w:p>
    <w:p w:rsidR="0035254B" w:rsidRPr="00421D8E" w:rsidRDefault="0035254B" w:rsidP="0035254B">
      <w:pPr>
        <w:pStyle w:val="ListParagraph"/>
        <w:rPr>
          <w:color w:val="000000"/>
        </w:rPr>
      </w:pPr>
    </w:p>
    <w:p w:rsidR="0035254B" w:rsidRPr="00421D8E" w:rsidRDefault="0035254B" w:rsidP="00690283">
      <w:pPr>
        <w:pStyle w:val="ListParagraph"/>
        <w:ind w:left="851"/>
        <w:jc w:val="both"/>
        <w:rPr>
          <w:b/>
          <w:i/>
        </w:rPr>
      </w:pPr>
      <w:r w:rsidRPr="00421D8E">
        <w:rPr>
          <w:b/>
          <w:i/>
        </w:rPr>
        <w:t>Restrictions under Rule 144 (xi) of GFR 2017: Restrictions on procurement from a bidder of a country which shares a land border with India</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I. Any bidder from a country which shares a land border with India will be eligible to bid only if the bidder is registered with the Competent Authority.</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II. "Bidder" (Seller / Service Provider)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III. "Bidder from a country which shares a land border with India" for the purpose of this Order/ Rule means: -</w:t>
      </w:r>
    </w:p>
    <w:p w:rsidR="0035254B" w:rsidRPr="00421D8E" w:rsidRDefault="0035254B" w:rsidP="00690283">
      <w:pPr>
        <w:pStyle w:val="ListParagraph"/>
        <w:ind w:left="851"/>
        <w:jc w:val="both"/>
        <w:rPr>
          <w:i/>
        </w:rPr>
      </w:pPr>
      <w:r w:rsidRPr="00421D8E">
        <w:rPr>
          <w:i/>
        </w:rPr>
        <w:t>a. An entity incorporated, established, or registered in such a country; or</w:t>
      </w:r>
    </w:p>
    <w:p w:rsidR="0035254B" w:rsidRPr="00421D8E" w:rsidRDefault="0035254B" w:rsidP="00690283">
      <w:pPr>
        <w:pStyle w:val="ListParagraph"/>
        <w:ind w:left="851"/>
        <w:jc w:val="both"/>
        <w:rPr>
          <w:i/>
        </w:rPr>
      </w:pPr>
      <w:r w:rsidRPr="00421D8E">
        <w:rPr>
          <w:i/>
        </w:rPr>
        <w:t>b. A subsidiary of an entity incorporated, established, or registered in such a country; or</w:t>
      </w:r>
    </w:p>
    <w:p w:rsidR="0035254B" w:rsidRPr="00421D8E" w:rsidRDefault="0035254B" w:rsidP="00690283">
      <w:pPr>
        <w:pStyle w:val="ListParagraph"/>
        <w:ind w:left="851"/>
        <w:jc w:val="both"/>
        <w:rPr>
          <w:i/>
        </w:rPr>
      </w:pPr>
      <w:r w:rsidRPr="00421D8E">
        <w:rPr>
          <w:i/>
        </w:rPr>
        <w:t>c. An entity substantially controlled through entities incorporated, established, or registered in such a country; or</w:t>
      </w:r>
    </w:p>
    <w:p w:rsidR="0035254B" w:rsidRPr="00421D8E" w:rsidRDefault="0035254B" w:rsidP="00690283">
      <w:pPr>
        <w:pStyle w:val="ListParagraph"/>
        <w:ind w:left="851"/>
        <w:jc w:val="both"/>
        <w:rPr>
          <w:i/>
        </w:rPr>
      </w:pPr>
      <w:r w:rsidRPr="00421D8E">
        <w:rPr>
          <w:i/>
        </w:rPr>
        <w:t>d. An entity whose beneficial owner is situated in such a country; or</w:t>
      </w:r>
    </w:p>
    <w:p w:rsidR="0035254B" w:rsidRPr="00421D8E" w:rsidRDefault="0035254B" w:rsidP="00690283">
      <w:pPr>
        <w:pStyle w:val="ListParagraph"/>
        <w:ind w:left="851"/>
        <w:jc w:val="both"/>
        <w:rPr>
          <w:i/>
        </w:rPr>
      </w:pPr>
      <w:r w:rsidRPr="00421D8E">
        <w:rPr>
          <w:i/>
        </w:rPr>
        <w:t>e. An Indian (or other) agent of such an entity; or</w:t>
      </w:r>
    </w:p>
    <w:p w:rsidR="0035254B" w:rsidRPr="00421D8E" w:rsidRDefault="0035254B" w:rsidP="00690283">
      <w:pPr>
        <w:pStyle w:val="ListParagraph"/>
        <w:ind w:left="851"/>
        <w:jc w:val="both"/>
        <w:rPr>
          <w:i/>
        </w:rPr>
      </w:pPr>
      <w:r w:rsidRPr="00421D8E">
        <w:rPr>
          <w:i/>
        </w:rPr>
        <w:t>f. A natural person who is a citizen of such a country; or</w:t>
      </w:r>
    </w:p>
    <w:p w:rsidR="0035254B" w:rsidRPr="00421D8E" w:rsidRDefault="0035254B" w:rsidP="00690283">
      <w:pPr>
        <w:pStyle w:val="ListParagraph"/>
        <w:ind w:left="851"/>
        <w:jc w:val="both"/>
        <w:rPr>
          <w:i/>
        </w:rPr>
      </w:pPr>
      <w:r w:rsidRPr="00421D8E">
        <w:rPr>
          <w:i/>
        </w:rPr>
        <w:t>g. A consortium or joint venture where any member of the consortium or joint venture falls under any of the above</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IV. The beneficial owner for the purpose of (iii) above will be as under:</w:t>
      </w:r>
    </w:p>
    <w:p w:rsidR="0035254B" w:rsidRPr="00421D8E" w:rsidRDefault="0035254B" w:rsidP="00690283">
      <w:pPr>
        <w:pStyle w:val="ListParagraph"/>
        <w:ind w:left="851"/>
        <w:jc w:val="both"/>
        <w:rPr>
          <w:i/>
        </w:rPr>
      </w:pPr>
      <w:r w:rsidRPr="00421D8E">
        <w:rPr>
          <w:i/>
        </w:rPr>
        <w:t>1. In case of a company or Limited Liability Partnership, the beneficial owner is the natural person(s), who, whether acting alone or together, or through one or more juridical person, has a controlling ownership interest or who exercises control through other means. Explanation—</w:t>
      </w:r>
    </w:p>
    <w:p w:rsidR="0035254B" w:rsidRPr="00421D8E" w:rsidRDefault="0035254B" w:rsidP="00690283">
      <w:pPr>
        <w:pStyle w:val="ListParagraph"/>
        <w:ind w:left="851"/>
        <w:jc w:val="both"/>
        <w:rPr>
          <w:i/>
        </w:rPr>
      </w:pPr>
      <w:r w:rsidRPr="00421D8E">
        <w:rPr>
          <w:i/>
        </w:rPr>
        <w:t>a. "Controlling ownership interest" means ownership of or entitlement to more than twenty-five percent of shares or capital or profits of the company;</w:t>
      </w:r>
    </w:p>
    <w:p w:rsidR="0035254B" w:rsidRPr="00421D8E" w:rsidRDefault="0035254B" w:rsidP="00690283">
      <w:pPr>
        <w:pStyle w:val="ListParagraph"/>
        <w:ind w:left="851"/>
        <w:jc w:val="both"/>
        <w:rPr>
          <w:i/>
        </w:rPr>
      </w:pPr>
      <w:r w:rsidRPr="00421D8E">
        <w:rPr>
          <w:i/>
        </w:rPr>
        <w:t>b. "Control" shall include the right to appoint majority of the directors or to control the management or policy decisions including by virtue of their shareholding or management rights or shareholders agreements or voting agreements;</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lastRenderedPageBreak/>
        <w:t>2. In case of a partnership firm, the beneficial owner is the natural person(s) who, whether acting alone or together, or through one or more juridical person, has ownership of entitlement to more than fifteen percent of capital or profits of the partnership;</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3.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4. Where no natural person is identified under (1) or (2) or (3) above, the beneficial owner is the relevant natural person who holds the position of senior managing official;</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5.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V. An Agent is a person employed to do any act for another, or to represent another in dealings with third person.</w:t>
      </w: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p>
    <w:p w:rsidR="0035254B" w:rsidRPr="00421D8E" w:rsidRDefault="0035254B" w:rsidP="00690283">
      <w:pPr>
        <w:pStyle w:val="ListParagraph"/>
        <w:ind w:left="851"/>
        <w:jc w:val="both"/>
        <w:rPr>
          <w:i/>
        </w:rPr>
      </w:pPr>
      <w:r w:rsidRPr="00421D8E">
        <w:rPr>
          <w:i/>
        </w:rPr>
        <w:t xml:space="preserve">VI. The successful bidder shall not be allowed to sub-contract works to any </w:t>
      </w:r>
      <w:r w:rsidR="00BD4292" w:rsidRPr="00421D8E">
        <w:rPr>
          <w:i/>
        </w:rPr>
        <w:t>Contractor/Bidder</w:t>
      </w:r>
      <w:r w:rsidRPr="00421D8E">
        <w:rPr>
          <w:i/>
        </w:rPr>
        <w:t xml:space="preserve"> from a country which shares a land border with India unless such </w:t>
      </w:r>
      <w:r w:rsidR="00BD4292" w:rsidRPr="00421D8E">
        <w:rPr>
          <w:i/>
        </w:rPr>
        <w:t>Contractor/Bidder</w:t>
      </w:r>
      <w:r w:rsidRPr="00421D8E">
        <w:rPr>
          <w:i/>
        </w:rPr>
        <w:t xml:space="preserve"> is registered with the Competent Authority. </w:t>
      </w:r>
    </w:p>
    <w:p w:rsidR="0035254B" w:rsidRPr="00421D8E" w:rsidRDefault="0035254B" w:rsidP="0035254B">
      <w:pPr>
        <w:pStyle w:val="ListParagraph"/>
        <w:ind w:left="567"/>
        <w:jc w:val="both"/>
        <w:rPr>
          <w:i/>
          <w:highlight w:val="yellow"/>
        </w:rPr>
      </w:pPr>
    </w:p>
    <w:p w:rsidR="00455149" w:rsidRPr="00421D8E" w:rsidRDefault="00455149"/>
    <w:p w:rsidR="002F5E64" w:rsidRPr="00421D8E" w:rsidRDefault="002F5E64" w:rsidP="006A0FF3">
      <w:pPr>
        <w:pStyle w:val="ListParagraph"/>
        <w:numPr>
          <w:ilvl w:val="1"/>
          <w:numId w:val="50"/>
        </w:numPr>
        <w:jc w:val="both"/>
      </w:pPr>
      <w:proofErr w:type="spellStart"/>
      <w:r w:rsidRPr="00421D8E">
        <w:t>Only</w:t>
      </w:r>
      <w:r w:rsidRPr="00421D8E">
        <w:rPr>
          <w:b/>
          <w:bCs/>
        </w:rPr>
        <w:t>‘Class</w:t>
      </w:r>
      <w:proofErr w:type="spellEnd"/>
      <w:r w:rsidRPr="00421D8E">
        <w:rPr>
          <w:b/>
          <w:bCs/>
        </w:rPr>
        <w:t xml:space="preserve"> –I local supplier’  are eligible to bid  </w:t>
      </w:r>
      <w:r w:rsidRPr="00421D8E">
        <w:t xml:space="preserve">in line with the following: </w:t>
      </w:r>
    </w:p>
    <w:p w:rsidR="002F5E64" w:rsidRPr="00421D8E" w:rsidRDefault="002F5E64" w:rsidP="002F5E64">
      <w:pPr>
        <w:pStyle w:val="ListParagraph"/>
        <w:ind w:left="1134" w:hanging="426"/>
        <w:jc w:val="both"/>
      </w:pPr>
    </w:p>
    <w:p w:rsidR="002F5E64" w:rsidRPr="00421D8E" w:rsidRDefault="002F5E64" w:rsidP="002F5E64">
      <w:pPr>
        <w:pStyle w:val="ListParagraph"/>
        <w:ind w:left="1134" w:hanging="426"/>
        <w:jc w:val="both"/>
      </w:pPr>
      <w:r w:rsidRPr="00421D8E">
        <w:t xml:space="preserve">(i)  Public Procurement (Preference to Make in India) Order, 2017 issued by Department for promotion of Industry and Internal Trade (DPIIT), Ministry of Commerce and Industry, Government of India vide order dated 15/06/2017, its revision dated </w:t>
      </w:r>
      <w:r w:rsidRPr="00421D8E">
        <w:rPr>
          <w:b/>
          <w:bCs/>
        </w:rPr>
        <w:t xml:space="preserve">16/09/2020 </w:t>
      </w:r>
      <w:r w:rsidRPr="00421D8E">
        <w:t xml:space="preserve">(PPP-MII Order), </w:t>
      </w:r>
    </w:p>
    <w:p w:rsidR="002F5E64" w:rsidRPr="00421D8E" w:rsidRDefault="002F5E64" w:rsidP="002F5E64">
      <w:pPr>
        <w:pStyle w:val="ListParagraph"/>
        <w:ind w:left="1134" w:hanging="426"/>
        <w:jc w:val="both"/>
      </w:pPr>
    </w:p>
    <w:p w:rsidR="002F5E64" w:rsidRPr="00421D8E" w:rsidRDefault="002F5E64" w:rsidP="002F5E64">
      <w:pPr>
        <w:pStyle w:val="ListParagraph"/>
        <w:ind w:left="1134" w:hanging="426"/>
        <w:jc w:val="both"/>
      </w:pPr>
      <w:r w:rsidRPr="00421D8E">
        <w:t>(ii)  #‘Public Procurement (Preference to Make in India) to provide for Purchase Preference (linked with local content) in respect of Power Sector’ order dated 28/07/2020 issued by Ministry of Power (</w:t>
      </w:r>
      <w:proofErr w:type="spellStart"/>
      <w:r w:rsidRPr="00421D8E">
        <w:t>MoP</w:t>
      </w:r>
      <w:proofErr w:type="spellEnd"/>
      <w:r w:rsidRPr="00421D8E">
        <w:t xml:space="preserve"> Order)</w:t>
      </w:r>
      <w:r w:rsidRPr="00421D8E">
        <w:tab/>
      </w:r>
      <w:r w:rsidRPr="00421D8E">
        <w:rPr>
          <w:color w:val="FF0000"/>
        </w:rPr>
        <w:tab/>
      </w:r>
      <w:r w:rsidRPr="00421D8E">
        <w:rPr>
          <w:color w:val="FF0000"/>
        </w:rPr>
        <w:tab/>
      </w:r>
      <w:r w:rsidRPr="00421D8E">
        <w:rPr>
          <w:color w:val="FF0000"/>
        </w:rPr>
        <w:tab/>
      </w:r>
    </w:p>
    <w:p w:rsidR="002F5E64" w:rsidRPr="00421D8E" w:rsidRDefault="002F5E64" w:rsidP="002F5E64">
      <w:pPr>
        <w:tabs>
          <w:tab w:val="left" w:pos="7391"/>
        </w:tabs>
        <w:ind w:left="1134"/>
        <w:jc w:val="center"/>
      </w:pPr>
      <w:r w:rsidRPr="00421D8E">
        <w:t>Or</w:t>
      </w:r>
    </w:p>
    <w:p w:rsidR="002F5E64" w:rsidRPr="00421D8E" w:rsidRDefault="002F5E64" w:rsidP="002F5E64">
      <w:pPr>
        <w:ind w:left="1134"/>
        <w:jc w:val="both"/>
      </w:pPr>
      <w:r w:rsidRPr="00421D8E">
        <w:t># Public Procurement (Preference to Make in India) Order, 2017- Notification of Telecom products, Services or Works issued by Department of Telecommunications (DoT), Ministry of Communications, Government of India, vide Notification  dated 29.08.2018  (DoT Order)</w:t>
      </w:r>
    </w:p>
    <w:p w:rsidR="002F5E64" w:rsidRPr="00421D8E" w:rsidRDefault="002F5E64" w:rsidP="002F5E64">
      <w:pPr>
        <w:ind w:left="1134"/>
        <w:contextualSpacing/>
        <w:jc w:val="center"/>
        <w:rPr>
          <w:rFonts w:eastAsia="Calibri"/>
          <w:lang w:bidi="hi-IN"/>
        </w:rPr>
      </w:pPr>
      <w:r w:rsidRPr="00421D8E">
        <w:rPr>
          <w:rFonts w:eastAsia="Calibri"/>
          <w:lang w:bidi="hi-IN"/>
        </w:rPr>
        <w:t>Or</w:t>
      </w:r>
    </w:p>
    <w:p w:rsidR="002F5E64" w:rsidRPr="00421D8E" w:rsidRDefault="002F5E64" w:rsidP="002F5E64">
      <w:pPr>
        <w:ind w:left="1134"/>
        <w:contextualSpacing/>
        <w:rPr>
          <w:rFonts w:eastAsia="Calibri"/>
          <w:lang w:bidi="hi-IN"/>
        </w:rPr>
      </w:pPr>
    </w:p>
    <w:p w:rsidR="002F5E64" w:rsidRPr="00421D8E" w:rsidRDefault="002F5E64" w:rsidP="002F5E64">
      <w:pPr>
        <w:ind w:left="1134"/>
        <w:contextualSpacing/>
        <w:jc w:val="both"/>
        <w:rPr>
          <w:rFonts w:eastAsia="Calibri"/>
          <w:lang w:bidi="hi-IN"/>
        </w:rPr>
      </w:pPr>
      <w:r w:rsidRPr="00421D8E">
        <w:rPr>
          <w:rFonts w:eastAsia="Calibri"/>
          <w:lang w:bidi="hi-IN"/>
        </w:rPr>
        <w:lastRenderedPageBreak/>
        <w:t># [</w:t>
      </w:r>
      <w:r w:rsidRPr="00421D8E">
        <w:rPr>
          <w:rFonts w:eastAsia="Calibri"/>
          <w:i/>
          <w:lang w:bidi="hi-IN"/>
        </w:rPr>
        <w:t>Public Procurement (Preference to Make in India) Order related any other Order issued by a Nodal Ministry which is applicable to the procurement</w:t>
      </w:r>
      <w:r w:rsidRPr="00421D8E">
        <w:rPr>
          <w:rFonts w:eastAsia="Calibri"/>
          <w:lang w:bidi="hi-IN"/>
        </w:rPr>
        <w:t>]</w:t>
      </w:r>
    </w:p>
    <w:p w:rsidR="002F5E64" w:rsidRPr="00421D8E" w:rsidRDefault="002F5E64" w:rsidP="002F5E64">
      <w:pPr>
        <w:ind w:left="1134"/>
        <w:jc w:val="both"/>
      </w:pPr>
    </w:p>
    <w:p w:rsidR="002F5E64" w:rsidRPr="00421D8E" w:rsidRDefault="0071698C" w:rsidP="002F5E64">
      <w:pPr>
        <w:ind w:left="1134"/>
        <w:jc w:val="both"/>
        <w:rPr>
          <w:i/>
          <w:iCs/>
        </w:rPr>
      </w:pPr>
      <w:r w:rsidRPr="00421D8E">
        <w:rPr>
          <w:i/>
          <w:iCs/>
        </w:rPr>
        <w:t>&lt;</w:t>
      </w:r>
      <w:r w:rsidR="002F5E64" w:rsidRPr="00421D8E">
        <w:rPr>
          <w:i/>
          <w:iCs/>
        </w:rPr>
        <w:t># Choose as applicable while prepari</w:t>
      </w:r>
      <w:r w:rsidRPr="00421D8E">
        <w:rPr>
          <w:i/>
          <w:iCs/>
        </w:rPr>
        <w:t>ng bidding documents &gt;</w:t>
      </w:r>
    </w:p>
    <w:p w:rsidR="002F5E64" w:rsidRPr="00421D8E" w:rsidRDefault="002F5E64" w:rsidP="002F5E64">
      <w:pPr>
        <w:ind w:left="1134"/>
        <w:jc w:val="both"/>
        <w:rPr>
          <w:i/>
          <w:iCs/>
        </w:rPr>
      </w:pPr>
    </w:p>
    <w:p w:rsidR="002F5E64" w:rsidRPr="00421D8E" w:rsidRDefault="002F5E64" w:rsidP="002F5E64">
      <w:pPr>
        <w:ind w:left="1134"/>
        <w:jc w:val="both"/>
      </w:pPr>
      <w:proofErr w:type="gramStart"/>
      <w:r w:rsidRPr="00421D8E">
        <w:t>and</w:t>
      </w:r>
      <w:proofErr w:type="gramEnd"/>
      <w:r w:rsidRPr="00421D8E">
        <w:t xml:space="preserve"> any subsequent modifications/Amendments, if any. </w:t>
      </w:r>
    </w:p>
    <w:p w:rsidR="002F5E64" w:rsidRPr="00421D8E" w:rsidRDefault="002F5E64" w:rsidP="002F5E64">
      <w:pPr>
        <w:jc w:val="both"/>
      </w:pPr>
    </w:p>
    <w:p w:rsidR="002F5E64" w:rsidRPr="00421D8E" w:rsidRDefault="002F5E64" w:rsidP="002F5E64">
      <w:pPr>
        <w:ind w:left="702" w:hanging="18"/>
        <w:jc w:val="both"/>
        <w:rPr>
          <w:i/>
        </w:rPr>
      </w:pPr>
      <w:r w:rsidRPr="00421D8E">
        <w:t xml:space="preserve">As per the aforesaid orders: </w:t>
      </w:r>
    </w:p>
    <w:p w:rsidR="002F5E64" w:rsidRPr="00421D8E" w:rsidRDefault="002F5E64" w:rsidP="002F5E64">
      <w:pPr>
        <w:ind w:left="702" w:hanging="18"/>
        <w:jc w:val="both"/>
      </w:pPr>
    </w:p>
    <w:p w:rsidR="002F5E64" w:rsidRPr="00421D8E" w:rsidRDefault="002F5E64" w:rsidP="002F5E64">
      <w:pPr>
        <w:ind w:left="702" w:hanging="18"/>
        <w:jc w:val="both"/>
        <w:rPr>
          <w:bCs/>
        </w:rPr>
      </w:pPr>
      <w:r w:rsidRPr="00421D8E">
        <w:rPr>
          <w:bCs/>
        </w:rPr>
        <w:t xml:space="preserve">‘Class –I local supplier’ means a supplier or service provider , whose goods, services or works offered for procurement, meets the minimum local content as prescribed for ‘Class-I local </w:t>
      </w:r>
      <w:proofErr w:type="spellStart"/>
      <w:r w:rsidRPr="00421D8E">
        <w:rPr>
          <w:bCs/>
        </w:rPr>
        <w:t>supplier’.Presently</w:t>
      </w:r>
      <w:proofErr w:type="spellEnd"/>
      <w:r w:rsidRPr="00421D8E">
        <w:rPr>
          <w:bCs/>
        </w:rPr>
        <w:t>, the local content requirement to categorize a supplier as ‘Class-I local supplier’ is minimum 50%*.</w:t>
      </w:r>
    </w:p>
    <w:p w:rsidR="002F5E64" w:rsidRPr="00421D8E" w:rsidRDefault="002F5E64" w:rsidP="002F5E64">
      <w:pPr>
        <w:ind w:left="702" w:hanging="18"/>
        <w:jc w:val="both"/>
        <w:rPr>
          <w:bCs/>
        </w:rPr>
      </w:pPr>
    </w:p>
    <w:p w:rsidR="002F5E64" w:rsidRPr="00421D8E" w:rsidRDefault="002F5E64" w:rsidP="00154DB0">
      <w:pPr>
        <w:ind w:left="702" w:hanging="18"/>
        <w:jc w:val="both"/>
      </w:pPr>
    </w:p>
    <w:p w:rsidR="002F5E64" w:rsidRPr="00421D8E" w:rsidRDefault="002F5E64" w:rsidP="002F5E64">
      <w:pPr>
        <w:jc w:val="both"/>
      </w:pPr>
    </w:p>
    <w:p w:rsidR="002F5E64" w:rsidRPr="00421D8E" w:rsidRDefault="002F5E64" w:rsidP="002F5E64">
      <w:pPr>
        <w:ind w:left="709"/>
        <w:jc w:val="both"/>
      </w:pPr>
      <w:r w:rsidRPr="00421D8E">
        <w:t>Further, for the purpose of purchase preference under the PPP-MII Order:</w:t>
      </w:r>
    </w:p>
    <w:p w:rsidR="002F5E64" w:rsidRPr="00421D8E" w:rsidRDefault="002F5E64" w:rsidP="002F5E64">
      <w:pPr>
        <w:jc w:val="both"/>
      </w:pPr>
    </w:p>
    <w:p w:rsidR="002F5E64" w:rsidRPr="00421D8E" w:rsidRDefault="002F5E64" w:rsidP="002F5E64">
      <w:pPr>
        <w:ind w:left="702" w:hanging="18"/>
        <w:jc w:val="both"/>
      </w:pPr>
      <w:r w:rsidRPr="00421D8E">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2F5E64" w:rsidRPr="00421D8E" w:rsidRDefault="002F5E64" w:rsidP="002F5E64">
      <w:pPr>
        <w:pStyle w:val="ListParagraph"/>
        <w:ind w:left="360"/>
        <w:rPr>
          <w:sz w:val="23"/>
          <w:szCs w:val="23"/>
        </w:rPr>
      </w:pPr>
    </w:p>
    <w:p w:rsidR="002F5E64" w:rsidRPr="00421D8E" w:rsidRDefault="002F5E64" w:rsidP="002F5E64">
      <w:pPr>
        <w:pStyle w:val="ListParagraph"/>
        <w:ind w:left="709"/>
        <w:jc w:val="both"/>
        <w:rPr>
          <w:bCs/>
        </w:rPr>
      </w:pPr>
      <w:r w:rsidRPr="00421D8E">
        <w:t xml:space="preserve">The </w:t>
      </w:r>
      <w:r w:rsidR="0071698C" w:rsidRPr="00421D8E">
        <w:t>[</w:t>
      </w:r>
      <w:r w:rsidRPr="00421D8E">
        <w:t xml:space="preserve">‘Class –I local </w:t>
      </w:r>
      <w:r w:rsidR="00E57C71" w:rsidRPr="00421D8E">
        <w:t>supplier ‘shall</w:t>
      </w:r>
      <w:r w:rsidRPr="00421D8E">
        <w:t xml:space="preserve"> give a self-certification in is Technical </w:t>
      </w:r>
      <w:r w:rsidR="0071698C" w:rsidRPr="00421D8E">
        <w:t xml:space="preserve">part of the </w:t>
      </w:r>
      <w:proofErr w:type="gramStart"/>
      <w:r w:rsidR="0071698C" w:rsidRPr="00421D8E">
        <w:t>Bid</w:t>
      </w:r>
      <w:r w:rsidRPr="00421D8E">
        <w:t xml:space="preserve">  in</w:t>
      </w:r>
      <w:proofErr w:type="gramEnd"/>
      <w:r w:rsidRPr="00421D8E">
        <w:t xml:space="preserve"> the  format  given in </w:t>
      </w:r>
      <w:r w:rsidRPr="00421D8E">
        <w:rPr>
          <w:b/>
        </w:rPr>
        <w:t>Section 4</w:t>
      </w:r>
      <w:r w:rsidRPr="00421D8E">
        <w:t xml:space="preserve"> of RFB document, indicating the percentage of Local Content and certifying that the item offered meets the Local Content requirement for ‘Class –I local supplier’, as the case may be, and shall give details of the location(s) at which value addition is made. Further, in case of procurement  above </w:t>
      </w:r>
      <w:proofErr w:type="spellStart"/>
      <w:r w:rsidRPr="00421D8E">
        <w:t>Rs</w:t>
      </w:r>
      <w:proofErr w:type="spellEnd"/>
      <w:r w:rsidRPr="00421D8E">
        <w:t xml:space="preserve">. 10 </w:t>
      </w:r>
      <w:proofErr w:type="spellStart"/>
      <w:r w:rsidRPr="00421D8E">
        <w:t>Crore</w:t>
      </w:r>
      <w:proofErr w:type="spellEnd"/>
      <w:r w:rsidRPr="00421D8E">
        <w:t xml:space="preserve">, the ‘Class –I local </w:t>
      </w:r>
      <w:r w:rsidR="00E57C71" w:rsidRPr="00421D8E">
        <w:t>supplier ‘shall</w:t>
      </w:r>
      <w:r w:rsidRPr="00421D8E">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if applicable, and as per clause ITB 2 of Section, RFB document</w:t>
      </w:r>
      <w:proofErr w:type="gramStart"/>
      <w:r w:rsidRPr="00421D8E">
        <w:t>,  and</w:t>
      </w:r>
      <w:proofErr w:type="gramEnd"/>
      <w:r w:rsidRPr="00421D8E">
        <w:t xml:space="preserve"> action shall be taken in accordance therewith and in line with the provisions of the above  Orders. </w:t>
      </w:r>
      <w:r w:rsidRPr="00421D8E">
        <w:rPr>
          <w:lang w:bidi="en-US"/>
        </w:rPr>
        <w:t xml:space="preserve">Further, in case of price reduction during e-Reverse Auction, if envisaged as per Section 3 of RFB document, or for any other reason including matching L1 price pursuant to the purchase preference extended, the revised prices shall </w:t>
      </w:r>
      <w:r w:rsidR="009E2D28" w:rsidRPr="00421D8E">
        <w:rPr>
          <w:lang w:bidi="en-US"/>
        </w:rPr>
        <w:t xml:space="preserve">be </w:t>
      </w:r>
      <w:r w:rsidRPr="00421D8E">
        <w:rPr>
          <w:lang w:bidi="en-US"/>
        </w:rPr>
        <w:t>so as to  ensure that c</w:t>
      </w:r>
      <w:r w:rsidR="009E2D28" w:rsidRPr="00421D8E">
        <w:rPr>
          <w:lang w:bidi="en-US"/>
        </w:rPr>
        <w:t xml:space="preserve">lassification of the bidder </w:t>
      </w:r>
      <w:r w:rsidRPr="00421D8E">
        <w:rPr>
          <w:lang w:bidi="en-US"/>
        </w:rPr>
        <w:t xml:space="preserve">‘Class –I local </w:t>
      </w:r>
      <w:proofErr w:type="spellStart"/>
      <w:r w:rsidRPr="00421D8E">
        <w:rPr>
          <w:lang w:bidi="en-US"/>
        </w:rPr>
        <w:t>supplier’remains</w:t>
      </w:r>
      <w:proofErr w:type="spellEnd"/>
      <w:r w:rsidRPr="00421D8E">
        <w:rPr>
          <w:lang w:bidi="en-US"/>
        </w:rPr>
        <w:t xml:space="preserve"> unchanged</w:t>
      </w:r>
      <w:r w:rsidRPr="00421D8E">
        <w:rPr>
          <w:bCs/>
          <w:lang w:bidi="en-US"/>
        </w:rPr>
        <w:t>.</w:t>
      </w:r>
    </w:p>
    <w:p w:rsidR="007C4386" w:rsidRPr="00421D8E" w:rsidRDefault="007C4386" w:rsidP="002F5E64">
      <w:pPr>
        <w:pStyle w:val="ListParagraph"/>
        <w:ind w:left="709"/>
        <w:jc w:val="both"/>
        <w:rPr>
          <w:bCs/>
        </w:rPr>
      </w:pPr>
    </w:p>
    <w:p w:rsidR="007C4386" w:rsidRPr="00421D8E" w:rsidRDefault="007C4386" w:rsidP="006A0FF3">
      <w:pPr>
        <w:pStyle w:val="ListParagraph"/>
        <w:numPr>
          <w:ilvl w:val="1"/>
          <w:numId w:val="50"/>
        </w:numPr>
        <w:jc w:val="both"/>
      </w:pPr>
      <w:r w:rsidRPr="00421D8E">
        <w:t xml:space="preserve">Employer reserves the right to request for any additional information </w:t>
      </w:r>
      <w:r w:rsidR="00E57C71" w:rsidRPr="00421D8E">
        <w:t>and</w:t>
      </w:r>
      <w:r w:rsidRPr="00421D8E">
        <w:t xml:space="preserve"> reserves the right to reject the Proposal of any Bidder, if in the opinion of Employer, the qualification data is </w:t>
      </w:r>
      <w:r w:rsidR="00E57C71" w:rsidRPr="00421D8E">
        <w:t>incomplete,</w:t>
      </w:r>
      <w:r w:rsidRPr="00421D8E">
        <w:t xml:space="preserve"> or the Bidder is found not qualified to satisfactorily perform the Contract.</w:t>
      </w:r>
    </w:p>
    <w:p w:rsidR="007C4386" w:rsidRPr="00421D8E" w:rsidRDefault="007C4386" w:rsidP="00154DB0">
      <w:pPr>
        <w:pStyle w:val="ListParagraph"/>
        <w:ind w:left="792"/>
        <w:jc w:val="both"/>
      </w:pPr>
    </w:p>
    <w:p w:rsidR="007C4386" w:rsidRPr="00421D8E" w:rsidRDefault="007C4386" w:rsidP="006A0FF3">
      <w:pPr>
        <w:pStyle w:val="ListParagraph"/>
        <w:numPr>
          <w:ilvl w:val="1"/>
          <w:numId w:val="50"/>
        </w:numPr>
      </w:pPr>
      <w:r w:rsidRPr="00421D8E">
        <w:lastRenderedPageBreak/>
        <w:t>For the purposes of these Bidding Documents, the words “facilities,” “plant and equipment,” “installation services,” etc., shall be construed in accordance with the respective definitions given to them in the General Conditions of Contract.</w:t>
      </w:r>
    </w:p>
    <w:p w:rsidR="007C4386" w:rsidRPr="00421D8E" w:rsidRDefault="007C4386" w:rsidP="00154DB0">
      <w:pPr>
        <w:pStyle w:val="ListParagraph"/>
        <w:ind w:left="792"/>
        <w:jc w:val="both"/>
      </w:pPr>
    </w:p>
    <w:p w:rsidR="00CC4E74" w:rsidRPr="00421D8E" w:rsidRDefault="00CC4E74" w:rsidP="002F5E64">
      <w:pPr>
        <w:pStyle w:val="ListParagraph"/>
        <w:ind w:left="709"/>
        <w:jc w:val="both"/>
        <w:rPr>
          <w:bCs/>
        </w:rPr>
      </w:pPr>
    </w:p>
    <w:p w:rsidR="00CC4E74" w:rsidRPr="00421D8E" w:rsidRDefault="00CC4E74" w:rsidP="006A0FF3">
      <w:pPr>
        <w:pStyle w:val="ListParagraph"/>
        <w:numPr>
          <w:ilvl w:val="0"/>
          <w:numId w:val="50"/>
        </w:numPr>
        <w:jc w:val="both"/>
        <w:rPr>
          <w:sz w:val="23"/>
          <w:szCs w:val="23"/>
        </w:rPr>
      </w:pPr>
      <w:r w:rsidRPr="00421D8E">
        <w:rPr>
          <w:b/>
          <w:bCs/>
        </w:rPr>
        <w:t>Qualification Requirements</w:t>
      </w:r>
    </w:p>
    <w:p w:rsidR="002F5E64" w:rsidRPr="00421D8E" w:rsidRDefault="002F5E64" w:rsidP="002F5E64">
      <w:pPr>
        <w:pStyle w:val="ListParagraph"/>
        <w:ind w:left="360"/>
      </w:pPr>
    </w:p>
    <w:p w:rsidR="00B84782" w:rsidRPr="00421D8E" w:rsidRDefault="00B84782" w:rsidP="006A0FF3">
      <w:pPr>
        <w:pStyle w:val="ListParagraph"/>
        <w:numPr>
          <w:ilvl w:val="1"/>
          <w:numId w:val="50"/>
        </w:numPr>
        <w:jc w:val="both"/>
        <w:rPr>
          <w:b/>
          <w:bCs/>
        </w:rPr>
      </w:pPr>
      <w:r w:rsidRPr="00421D8E">
        <w:rPr>
          <w:b/>
          <w:bCs/>
        </w:rPr>
        <w:t>Technical:</w:t>
      </w:r>
    </w:p>
    <w:p w:rsidR="00B84782" w:rsidRPr="00421D8E" w:rsidRDefault="00B84782" w:rsidP="00B84782">
      <w:pPr>
        <w:rPr>
          <w:bCs/>
        </w:rPr>
      </w:pPr>
    </w:p>
    <w:p w:rsidR="00B84782" w:rsidRPr="00421D8E" w:rsidRDefault="00B84782" w:rsidP="006A0FF3">
      <w:pPr>
        <w:pStyle w:val="ListParagraph"/>
        <w:numPr>
          <w:ilvl w:val="2"/>
          <w:numId w:val="50"/>
        </w:numPr>
        <w:rPr>
          <w:bCs/>
        </w:rPr>
      </w:pPr>
      <w:r w:rsidRPr="00421D8E">
        <w:rPr>
          <w:bCs/>
        </w:rPr>
        <w:t>For the purpose of this particular bid, bidder shall meet the following minimum criteria in past 7 years (up to last completed financial year):</w:t>
      </w:r>
    </w:p>
    <w:p w:rsidR="00B84782" w:rsidRPr="00421D8E" w:rsidRDefault="00B84782" w:rsidP="005C5750">
      <w:pPr>
        <w:rPr>
          <w:rFonts w:eastAsia="Cambria"/>
        </w:rPr>
      </w:pPr>
    </w:p>
    <w:p w:rsidR="00B84782" w:rsidRPr="00421D8E" w:rsidRDefault="00B84782" w:rsidP="006A0FF3">
      <w:pPr>
        <w:pStyle w:val="ListParagraph"/>
        <w:numPr>
          <w:ilvl w:val="0"/>
          <w:numId w:val="55"/>
        </w:numPr>
        <w:ind w:left="1656"/>
        <w:jc w:val="both"/>
        <w:rPr>
          <w:iCs/>
        </w:rPr>
      </w:pPr>
      <w:r w:rsidRPr="00421D8E">
        <w:rPr>
          <w:iCs/>
        </w:rPr>
        <w:t>Experience in similar work</w:t>
      </w:r>
      <w:r w:rsidR="0089236E" w:rsidRPr="00421D8E">
        <w:rPr>
          <w:iCs/>
        </w:rPr>
        <w:t xml:space="preserve"> (as per clause 2.1.</w:t>
      </w:r>
      <w:r w:rsidR="004927BF" w:rsidRPr="00421D8E">
        <w:rPr>
          <w:iCs/>
        </w:rPr>
        <w:t>3</w:t>
      </w:r>
      <w:r w:rsidR="0089236E" w:rsidRPr="00421D8E">
        <w:rPr>
          <w:iCs/>
        </w:rPr>
        <w:t xml:space="preserve"> mentioned below</w:t>
      </w:r>
      <w:proofErr w:type="gramStart"/>
      <w:r w:rsidR="0089236E" w:rsidRPr="00421D8E">
        <w:rPr>
          <w:iCs/>
        </w:rPr>
        <w:t>)</w:t>
      </w:r>
      <w:proofErr w:type="spellStart"/>
      <w:r w:rsidR="00781337" w:rsidRPr="00421D8E">
        <w:rPr>
          <w:iCs/>
        </w:rPr>
        <w:t>under</w:t>
      </w:r>
      <w:r w:rsidR="00781337" w:rsidRPr="00421D8E">
        <w:rPr>
          <w:b/>
          <w:bCs/>
          <w:iCs/>
        </w:rPr>
        <w:t>single</w:t>
      </w:r>
      <w:r w:rsidR="00781337" w:rsidRPr="00421D8E">
        <w:rPr>
          <w:iCs/>
        </w:rPr>
        <w:t>contract</w:t>
      </w:r>
      <w:proofErr w:type="spellEnd"/>
      <w:proofErr w:type="gramEnd"/>
      <w:r w:rsidR="00781337" w:rsidRPr="00421D8E">
        <w:rPr>
          <w:iCs/>
        </w:rPr>
        <w:t xml:space="preserve">,  </w:t>
      </w:r>
      <w:r w:rsidRPr="00421D8E">
        <w:rPr>
          <w:iCs/>
        </w:rPr>
        <w:t>costing not less than</w:t>
      </w:r>
      <w:r w:rsidR="001D5114">
        <w:rPr>
          <w:iCs/>
        </w:rPr>
        <w:t xml:space="preserve"> </w:t>
      </w:r>
      <w:r w:rsidR="007C0BD6" w:rsidRPr="00E95577">
        <w:rPr>
          <w:b/>
          <w:bCs/>
          <w:i/>
          <w:iCs/>
          <w:highlight w:val="cyan"/>
        </w:rPr>
        <w:t>5</w:t>
      </w:r>
      <w:r w:rsidRPr="00E95577">
        <w:rPr>
          <w:b/>
          <w:bCs/>
          <w:i/>
          <w:iCs/>
          <w:highlight w:val="cyan"/>
        </w:rPr>
        <w:t>0%</w:t>
      </w:r>
      <w:r w:rsidRPr="00E95577">
        <w:rPr>
          <w:i/>
          <w:iCs/>
          <w:highlight w:val="cyan"/>
        </w:rPr>
        <w:t xml:space="preserve"> of the estimated amount of the </w:t>
      </w:r>
      <w:proofErr w:type="spellStart"/>
      <w:r w:rsidRPr="00E95577">
        <w:rPr>
          <w:i/>
          <w:iCs/>
          <w:highlight w:val="cyan"/>
        </w:rPr>
        <w:t>projec</w:t>
      </w:r>
      <w:r w:rsidR="00D72E4C" w:rsidRPr="00E95577">
        <w:rPr>
          <w:i/>
          <w:iCs/>
          <w:highlight w:val="cyan"/>
        </w:rPr>
        <w:t>t</w:t>
      </w:r>
      <w:r w:rsidR="00D72E4C">
        <w:rPr>
          <w:i/>
          <w:iCs/>
        </w:rPr>
        <w:t>.</w:t>
      </w:r>
      <w:r w:rsidR="006D6ED5" w:rsidRPr="00421D8E">
        <w:rPr>
          <w:iCs/>
        </w:rPr>
        <w:t>T</w:t>
      </w:r>
      <w:r w:rsidR="005914DF" w:rsidRPr="00421D8E">
        <w:rPr>
          <w:iCs/>
        </w:rPr>
        <w:t>he</w:t>
      </w:r>
      <w:proofErr w:type="spellEnd"/>
      <w:r w:rsidR="005914DF" w:rsidRPr="00421D8E">
        <w:rPr>
          <w:iCs/>
        </w:rPr>
        <w:t xml:space="preserve"> works under the above contract should </w:t>
      </w:r>
      <w:r w:rsidR="008719BB" w:rsidRPr="00421D8E">
        <w:rPr>
          <w:iCs/>
        </w:rPr>
        <w:t xml:space="preserve">be </w:t>
      </w:r>
      <w:r w:rsidR="006D6ED5" w:rsidRPr="00421D8E">
        <w:rPr>
          <w:iCs/>
        </w:rPr>
        <w:t>completed works only</w:t>
      </w:r>
      <w:r w:rsidR="005914DF" w:rsidRPr="00421D8E">
        <w:rPr>
          <w:iCs/>
        </w:rPr>
        <w:t>.</w:t>
      </w:r>
    </w:p>
    <w:p w:rsidR="00B84782" w:rsidRPr="00421D8E" w:rsidRDefault="00B84782" w:rsidP="00DB6153">
      <w:pPr>
        <w:ind w:left="432"/>
        <w:jc w:val="both"/>
        <w:rPr>
          <w:iCs/>
        </w:rPr>
      </w:pPr>
    </w:p>
    <w:p w:rsidR="00B84782" w:rsidRPr="00DB6153" w:rsidRDefault="00B84782" w:rsidP="00DB6153">
      <w:pPr>
        <w:pStyle w:val="ListParagraph"/>
        <w:ind w:left="648"/>
        <w:jc w:val="center"/>
        <w:rPr>
          <w:iCs/>
        </w:rPr>
      </w:pPr>
      <w:r w:rsidRPr="00DB6153">
        <w:rPr>
          <w:iCs/>
        </w:rPr>
        <w:t>Or</w:t>
      </w:r>
    </w:p>
    <w:p w:rsidR="00B84782" w:rsidRPr="00421D8E" w:rsidRDefault="00B84782" w:rsidP="00DB6153">
      <w:pPr>
        <w:ind w:left="432"/>
        <w:jc w:val="both"/>
        <w:rPr>
          <w:iCs/>
        </w:rPr>
      </w:pPr>
    </w:p>
    <w:p w:rsidR="00B84782" w:rsidRPr="00421D8E" w:rsidRDefault="00B84782" w:rsidP="006A0FF3">
      <w:pPr>
        <w:pStyle w:val="ListParagraph"/>
        <w:numPr>
          <w:ilvl w:val="0"/>
          <w:numId w:val="55"/>
        </w:numPr>
        <w:ind w:left="1656"/>
        <w:jc w:val="both"/>
        <w:rPr>
          <w:iCs/>
        </w:rPr>
      </w:pPr>
      <w:r w:rsidRPr="00421D8E">
        <w:rPr>
          <w:iCs/>
        </w:rPr>
        <w:t>Experience in similar works</w:t>
      </w:r>
      <w:r w:rsidR="0089236E" w:rsidRPr="00421D8E">
        <w:rPr>
          <w:iCs/>
        </w:rPr>
        <w:t xml:space="preserve"> (as per clause 2.1.</w:t>
      </w:r>
      <w:r w:rsidR="004927BF" w:rsidRPr="00421D8E">
        <w:rPr>
          <w:iCs/>
        </w:rPr>
        <w:t>3</w:t>
      </w:r>
      <w:r w:rsidR="0089236E" w:rsidRPr="00421D8E">
        <w:rPr>
          <w:iCs/>
        </w:rPr>
        <w:t xml:space="preserve"> mentioned below)</w:t>
      </w:r>
      <w:r w:rsidR="00781337" w:rsidRPr="00421D8E">
        <w:rPr>
          <w:iCs/>
        </w:rPr>
        <w:t xml:space="preserve"> under </w:t>
      </w:r>
      <w:r w:rsidR="00781337" w:rsidRPr="00421D8E">
        <w:rPr>
          <w:b/>
          <w:bCs/>
          <w:iCs/>
        </w:rPr>
        <w:t xml:space="preserve">two contracts, </w:t>
      </w:r>
      <w:proofErr w:type="spellStart"/>
      <w:r w:rsidR="005914DF" w:rsidRPr="00421D8E">
        <w:rPr>
          <w:iCs/>
        </w:rPr>
        <w:t>each</w:t>
      </w:r>
      <w:r w:rsidRPr="00421D8E">
        <w:rPr>
          <w:iCs/>
        </w:rPr>
        <w:t>costing</w:t>
      </w:r>
      <w:proofErr w:type="spellEnd"/>
      <w:r w:rsidRPr="00421D8E">
        <w:rPr>
          <w:iCs/>
        </w:rPr>
        <w:t xml:space="preserve"> not less </w:t>
      </w:r>
      <w:r w:rsidR="00FA629C">
        <w:rPr>
          <w:iCs/>
        </w:rPr>
        <w:t xml:space="preserve">than </w:t>
      </w:r>
      <w:r w:rsidR="007C0BD6" w:rsidRPr="00E95577">
        <w:rPr>
          <w:i/>
          <w:iCs/>
          <w:highlight w:val="cyan"/>
        </w:rPr>
        <w:t>3</w:t>
      </w:r>
      <w:r w:rsidRPr="00E95577">
        <w:rPr>
          <w:b/>
          <w:bCs/>
          <w:i/>
          <w:iCs/>
          <w:highlight w:val="cyan"/>
        </w:rPr>
        <w:t>0%</w:t>
      </w:r>
      <w:r w:rsidRPr="00E95577">
        <w:rPr>
          <w:i/>
          <w:iCs/>
          <w:highlight w:val="cyan"/>
        </w:rPr>
        <w:t xml:space="preserve"> of the estimated amount of the </w:t>
      </w:r>
      <w:proofErr w:type="spellStart"/>
      <w:r w:rsidRPr="00E95577">
        <w:rPr>
          <w:i/>
          <w:iCs/>
          <w:highlight w:val="cyan"/>
        </w:rPr>
        <w:t>project</w:t>
      </w:r>
      <w:r w:rsidRPr="00E95577">
        <w:rPr>
          <w:iCs/>
          <w:highlight w:val="cyan"/>
        </w:rPr>
        <w:t>.</w:t>
      </w:r>
      <w:r w:rsidR="006D6ED5" w:rsidRPr="00421D8E">
        <w:rPr>
          <w:iCs/>
        </w:rPr>
        <w:t>The</w:t>
      </w:r>
      <w:proofErr w:type="spellEnd"/>
      <w:r w:rsidR="006D6ED5" w:rsidRPr="00421D8E">
        <w:rPr>
          <w:iCs/>
        </w:rPr>
        <w:t xml:space="preserve"> works under the above two contracts should </w:t>
      </w:r>
      <w:r w:rsidR="008719BB" w:rsidRPr="00421D8E">
        <w:rPr>
          <w:iCs/>
        </w:rPr>
        <w:t>be</w:t>
      </w:r>
      <w:r w:rsidR="006D6ED5" w:rsidRPr="00421D8E">
        <w:rPr>
          <w:iCs/>
        </w:rPr>
        <w:t xml:space="preserve"> completed works only.</w:t>
      </w:r>
    </w:p>
    <w:p w:rsidR="00B84782" w:rsidRPr="00421D8E" w:rsidRDefault="00B84782" w:rsidP="00DB6153">
      <w:pPr>
        <w:ind w:left="432"/>
        <w:jc w:val="both"/>
        <w:rPr>
          <w:iCs/>
        </w:rPr>
      </w:pPr>
    </w:p>
    <w:p w:rsidR="00B84782" w:rsidRPr="00421D8E" w:rsidRDefault="00B84782" w:rsidP="00DB6153">
      <w:pPr>
        <w:pStyle w:val="ListParagraph"/>
        <w:ind w:left="648" w:firstLine="216"/>
        <w:jc w:val="center"/>
        <w:rPr>
          <w:iCs/>
          <w:u w:val="single"/>
        </w:rPr>
      </w:pPr>
      <w:r w:rsidRPr="00421D8E">
        <w:rPr>
          <w:iCs/>
          <w:u w:val="single"/>
        </w:rPr>
        <w:t>Or</w:t>
      </w:r>
    </w:p>
    <w:p w:rsidR="008A26B8" w:rsidRPr="00421D8E" w:rsidRDefault="008A26B8" w:rsidP="00DB6153">
      <w:pPr>
        <w:pStyle w:val="ListParagraph"/>
        <w:ind w:left="648" w:firstLine="216"/>
        <w:jc w:val="both"/>
        <w:rPr>
          <w:iCs/>
          <w:u w:val="single"/>
        </w:rPr>
      </w:pPr>
    </w:p>
    <w:p w:rsidR="00B84782" w:rsidRPr="00421D8E" w:rsidRDefault="00B84782" w:rsidP="006A0FF3">
      <w:pPr>
        <w:pStyle w:val="ListParagraph"/>
        <w:numPr>
          <w:ilvl w:val="0"/>
          <w:numId w:val="55"/>
        </w:numPr>
        <w:ind w:left="1656"/>
        <w:jc w:val="both"/>
        <w:rPr>
          <w:iCs/>
        </w:rPr>
      </w:pPr>
      <w:r w:rsidRPr="00421D8E">
        <w:rPr>
          <w:iCs/>
        </w:rPr>
        <w:t>Experience in similar works</w:t>
      </w:r>
      <w:r w:rsidR="0089236E" w:rsidRPr="00421D8E">
        <w:rPr>
          <w:iCs/>
        </w:rPr>
        <w:t xml:space="preserve"> (as per clause 2.1.</w:t>
      </w:r>
      <w:r w:rsidR="004927BF" w:rsidRPr="00421D8E">
        <w:rPr>
          <w:iCs/>
        </w:rPr>
        <w:t>3</w:t>
      </w:r>
      <w:r w:rsidR="0089236E" w:rsidRPr="00421D8E">
        <w:rPr>
          <w:iCs/>
        </w:rPr>
        <w:t xml:space="preserve"> mentioned below)</w:t>
      </w:r>
      <w:r w:rsidR="00781337" w:rsidRPr="00421D8E">
        <w:rPr>
          <w:iCs/>
        </w:rPr>
        <w:t xml:space="preserve"> under </w:t>
      </w:r>
      <w:r w:rsidR="00781337" w:rsidRPr="00421D8E">
        <w:rPr>
          <w:b/>
          <w:bCs/>
          <w:iCs/>
        </w:rPr>
        <w:t xml:space="preserve">three </w:t>
      </w:r>
      <w:proofErr w:type="spellStart"/>
      <w:r w:rsidR="00781337" w:rsidRPr="00421D8E">
        <w:rPr>
          <w:b/>
          <w:bCs/>
          <w:iCs/>
        </w:rPr>
        <w:t>contracts</w:t>
      </w:r>
      <w:proofErr w:type="gramStart"/>
      <w:r w:rsidR="00781337" w:rsidRPr="00421D8E">
        <w:rPr>
          <w:b/>
          <w:bCs/>
          <w:iCs/>
        </w:rPr>
        <w:t>,</w:t>
      </w:r>
      <w:r w:rsidR="005914DF" w:rsidRPr="00421D8E">
        <w:rPr>
          <w:iCs/>
        </w:rPr>
        <w:t>each</w:t>
      </w:r>
      <w:r w:rsidRPr="00421D8E">
        <w:rPr>
          <w:iCs/>
        </w:rPr>
        <w:t>costing</w:t>
      </w:r>
      <w:proofErr w:type="spellEnd"/>
      <w:proofErr w:type="gramEnd"/>
      <w:r w:rsidRPr="00421D8E">
        <w:rPr>
          <w:iCs/>
        </w:rPr>
        <w:t xml:space="preserve"> not less than </w:t>
      </w:r>
      <w:r w:rsidR="007C0BD6" w:rsidRPr="00E95577">
        <w:rPr>
          <w:b/>
          <w:bCs/>
          <w:i/>
          <w:iCs/>
          <w:highlight w:val="cyan"/>
        </w:rPr>
        <w:t>2</w:t>
      </w:r>
      <w:r w:rsidRPr="00E95577">
        <w:rPr>
          <w:b/>
          <w:bCs/>
          <w:i/>
          <w:iCs/>
          <w:highlight w:val="cyan"/>
        </w:rPr>
        <w:t>0%</w:t>
      </w:r>
      <w:r w:rsidRPr="00E95577">
        <w:rPr>
          <w:i/>
          <w:iCs/>
          <w:highlight w:val="cyan"/>
        </w:rPr>
        <w:t xml:space="preserve"> of the estimated amount of the projec</w:t>
      </w:r>
      <w:r w:rsidR="00D72E4C" w:rsidRPr="00E95577">
        <w:rPr>
          <w:i/>
          <w:iCs/>
          <w:highlight w:val="cyan"/>
        </w:rPr>
        <w:t>t</w:t>
      </w:r>
      <w:r w:rsidRPr="00E95577">
        <w:rPr>
          <w:iCs/>
          <w:highlight w:val="cyan"/>
        </w:rPr>
        <w:t>.</w:t>
      </w:r>
      <w:r w:rsidR="001D5114">
        <w:rPr>
          <w:iCs/>
        </w:rPr>
        <w:t xml:space="preserve"> </w:t>
      </w:r>
      <w:r w:rsidR="000743FE" w:rsidRPr="00421D8E">
        <w:rPr>
          <w:iCs/>
        </w:rPr>
        <w:t xml:space="preserve">The works under the above three contracts should </w:t>
      </w:r>
      <w:r w:rsidR="008719BB" w:rsidRPr="00421D8E">
        <w:rPr>
          <w:iCs/>
        </w:rPr>
        <w:t>be</w:t>
      </w:r>
      <w:r w:rsidR="00BE4787" w:rsidRPr="00421D8E">
        <w:rPr>
          <w:iCs/>
        </w:rPr>
        <w:t xml:space="preserve"> completed</w:t>
      </w:r>
      <w:r w:rsidR="000743FE" w:rsidRPr="00421D8E">
        <w:rPr>
          <w:iCs/>
        </w:rPr>
        <w:t xml:space="preserve"> works only.</w:t>
      </w:r>
    </w:p>
    <w:p w:rsidR="00B84782" w:rsidRPr="00421D8E" w:rsidRDefault="00B84782" w:rsidP="00B84782">
      <w:pPr>
        <w:ind w:left="108"/>
        <w:rPr>
          <w:iCs/>
        </w:rPr>
      </w:pPr>
    </w:p>
    <w:p w:rsidR="001D63F4" w:rsidRPr="007A475D" w:rsidRDefault="00192A87" w:rsidP="001D63F4">
      <w:pPr>
        <w:pStyle w:val="ListParagraph"/>
        <w:numPr>
          <w:ilvl w:val="2"/>
          <w:numId w:val="50"/>
        </w:numPr>
        <w:jc w:val="both"/>
        <w:rPr>
          <w:bCs/>
          <w:szCs w:val="24"/>
        </w:rPr>
      </w:pPr>
      <w:bookmarkStart w:id="29" w:name="_Hlk88128676"/>
      <w:r w:rsidRPr="007A475D">
        <w:rPr>
          <w:bCs/>
          <w:szCs w:val="24"/>
        </w:rPr>
        <w:t xml:space="preserve">Collectively the JV partners should meet the criteria of projects mentioned in 2.1.1 above. </w:t>
      </w:r>
    </w:p>
    <w:p w:rsidR="001D63F4" w:rsidRPr="00421D8E" w:rsidRDefault="001D63F4" w:rsidP="001D63F4">
      <w:pPr>
        <w:pStyle w:val="ListParagraph"/>
        <w:ind w:left="1080"/>
        <w:rPr>
          <w:bCs/>
          <w:szCs w:val="24"/>
        </w:rPr>
      </w:pPr>
      <w:r w:rsidRPr="00421D8E">
        <w:rPr>
          <w:bCs/>
          <w:szCs w:val="24"/>
        </w:rPr>
        <w:t>For illustration, the various cases possible, along with the number of contracts and the minimum amounts for each of scenarios are shown below:</w:t>
      </w:r>
    </w:p>
    <w:p w:rsidR="001D63F4" w:rsidRPr="00B02192" w:rsidRDefault="001D63F4" w:rsidP="001D63F4">
      <w:pPr>
        <w:pStyle w:val="ListParagraph"/>
        <w:ind w:left="1224"/>
        <w:jc w:val="both"/>
        <w:rPr>
          <w:szCs w:val="24"/>
        </w:rPr>
      </w:pPr>
    </w:p>
    <w:tbl>
      <w:tblPr>
        <w:tblW w:w="50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8"/>
        <w:gridCol w:w="540"/>
        <w:gridCol w:w="2971"/>
        <w:gridCol w:w="2627"/>
      </w:tblGrid>
      <w:tr w:rsidR="00B02192" w:rsidRPr="00421D8E" w:rsidTr="001661BE">
        <w:trPr>
          <w:trHeight w:val="20"/>
          <w:tblHeader/>
        </w:trPr>
        <w:tc>
          <w:tcPr>
            <w:tcW w:w="1963" w:type="pct"/>
            <w:gridSpan w:val="2"/>
            <w:vAlign w:val="center"/>
          </w:tcPr>
          <w:p w:rsidR="00B02192" w:rsidRPr="001661BE" w:rsidRDefault="00B02192" w:rsidP="001661BE">
            <w:pPr>
              <w:jc w:val="center"/>
              <w:rPr>
                <w:b/>
                <w:bCs/>
                <w:szCs w:val="24"/>
              </w:rPr>
            </w:pPr>
            <w:r w:rsidRPr="001661BE">
              <w:rPr>
                <w:b/>
                <w:bCs/>
                <w:szCs w:val="24"/>
              </w:rPr>
              <w:t>Scenario</w:t>
            </w:r>
          </w:p>
        </w:tc>
        <w:tc>
          <w:tcPr>
            <w:tcW w:w="1612" w:type="pct"/>
            <w:vAlign w:val="center"/>
          </w:tcPr>
          <w:p w:rsidR="00B02192" w:rsidRPr="001661BE" w:rsidRDefault="00B02192" w:rsidP="001661BE">
            <w:pPr>
              <w:jc w:val="center"/>
              <w:rPr>
                <w:b/>
                <w:bCs/>
                <w:szCs w:val="24"/>
              </w:rPr>
            </w:pPr>
            <w:r w:rsidRPr="001661BE">
              <w:rPr>
                <w:b/>
                <w:bCs/>
                <w:szCs w:val="24"/>
              </w:rPr>
              <w:t>Partner 1</w:t>
            </w:r>
          </w:p>
        </w:tc>
        <w:tc>
          <w:tcPr>
            <w:tcW w:w="1425" w:type="pct"/>
            <w:vAlign w:val="center"/>
          </w:tcPr>
          <w:p w:rsidR="00B02192" w:rsidRPr="001661BE" w:rsidRDefault="00B02192" w:rsidP="001661BE">
            <w:pPr>
              <w:jc w:val="center"/>
              <w:rPr>
                <w:b/>
                <w:bCs/>
                <w:szCs w:val="24"/>
              </w:rPr>
            </w:pPr>
            <w:r w:rsidRPr="001661BE">
              <w:rPr>
                <w:b/>
                <w:bCs/>
                <w:szCs w:val="24"/>
              </w:rPr>
              <w:t>Partner 2</w:t>
            </w:r>
          </w:p>
        </w:tc>
      </w:tr>
      <w:tr w:rsidR="00B02192" w:rsidRPr="00421D8E" w:rsidTr="00C33729">
        <w:trPr>
          <w:trHeight w:val="20"/>
        </w:trPr>
        <w:tc>
          <w:tcPr>
            <w:tcW w:w="1670" w:type="pct"/>
            <w:vMerge w:val="restart"/>
            <w:vAlign w:val="center"/>
          </w:tcPr>
          <w:p w:rsidR="00B02192" w:rsidRPr="001661BE" w:rsidRDefault="00B02192" w:rsidP="00D76269">
            <w:pPr>
              <w:rPr>
                <w:szCs w:val="24"/>
              </w:rPr>
            </w:pPr>
            <w:r w:rsidRPr="001661BE">
              <w:rPr>
                <w:szCs w:val="24"/>
              </w:rPr>
              <w:t>1. One partner fully meets the qualification requirements</w:t>
            </w:r>
          </w:p>
        </w:tc>
        <w:tc>
          <w:tcPr>
            <w:tcW w:w="293" w:type="pct"/>
          </w:tcPr>
          <w:p w:rsidR="00B02192" w:rsidRPr="001661BE" w:rsidRDefault="00B02192" w:rsidP="00D76269">
            <w:pPr>
              <w:rPr>
                <w:szCs w:val="24"/>
              </w:rPr>
            </w:pPr>
            <w:r w:rsidRPr="001661BE">
              <w:rPr>
                <w:szCs w:val="24"/>
              </w:rPr>
              <w:t>A)</w:t>
            </w:r>
          </w:p>
        </w:tc>
        <w:tc>
          <w:tcPr>
            <w:tcW w:w="1612" w:type="pct"/>
            <w:vAlign w:val="center"/>
          </w:tcPr>
          <w:p w:rsidR="00B02192" w:rsidRPr="001661BE" w:rsidRDefault="007C0BD6" w:rsidP="00D76269">
            <w:pPr>
              <w:rPr>
                <w:szCs w:val="24"/>
              </w:rPr>
            </w:pPr>
            <w:r w:rsidRPr="001661BE">
              <w:rPr>
                <w:szCs w:val="24"/>
              </w:rPr>
              <w:t>1 contract of minimum 5</w:t>
            </w:r>
            <w:r w:rsidR="00B02192" w:rsidRPr="001661BE">
              <w:rPr>
                <w:szCs w:val="24"/>
              </w:rPr>
              <w:t xml:space="preserve">0% of the cost </w:t>
            </w:r>
          </w:p>
        </w:tc>
        <w:tc>
          <w:tcPr>
            <w:tcW w:w="1425" w:type="pct"/>
            <w:shd w:val="clear" w:color="auto" w:fill="FFFFFF"/>
            <w:vAlign w:val="center"/>
          </w:tcPr>
          <w:p w:rsidR="00B02192" w:rsidRPr="00C33729" w:rsidRDefault="00B02192" w:rsidP="00D76269">
            <w:pPr>
              <w:rPr>
                <w:color w:val="FFFFFF"/>
                <w:szCs w:val="24"/>
              </w:rPr>
            </w:pPr>
          </w:p>
        </w:tc>
      </w:tr>
      <w:tr w:rsidR="00B02192" w:rsidRPr="00421D8E" w:rsidTr="00C33729">
        <w:trPr>
          <w:trHeight w:val="20"/>
        </w:trPr>
        <w:tc>
          <w:tcPr>
            <w:tcW w:w="1670" w:type="pct"/>
            <w:vMerge/>
            <w:vAlign w:val="center"/>
          </w:tcPr>
          <w:p w:rsidR="00B02192" w:rsidRPr="001661BE" w:rsidRDefault="00B02192" w:rsidP="00D76269">
            <w:pPr>
              <w:rPr>
                <w:szCs w:val="24"/>
              </w:rPr>
            </w:pPr>
          </w:p>
        </w:tc>
        <w:tc>
          <w:tcPr>
            <w:tcW w:w="293" w:type="pct"/>
          </w:tcPr>
          <w:p w:rsidR="00B02192" w:rsidRPr="001661BE" w:rsidRDefault="00B02192" w:rsidP="00D76269">
            <w:pPr>
              <w:rPr>
                <w:szCs w:val="24"/>
              </w:rPr>
            </w:pPr>
            <w:r w:rsidRPr="001661BE">
              <w:rPr>
                <w:szCs w:val="24"/>
              </w:rPr>
              <w:t>B)</w:t>
            </w:r>
          </w:p>
        </w:tc>
        <w:tc>
          <w:tcPr>
            <w:tcW w:w="1612" w:type="pct"/>
            <w:vAlign w:val="center"/>
          </w:tcPr>
          <w:p w:rsidR="00B02192" w:rsidRPr="001661BE" w:rsidRDefault="007C0BD6" w:rsidP="00D76269">
            <w:pPr>
              <w:rPr>
                <w:szCs w:val="24"/>
              </w:rPr>
            </w:pPr>
            <w:r w:rsidRPr="001661BE">
              <w:rPr>
                <w:szCs w:val="24"/>
              </w:rPr>
              <w:t>2 contracts, each of minimum 3</w:t>
            </w:r>
            <w:r w:rsidR="00B02192" w:rsidRPr="001661BE">
              <w:rPr>
                <w:szCs w:val="24"/>
              </w:rPr>
              <w:t>0% of the cost</w:t>
            </w:r>
          </w:p>
        </w:tc>
        <w:tc>
          <w:tcPr>
            <w:tcW w:w="1425" w:type="pct"/>
            <w:shd w:val="clear" w:color="auto" w:fill="FFFFFF"/>
            <w:vAlign w:val="center"/>
          </w:tcPr>
          <w:p w:rsidR="00B02192" w:rsidRPr="00C33729" w:rsidRDefault="00B02192" w:rsidP="00D76269">
            <w:pPr>
              <w:rPr>
                <w:color w:val="FFFFFF"/>
                <w:szCs w:val="24"/>
              </w:rPr>
            </w:pPr>
          </w:p>
        </w:tc>
      </w:tr>
      <w:tr w:rsidR="00B02192" w:rsidRPr="00421D8E" w:rsidTr="00C33729">
        <w:trPr>
          <w:trHeight w:val="20"/>
        </w:trPr>
        <w:tc>
          <w:tcPr>
            <w:tcW w:w="1670" w:type="pct"/>
            <w:vMerge/>
            <w:vAlign w:val="center"/>
          </w:tcPr>
          <w:p w:rsidR="00B02192" w:rsidRPr="001661BE" w:rsidRDefault="00B02192" w:rsidP="00D76269">
            <w:pPr>
              <w:rPr>
                <w:szCs w:val="24"/>
              </w:rPr>
            </w:pPr>
          </w:p>
        </w:tc>
        <w:tc>
          <w:tcPr>
            <w:tcW w:w="293" w:type="pct"/>
          </w:tcPr>
          <w:p w:rsidR="00B02192" w:rsidRPr="001661BE" w:rsidRDefault="00B02192" w:rsidP="00D76269">
            <w:pPr>
              <w:rPr>
                <w:szCs w:val="24"/>
              </w:rPr>
            </w:pPr>
            <w:r w:rsidRPr="001661BE">
              <w:rPr>
                <w:szCs w:val="24"/>
              </w:rPr>
              <w:t>C)</w:t>
            </w:r>
          </w:p>
        </w:tc>
        <w:tc>
          <w:tcPr>
            <w:tcW w:w="1612" w:type="pct"/>
            <w:vAlign w:val="center"/>
          </w:tcPr>
          <w:p w:rsidR="00B02192" w:rsidRPr="001661BE" w:rsidRDefault="007C0BD6" w:rsidP="00D76269">
            <w:pPr>
              <w:rPr>
                <w:szCs w:val="24"/>
              </w:rPr>
            </w:pPr>
            <w:r w:rsidRPr="001661BE">
              <w:rPr>
                <w:szCs w:val="24"/>
              </w:rPr>
              <w:t>3 contracts, each of minimum 2</w:t>
            </w:r>
            <w:r w:rsidR="00B02192" w:rsidRPr="001661BE">
              <w:rPr>
                <w:szCs w:val="24"/>
              </w:rPr>
              <w:t>0% each of the cost</w:t>
            </w:r>
          </w:p>
        </w:tc>
        <w:tc>
          <w:tcPr>
            <w:tcW w:w="1425" w:type="pct"/>
            <w:shd w:val="clear" w:color="auto" w:fill="FFFFFF"/>
            <w:vAlign w:val="center"/>
          </w:tcPr>
          <w:p w:rsidR="00B02192" w:rsidRPr="00C33729" w:rsidRDefault="00B02192" w:rsidP="00D76269">
            <w:pPr>
              <w:rPr>
                <w:color w:val="FFFFFF"/>
                <w:szCs w:val="24"/>
              </w:rPr>
            </w:pPr>
          </w:p>
        </w:tc>
      </w:tr>
      <w:tr w:rsidR="00B02192" w:rsidRPr="00421D8E" w:rsidTr="00C33729">
        <w:trPr>
          <w:trHeight w:val="20"/>
        </w:trPr>
        <w:tc>
          <w:tcPr>
            <w:tcW w:w="1670" w:type="pct"/>
            <w:vMerge w:val="restart"/>
            <w:vAlign w:val="center"/>
          </w:tcPr>
          <w:p w:rsidR="00B02192" w:rsidRPr="001661BE" w:rsidRDefault="00B02192" w:rsidP="00D76269">
            <w:pPr>
              <w:rPr>
                <w:szCs w:val="24"/>
              </w:rPr>
            </w:pPr>
            <w:r w:rsidRPr="001661BE">
              <w:rPr>
                <w:szCs w:val="24"/>
              </w:rPr>
              <w:t xml:space="preserve">2. Both partners put together meet the qualification </w:t>
            </w:r>
            <w:r w:rsidRPr="001661BE">
              <w:rPr>
                <w:szCs w:val="24"/>
              </w:rPr>
              <w:lastRenderedPageBreak/>
              <w:t>requirements</w:t>
            </w:r>
          </w:p>
        </w:tc>
        <w:tc>
          <w:tcPr>
            <w:tcW w:w="293" w:type="pct"/>
          </w:tcPr>
          <w:p w:rsidR="00B02192" w:rsidRPr="001661BE" w:rsidRDefault="00B02192" w:rsidP="00D76269">
            <w:pPr>
              <w:rPr>
                <w:szCs w:val="24"/>
              </w:rPr>
            </w:pPr>
            <w:r w:rsidRPr="001661BE">
              <w:rPr>
                <w:szCs w:val="24"/>
              </w:rPr>
              <w:lastRenderedPageBreak/>
              <w:t>A)</w:t>
            </w:r>
          </w:p>
        </w:tc>
        <w:tc>
          <w:tcPr>
            <w:tcW w:w="1612" w:type="pct"/>
            <w:vAlign w:val="center"/>
          </w:tcPr>
          <w:p w:rsidR="00B02192" w:rsidRPr="001661BE" w:rsidRDefault="00B02192" w:rsidP="00D76269">
            <w:pPr>
              <w:rPr>
                <w:szCs w:val="24"/>
              </w:rPr>
            </w:pPr>
            <w:r w:rsidRPr="001661BE">
              <w:rPr>
                <w:szCs w:val="24"/>
              </w:rPr>
              <w:t xml:space="preserve">1 contract of minimum </w:t>
            </w:r>
            <w:r w:rsidR="007C0BD6" w:rsidRPr="001661BE">
              <w:rPr>
                <w:szCs w:val="24"/>
              </w:rPr>
              <w:t>3</w:t>
            </w:r>
            <w:r w:rsidRPr="001661BE">
              <w:rPr>
                <w:szCs w:val="24"/>
              </w:rPr>
              <w:t>0% of the cost</w:t>
            </w:r>
          </w:p>
        </w:tc>
        <w:tc>
          <w:tcPr>
            <w:tcW w:w="1425" w:type="pct"/>
            <w:shd w:val="clear" w:color="auto" w:fill="FFFFFF"/>
            <w:vAlign w:val="center"/>
          </w:tcPr>
          <w:p w:rsidR="00B02192" w:rsidRPr="00C33729" w:rsidRDefault="00B02192" w:rsidP="00D76269">
            <w:pPr>
              <w:rPr>
                <w:color w:val="FFFFFF"/>
                <w:szCs w:val="24"/>
              </w:rPr>
            </w:pPr>
          </w:p>
        </w:tc>
      </w:tr>
      <w:tr w:rsidR="00B02192" w:rsidRPr="00421D8E" w:rsidTr="00C33729">
        <w:trPr>
          <w:trHeight w:val="20"/>
        </w:trPr>
        <w:tc>
          <w:tcPr>
            <w:tcW w:w="1670" w:type="pct"/>
            <w:vMerge/>
            <w:vAlign w:val="center"/>
          </w:tcPr>
          <w:p w:rsidR="00B02192" w:rsidRPr="001661BE" w:rsidRDefault="00B02192" w:rsidP="00D76269">
            <w:pPr>
              <w:rPr>
                <w:szCs w:val="24"/>
              </w:rPr>
            </w:pPr>
          </w:p>
        </w:tc>
        <w:tc>
          <w:tcPr>
            <w:tcW w:w="293" w:type="pct"/>
          </w:tcPr>
          <w:p w:rsidR="00B02192" w:rsidRPr="001661BE" w:rsidRDefault="00B02192" w:rsidP="00D76269">
            <w:pPr>
              <w:rPr>
                <w:szCs w:val="24"/>
              </w:rPr>
            </w:pPr>
            <w:r w:rsidRPr="001661BE">
              <w:rPr>
                <w:szCs w:val="24"/>
              </w:rPr>
              <w:t>B)</w:t>
            </w:r>
          </w:p>
        </w:tc>
        <w:tc>
          <w:tcPr>
            <w:tcW w:w="1612" w:type="pct"/>
            <w:vAlign w:val="center"/>
          </w:tcPr>
          <w:p w:rsidR="00B02192" w:rsidRPr="001661BE" w:rsidRDefault="007C0BD6" w:rsidP="00D76269">
            <w:pPr>
              <w:rPr>
                <w:szCs w:val="24"/>
              </w:rPr>
            </w:pPr>
            <w:r w:rsidRPr="001661BE">
              <w:rPr>
                <w:szCs w:val="24"/>
              </w:rPr>
              <w:t>2 contracts of minimum 2</w:t>
            </w:r>
            <w:r w:rsidR="00B02192" w:rsidRPr="001661BE">
              <w:rPr>
                <w:szCs w:val="24"/>
              </w:rPr>
              <w:t>0% of the cost</w:t>
            </w:r>
          </w:p>
        </w:tc>
        <w:tc>
          <w:tcPr>
            <w:tcW w:w="1425" w:type="pct"/>
            <w:shd w:val="clear" w:color="auto" w:fill="FFFFFF"/>
            <w:vAlign w:val="center"/>
          </w:tcPr>
          <w:p w:rsidR="007A475D" w:rsidRPr="00C33729" w:rsidRDefault="007A475D" w:rsidP="00D76269">
            <w:pPr>
              <w:rPr>
                <w:szCs w:val="24"/>
              </w:rPr>
            </w:pPr>
          </w:p>
        </w:tc>
      </w:tr>
    </w:tbl>
    <w:p w:rsidR="00192A87" w:rsidRPr="00421D8E" w:rsidRDefault="00192A87" w:rsidP="00192A87">
      <w:pPr>
        <w:rPr>
          <w:szCs w:val="24"/>
        </w:rPr>
      </w:pPr>
    </w:p>
    <w:bookmarkEnd w:id="29"/>
    <w:p w:rsidR="004849BC" w:rsidRPr="00421D8E" w:rsidRDefault="004849BC" w:rsidP="006A0FF3">
      <w:pPr>
        <w:pStyle w:val="ListParagraph"/>
        <w:numPr>
          <w:ilvl w:val="2"/>
          <w:numId w:val="50"/>
        </w:numPr>
        <w:rPr>
          <w:bCs/>
        </w:rPr>
      </w:pPr>
      <w:r w:rsidRPr="00421D8E">
        <w:rPr>
          <w:bCs/>
        </w:rPr>
        <w:t>For the purposes of satisfaction of Technical Requirement, similar works refers to:</w:t>
      </w:r>
    </w:p>
    <w:p w:rsidR="00E95577" w:rsidRPr="00421D8E" w:rsidRDefault="00E95577" w:rsidP="006A0FF3">
      <w:pPr>
        <w:pStyle w:val="ListParagraph"/>
        <w:numPr>
          <w:ilvl w:val="0"/>
          <w:numId w:val="56"/>
        </w:numPr>
        <w:rPr>
          <w:bCs/>
        </w:rPr>
      </w:pPr>
      <w:r>
        <w:rPr>
          <w:bCs/>
        </w:rPr>
        <w:t xml:space="preserve"> Project(s)</w:t>
      </w:r>
      <w:r w:rsidRPr="00421D8E">
        <w:rPr>
          <w:bCs/>
        </w:rPr>
        <w:t xml:space="preserve"> execution in one or more sectors below :-</w:t>
      </w:r>
    </w:p>
    <w:p w:rsidR="00E95577" w:rsidRPr="00421D8E" w:rsidRDefault="00E95577" w:rsidP="00E95577">
      <w:pPr>
        <w:pStyle w:val="ListParagraph"/>
        <w:ind w:left="1944"/>
        <w:rPr>
          <w:bCs/>
        </w:rPr>
      </w:pPr>
      <w:proofErr w:type="gramStart"/>
      <w:r w:rsidRPr="00421D8E">
        <w:rPr>
          <w:bCs/>
        </w:rPr>
        <w:t>1)Electrical</w:t>
      </w:r>
      <w:proofErr w:type="gramEnd"/>
      <w:r w:rsidRPr="00421D8E">
        <w:rPr>
          <w:bCs/>
        </w:rPr>
        <w:t xml:space="preserve"> Transmission sector</w:t>
      </w:r>
    </w:p>
    <w:p w:rsidR="00E95577" w:rsidRPr="00421D8E" w:rsidRDefault="00E95577" w:rsidP="00E95577">
      <w:pPr>
        <w:pStyle w:val="ListParagraph"/>
        <w:ind w:left="1944"/>
        <w:rPr>
          <w:bCs/>
        </w:rPr>
      </w:pPr>
      <w:r w:rsidRPr="00421D8E">
        <w:rPr>
          <w:bCs/>
        </w:rPr>
        <w:t>2) Sub-transmission sector</w:t>
      </w:r>
    </w:p>
    <w:p w:rsidR="00E95577" w:rsidRPr="00421D8E" w:rsidRDefault="00E95577" w:rsidP="00E95577">
      <w:pPr>
        <w:pStyle w:val="ListParagraph"/>
        <w:ind w:left="1944"/>
        <w:rPr>
          <w:bCs/>
        </w:rPr>
      </w:pPr>
      <w:r w:rsidRPr="00421D8E">
        <w:rPr>
          <w:bCs/>
        </w:rPr>
        <w:t>3) Electrical distribution sector</w:t>
      </w:r>
    </w:p>
    <w:p w:rsidR="00E95577" w:rsidRPr="00421D8E" w:rsidRDefault="00E95577" w:rsidP="00E95577">
      <w:pPr>
        <w:pStyle w:val="ListParagraph"/>
        <w:ind w:left="1944"/>
        <w:rPr>
          <w:bCs/>
        </w:rPr>
      </w:pPr>
    </w:p>
    <w:p w:rsidR="00E95577" w:rsidRPr="00421D8E" w:rsidRDefault="00E95577" w:rsidP="00E95577">
      <w:pPr>
        <w:pStyle w:val="ListParagraph"/>
        <w:ind w:left="1944"/>
        <w:rPr>
          <w:bCs/>
        </w:rPr>
      </w:pPr>
      <w:r w:rsidRPr="00421D8E">
        <w:rPr>
          <w:bCs/>
        </w:rPr>
        <w:t xml:space="preserve">In above sectors, type of construction works undertaken should be of the nature of one or more of the </w:t>
      </w:r>
      <w:proofErr w:type="gramStart"/>
      <w:r w:rsidRPr="00421D8E">
        <w:rPr>
          <w:bCs/>
        </w:rPr>
        <w:t>following :</w:t>
      </w:r>
      <w:proofErr w:type="gramEnd"/>
      <w:r w:rsidRPr="00421D8E">
        <w:rPr>
          <w:bCs/>
        </w:rPr>
        <w:t>-</w:t>
      </w:r>
    </w:p>
    <w:p w:rsidR="00E95577" w:rsidRPr="00421D8E" w:rsidRDefault="00E95577" w:rsidP="00E95577">
      <w:pPr>
        <w:pStyle w:val="ListParagraph"/>
        <w:ind w:left="1944"/>
        <w:rPr>
          <w:bCs/>
        </w:rPr>
      </w:pPr>
      <w:r w:rsidRPr="00421D8E">
        <w:rPr>
          <w:bCs/>
        </w:rPr>
        <w:t>1) EHT lines</w:t>
      </w:r>
    </w:p>
    <w:p w:rsidR="00E95577" w:rsidRPr="00421D8E" w:rsidRDefault="00E95577" w:rsidP="00E95577">
      <w:pPr>
        <w:pStyle w:val="ListParagraph"/>
        <w:ind w:left="1944"/>
        <w:rPr>
          <w:bCs/>
        </w:rPr>
      </w:pPr>
      <w:r w:rsidRPr="00421D8E">
        <w:rPr>
          <w:bCs/>
        </w:rPr>
        <w:t>2) HT lines</w:t>
      </w:r>
    </w:p>
    <w:p w:rsidR="00E95577" w:rsidRPr="00421D8E" w:rsidRDefault="00E95577" w:rsidP="00E95577">
      <w:pPr>
        <w:pStyle w:val="ListParagraph"/>
        <w:ind w:left="1944"/>
        <w:rPr>
          <w:bCs/>
        </w:rPr>
      </w:pPr>
      <w:r w:rsidRPr="00421D8E">
        <w:rPr>
          <w:bCs/>
        </w:rPr>
        <w:t>3) LT lines</w:t>
      </w:r>
    </w:p>
    <w:p w:rsidR="00E95577" w:rsidRPr="00421D8E" w:rsidRDefault="00E95577" w:rsidP="00E95577">
      <w:pPr>
        <w:pStyle w:val="ListParagraph"/>
        <w:ind w:left="1944"/>
        <w:rPr>
          <w:bCs/>
        </w:rPr>
      </w:pPr>
      <w:r w:rsidRPr="00421D8E">
        <w:rPr>
          <w:bCs/>
        </w:rPr>
        <w:t xml:space="preserve">4) Distribution transformers </w:t>
      </w:r>
    </w:p>
    <w:p w:rsidR="00E95577" w:rsidRDefault="00E95577" w:rsidP="00E95577">
      <w:pPr>
        <w:pStyle w:val="ListParagraph"/>
        <w:ind w:left="1944"/>
        <w:rPr>
          <w:bCs/>
        </w:rPr>
      </w:pPr>
      <w:r w:rsidRPr="00421D8E">
        <w:rPr>
          <w:bCs/>
        </w:rPr>
        <w:t>5) Substations</w:t>
      </w:r>
    </w:p>
    <w:p w:rsidR="00E95577" w:rsidRPr="00421D8E" w:rsidRDefault="00E95577" w:rsidP="00E95577">
      <w:pPr>
        <w:pStyle w:val="ListParagraph"/>
        <w:ind w:left="1944"/>
        <w:rPr>
          <w:bCs/>
        </w:rPr>
      </w:pPr>
    </w:p>
    <w:p w:rsidR="00E95577" w:rsidRPr="00421D8E" w:rsidRDefault="00E95577" w:rsidP="006A0FF3">
      <w:pPr>
        <w:pStyle w:val="ListParagraph"/>
        <w:numPr>
          <w:ilvl w:val="0"/>
          <w:numId w:val="56"/>
        </w:numPr>
        <w:rPr>
          <w:bCs/>
        </w:rPr>
      </w:pPr>
      <w:r w:rsidRPr="00421D8E">
        <w:rPr>
          <w:bCs/>
        </w:rPr>
        <w:t>Notwithstanding the clause 2.1.3(a) above, experience in only LT lines would not be considered eligible.</w:t>
      </w:r>
    </w:p>
    <w:p w:rsidR="00541763" w:rsidRPr="00421D8E" w:rsidRDefault="00541763" w:rsidP="00E95577">
      <w:pPr>
        <w:pStyle w:val="ListParagraph"/>
        <w:ind w:left="1944"/>
        <w:rPr>
          <w:bCs/>
        </w:rPr>
      </w:pPr>
    </w:p>
    <w:p w:rsidR="00413A11" w:rsidRPr="00421D8E" w:rsidRDefault="00413A11" w:rsidP="006A0FF3">
      <w:pPr>
        <w:pStyle w:val="ListParagraph"/>
        <w:numPr>
          <w:ilvl w:val="2"/>
          <w:numId w:val="50"/>
        </w:numPr>
        <w:jc w:val="both"/>
        <w:rPr>
          <w:bCs/>
        </w:rPr>
      </w:pPr>
      <w:r w:rsidRPr="00421D8E">
        <w:rPr>
          <w:bCs/>
        </w:rPr>
        <w:t xml:space="preserve">The experience of the bidder as part of Joint venture or consortium </w:t>
      </w:r>
      <w:r w:rsidR="002461A0" w:rsidRPr="00421D8E">
        <w:rPr>
          <w:bCs/>
        </w:rPr>
        <w:t>or a sub-</w:t>
      </w:r>
      <w:r w:rsidR="00BD4292" w:rsidRPr="00421D8E">
        <w:rPr>
          <w:bCs/>
        </w:rPr>
        <w:t>Contractor/Bidder</w:t>
      </w:r>
      <w:r w:rsidR="002461A0" w:rsidRPr="00421D8E">
        <w:rPr>
          <w:bCs/>
        </w:rPr>
        <w:t xml:space="preserve"> will be considered for the purpose of evaluation as per the clause 2.1.1, 2.1.2 and 2.1.3 above</w:t>
      </w:r>
      <w:r w:rsidR="00972EA3" w:rsidRPr="00421D8E">
        <w:rPr>
          <w:bCs/>
        </w:rPr>
        <w:t xml:space="preserve"> only in case where the bidder is able to provide approval/acceptance of the mentioned works from the end-customer or the distribution company whichever is applicable.</w:t>
      </w:r>
    </w:p>
    <w:p w:rsidR="00C51903" w:rsidRPr="00421D8E" w:rsidRDefault="00C51903" w:rsidP="008D1686">
      <w:pPr>
        <w:pStyle w:val="ListParagraph"/>
        <w:ind w:left="1944"/>
        <w:rPr>
          <w:bCs/>
        </w:rPr>
      </w:pPr>
    </w:p>
    <w:p w:rsidR="00C51903" w:rsidRPr="00421D8E" w:rsidRDefault="00C51903" w:rsidP="00CA6869">
      <w:pPr>
        <w:rPr>
          <w:bCs/>
        </w:rPr>
      </w:pPr>
    </w:p>
    <w:p w:rsidR="00B84782" w:rsidRPr="00421D8E" w:rsidRDefault="00BA01C6" w:rsidP="006A0FF3">
      <w:pPr>
        <w:pStyle w:val="ListParagraph"/>
        <w:numPr>
          <w:ilvl w:val="1"/>
          <w:numId w:val="50"/>
        </w:numPr>
        <w:jc w:val="both"/>
        <w:rPr>
          <w:b/>
          <w:bCs/>
        </w:rPr>
      </w:pPr>
      <w:r w:rsidRPr="00421D8E">
        <w:rPr>
          <w:b/>
          <w:bCs/>
        </w:rPr>
        <w:t xml:space="preserve">Financial/ </w:t>
      </w:r>
      <w:r w:rsidR="00B84782" w:rsidRPr="00421D8E">
        <w:rPr>
          <w:b/>
          <w:bCs/>
        </w:rPr>
        <w:t>Commercial:</w:t>
      </w:r>
    </w:p>
    <w:p w:rsidR="00B84782" w:rsidRPr="00421D8E" w:rsidRDefault="00B84782" w:rsidP="000E39C1">
      <w:pPr>
        <w:pStyle w:val="ListParagraph"/>
        <w:ind w:left="792" w:firstLine="432"/>
        <w:jc w:val="both"/>
        <w:rPr>
          <w:b/>
          <w:bCs/>
        </w:rPr>
      </w:pPr>
    </w:p>
    <w:p w:rsidR="00B84782" w:rsidRPr="00421D8E" w:rsidRDefault="00783398" w:rsidP="006A0FF3">
      <w:pPr>
        <w:pStyle w:val="ListParagraph"/>
        <w:numPr>
          <w:ilvl w:val="2"/>
          <w:numId w:val="50"/>
        </w:numPr>
        <w:jc w:val="both"/>
        <w:rPr>
          <w:iCs/>
        </w:rPr>
      </w:pPr>
      <w:r w:rsidRPr="00421D8E">
        <w:rPr>
          <w:iCs/>
        </w:rPr>
        <w:t>The Net Worth of the b</w:t>
      </w:r>
      <w:r w:rsidR="00C51903" w:rsidRPr="00421D8E">
        <w:rPr>
          <w:iCs/>
        </w:rPr>
        <w:t xml:space="preserve">idder must </w:t>
      </w:r>
      <w:r w:rsidRPr="00421D8E">
        <w:rPr>
          <w:iCs/>
        </w:rPr>
        <w:t xml:space="preserve">be </w:t>
      </w:r>
      <w:proofErr w:type="spellStart"/>
      <w:r w:rsidRPr="00421D8E">
        <w:rPr>
          <w:iCs/>
        </w:rPr>
        <w:t>positive</w:t>
      </w:r>
      <w:r w:rsidR="00B84782" w:rsidRPr="00421D8E">
        <w:rPr>
          <w:iCs/>
        </w:rPr>
        <w:t>for</w:t>
      </w:r>
      <w:proofErr w:type="spellEnd"/>
      <w:r w:rsidR="00B84782" w:rsidRPr="00421D8E">
        <w:rPr>
          <w:iCs/>
        </w:rPr>
        <w:t xml:space="preserve"> the each of the last three Financial Years</w:t>
      </w:r>
      <w:r w:rsidR="00691B1E">
        <w:rPr>
          <w:iCs/>
        </w:rPr>
        <w:t xml:space="preserve"> up to 2024-25</w:t>
      </w:r>
      <w:r w:rsidR="00B84782" w:rsidRPr="00421D8E">
        <w:rPr>
          <w:iCs/>
        </w:rPr>
        <w:t>. Net worth means the s</w:t>
      </w:r>
      <w:r w:rsidR="009A4FD8" w:rsidRPr="00421D8E">
        <w:rPr>
          <w:iCs/>
        </w:rPr>
        <w:t>u</w:t>
      </w:r>
      <w:r w:rsidR="00B84782" w:rsidRPr="00421D8E">
        <w:rPr>
          <w:iCs/>
        </w:rPr>
        <w:t>m total of the paid up capital and free reserves (excluding reserves created out of revaluation) reduced by aggregate value of accumulated loses (including debi</w:t>
      </w:r>
      <w:r w:rsidR="009A4FD8" w:rsidRPr="00421D8E">
        <w:rPr>
          <w:iCs/>
        </w:rPr>
        <w:t>t</w:t>
      </w:r>
      <w:r w:rsidR="00B84782" w:rsidRPr="00421D8E">
        <w:rPr>
          <w:iCs/>
        </w:rPr>
        <w:t xml:space="preserve"> balance in profit and loss account for current year) and intangible assets. </w:t>
      </w:r>
    </w:p>
    <w:p w:rsidR="00B84782" w:rsidRPr="00421D8E" w:rsidRDefault="00B84782" w:rsidP="00154DB0">
      <w:pPr>
        <w:pStyle w:val="ListParagraph"/>
        <w:ind w:left="792"/>
        <w:jc w:val="both"/>
        <w:rPr>
          <w:iCs/>
        </w:rPr>
      </w:pPr>
    </w:p>
    <w:p w:rsidR="00B84782" w:rsidRPr="00EF2112" w:rsidRDefault="00B84782" w:rsidP="006A0FF3">
      <w:pPr>
        <w:pStyle w:val="ListParagraph"/>
        <w:numPr>
          <w:ilvl w:val="2"/>
          <w:numId w:val="50"/>
        </w:numPr>
        <w:jc w:val="both"/>
        <w:rPr>
          <w:iCs/>
          <w:highlight w:val="cyan"/>
        </w:rPr>
      </w:pPr>
      <w:r w:rsidRPr="00421D8E">
        <w:rPr>
          <w:iCs/>
        </w:rPr>
        <w:t xml:space="preserve">Minimum Average Annual Turnover (MAAT) </w:t>
      </w:r>
      <w:r w:rsidR="00C51903" w:rsidRPr="00421D8E">
        <w:rPr>
          <w:iCs/>
        </w:rPr>
        <w:t xml:space="preserve">of the Bidder </w:t>
      </w:r>
      <w:r w:rsidRPr="00421D8E">
        <w:rPr>
          <w:iCs/>
        </w:rPr>
        <w:t>for best three years out of last five financial years</w:t>
      </w:r>
      <w:r w:rsidR="00691B1E">
        <w:rPr>
          <w:iCs/>
        </w:rPr>
        <w:t xml:space="preserve"> up to 2024-25</w:t>
      </w:r>
      <w:r w:rsidRPr="00421D8E">
        <w:rPr>
          <w:iCs/>
        </w:rPr>
        <w:t xml:space="preserve"> of the bidder should not be less </w:t>
      </w:r>
      <w:proofErr w:type="gramStart"/>
      <w:r w:rsidRPr="00421D8E">
        <w:rPr>
          <w:iCs/>
        </w:rPr>
        <w:t>than</w:t>
      </w:r>
      <w:r w:rsidR="00EF2112" w:rsidRPr="00EF2112">
        <w:rPr>
          <w:iCs/>
          <w:highlight w:val="cyan"/>
        </w:rPr>
        <w:t xml:space="preserve">  30</w:t>
      </w:r>
      <w:proofErr w:type="gramEnd"/>
      <w:r w:rsidR="00EF2112" w:rsidRPr="00EF2112">
        <w:rPr>
          <w:iCs/>
          <w:highlight w:val="cyan"/>
        </w:rPr>
        <w:t>% of the estimated cost of the project roun</w:t>
      </w:r>
      <w:r w:rsidR="00990C96">
        <w:rPr>
          <w:iCs/>
          <w:highlight w:val="cyan"/>
        </w:rPr>
        <w:t xml:space="preserve">ded off </w:t>
      </w:r>
      <w:proofErr w:type="spellStart"/>
      <w:r w:rsidR="00990C96">
        <w:rPr>
          <w:iCs/>
          <w:highlight w:val="cyan"/>
        </w:rPr>
        <w:t>upto</w:t>
      </w:r>
      <w:proofErr w:type="spellEnd"/>
      <w:r w:rsidR="00990C96">
        <w:rPr>
          <w:iCs/>
          <w:highlight w:val="cyan"/>
        </w:rPr>
        <w:t xml:space="preserve"> two decimal places</w:t>
      </w:r>
      <w:r w:rsidR="00EF2112" w:rsidRPr="00EF2112">
        <w:rPr>
          <w:iCs/>
          <w:highlight w:val="cyan"/>
        </w:rPr>
        <w:t xml:space="preserve">. </w:t>
      </w:r>
    </w:p>
    <w:p w:rsidR="00D20B4D" w:rsidRPr="00421D8E" w:rsidRDefault="00D20B4D" w:rsidP="00154DB0">
      <w:pPr>
        <w:pStyle w:val="ListParagraph"/>
        <w:ind w:left="1224"/>
        <w:jc w:val="both"/>
        <w:rPr>
          <w:iCs/>
        </w:rPr>
      </w:pPr>
    </w:p>
    <w:p w:rsidR="002603F1" w:rsidRPr="00421D8E" w:rsidRDefault="00B84782" w:rsidP="006A0FF3">
      <w:pPr>
        <w:pStyle w:val="ListParagraph"/>
        <w:numPr>
          <w:ilvl w:val="2"/>
          <w:numId w:val="50"/>
        </w:numPr>
        <w:jc w:val="both"/>
        <w:rPr>
          <w:iCs/>
        </w:rPr>
      </w:pPr>
      <w:r w:rsidRPr="00421D8E">
        <w:rPr>
          <w:iCs/>
        </w:rPr>
        <w:t xml:space="preserve">Bidder </w:t>
      </w:r>
      <w:proofErr w:type="gramStart"/>
      <w:r w:rsidR="00C51903" w:rsidRPr="00421D8E">
        <w:rPr>
          <w:iCs/>
        </w:rPr>
        <w:t xml:space="preserve">must  </w:t>
      </w:r>
      <w:r w:rsidRPr="00421D8E">
        <w:rPr>
          <w:iCs/>
        </w:rPr>
        <w:t>have</w:t>
      </w:r>
      <w:proofErr w:type="gramEnd"/>
      <w:r w:rsidRPr="00421D8E">
        <w:rPr>
          <w:iCs/>
        </w:rPr>
        <w:t xml:space="preserve"> liquid assets (LA) and/ or evidence of access to or availability of </w:t>
      </w:r>
      <w:r w:rsidR="00E57C71" w:rsidRPr="00421D8E">
        <w:rPr>
          <w:iCs/>
        </w:rPr>
        <w:t>fund-based</w:t>
      </w:r>
      <w:r w:rsidRPr="00421D8E">
        <w:rPr>
          <w:iCs/>
        </w:rPr>
        <w:t xml:space="preserve"> credit facilities of not less than </w:t>
      </w:r>
      <w:r w:rsidR="00EF2112" w:rsidRPr="00EF2112">
        <w:rPr>
          <w:iCs/>
          <w:highlight w:val="cyan"/>
        </w:rPr>
        <w:t>10% of the estimated cost of the project roun</w:t>
      </w:r>
      <w:r w:rsidR="00FA629C">
        <w:rPr>
          <w:iCs/>
          <w:highlight w:val="cyan"/>
        </w:rPr>
        <w:t xml:space="preserve">ded off </w:t>
      </w:r>
      <w:proofErr w:type="spellStart"/>
      <w:r w:rsidR="00FA629C">
        <w:rPr>
          <w:iCs/>
          <w:highlight w:val="cyan"/>
        </w:rPr>
        <w:t>upto</w:t>
      </w:r>
      <w:proofErr w:type="spellEnd"/>
      <w:r w:rsidR="00FA629C">
        <w:rPr>
          <w:iCs/>
          <w:highlight w:val="cyan"/>
        </w:rPr>
        <w:t xml:space="preserve"> two decimal places</w:t>
      </w:r>
      <w:r w:rsidR="00990C96">
        <w:rPr>
          <w:iCs/>
        </w:rPr>
        <w:t xml:space="preserve"> </w:t>
      </w:r>
      <w:r w:rsidRPr="00421D8E">
        <w:rPr>
          <w:iCs/>
        </w:rPr>
        <w:t>and the Banker should confirm that the Credit facility is earmarked for the Work</w:t>
      </w:r>
      <w:r w:rsidR="00BA01C6" w:rsidRPr="00421D8E">
        <w:rPr>
          <w:iCs/>
        </w:rPr>
        <w:t>s</w:t>
      </w:r>
      <w:r w:rsidRPr="00421D8E">
        <w:rPr>
          <w:iCs/>
        </w:rPr>
        <w:t xml:space="preserve"> specified under Bid </w:t>
      </w:r>
      <w:r w:rsidRPr="00421D8E">
        <w:rPr>
          <w:iCs/>
        </w:rPr>
        <w:lastRenderedPageBreak/>
        <w:t xml:space="preserve">on receipt of the Bid. </w:t>
      </w:r>
      <w:r w:rsidR="002603F1" w:rsidRPr="00421D8E">
        <w:rPr>
          <w:iCs/>
        </w:rPr>
        <w:t xml:space="preserve">Liquid </w:t>
      </w:r>
      <w:r w:rsidR="0095242E">
        <w:rPr>
          <w:iCs/>
        </w:rPr>
        <w:t>A</w:t>
      </w:r>
      <w:r w:rsidR="002603F1" w:rsidRPr="00421D8E">
        <w:rPr>
          <w:iCs/>
        </w:rPr>
        <w:t xml:space="preserve">ssets would include </w:t>
      </w:r>
      <w:proofErr w:type="spellStart"/>
      <w:r w:rsidR="002603F1" w:rsidRPr="00421D8E">
        <w:rPr>
          <w:iCs/>
        </w:rPr>
        <w:t>unincumbered</w:t>
      </w:r>
      <w:proofErr w:type="spellEnd"/>
      <w:r w:rsidR="002603F1" w:rsidRPr="00421D8E">
        <w:rPr>
          <w:iCs/>
        </w:rPr>
        <w:t xml:space="preserve"> cash (and equivalents), bank deposits with maturity less than 365 days, securities that can be freely traded or maturity less than 365 days and receivables which has general certainty of getting received minus payables which has general certainty of getting paid. </w:t>
      </w:r>
    </w:p>
    <w:p w:rsidR="002E0998" w:rsidRPr="00421D8E" w:rsidRDefault="002E0998" w:rsidP="007B29E0">
      <w:pPr>
        <w:pStyle w:val="ListParagraph"/>
        <w:ind w:left="1224"/>
        <w:jc w:val="both"/>
        <w:rPr>
          <w:iCs/>
        </w:rPr>
      </w:pPr>
    </w:p>
    <w:p w:rsidR="00A01A76" w:rsidRPr="00421D8E" w:rsidRDefault="00A01A76" w:rsidP="006A0FF3">
      <w:pPr>
        <w:pStyle w:val="ListParagraph"/>
        <w:numPr>
          <w:ilvl w:val="2"/>
          <w:numId w:val="50"/>
        </w:numPr>
        <w:jc w:val="both"/>
        <w:rPr>
          <w:iCs/>
        </w:rPr>
      </w:pPr>
      <w:r w:rsidRPr="00421D8E">
        <w:rPr>
          <w:iCs/>
        </w:rPr>
        <w:t xml:space="preserve">In case a bid is submitted by a Joint Venture (JV), all the partners of the JV shall meet, individually, the qualification set forth at </w:t>
      </w:r>
      <w:proofErr w:type="spellStart"/>
      <w:r w:rsidRPr="00421D8E">
        <w:rPr>
          <w:iCs/>
        </w:rPr>
        <w:t>para</w:t>
      </w:r>
      <w:proofErr w:type="spellEnd"/>
      <w:r w:rsidRPr="00421D8E">
        <w:rPr>
          <w:iCs/>
        </w:rPr>
        <w:t xml:space="preserve"> 2.2.1 above and collectively the requirement of </w:t>
      </w:r>
      <w:proofErr w:type="spellStart"/>
      <w:r w:rsidRPr="00421D8E">
        <w:rPr>
          <w:iCs/>
        </w:rPr>
        <w:t>para</w:t>
      </w:r>
      <w:proofErr w:type="spellEnd"/>
      <w:r w:rsidRPr="00421D8E">
        <w:rPr>
          <w:iCs/>
        </w:rPr>
        <w:t xml:space="preserve"> 2.2.2 &amp; 2.2.3 above. The figures for each of the partner of the joint venture shall be added together to determine the bidder’s compliance with the minimum qualifying criteria set out in </w:t>
      </w:r>
      <w:proofErr w:type="spellStart"/>
      <w:r w:rsidRPr="00421D8E">
        <w:rPr>
          <w:iCs/>
        </w:rPr>
        <w:t>para</w:t>
      </w:r>
      <w:proofErr w:type="spellEnd"/>
      <w:r w:rsidRPr="00421D8E">
        <w:rPr>
          <w:iCs/>
        </w:rPr>
        <w:t xml:space="preserve"> 2.2.2 &amp;</w:t>
      </w:r>
      <w:r w:rsidR="001B11CA">
        <w:rPr>
          <w:iCs/>
        </w:rPr>
        <w:t xml:space="preserve"> </w:t>
      </w:r>
      <w:r w:rsidRPr="00421D8E">
        <w:rPr>
          <w:iCs/>
        </w:rPr>
        <w:t>2.2.3  above; however in order for a joint venture to qualify, the partner(s) of joint venture must meet the following minimum criteria:</w:t>
      </w:r>
    </w:p>
    <w:p w:rsidR="00A01A76" w:rsidRPr="00421D8E" w:rsidRDefault="00A01A76" w:rsidP="00A01A76"/>
    <w:p w:rsidR="00A01A76" w:rsidRPr="00421D8E" w:rsidRDefault="00A01A76" w:rsidP="006A0FF3">
      <w:pPr>
        <w:pStyle w:val="ListParagraph"/>
        <w:numPr>
          <w:ilvl w:val="3"/>
          <w:numId w:val="50"/>
        </w:numPr>
        <w:jc w:val="both"/>
        <w:rPr>
          <w:iCs/>
        </w:rPr>
      </w:pPr>
      <w:r w:rsidRPr="00421D8E">
        <w:rPr>
          <w:iCs/>
        </w:rPr>
        <w:t xml:space="preserve">At least one partner (lead partner) shall meet, not less than </w:t>
      </w:r>
      <w:r w:rsidR="008A26B8" w:rsidRPr="00421D8E">
        <w:rPr>
          <w:iCs/>
        </w:rPr>
        <w:t>40</w:t>
      </w:r>
      <w:r w:rsidRPr="00421D8E">
        <w:rPr>
          <w:iCs/>
        </w:rPr>
        <w:t xml:space="preserve">% of the minimum criteria given at Para 2.2.2 &amp; 2.2.3 above. </w:t>
      </w:r>
    </w:p>
    <w:p w:rsidR="00A01A76" w:rsidRPr="00421D8E" w:rsidRDefault="00A01A76" w:rsidP="00154DB0">
      <w:pPr>
        <w:pStyle w:val="ListParagraph"/>
        <w:ind w:left="1224"/>
        <w:jc w:val="center"/>
        <w:rPr>
          <w:iCs/>
        </w:rPr>
      </w:pPr>
      <w:r w:rsidRPr="00421D8E">
        <w:rPr>
          <w:iCs/>
        </w:rPr>
        <w:t>AND</w:t>
      </w:r>
    </w:p>
    <w:p w:rsidR="003E4A6A" w:rsidRPr="00421D8E" w:rsidRDefault="00A01A76" w:rsidP="006A0FF3">
      <w:pPr>
        <w:pStyle w:val="ListParagraph"/>
        <w:numPr>
          <w:ilvl w:val="3"/>
          <w:numId w:val="50"/>
        </w:numPr>
        <w:jc w:val="both"/>
        <w:rPr>
          <w:iCs/>
        </w:rPr>
      </w:pPr>
      <w:r w:rsidRPr="00421D8E">
        <w:rPr>
          <w:iCs/>
        </w:rPr>
        <w:t xml:space="preserve">Each of the other partner(s) shall meet not less than </w:t>
      </w:r>
      <w:r w:rsidR="004B32D8">
        <w:rPr>
          <w:iCs/>
        </w:rPr>
        <w:t>variation</w:t>
      </w:r>
      <w:r w:rsidRPr="00421D8E">
        <w:rPr>
          <w:iCs/>
        </w:rPr>
        <w:t xml:space="preserve"> of the criteria given at Para 2.2.2 &amp; 2.2.3 above.</w:t>
      </w:r>
    </w:p>
    <w:p w:rsidR="009A4FD8" w:rsidRPr="00421D8E" w:rsidRDefault="009A4FD8" w:rsidP="00154DB0">
      <w:pPr>
        <w:pStyle w:val="ListParagraph"/>
        <w:ind w:left="1728"/>
        <w:jc w:val="both"/>
        <w:rPr>
          <w:iCs/>
        </w:rPr>
      </w:pPr>
    </w:p>
    <w:p w:rsidR="00C51903" w:rsidRPr="00421D8E" w:rsidRDefault="009A4FD8" w:rsidP="006A0FF3">
      <w:pPr>
        <w:pStyle w:val="ListParagraph"/>
        <w:numPr>
          <w:ilvl w:val="2"/>
          <w:numId w:val="50"/>
        </w:numPr>
        <w:jc w:val="both"/>
        <w:rPr>
          <w:iCs/>
        </w:rPr>
      </w:pPr>
      <w:r w:rsidRPr="00421D8E">
        <w:rPr>
          <w:iCs/>
        </w:rPr>
        <w:t xml:space="preserve">Failure to comply with requirement mentioned in 2.2.4 will result in rejection of the </w:t>
      </w:r>
      <w:r w:rsidR="00C51903" w:rsidRPr="00421D8E">
        <w:rPr>
          <w:iCs/>
        </w:rPr>
        <w:t>J</w:t>
      </w:r>
      <w:r w:rsidRPr="00421D8E">
        <w:rPr>
          <w:iCs/>
        </w:rPr>
        <w:t xml:space="preserve">oint </w:t>
      </w:r>
      <w:r w:rsidR="00C51903" w:rsidRPr="00421D8E">
        <w:rPr>
          <w:iCs/>
        </w:rPr>
        <w:t>V</w:t>
      </w:r>
      <w:r w:rsidRPr="00421D8E">
        <w:rPr>
          <w:iCs/>
        </w:rPr>
        <w:t xml:space="preserve">enture’s bid. </w:t>
      </w:r>
    </w:p>
    <w:p w:rsidR="00C51903" w:rsidRPr="00421D8E" w:rsidRDefault="00C51903" w:rsidP="00CA6869">
      <w:pPr>
        <w:pStyle w:val="ListParagraph"/>
        <w:ind w:left="1224"/>
        <w:jc w:val="both"/>
        <w:rPr>
          <w:iCs/>
        </w:rPr>
      </w:pPr>
    </w:p>
    <w:p w:rsidR="009A4FD8" w:rsidRPr="00421D8E" w:rsidRDefault="009A4FD8" w:rsidP="009A4FD8"/>
    <w:p w:rsidR="009A4FD8" w:rsidRPr="00421D8E" w:rsidRDefault="009A4FD8" w:rsidP="006A0FF3">
      <w:pPr>
        <w:pStyle w:val="ListParagraph"/>
        <w:numPr>
          <w:ilvl w:val="2"/>
          <w:numId w:val="50"/>
        </w:numPr>
        <w:jc w:val="both"/>
        <w:rPr>
          <w:iCs/>
        </w:rPr>
      </w:pPr>
      <w:r w:rsidRPr="00421D8E">
        <w:rPr>
          <w:iCs/>
        </w:rPr>
        <w:t xml:space="preserve">The lead partner shall be authorized to incur liabilities and receive instruction for and on behalf of any and all partners of the joint venture and the entire execution of the contract including receipt of payment shall be done exclusively through the lead partner. This authorization shall be evidenced by submitting </w:t>
      </w:r>
      <w:r w:rsidR="00777DA9" w:rsidRPr="00421D8E">
        <w:rPr>
          <w:iCs/>
        </w:rPr>
        <w:t xml:space="preserve">in Technical Part of its bid, </w:t>
      </w:r>
      <w:r w:rsidRPr="00421D8E">
        <w:rPr>
          <w:iCs/>
        </w:rPr>
        <w:t xml:space="preserve">a power of attorney signed by legally authorized signatories of all the partners as per </w:t>
      </w:r>
      <w:proofErr w:type="spellStart"/>
      <w:r w:rsidRPr="00421D8E">
        <w:rPr>
          <w:iCs/>
        </w:rPr>
        <w:t>proforma</w:t>
      </w:r>
      <w:proofErr w:type="spellEnd"/>
      <w:r w:rsidRPr="00421D8E">
        <w:rPr>
          <w:iCs/>
        </w:rPr>
        <w:t xml:space="preserve"> in</w:t>
      </w:r>
      <w:r w:rsidR="00C51903" w:rsidRPr="00421D8E">
        <w:rPr>
          <w:iCs/>
        </w:rPr>
        <w:t xml:space="preserve"> Section 4 of the </w:t>
      </w:r>
      <w:r w:rsidR="00777DA9" w:rsidRPr="00421D8E">
        <w:rPr>
          <w:iCs/>
        </w:rPr>
        <w:t xml:space="preserve">RFB/ </w:t>
      </w:r>
      <w:r w:rsidR="00C51903" w:rsidRPr="00421D8E">
        <w:rPr>
          <w:iCs/>
        </w:rPr>
        <w:t>bidding documents</w:t>
      </w:r>
    </w:p>
    <w:p w:rsidR="009A4FD8" w:rsidRPr="00421D8E" w:rsidRDefault="009A4FD8" w:rsidP="00154DB0">
      <w:pPr>
        <w:pStyle w:val="ListParagraph"/>
        <w:ind w:left="1224"/>
        <w:jc w:val="both"/>
        <w:rPr>
          <w:iCs/>
        </w:rPr>
      </w:pPr>
    </w:p>
    <w:p w:rsidR="003E4A6A" w:rsidRPr="00421D8E" w:rsidRDefault="009A4FD8" w:rsidP="006A0FF3">
      <w:pPr>
        <w:pStyle w:val="ListParagraph"/>
        <w:numPr>
          <w:ilvl w:val="2"/>
          <w:numId w:val="50"/>
        </w:numPr>
        <w:jc w:val="both"/>
        <w:rPr>
          <w:iCs/>
        </w:rPr>
      </w:pPr>
      <w:r w:rsidRPr="00421D8E">
        <w:rPr>
          <w:iCs/>
        </w:rPr>
        <w:t xml:space="preserve">All partners of the joint venture shall be liable jointly and severally for the execution of the contract in accordance with the contract terms and a copy of the agreement entered into by the </w:t>
      </w:r>
      <w:r w:rsidR="00777DA9" w:rsidRPr="00421D8E">
        <w:rPr>
          <w:iCs/>
        </w:rPr>
        <w:t>J</w:t>
      </w:r>
      <w:r w:rsidRPr="00421D8E">
        <w:rPr>
          <w:iCs/>
        </w:rPr>
        <w:t xml:space="preserve">oint </w:t>
      </w:r>
      <w:r w:rsidR="00777DA9" w:rsidRPr="00421D8E">
        <w:rPr>
          <w:iCs/>
        </w:rPr>
        <w:t>V</w:t>
      </w:r>
      <w:r w:rsidRPr="00421D8E">
        <w:rPr>
          <w:iCs/>
        </w:rPr>
        <w:t xml:space="preserve">enture partners having such a provision shall be submitted with the </w:t>
      </w:r>
      <w:r w:rsidR="00777DA9" w:rsidRPr="00421D8E">
        <w:rPr>
          <w:iCs/>
        </w:rPr>
        <w:t xml:space="preserve">Technical Part of the </w:t>
      </w:r>
      <w:r w:rsidRPr="00421D8E">
        <w:rPr>
          <w:iCs/>
        </w:rPr>
        <w:t xml:space="preserve">bid. A statement to this effect shall be included in the authorization mentioned under </w:t>
      </w:r>
      <w:proofErr w:type="spellStart"/>
      <w:r w:rsidRPr="00421D8E">
        <w:rPr>
          <w:iCs/>
        </w:rPr>
        <w:t>para</w:t>
      </w:r>
      <w:proofErr w:type="spellEnd"/>
      <w:r w:rsidRPr="00421D8E">
        <w:rPr>
          <w:iCs/>
        </w:rPr>
        <w:t xml:space="preserve"> 2.2.6 above as well as in the Bid Form and in the Contract Form (in case of a successful bid);</w:t>
      </w:r>
    </w:p>
    <w:p w:rsidR="009D63E2" w:rsidRPr="00421D8E" w:rsidRDefault="009D63E2" w:rsidP="009D63E2">
      <w:pPr>
        <w:pStyle w:val="ListParagraph"/>
        <w:ind w:left="1224"/>
        <w:jc w:val="both"/>
        <w:rPr>
          <w:iCs/>
        </w:rPr>
      </w:pPr>
    </w:p>
    <w:p w:rsidR="009A4FD8" w:rsidRPr="00421D8E" w:rsidRDefault="009A4FD8" w:rsidP="006A0FF3">
      <w:pPr>
        <w:pStyle w:val="ListParagraph"/>
        <w:numPr>
          <w:ilvl w:val="2"/>
          <w:numId w:val="50"/>
        </w:numPr>
        <w:jc w:val="both"/>
        <w:rPr>
          <w:iCs/>
        </w:rPr>
      </w:pPr>
      <w:r w:rsidRPr="00421D8E">
        <w:rPr>
          <w:iCs/>
        </w:rPr>
        <w:t xml:space="preserve">The Bidder shall also furnish following documents/details with </w:t>
      </w:r>
      <w:r w:rsidR="00777DA9" w:rsidRPr="00421D8E">
        <w:rPr>
          <w:iCs/>
        </w:rPr>
        <w:t xml:space="preserve">Technical Part of </w:t>
      </w:r>
      <w:r w:rsidRPr="00421D8E">
        <w:rPr>
          <w:iCs/>
        </w:rPr>
        <w:t xml:space="preserve">its bid: </w:t>
      </w:r>
    </w:p>
    <w:p w:rsidR="009A4FD8" w:rsidRPr="00421D8E" w:rsidRDefault="009A4FD8" w:rsidP="00154DB0">
      <w:pPr>
        <w:pStyle w:val="ListParagraph"/>
        <w:ind w:left="1224"/>
        <w:jc w:val="both"/>
        <w:rPr>
          <w:iCs/>
        </w:rPr>
      </w:pPr>
    </w:p>
    <w:p w:rsidR="009A4FD8" w:rsidRPr="00421D8E" w:rsidRDefault="009A4FD8" w:rsidP="006A0FF3">
      <w:pPr>
        <w:pStyle w:val="ListParagraph"/>
        <w:numPr>
          <w:ilvl w:val="3"/>
          <w:numId w:val="50"/>
        </w:numPr>
        <w:jc w:val="both"/>
        <w:rPr>
          <w:iCs/>
        </w:rPr>
      </w:pPr>
      <w:r w:rsidRPr="00421D8E">
        <w:rPr>
          <w:iCs/>
        </w:rPr>
        <w:t xml:space="preserve">A certificate from banker (as per </w:t>
      </w:r>
      <w:r w:rsidR="009D63E2" w:rsidRPr="00421D8E">
        <w:rPr>
          <w:iCs/>
        </w:rPr>
        <w:t xml:space="preserve">specified </w:t>
      </w:r>
      <w:r w:rsidRPr="00421D8E">
        <w:rPr>
          <w:iCs/>
        </w:rPr>
        <w:t xml:space="preserve">format) indicating various </w:t>
      </w:r>
      <w:r w:rsidR="00E57C71" w:rsidRPr="00421D8E">
        <w:rPr>
          <w:iCs/>
        </w:rPr>
        <w:t>fund-based</w:t>
      </w:r>
      <w:r w:rsidRPr="00421D8E">
        <w:rPr>
          <w:iCs/>
        </w:rPr>
        <w:t xml:space="preserve"> limits sanctioned to the bidder and the extent of utilization as on date</w:t>
      </w:r>
      <w:r w:rsidR="00D7155B">
        <w:rPr>
          <w:iCs/>
        </w:rPr>
        <w:t>.</w:t>
      </w:r>
      <w:r w:rsidRPr="00421D8E">
        <w:rPr>
          <w:iCs/>
        </w:rPr>
        <w:t xml:space="preserve"> Such certificate should have been issued not earlier than three </w:t>
      </w:r>
      <w:r w:rsidRPr="00421D8E">
        <w:rPr>
          <w:iCs/>
        </w:rPr>
        <w:lastRenderedPageBreak/>
        <w:t xml:space="preserve">months prior to the date of bid opening. Wherever necessary, the employer may make queries with the Bidders’ bankers. </w:t>
      </w:r>
    </w:p>
    <w:p w:rsidR="009A4FD8" w:rsidRPr="00421D8E" w:rsidRDefault="009A4FD8" w:rsidP="00154DB0">
      <w:pPr>
        <w:pStyle w:val="ListParagraph"/>
        <w:ind w:left="1224"/>
        <w:jc w:val="both"/>
        <w:rPr>
          <w:iCs/>
        </w:rPr>
      </w:pPr>
    </w:p>
    <w:p w:rsidR="009A4FD8" w:rsidRPr="00421D8E" w:rsidRDefault="009A4FD8" w:rsidP="006A0FF3">
      <w:pPr>
        <w:pStyle w:val="ListParagraph"/>
        <w:numPr>
          <w:ilvl w:val="3"/>
          <w:numId w:val="50"/>
        </w:numPr>
        <w:jc w:val="both"/>
        <w:rPr>
          <w:iCs/>
        </w:rPr>
      </w:pPr>
      <w:r w:rsidRPr="00421D8E">
        <w:rPr>
          <w:iCs/>
        </w:rPr>
        <w:t>The complete annual reports together with Audited statement of accounts of the company for last five years of its own (separate) immediately preceding the date of submission of bid. In case audited statements of the last financial year are not available the audited statements of the preced</w:t>
      </w:r>
      <w:r w:rsidR="003F319E">
        <w:rPr>
          <w:iCs/>
        </w:rPr>
        <w:t>ing five years can be submitted with UDIN Number.</w:t>
      </w:r>
    </w:p>
    <w:p w:rsidR="009A4FD8" w:rsidRPr="00421D8E" w:rsidRDefault="009A4FD8" w:rsidP="00154DB0">
      <w:pPr>
        <w:pStyle w:val="ListParagraph"/>
        <w:ind w:left="1224"/>
        <w:jc w:val="both"/>
        <w:rPr>
          <w:iCs/>
        </w:rPr>
      </w:pPr>
    </w:p>
    <w:p w:rsidR="009A4FD8" w:rsidRPr="00421D8E" w:rsidRDefault="009A4FD8" w:rsidP="006A0FF3">
      <w:pPr>
        <w:pStyle w:val="ListParagraph"/>
        <w:numPr>
          <w:ilvl w:val="3"/>
          <w:numId w:val="50"/>
        </w:numPr>
        <w:jc w:val="both"/>
        <w:rPr>
          <w:iCs/>
        </w:rPr>
      </w:pPr>
      <w:r w:rsidRPr="00421D8E">
        <w:rPr>
          <w:iCs/>
        </w:rPr>
        <w:t xml:space="preserve">Note: </w:t>
      </w:r>
    </w:p>
    <w:p w:rsidR="009A4FD8" w:rsidRPr="00421D8E" w:rsidRDefault="009A4FD8" w:rsidP="006A0FF3">
      <w:pPr>
        <w:pStyle w:val="ListParagraph"/>
        <w:numPr>
          <w:ilvl w:val="4"/>
          <w:numId w:val="50"/>
        </w:numPr>
        <w:jc w:val="both"/>
        <w:rPr>
          <w:iCs/>
        </w:rPr>
      </w:pPr>
      <w:r w:rsidRPr="00421D8E">
        <w:rPr>
          <w:iCs/>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[(i) Statutory Auditor of the bidder /(ii) Company Secretary of the bidder or  (iii) A certified Public Accountant] certifying that such information/documents are based on the audited accounts as the case may be.</w:t>
      </w:r>
    </w:p>
    <w:p w:rsidR="009A4FD8" w:rsidRPr="00421D8E" w:rsidRDefault="009A4FD8" w:rsidP="00154DB0">
      <w:pPr>
        <w:pStyle w:val="ListParagraph"/>
        <w:ind w:left="1224"/>
        <w:jc w:val="both"/>
        <w:rPr>
          <w:iCs/>
        </w:rPr>
      </w:pPr>
    </w:p>
    <w:p w:rsidR="009A4FD8" w:rsidRPr="00421D8E" w:rsidRDefault="009A4FD8" w:rsidP="006A0FF3">
      <w:pPr>
        <w:pStyle w:val="ListParagraph"/>
        <w:numPr>
          <w:ilvl w:val="4"/>
          <w:numId w:val="50"/>
        </w:numPr>
        <w:jc w:val="both"/>
        <w:rPr>
          <w:iCs/>
        </w:rPr>
      </w:pPr>
      <w:r w:rsidRPr="00421D8E">
        <w:rPr>
          <w:iCs/>
        </w:rPr>
        <w:t>Similarly, if the bidder happens to be a Group/Holding/Parent Company, the bidder should submit the above documents/information of its own (</w:t>
      </w:r>
      <w:r w:rsidR="00E57C71" w:rsidRPr="00421D8E">
        <w:rPr>
          <w:iCs/>
        </w:rPr>
        <w:t>i.e.,</w:t>
      </w:r>
      <w:r w:rsidRPr="00421D8E">
        <w:rPr>
          <w:iCs/>
        </w:rPr>
        <w:t xml:space="preserve"> exclusive of its subsidiaries) duly certified by any one of the authority mentioned in Note - 2.</w:t>
      </w:r>
      <w:r w:rsidR="00777DA9" w:rsidRPr="00421D8E">
        <w:rPr>
          <w:iCs/>
        </w:rPr>
        <w:t>2.</w:t>
      </w:r>
      <w:r w:rsidR="00D07633" w:rsidRPr="00421D8E">
        <w:rPr>
          <w:iCs/>
        </w:rPr>
        <w:t>8</w:t>
      </w:r>
      <w:r w:rsidR="00777DA9" w:rsidRPr="00421D8E">
        <w:rPr>
          <w:iCs/>
        </w:rPr>
        <w:t>.</w:t>
      </w:r>
      <w:r w:rsidRPr="00421D8E">
        <w:rPr>
          <w:iCs/>
        </w:rPr>
        <w:t>3.1 above certifying that these information/ documents are based on the audited accounts, as the case may be.</w:t>
      </w:r>
    </w:p>
    <w:p w:rsidR="00431571" w:rsidRPr="00421D8E" w:rsidRDefault="00431571" w:rsidP="00431571">
      <w:pPr>
        <w:pStyle w:val="ListParagraph"/>
        <w:ind w:left="2232"/>
        <w:jc w:val="both"/>
        <w:rPr>
          <w:iCs/>
        </w:rPr>
      </w:pPr>
    </w:p>
    <w:p w:rsidR="007042FE" w:rsidRPr="00421D8E" w:rsidRDefault="007042FE" w:rsidP="006A0FF3">
      <w:pPr>
        <w:pStyle w:val="ListParagraph"/>
        <w:numPr>
          <w:ilvl w:val="3"/>
          <w:numId w:val="50"/>
        </w:numPr>
        <w:jc w:val="both"/>
        <w:rPr>
          <w:iCs/>
        </w:rPr>
      </w:pPr>
      <w:r w:rsidRPr="00421D8E">
        <w:rPr>
          <w:iCs/>
        </w:rPr>
        <w:t>Subcontractors’ technical experience and financial resources shall not be taken into account in determining the Bidder’s compliance with the qualifying criteria.</w:t>
      </w:r>
    </w:p>
    <w:p w:rsidR="007042FE" w:rsidRPr="00421D8E" w:rsidRDefault="007042FE" w:rsidP="006A0FF3">
      <w:pPr>
        <w:pStyle w:val="ListParagraph"/>
        <w:numPr>
          <w:ilvl w:val="3"/>
          <w:numId w:val="50"/>
        </w:numPr>
        <w:jc w:val="both"/>
        <w:rPr>
          <w:iCs/>
        </w:rPr>
      </w:pPr>
      <w:r w:rsidRPr="00421D8E">
        <w:rPr>
          <w:iCs/>
        </w:rPr>
        <w:t>Work experiences of the bidder as per above shall be considered only if the works have been executed under Govt./</w:t>
      </w:r>
      <w:r w:rsidR="000743FE" w:rsidRPr="00421D8E">
        <w:rPr>
          <w:iCs/>
        </w:rPr>
        <w:t>S</w:t>
      </w:r>
      <w:r w:rsidRPr="00421D8E">
        <w:rPr>
          <w:iCs/>
        </w:rPr>
        <w:t xml:space="preserve">emi-Govt./autonomous body of Central/State Govt./Electricity Power Utility/ Power </w:t>
      </w:r>
      <w:proofErr w:type="spellStart"/>
      <w:r w:rsidRPr="00421D8E">
        <w:rPr>
          <w:iCs/>
        </w:rPr>
        <w:t>Deptt</w:t>
      </w:r>
      <w:proofErr w:type="spellEnd"/>
      <w:r w:rsidRPr="00421D8E">
        <w:rPr>
          <w:iCs/>
        </w:rPr>
        <w:t xml:space="preserve">. </w:t>
      </w:r>
      <w:proofErr w:type="gramStart"/>
      <w:r w:rsidRPr="00421D8E">
        <w:rPr>
          <w:iCs/>
        </w:rPr>
        <w:t>in</w:t>
      </w:r>
      <w:proofErr w:type="gramEnd"/>
      <w:r w:rsidRPr="00421D8E">
        <w:rPr>
          <w:iCs/>
        </w:rPr>
        <w:t xml:space="preserve"> India only.</w:t>
      </w:r>
    </w:p>
    <w:p w:rsidR="000E5D91" w:rsidRPr="00421D8E" w:rsidRDefault="007042FE" w:rsidP="006A0FF3">
      <w:pPr>
        <w:pStyle w:val="ListParagraph"/>
        <w:numPr>
          <w:ilvl w:val="3"/>
          <w:numId w:val="50"/>
        </w:numPr>
        <w:jc w:val="both"/>
        <w:rPr>
          <w:iCs/>
        </w:rPr>
      </w:pPr>
      <w:r w:rsidRPr="00421D8E">
        <w:rPr>
          <w:iCs/>
        </w:rPr>
        <w:t>The bidder should meet the necessary license class requirements a</w:t>
      </w:r>
      <w:r w:rsidR="00371708" w:rsidRPr="00421D8E">
        <w:rPr>
          <w:iCs/>
        </w:rPr>
        <w:t>s applicable for the execution of works in this RF</w:t>
      </w:r>
      <w:r w:rsidR="00847FCC" w:rsidRPr="00421D8E">
        <w:rPr>
          <w:iCs/>
        </w:rPr>
        <w:t>B</w:t>
      </w:r>
      <w:r w:rsidR="00371708" w:rsidRPr="00421D8E">
        <w:rPr>
          <w:iCs/>
        </w:rPr>
        <w:t>.</w:t>
      </w:r>
    </w:p>
    <w:p w:rsidR="000E5D91" w:rsidRPr="00421D8E" w:rsidRDefault="000E5D91" w:rsidP="00D97745">
      <w:pPr>
        <w:pStyle w:val="ListParagraph"/>
        <w:ind w:left="1728"/>
        <w:jc w:val="both"/>
        <w:rPr>
          <w:iCs/>
        </w:rPr>
      </w:pPr>
      <w:r w:rsidRPr="00421D8E">
        <w:rPr>
          <w:iCs/>
        </w:rPr>
        <w:t>However in case the bidder does not hold the license for the given State, then the bidder should possess the equivalent license for any one State in India</w:t>
      </w:r>
      <w:r w:rsidR="000743FE" w:rsidRPr="00421D8E">
        <w:rPr>
          <w:iCs/>
        </w:rPr>
        <w:t xml:space="preserve"> and</w:t>
      </w:r>
      <w:r w:rsidRPr="00421D8E">
        <w:rPr>
          <w:iCs/>
        </w:rPr>
        <w:t xml:space="preserve"> post-award the bidder </w:t>
      </w:r>
      <w:r w:rsidR="000743FE" w:rsidRPr="00421D8E">
        <w:rPr>
          <w:iCs/>
        </w:rPr>
        <w:t>is required to</w:t>
      </w:r>
      <w:r w:rsidRPr="00421D8E">
        <w:rPr>
          <w:iCs/>
        </w:rPr>
        <w:t xml:space="preserve"> acquire the necessary license for the given State within a period of two months. </w:t>
      </w:r>
    </w:p>
    <w:p w:rsidR="007042FE" w:rsidRDefault="007042FE" w:rsidP="00D97745">
      <w:pPr>
        <w:pStyle w:val="ListParagraph"/>
        <w:ind w:left="1728"/>
        <w:jc w:val="both"/>
        <w:rPr>
          <w:iCs/>
        </w:rPr>
      </w:pPr>
      <w:r w:rsidRPr="00421D8E">
        <w:rPr>
          <w:iCs/>
        </w:rPr>
        <w:t xml:space="preserve">In case bid </w:t>
      </w:r>
      <w:r w:rsidR="00642CE0" w:rsidRPr="00421D8E">
        <w:rPr>
          <w:iCs/>
        </w:rPr>
        <w:t xml:space="preserve">is </w:t>
      </w:r>
      <w:r w:rsidRPr="00421D8E">
        <w:rPr>
          <w:iCs/>
        </w:rPr>
        <w:t xml:space="preserve">submitted </w:t>
      </w:r>
      <w:r w:rsidR="00371708" w:rsidRPr="00421D8E">
        <w:rPr>
          <w:iCs/>
        </w:rPr>
        <w:t xml:space="preserve">by </w:t>
      </w:r>
      <w:r w:rsidR="00847FCC" w:rsidRPr="00421D8E">
        <w:rPr>
          <w:iCs/>
        </w:rPr>
        <w:t>J</w:t>
      </w:r>
      <w:r w:rsidRPr="00421D8E">
        <w:rPr>
          <w:iCs/>
        </w:rPr>
        <w:t xml:space="preserve">oint </w:t>
      </w:r>
      <w:r w:rsidR="00847FCC" w:rsidRPr="00421D8E">
        <w:rPr>
          <w:iCs/>
        </w:rPr>
        <w:t>V</w:t>
      </w:r>
      <w:r w:rsidRPr="00421D8E">
        <w:rPr>
          <w:iCs/>
        </w:rPr>
        <w:t xml:space="preserve">enture, </w:t>
      </w:r>
      <w:r w:rsidR="00294077" w:rsidRPr="00421D8E">
        <w:t xml:space="preserve">all partners whose scope as per the delineation of responsibilities amongst JV partners includes execution of Works or part </w:t>
      </w:r>
      <w:proofErr w:type="gramStart"/>
      <w:r w:rsidR="00294077" w:rsidRPr="00421D8E">
        <w:t>thereof  at</w:t>
      </w:r>
      <w:proofErr w:type="gramEnd"/>
      <w:r w:rsidR="00294077" w:rsidRPr="00421D8E">
        <w:t xml:space="preserve"> Site</w:t>
      </w:r>
      <w:r w:rsidR="00294077" w:rsidRPr="00421D8E">
        <w:rPr>
          <w:iCs/>
        </w:rPr>
        <w:t xml:space="preserve">, </w:t>
      </w:r>
      <w:r w:rsidRPr="00421D8E">
        <w:rPr>
          <w:iCs/>
        </w:rPr>
        <w:t>should possess</w:t>
      </w:r>
      <w:r w:rsidR="000E5D91" w:rsidRPr="00421D8E">
        <w:rPr>
          <w:iCs/>
        </w:rPr>
        <w:t xml:space="preserve"> and/or acquire </w:t>
      </w:r>
      <w:r w:rsidR="00371708" w:rsidRPr="00421D8E">
        <w:rPr>
          <w:iCs/>
        </w:rPr>
        <w:t xml:space="preserve">the necessary license </w:t>
      </w:r>
      <w:r w:rsidRPr="00421D8E">
        <w:rPr>
          <w:iCs/>
        </w:rPr>
        <w:t>as stated above.</w:t>
      </w:r>
    </w:p>
    <w:p w:rsidR="00917B7A" w:rsidRDefault="00917B7A" w:rsidP="00D97745">
      <w:pPr>
        <w:pStyle w:val="ListParagraph"/>
        <w:ind w:left="1728"/>
        <w:jc w:val="both"/>
        <w:rPr>
          <w:iCs/>
        </w:rPr>
      </w:pPr>
    </w:p>
    <w:p w:rsidR="00917B7A" w:rsidRDefault="00917B7A" w:rsidP="00D97745">
      <w:pPr>
        <w:pStyle w:val="ListParagraph"/>
        <w:ind w:left="1728"/>
        <w:jc w:val="both"/>
        <w:rPr>
          <w:iCs/>
        </w:rPr>
      </w:pPr>
    </w:p>
    <w:p w:rsidR="00917B7A" w:rsidRPr="00421D8E" w:rsidRDefault="00917B7A" w:rsidP="00D97745">
      <w:pPr>
        <w:pStyle w:val="ListParagraph"/>
        <w:ind w:left="1728"/>
        <w:jc w:val="both"/>
        <w:rPr>
          <w:iCs/>
        </w:rPr>
      </w:pPr>
    </w:p>
    <w:p w:rsidR="007042FE" w:rsidRPr="00421D8E" w:rsidRDefault="007042FE" w:rsidP="00154DB0">
      <w:pPr>
        <w:pStyle w:val="ListParagraph"/>
        <w:ind w:left="1728"/>
        <w:jc w:val="both"/>
        <w:rPr>
          <w:iCs/>
        </w:rPr>
      </w:pPr>
    </w:p>
    <w:p w:rsidR="009A4FD8" w:rsidRPr="000027E4" w:rsidRDefault="00D10C5C" w:rsidP="006A0FF3">
      <w:pPr>
        <w:pStyle w:val="ListParagraph"/>
        <w:numPr>
          <w:ilvl w:val="0"/>
          <w:numId w:val="50"/>
        </w:numPr>
        <w:jc w:val="both"/>
        <w:rPr>
          <w:b/>
          <w:iCs/>
        </w:rPr>
      </w:pPr>
      <w:r w:rsidRPr="000027E4">
        <w:rPr>
          <w:b/>
          <w:iCs/>
        </w:rPr>
        <w:t>Bid Capacity</w:t>
      </w:r>
    </w:p>
    <w:p w:rsidR="006628D1" w:rsidRPr="000027E4" w:rsidRDefault="006628D1" w:rsidP="006628D1">
      <w:pPr>
        <w:pStyle w:val="ListParagraph"/>
        <w:spacing w:after="200" w:line="276" w:lineRule="auto"/>
        <w:ind w:left="450"/>
        <w:jc w:val="both"/>
        <w:rPr>
          <w:szCs w:val="28"/>
        </w:rPr>
      </w:pPr>
      <w:r w:rsidRPr="000027E4">
        <w:rPr>
          <w:szCs w:val="28"/>
        </w:rPr>
        <w:t xml:space="preserve">The bid capacity of the turnkey contractor should be equal to or more than the estimated cost of the tender. Same shall be assessed as per following formula: </w:t>
      </w:r>
    </w:p>
    <w:p w:rsidR="006628D1" w:rsidRDefault="006628D1" w:rsidP="006628D1">
      <w:pPr>
        <w:ind w:left="450" w:hanging="360"/>
        <w:jc w:val="both"/>
        <w:rPr>
          <w:b/>
          <w:bCs/>
          <w:szCs w:val="28"/>
        </w:rPr>
      </w:pPr>
      <w:r w:rsidRPr="000027E4">
        <w:rPr>
          <w:b/>
          <w:bCs/>
          <w:szCs w:val="28"/>
        </w:rPr>
        <w:tab/>
      </w:r>
      <w:r w:rsidRPr="000027E4">
        <w:rPr>
          <w:b/>
          <w:bCs/>
          <w:szCs w:val="28"/>
        </w:rPr>
        <w:tab/>
        <w:t xml:space="preserve">Bidding capacity = [A X N X 2] – B </w:t>
      </w:r>
    </w:p>
    <w:p w:rsidR="004B2B13" w:rsidRDefault="008F71C3" w:rsidP="006628D1">
      <w:pPr>
        <w:ind w:left="450" w:hanging="360"/>
        <w:jc w:val="both"/>
        <w:rPr>
          <w:szCs w:val="28"/>
        </w:rPr>
      </w:pPr>
      <w:r>
        <w:rPr>
          <w:szCs w:val="28"/>
        </w:rPr>
        <w:tab/>
      </w:r>
      <w:proofErr w:type="gramStart"/>
      <w:r>
        <w:rPr>
          <w:szCs w:val="28"/>
        </w:rPr>
        <w:t xml:space="preserve">The value of A and B to be based on </w:t>
      </w:r>
      <w:r w:rsidR="001C58AD">
        <w:rPr>
          <w:szCs w:val="28"/>
        </w:rPr>
        <w:t xml:space="preserve">the </w:t>
      </w:r>
      <w:proofErr w:type="spellStart"/>
      <w:r>
        <w:rPr>
          <w:szCs w:val="28"/>
        </w:rPr>
        <w:t>entitr</w:t>
      </w:r>
      <w:r w:rsidR="006C30E3">
        <w:rPr>
          <w:szCs w:val="28"/>
        </w:rPr>
        <w:t>e</w:t>
      </w:r>
      <w:proofErr w:type="spellEnd"/>
      <w:r w:rsidR="006C30E3">
        <w:rPr>
          <w:szCs w:val="28"/>
        </w:rPr>
        <w:t xml:space="preserve"> business</w:t>
      </w:r>
      <w:r w:rsidR="00D76437">
        <w:rPr>
          <w:szCs w:val="28"/>
        </w:rPr>
        <w:t xml:space="preserve"> </w:t>
      </w:r>
      <w:r w:rsidR="006C30E3">
        <w:rPr>
          <w:szCs w:val="28"/>
        </w:rPr>
        <w:t>of the bidder.</w:t>
      </w:r>
      <w:proofErr w:type="gramEnd"/>
    </w:p>
    <w:p w:rsidR="006C30E3" w:rsidRPr="000027E4" w:rsidRDefault="006C30E3" w:rsidP="006628D1">
      <w:pPr>
        <w:ind w:left="450" w:hanging="360"/>
        <w:jc w:val="both"/>
        <w:rPr>
          <w:szCs w:val="28"/>
        </w:rPr>
      </w:pPr>
    </w:p>
    <w:p w:rsidR="006628D1" w:rsidRPr="000027E4" w:rsidRDefault="006628D1" w:rsidP="006A0FF3">
      <w:pPr>
        <w:numPr>
          <w:ilvl w:val="0"/>
          <w:numId w:val="76"/>
        </w:numPr>
        <w:spacing w:after="200" w:line="276" w:lineRule="auto"/>
        <w:ind w:left="450"/>
        <w:jc w:val="both"/>
        <w:rPr>
          <w:szCs w:val="28"/>
        </w:rPr>
      </w:pPr>
      <w:r w:rsidRPr="000027E4">
        <w:rPr>
          <w:b/>
          <w:bCs/>
          <w:szCs w:val="28"/>
        </w:rPr>
        <w:t xml:space="preserve">A: </w:t>
      </w:r>
      <w:r w:rsidRPr="000027E4">
        <w:rPr>
          <w:szCs w:val="28"/>
        </w:rPr>
        <w:t xml:space="preserve">Maximum </w:t>
      </w:r>
      <w:r w:rsidR="006C30E3">
        <w:rPr>
          <w:szCs w:val="28"/>
        </w:rPr>
        <w:t xml:space="preserve">annual </w:t>
      </w:r>
      <w:r w:rsidRPr="000027E4">
        <w:rPr>
          <w:szCs w:val="28"/>
        </w:rPr>
        <w:t xml:space="preserve">turnover in last </w:t>
      </w:r>
      <w:r w:rsidR="00227204">
        <w:rPr>
          <w:szCs w:val="28"/>
        </w:rPr>
        <w:t>5</w:t>
      </w:r>
      <w:r w:rsidRPr="000027E4">
        <w:rPr>
          <w:szCs w:val="28"/>
        </w:rPr>
        <w:t xml:space="preserve"> FYs</w:t>
      </w:r>
      <w:r w:rsidR="00A356BB">
        <w:rPr>
          <w:szCs w:val="28"/>
        </w:rPr>
        <w:t xml:space="preserve"> up to 2024-25</w:t>
      </w:r>
      <w:r w:rsidRPr="000027E4">
        <w:rPr>
          <w:szCs w:val="28"/>
        </w:rPr>
        <w:t xml:space="preserve"> (to be CA certified)</w:t>
      </w:r>
    </w:p>
    <w:p w:rsidR="006628D1" w:rsidRPr="008F71C3" w:rsidRDefault="006628D1" w:rsidP="006A0FF3">
      <w:pPr>
        <w:numPr>
          <w:ilvl w:val="0"/>
          <w:numId w:val="76"/>
        </w:numPr>
        <w:spacing w:after="200" w:line="276" w:lineRule="auto"/>
        <w:ind w:left="450"/>
        <w:jc w:val="both"/>
        <w:rPr>
          <w:szCs w:val="28"/>
          <w:highlight w:val="yellow"/>
        </w:rPr>
      </w:pPr>
      <w:r w:rsidRPr="000027E4">
        <w:rPr>
          <w:b/>
          <w:bCs/>
          <w:szCs w:val="28"/>
        </w:rPr>
        <w:t xml:space="preserve">N: </w:t>
      </w:r>
      <w:r w:rsidRPr="000027E4">
        <w:rPr>
          <w:szCs w:val="28"/>
        </w:rPr>
        <w:t>Years prescribed for work completion under tender</w:t>
      </w:r>
      <w:r w:rsidR="0060759D" w:rsidRPr="000027E4">
        <w:rPr>
          <w:szCs w:val="28"/>
        </w:rPr>
        <w:t xml:space="preserve"> i.e. </w:t>
      </w:r>
      <w:r w:rsidR="008F71C3" w:rsidRPr="008F71C3">
        <w:rPr>
          <w:b/>
          <w:szCs w:val="28"/>
          <w:highlight w:val="yellow"/>
        </w:rPr>
        <w:t>1</w:t>
      </w:r>
    </w:p>
    <w:p w:rsidR="006C30E3" w:rsidRDefault="006628D1" w:rsidP="006A0FF3">
      <w:pPr>
        <w:numPr>
          <w:ilvl w:val="0"/>
          <w:numId w:val="76"/>
        </w:numPr>
        <w:spacing w:after="200" w:line="276" w:lineRule="auto"/>
        <w:ind w:left="450"/>
        <w:jc w:val="both"/>
        <w:rPr>
          <w:szCs w:val="28"/>
        </w:rPr>
      </w:pPr>
      <w:r w:rsidRPr="006C30E3">
        <w:rPr>
          <w:b/>
          <w:bCs/>
          <w:szCs w:val="28"/>
        </w:rPr>
        <w:t xml:space="preserve">B: </w:t>
      </w:r>
      <w:r w:rsidRPr="006C30E3">
        <w:rPr>
          <w:szCs w:val="28"/>
        </w:rPr>
        <w:t>Value of existi</w:t>
      </w:r>
      <w:r w:rsidR="006C30E3" w:rsidRPr="006C30E3">
        <w:rPr>
          <w:szCs w:val="28"/>
        </w:rPr>
        <w:t xml:space="preserve">ng commitments &amp; ongoing works </w:t>
      </w:r>
      <w:r w:rsidRPr="006C30E3">
        <w:rPr>
          <w:szCs w:val="28"/>
        </w:rPr>
        <w:t xml:space="preserve">for which LOI/LOA have been issued, </w:t>
      </w:r>
      <w:r w:rsidR="006C30E3" w:rsidRPr="006C30E3">
        <w:rPr>
          <w:szCs w:val="28"/>
        </w:rPr>
        <w:t>(to be certified by</w:t>
      </w:r>
      <w:r w:rsidR="001C58AD">
        <w:rPr>
          <w:szCs w:val="28"/>
        </w:rPr>
        <w:t xml:space="preserve"> the C</w:t>
      </w:r>
      <w:r w:rsidR="006C30E3" w:rsidRPr="006C30E3">
        <w:rPr>
          <w:szCs w:val="28"/>
        </w:rPr>
        <w:t xml:space="preserve">ompany </w:t>
      </w:r>
      <w:r w:rsidR="001C58AD">
        <w:rPr>
          <w:szCs w:val="28"/>
        </w:rPr>
        <w:t>S</w:t>
      </w:r>
      <w:r w:rsidR="006C30E3" w:rsidRPr="006C30E3">
        <w:rPr>
          <w:szCs w:val="28"/>
        </w:rPr>
        <w:t xml:space="preserve">ecretary/whole time </w:t>
      </w:r>
      <w:r w:rsidR="001C58AD">
        <w:rPr>
          <w:szCs w:val="28"/>
        </w:rPr>
        <w:t>D</w:t>
      </w:r>
      <w:r w:rsidR="006C30E3" w:rsidRPr="006C30E3">
        <w:rPr>
          <w:szCs w:val="28"/>
        </w:rPr>
        <w:t xml:space="preserve">irector/ CEO of the bidder) plus </w:t>
      </w:r>
      <w:proofErr w:type="spellStart"/>
      <w:r w:rsidR="006C30E3" w:rsidRPr="006C30E3">
        <w:rPr>
          <w:szCs w:val="28"/>
        </w:rPr>
        <w:t>commimtments</w:t>
      </w:r>
      <w:proofErr w:type="spellEnd"/>
      <w:r w:rsidR="006C30E3" w:rsidRPr="006C30E3">
        <w:rPr>
          <w:szCs w:val="28"/>
        </w:rPr>
        <w:t xml:space="preserve"> on account of any L-1 declaration as part of DISCOM tender opening </w:t>
      </w:r>
    </w:p>
    <w:p w:rsidR="00A864F8" w:rsidRPr="006C30E3" w:rsidRDefault="00A864F8" w:rsidP="006A0FF3">
      <w:pPr>
        <w:numPr>
          <w:ilvl w:val="0"/>
          <w:numId w:val="76"/>
        </w:numPr>
        <w:spacing w:after="200" w:line="276" w:lineRule="auto"/>
        <w:ind w:left="450"/>
        <w:jc w:val="both"/>
        <w:rPr>
          <w:szCs w:val="28"/>
        </w:rPr>
      </w:pPr>
      <w:r w:rsidRPr="006C30E3">
        <w:rPr>
          <w:b/>
          <w:bCs/>
          <w:szCs w:val="28"/>
        </w:rPr>
        <w:t xml:space="preserve">In case of </w:t>
      </w:r>
      <w:proofErr w:type="gramStart"/>
      <w:r w:rsidRPr="006C30E3">
        <w:rPr>
          <w:b/>
          <w:bCs/>
          <w:szCs w:val="28"/>
        </w:rPr>
        <w:t>JV ,</w:t>
      </w:r>
      <w:proofErr w:type="gramEnd"/>
      <w:r w:rsidRPr="006C30E3">
        <w:rPr>
          <w:b/>
          <w:bCs/>
          <w:szCs w:val="28"/>
        </w:rPr>
        <w:t xml:space="preserve"> bid capacity of each JV partner will be considered in the ratio of their share in the JV </w:t>
      </w:r>
      <w:proofErr w:type="spellStart"/>
      <w:r w:rsidRPr="006C30E3">
        <w:rPr>
          <w:b/>
          <w:bCs/>
          <w:szCs w:val="28"/>
        </w:rPr>
        <w:t>agreement.The</w:t>
      </w:r>
      <w:proofErr w:type="spellEnd"/>
      <w:r w:rsidRPr="006C30E3">
        <w:rPr>
          <w:b/>
          <w:bCs/>
          <w:szCs w:val="28"/>
        </w:rPr>
        <w:t xml:space="preserve"> aggregate bid capacity of the JV will be sum of the proportionate bid capacities of individual </w:t>
      </w:r>
      <w:proofErr w:type="spellStart"/>
      <w:r w:rsidRPr="006C30E3">
        <w:rPr>
          <w:b/>
          <w:bCs/>
          <w:szCs w:val="28"/>
        </w:rPr>
        <w:t>partners.For</w:t>
      </w:r>
      <w:proofErr w:type="spellEnd"/>
      <w:r w:rsidRPr="006C30E3">
        <w:rPr>
          <w:b/>
          <w:bCs/>
          <w:szCs w:val="28"/>
        </w:rPr>
        <w:t xml:space="preserve"> example , if the share in JV agreement of </w:t>
      </w:r>
      <w:r w:rsidR="002A6305" w:rsidRPr="006C30E3">
        <w:rPr>
          <w:b/>
          <w:bCs/>
          <w:szCs w:val="28"/>
        </w:rPr>
        <w:t>two</w:t>
      </w:r>
      <w:r w:rsidRPr="006C30E3">
        <w:rPr>
          <w:b/>
          <w:bCs/>
          <w:szCs w:val="28"/>
        </w:rPr>
        <w:t xml:space="preserve"> firms are </w:t>
      </w:r>
      <w:r w:rsidR="002A6305" w:rsidRPr="006C30E3">
        <w:rPr>
          <w:b/>
          <w:bCs/>
          <w:szCs w:val="28"/>
        </w:rPr>
        <w:t>6</w:t>
      </w:r>
      <w:r w:rsidRPr="006C30E3">
        <w:rPr>
          <w:b/>
          <w:bCs/>
          <w:szCs w:val="28"/>
        </w:rPr>
        <w:t xml:space="preserve">0% </w:t>
      </w:r>
      <w:r w:rsidR="002A6305" w:rsidRPr="006C30E3">
        <w:rPr>
          <w:b/>
          <w:bCs/>
          <w:szCs w:val="28"/>
        </w:rPr>
        <w:t>and40</w:t>
      </w:r>
      <w:r w:rsidRPr="006C30E3">
        <w:rPr>
          <w:b/>
          <w:bCs/>
          <w:szCs w:val="28"/>
        </w:rPr>
        <w:t>% and the individual bid capacities are A</w:t>
      </w:r>
      <w:r w:rsidR="002A6305" w:rsidRPr="006C30E3">
        <w:rPr>
          <w:b/>
          <w:bCs/>
          <w:szCs w:val="28"/>
        </w:rPr>
        <w:t xml:space="preserve"> and </w:t>
      </w:r>
      <w:r w:rsidRPr="006C30E3">
        <w:rPr>
          <w:b/>
          <w:bCs/>
          <w:szCs w:val="28"/>
        </w:rPr>
        <w:t xml:space="preserve">B respectively. Then the aggregate bid capacity of JV will be </w:t>
      </w:r>
      <w:r w:rsidR="002A6305" w:rsidRPr="006C30E3">
        <w:rPr>
          <w:b/>
          <w:bCs/>
          <w:szCs w:val="28"/>
        </w:rPr>
        <w:t>60</w:t>
      </w:r>
      <w:r w:rsidRPr="006C30E3">
        <w:rPr>
          <w:b/>
          <w:bCs/>
          <w:szCs w:val="28"/>
        </w:rPr>
        <w:t xml:space="preserve"> % of A+ </w:t>
      </w:r>
      <w:r w:rsidR="002A6305" w:rsidRPr="006C30E3">
        <w:rPr>
          <w:b/>
          <w:bCs/>
          <w:szCs w:val="28"/>
        </w:rPr>
        <w:t>40</w:t>
      </w:r>
      <w:r w:rsidRPr="006C30E3">
        <w:rPr>
          <w:b/>
          <w:bCs/>
          <w:szCs w:val="28"/>
        </w:rPr>
        <w:t>% of B</w:t>
      </w:r>
      <w:r w:rsidR="002A6305" w:rsidRPr="006C30E3">
        <w:rPr>
          <w:b/>
          <w:bCs/>
          <w:szCs w:val="28"/>
        </w:rPr>
        <w:t>.</w:t>
      </w:r>
    </w:p>
    <w:p w:rsidR="00A864F8" w:rsidRPr="004B2B13" w:rsidRDefault="00A864F8" w:rsidP="006A0FF3">
      <w:pPr>
        <w:numPr>
          <w:ilvl w:val="0"/>
          <w:numId w:val="76"/>
        </w:numPr>
        <w:tabs>
          <w:tab w:val="clear" w:pos="720"/>
          <w:tab w:val="left" w:pos="450"/>
          <w:tab w:val="left" w:pos="540"/>
        </w:tabs>
        <w:spacing w:after="200" w:line="276" w:lineRule="auto"/>
        <w:ind w:left="450"/>
        <w:jc w:val="both"/>
        <w:rPr>
          <w:szCs w:val="28"/>
        </w:rPr>
      </w:pPr>
      <w:r w:rsidRPr="000027E4">
        <w:rPr>
          <w:b/>
          <w:bCs/>
          <w:szCs w:val="28"/>
        </w:rPr>
        <w:t xml:space="preserve">Agreement entered into by the Joint Venture Partners shall be submitted with the bid indicating the share of each JV partner in the Joint Venture. </w:t>
      </w:r>
    </w:p>
    <w:p w:rsidR="004B2B13" w:rsidRPr="004B2B13" w:rsidRDefault="004B2B13" w:rsidP="004B2B13">
      <w:pPr>
        <w:tabs>
          <w:tab w:val="left" w:pos="450"/>
          <w:tab w:val="left" w:pos="540"/>
        </w:tabs>
        <w:spacing w:after="200" w:line="276" w:lineRule="auto"/>
        <w:ind w:left="450"/>
        <w:jc w:val="both"/>
        <w:rPr>
          <w:szCs w:val="28"/>
        </w:rPr>
      </w:pPr>
    </w:p>
    <w:p w:rsidR="006A0FF3" w:rsidRPr="006A0FF3" w:rsidRDefault="006A0FF3" w:rsidP="006A0FF3">
      <w:pPr>
        <w:pStyle w:val="ListParagraph"/>
        <w:numPr>
          <w:ilvl w:val="0"/>
          <w:numId w:val="80"/>
        </w:numPr>
        <w:jc w:val="both"/>
        <w:rPr>
          <w:b/>
          <w:sz w:val="36"/>
          <w:szCs w:val="28"/>
        </w:rPr>
      </w:pPr>
      <w:r w:rsidRPr="006A0FF3">
        <w:rPr>
          <w:b/>
          <w:sz w:val="32"/>
          <w:szCs w:val="28"/>
        </w:rPr>
        <w:t xml:space="preserve">Mechanism: </w:t>
      </w:r>
      <w:r>
        <w:rPr>
          <w:szCs w:val="28"/>
        </w:rPr>
        <w:t>The following mechanism shall be adopted-</w:t>
      </w:r>
    </w:p>
    <w:p w:rsidR="006A0FF3" w:rsidRDefault="006A0FF3" w:rsidP="006A0FF3">
      <w:pPr>
        <w:pStyle w:val="ListParagraph"/>
        <w:numPr>
          <w:ilvl w:val="0"/>
          <w:numId w:val="81"/>
        </w:numPr>
        <w:spacing w:line="276" w:lineRule="auto"/>
        <w:jc w:val="both"/>
        <w:rPr>
          <w:szCs w:val="24"/>
        </w:rPr>
      </w:pPr>
      <w:r w:rsidRPr="006A0FF3">
        <w:rPr>
          <w:szCs w:val="24"/>
        </w:rPr>
        <w:t xml:space="preserve">Completion of technical evaluation of the packages and notification of the financial bid opening date at-least 10 days advance </w:t>
      </w:r>
      <w:proofErr w:type="spellStart"/>
      <w:r w:rsidRPr="006A0FF3">
        <w:rPr>
          <w:szCs w:val="24"/>
        </w:rPr>
        <w:t>noice</w:t>
      </w:r>
      <w:proofErr w:type="spellEnd"/>
      <w:r w:rsidRPr="006A0FF3">
        <w:rPr>
          <w:szCs w:val="24"/>
        </w:rPr>
        <w:t xml:space="preserve"> to the bidders.</w:t>
      </w:r>
    </w:p>
    <w:p w:rsidR="006A0FF3" w:rsidRDefault="006A0FF3" w:rsidP="006A0FF3">
      <w:pPr>
        <w:pStyle w:val="ListParagraph"/>
        <w:numPr>
          <w:ilvl w:val="0"/>
          <w:numId w:val="81"/>
        </w:numPr>
        <w:spacing w:line="276" w:lineRule="auto"/>
        <w:jc w:val="both"/>
        <w:rPr>
          <w:szCs w:val="24"/>
        </w:rPr>
      </w:pPr>
      <w:r>
        <w:rPr>
          <w:szCs w:val="24"/>
        </w:rPr>
        <w:t>Bidders to submit the updated details of the bidding capacity, as on/ up to 7 days before the opening of financial bid,</w:t>
      </w:r>
    </w:p>
    <w:p w:rsidR="006A0FF3" w:rsidRPr="00401E89" w:rsidRDefault="006A0FF3" w:rsidP="006A0FF3">
      <w:pPr>
        <w:pStyle w:val="ListParagraph"/>
        <w:numPr>
          <w:ilvl w:val="0"/>
          <w:numId w:val="81"/>
        </w:numPr>
        <w:spacing w:line="276" w:lineRule="auto"/>
        <w:jc w:val="both"/>
        <w:rPr>
          <w:strike/>
          <w:szCs w:val="24"/>
        </w:rPr>
      </w:pPr>
      <w:r w:rsidRPr="00401E89">
        <w:rPr>
          <w:strike/>
          <w:szCs w:val="24"/>
        </w:rPr>
        <w:t>Financial bids shall be opened in descending order of the package size, starting with the opening of the financial bid of the package/RFB with highest estimated value alternatively for SBPDCL &amp; NBPDCL starting form SBPDCL,</w:t>
      </w:r>
    </w:p>
    <w:p w:rsidR="006A0FF3" w:rsidRDefault="006A0FF3" w:rsidP="006A0FF3">
      <w:pPr>
        <w:pStyle w:val="ListParagraph"/>
        <w:numPr>
          <w:ilvl w:val="0"/>
          <w:numId w:val="81"/>
        </w:numPr>
        <w:spacing w:line="276" w:lineRule="auto"/>
        <w:jc w:val="both"/>
        <w:rPr>
          <w:szCs w:val="24"/>
        </w:rPr>
      </w:pPr>
      <w:r>
        <w:rPr>
          <w:szCs w:val="24"/>
        </w:rPr>
        <w:t>Financial bids of only those bidders shall be opened, that have requisite bidding capacity corresponding to the estimated value of any particular RFB/tender,</w:t>
      </w:r>
    </w:p>
    <w:p w:rsidR="006A0FF3" w:rsidRDefault="006A0FF3" w:rsidP="006A0FF3">
      <w:pPr>
        <w:pStyle w:val="ListParagraph"/>
        <w:numPr>
          <w:ilvl w:val="0"/>
          <w:numId w:val="81"/>
        </w:numPr>
        <w:spacing w:line="276" w:lineRule="auto"/>
        <w:jc w:val="both"/>
        <w:rPr>
          <w:szCs w:val="24"/>
        </w:rPr>
      </w:pPr>
      <w:r>
        <w:rPr>
          <w:szCs w:val="24"/>
        </w:rPr>
        <w:lastRenderedPageBreak/>
        <w:t>Before opening every financial bid, the Bid Capacity of all bidders shall be assessed as per the defined bidding capacity formula, and including the bid value of previous opened financial bid (if any) for which the bidder is L1.</w:t>
      </w:r>
    </w:p>
    <w:p w:rsidR="006A0FF3" w:rsidRDefault="006A0FF3" w:rsidP="006A0FF3">
      <w:pPr>
        <w:pStyle w:val="ListParagraph"/>
        <w:numPr>
          <w:ilvl w:val="0"/>
          <w:numId w:val="81"/>
        </w:numPr>
        <w:spacing w:line="276" w:lineRule="auto"/>
        <w:jc w:val="both"/>
        <w:rPr>
          <w:szCs w:val="24"/>
        </w:rPr>
      </w:pPr>
      <w:r>
        <w:rPr>
          <w:szCs w:val="24"/>
        </w:rPr>
        <w:t>The above process shall be repeated until opening of all the balance financial bids.</w:t>
      </w:r>
    </w:p>
    <w:p w:rsidR="006A0FF3" w:rsidRPr="006A0FF3" w:rsidRDefault="006A0FF3" w:rsidP="006A0FF3">
      <w:pPr>
        <w:pStyle w:val="ListParagraph"/>
        <w:spacing w:line="276" w:lineRule="auto"/>
        <w:ind w:left="1728"/>
        <w:jc w:val="both"/>
        <w:rPr>
          <w:szCs w:val="24"/>
        </w:rPr>
      </w:pPr>
      <w:r>
        <w:rPr>
          <w:szCs w:val="24"/>
        </w:rPr>
        <w:t xml:space="preserve">However, there might be cases wherein the bidder has bid </w:t>
      </w:r>
      <w:proofErr w:type="spellStart"/>
      <w:r>
        <w:rPr>
          <w:szCs w:val="24"/>
        </w:rPr>
        <w:t>capcity</w:t>
      </w:r>
      <w:proofErr w:type="spellEnd"/>
      <w:r>
        <w:rPr>
          <w:szCs w:val="24"/>
        </w:rPr>
        <w:t xml:space="preserve"> as per estimated value, but L1 quote by the bidder takes it beyond its estimated capacity. Then in such cases, as far as bid capacity clause is concerned, the bidder shall still </w:t>
      </w:r>
      <w:r w:rsidR="001C58AD">
        <w:rPr>
          <w:szCs w:val="24"/>
        </w:rPr>
        <w:t xml:space="preserve">be </w:t>
      </w:r>
      <w:r>
        <w:rPr>
          <w:szCs w:val="24"/>
        </w:rPr>
        <w:t>considered for award.</w:t>
      </w:r>
    </w:p>
    <w:p w:rsidR="00D72129" w:rsidRDefault="00D72129" w:rsidP="006628D1">
      <w:pPr>
        <w:ind w:left="720"/>
        <w:jc w:val="both"/>
        <w:rPr>
          <w:color w:val="FF0000"/>
          <w:szCs w:val="28"/>
          <w:lang w:bidi="hi-IN"/>
        </w:rPr>
      </w:pPr>
    </w:p>
    <w:p w:rsidR="00D72129" w:rsidRPr="00142A3C" w:rsidRDefault="00D72129" w:rsidP="006628D1">
      <w:pPr>
        <w:ind w:left="720"/>
        <w:jc w:val="both"/>
        <w:rPr>
          <w:color w:val="FF0000"/>
          <w:szCs w:val="28"/>
          <w:lang w:bidi="hi-IN"/>
        </w:rPr>
      </w:pPr>
    </w:p>
    <w:p w:rsidR="006628D1" w:rsidRPr="00142A3C" w:rsidRDefault="006628D1" w:rsidP="006628D1">
      <w:pPr>
        <w:pStyle w:val="ListParagraph"/>
        <w:ind w:left="360"/>
        <w:jc w:val="both"/>
        <w:rPr>
          <w:b/>
          <w:iCs/>
          <w:color w:val="FF0000"/>
        </w:rPr>
      </w:pPr>
    </w:p>
    <w:p w:rsidR="009A4FD8" w:rsidRPr="00421D8E" w:rsidRDefault="009A4FD8" w:rsidP="00154DB0">
      <w:pPr>
        <w:pStyle w:val="Part1"/>
        <w:spacing w:before="3120"/>
        <w:jc w:val="left"/>
        <w:rPr>
          <w:noProof/>
          <w:sz w:val="48"/>
        </w:rPr>
        <w:sectPr w:rsidR="009A4FD8" w:rsidRPr="00421D8E" w:rsidSect="00013105">
          <w:headerReference w:type="even" r:id="rId21"/>
          <w:headerReference w:type="default" r:id="rId22"/>
          <w:headerReference w:type="first" r:id="rId23"/>
          <w:type w:val="oddPage"/>
          <w:pgSz w:w="12240" w:h="15840" w:code="1"/>
          <w:pgMar w:top="1440" w:right="1440" w:bottom="1440" w:left="1800" w:header="720" w:footer="720" w:gutter="0"/>
          <w:cols w:space="720"/>
          <w:docGrid w:linePitch="326"/>
        </w:sectPr>
      </w:pPr>
      <w:bookmarkStart w:id="30" w:name="_Toc438954442"/>
      <w:bookmarkStart w:id="31" w:name="_Toc347227539"/>
    </w:p>
    <w:p w:rsidR="009D2176" w:rsidRPr="00421D8E" w:rsidRDefault="009D2176" w:rsidP="009D2176">
      <w:pPr>
        <w:pStyle w:val="HeadingSections"/>
        <w:rPr>
          <w:rFonts w:ascii="Times New Roman" w:hAnsi="Times New Roman"/>
        </w:rPr>
      </w:pPr>
      <w:bookmarkStart w:id="32" w:name="_Toc46409104"/>
      <w:bookmarkStart w:id="33" w:name="_Toc88492187"/>
      <w:bookmarkStart w:id="34" w:name="Technical_Forms"/>
      <w:bookmarkStart w:id="35" w:name="ITB_BDS"/>
      <w:bookmarkEnd w:id="30"/>
      <w:bookmarkEnd w:id="31"/>
      <w:r w:rsidRPr="00421D8E">
        <w:rPr>
          <w:rFonts w:ascii="Times New Roman" w:hAnsi="Times New Roman"/>
        </w:rPr>
        <w:lastRenderedPageBreak/>
        <w:t xml:space="preserve">Section - </w:t>
      </w:r>
      <w:proofErr w:type="gramStart"/>
      <w:r w:rsidRPr="00421D8E">
        <w:rPr>
          <w:rFonts w:ascii="Times New Roman" w:hAnsi="Times New Roman"/>
        </w:rPr>
        <w:t>3 :</w:t>
      </w:r>
      <w:proofErr w:type="gramEnd"/>
      <w:r w:rsidRPr="00421D8E">
        <w:rPr>
          <w:rFonts w:ascii="Times New Roman" w:hAnsi="Times New Roman"/>
        </w:rPr>
        <w:t xml:space="preserve"> </w:t>
      </w:r>
      <w:bookmarkStart w:id="36" w:name="_Hlk88642659"/>
      <w:r w:rsidRPr="00421D8E">
        <w:rPr>
          <w:rFonts w:ascii="Times New Roman" w:hAnsi="Times New Roman"/>
        </w:rPr>
        <w:t>Instructions to Bidders</w:t>
      </w:r>
      <w:bookmarkEnd w:id="32"/>
      <w:r w:rsidRPr="00421D8E">
        <w:rPr>
          <w:rFonts w:ascii="Times New Roman" w:hAnsi="Times New Roman"/>
        </w:rPr>
        <w:t xml:space="preserve"> and Bid Data Sheet</w:t>
      </w:r>
      <w:bookmarkEnd w:id="33"/>
      <w:bookmarkEnd w:id="36"/>
    </w:p>
    <w:p w:rsidR="009D2176" w:rsidRPr="00421D8E" w:rsidRDefault="009D2176" w:rsidP="009D2176">
      <w:pPr>
        <w:jc w:val="center"/>
      </w:pPr>
    </w:p>
    <w:p w:rsidR="009D2176" w:rsidRPr="00421D8E" w:rsidRDefault="004B6552" w:rsidP="009D2176">
      <w:pPr>
        <w:pStyle w:val="TOC1"/>
        <w:rPr>
          <w:rFonts w:ascii="Times New Roman" w:hAnsi="Times New Roman"/>
          <w:b w:val="0"/>
          <w:bCs w:val="0"/>
          <w:sz w:val="22"/>
          <w:szCs w:val="22"/>
        </w:rPr>
      </w:pPr>
      <w:r w:rsidRPr="00421D8E">
        <w:rPr>
          <w:rFonts w:ascii="Times New Roman" w:hAnsi="Times New Roman"/>
        </w:rPr>
        <w:fldChar w:fldCharType="begin"/>
      </w:r>
      <w:r w:rsidR="009D2176" w:rsidRPr="00421D8E">
        <w:rPr>
          <w:rFonts w:ascii="Times New Roman" w:hAnsi="Times New Roman"/>
        </w:rPr>
        <w:instrText xml:space="preserve"> TOC \h \z \t "Section 1-Clauses,2,Section 1 - Sections,1" </w:instrText>
      </w:r>
      <w:r w:rsidRPr="00421D8E">
        <w:rPr>
          <w:rFonts w:ascii="Times New Roman" w:hAnsi="Times New Roman"/>
        </w:rPr>
        <w:fldChar w:fldCharType="separate"/>
      </w:r>
    </w:p>
    <w:p w:rsidR="009D2176" w:rsidRPr="00421D8E" w:rsidRDefault="004B6552" w:rsidP="009D2176">
      <w:pPr>
        <w:pStyle w:val="TOC2"/>
      </w:pPr>
      <w:r w:rsidRPr="00421D8E">
        <w:fldChar w:fldCharType="end"/>
      </w:r>
    </w:p>
    <w:tbl>
      <w:tblPr>
        <w:tblW w:w="9180" w:type="dxa"/>
        <w:tblLook w:val="04A0" w:firstRow="1" w:lastRow="0" w:firstColumn="1" w:lastColumn="0" w:noHBand="0" w:noVBand="1"/>
      </w:tblPr>
      <w:tblGrid>
        <w:gridCol w:w="3563"/>
        <w:gridCol w:w="5245"/>
        <w:gridCol w:w="372"/>
      </w:tblGrid>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r w:rsidRPr="00BE5028">
              <w:rPr>
                <w:rFonts w:cs="Times New Roman"/>
                <w:lang w:bidi="ar-SA"/>
              </w:rPr>
              <w:br w:type="page"/>
            </w:r>
            <w:bookmarkStart w:id="37" w:name="_Toc438266923"/>
            <w:bookmarkStart w:id="38" w:name="_Toc438267877"/>
            <w:bookmarkStart w:id="39" w:name="_Toc438366664"/>
            <w:bookmarkStart w:id="40" w:name="_Toc507316736"/>
            <w:bookmarkStart w:id="41" w:name="_Toc73332847"/>
            <w:bookmarkStart w:id="42" w:name="_Toc88492188"/>
            <w:r w:rsidRPr="00BE5028">
              <w:rPr>
                <w:rFonts w:cs="Times New Roman"/>
                <w:sz w:val="32"/>
                <w:szCs w:val="16"/>
                <w:lang w:bidi="ar-SA"/>
              </w:rPr>
              <w:t xml:space="preserve">Instructions to </w:t>
            </w:r>
            <w:bookmarkEnd w:id="37"/>
            <w:bookmarkEnd w:id="38"/>
            <w:bookmarkEnd w:id="39"/>
            <w:bookmarkEnd w:id="40"/>
            <w:bookmarkEnd w:id="41"/>
            <w:bookmarkEnd w:id="42"/>
            <w:r w:rsidRPr="00BE5028">
              <w:rPr>
                <w:rFonts w:cs="Times New Roman"/>
                <w:sz w:val="32"/>
                <w:szCs w:val="16"/>
                <w:lang w:bidi="ar-SA"/>
              </w:rPr>
              <w:t>Bidders</w:t>
            </w:r>
            <w:r w:rsidRPr="00BE5028">
              <w:rPr>
                <w:rFonts w:cs="Times New Roman"/>
                <w:lang w:bidi="ar-SA"/>
              </w:rPr>
              <w:t xml:space="preserve"> General</w:t>
            </w:r>
          </w:p>
        </w:tc>
      </w:tr>
      <w:tr w:rsidR="009D2176" w:rsidRPr="00421D8E" w:rsidTr="001661BE">
        <w:tc>
          <w:tcPr>
            <w:tcW w:w="3563" w:type="dxa"/>
          </w:tcPr>
          <w:p w:rsidR="009D2176" w:rsidRPr="00BE5028" w:rsidRDefault="009D2176" w:rsidP="001661BE">
            <w:pPr>
              <w:pStyle w:val="Heading1"/>
              <w:numPr>
                <w:ilvl w:val="0"/>
                <w:numId w:val="71"/>
              </w:numPr>
              <w:rPr>
                <w:rFonts w:cs="Times New Roman"/>
                <w:sz w:val="24"/>
                <w:szCs w:val="24"/>
                <w:lang w:bidi="ar-SA"/>
              </w:rPr>
            </w:pPr>
            <w:bookmarkStart w:id="43" w:name="_Toc87883549"/>
            <w:bookmarkStart w:id="44" w:name="_Toc88492189"/>
            <w:r w:rsidRPr="00BE5028">
              <w:rPr>
                <w:rFonts w:cs="Times New Roman"/>
                <w:sz w:val="24"/>
                <w:szCs w:val="24"/>
                <w:lang w:bidi="ar-SA"/>
              </w:rPr>
              <w:t>Scope of Bid and Definitions</w:t>
            </w:r>
            <w:bookmarkEnd w:id="43"/>
            <w:bookmarkEnd w:id="44"/>
          </w:p>
        </w:tc>
        <w:tc>
          <w:tcPr>
            <w:tcW w:w="5617" w:type="dxa"/>
            <w:gridSpan w:val="2"/>
          </w:tcPr>
          <w:p w:rsidR="009D2176" w:rsidRPr="001661BE" w:rsidRDefault="009D2176" w:rsidP="00947AAE">
            <w:pPr>
              <w:pStyle w:val="Sub-ClauseText"/>
              <w:numPr>
                <w:ilvl w:val="1"/>
                <w:numId w:val="2"/>
              </w:numPr>
              <w:tabs>
                <w:tab w:val="clear" w:pos="600"/>
                <w:tab w:val="num" w:pos="37"/>
              </w:tabs>
              <w:rPr>
                <w:spacing w:val="0"/>
              </w:rPr>
            </w:pPr>
            <w:r w:rsidRPr="001661BE">
              <w:rPr>
                <w:spacing w:val="0"/>
              </w:rPr>
              <w:t xml:space="preserve">In connection with the </w:t>
            </w:r>
            <w:r w:rsidRPr="00421D8E">
              <w:t>Notice Inviting Tenders (NIT)/</w:t>
            </w:r>
            <w:r w:rsidRPr="001661BE">
              <w:rPr>
                <w:spacing w:val="0"/>
              </w:rPr>
              <w:t xml:space="preserve"> Request for Bids (RFB) Notice specified  in </w:t>
            </w:r>
            <w:r w:rsidRPr="001661BE">
              <w:rPr>
                <w:b/>
                <w:spacing w:val="0"/>
              </w:rPr>
              <w:t xml:space="preserve">Bid Data </w:t>
            </w:r>
            <w:proofErr w:type="spellStart"/>
            <w:r w:rsidRPr="001661BE">
              <w:rPr>
                <w:b/>
                <w:spacing w:val="0"/>
              </w:rPr>
              <w:t>Sheet</w:t>
            </w:r>
            <w:r w:rsidRPr="001661BE">
              <w:rPr>
                <w:spacing w:val="0"/>
              </w:rPr>
              <w:t>,</w:t>
            </w:r>
            <w:r w:rsidRPr="001661BE">
              <w:rPr>
                <w:bCs/>
                <w:spacing w:val="0"/>
              </w:rPr>
              <w:t>t</w:t>
            </w:r>
            <w:r w:rsidRPr="001661BE">
              <w:rPr>
                <w:spacing w:val="0"/>
              </w:rPr>
              <w:t>he</w:t>
            </w:r>
            <w:proofErr w:type="spellEnd"/>
            <w:r w:rsidRPr="001661BE">
              <w:rPr>
                <w:spacing w:val="0"/>
              </w:rPr>
              <w:t xml:space="preserve"> Employer </w:t>
            </w:r>
            <w:r w:rsidRPr="001661BE">
              <w:rPr>
                <w:b/>
              </w:rPr>
              <w:t>(</w:t>
            </w:r>
            <w:r w:rsidRPr="00421D8E">
              <w:t>named in the</w:t>
            </w:r>
            <w:r w:rsidRPr="001661BE">
              <w:rPr>
                <w:b/>
              </w:rPr>
              <w:t xml:space="preserve"> Bid Data Sheet)</w:t>
            </w:r>
            <w:r w:rsidRPr="001661BE">
              <w:rPr>
                <w:spacing w:val="0"/>
              </w:rPr>
              <w:t xml:space="preserve"> issues this RFB/ Bidding Document for </w:t>
            </w:r>
            <w:r w:rsidRPr="00421D8E">
              <w:t xml:space="preserve">the Design, Supply, and Installation of Plant </w:t>
            </w:r>
            <w:r w:rsidRPr="001661BE">
              <w:rPr>
                <w:spacing w:val="0"/>
              </w:rPr>
              <w:t xml:space="preserve"> (also referred to as the Scope of Work), as specified in </w:t>
            </w:r>
            <w:r w:rsidRPr="001661BE">
              <w:rPr>
                <w:b/>
                <w:spacing w:val="0"/>
              </w:rPr>
              <w:t>Section 6</w:t>
            </w:r>
            <w:r w:rsidRPr="001661BE">
              <w:rPr>
                <w:spacing w:val="0"/>
              </w:rPr>
              <w:t xml:space="preserve">, Employer’s Requirement. The name </w:t>
            </w:r>
            <w:proofErr w:type="gramStart"/>
            <w:r w:rsidRPr="001661BE">
              <w:rPr>
                <w:spacing w:val="0"/>
              </w:rPr>
              <w:t>and  identification</w:t>
            </w:r>
            <w:proofErr w:type="gramEnd"/>
            <w:r w:rsidRPr="001661BE">
              <w:rPr>
                <w:spacing w:val="0"/>
              </w:rPr>
              <w:t xml:space="preserve"> of the package for award of contract under  this NIT/RFB is </w:t>
            </w:r>
            <w:proofErr w:type="spellStart"/>
            <w:r w:rsidRPr="001661BE">
              <w:rPr>
                <w:bCs/>
                <w:spacing w:val="0"/>
              </w:rPr>
              <w:t>specifiedin</w:t>
            </w:r>
            <w:proofErr w:type="spellEnd"/>
            <w:r w:rsidRPr="001661BE">
              <w:rPr>
                <w:bCs/>
                <w:spacing w:val="0"/>
              </w:rPr>
              <w:t xml:space="preserve"> </w:t>
            </w:r>
            <w:r w:rsidRPr="001661BE">
              <w:rPr>
                <w:b/>
                <w:bCs/>
                <w:spacing w:val="0"/>
              </w:rPr>
              <w:t>Bid Data Sheet.</w:t>
            </w:r>
          </w:p>
          <w:p w:rsidR="009D2176" w:rsidRPr="001661BE" w:rsidRDefault="009D2176" w:rsidP="001661BE">
            <w:pPr>
              <w:pStyle w:val="Sub-ClauseText"/>
              <w:numPr>
                <w:ilvl w:val="1"/>
                <w:numId w:val="2"/>
              </w:numPr>
              <w:rPr>
                <w:spacing w:val="0"/>
              </w:rPr>
            </w:pPr>
            <w:r w:rsidRPr="001661BE">
              <w:rPr>
                <w:spacing w:val="0"/>
              </w:rPr>
              <w:t>Throughout this bidding document:</w:t>
            </w:r>
          </w:p>
          <w:p w:rsidR="009D2176" w:rsidRPr="00BE5028" w:rsidRDefault="009D2176" w:rsidP="001661BE">
            <w:pPr>
              <w:pStyle w:val="Heading3"/>
              <w:numPr>
                <w:ilvl w:val="2"/>
                <w:numId w:val="2"/>
              </w:numPr>
              <w:spacing w:before="120" w:after="120"/>
              <w:rPr>
                <w:rFonts w:cs="Times New Roman"/>
                <w:lang w:bidi="ar-SA"/>
              </w:rPr>
            </w:pPr>
            <w:bookmarkStart w:id="45" w:name="_Toc88492190"/>
            <w:r w:rsidRPr="00BE5028">
              <w:rPr>
                <w:rFonts w:cs="Times New Roman"/>
                <w:b/>
                <w:lang w:bidi="ar-SA"/>
              </w:rPr>
              <w:t>“Affiliate(s)”</w:t>
            </w:r>
            <w:r w:rsidRPr="00BE5028">
              <w:rPr>
                <w:rFonts w:cs="Times New Roman"/>
                <w:lang w:bidi="ar-SA"/>
              </w:rPr>
              <w:t xml:space="preserve"> means an individual or an entity that directly or indirectly controls, is controlled by, or is under common control with the Bidder.</w:t>
            </w:r>
            <w:bookmarkEnd w:id="45"/>
          </w:p>
          <w:p w:rsidR="009D2176" w:rsidRPr="00BE5028" w:rsidRDefault="009D2176" w:rsidP="001661BE">
            <w:pPr>
              <w:pStyle w:val="Heading3"/>
              <w:numPr>
                <w:ilvl w:val="2"/>
                <w:numId w:val="2"/>
              </w:numPr>
              <w:spacing w:before="120" w:after="120"/>
              <w:rPr>
                <w:rFonts w:cs="Times New Roman"/>
                <w:lang w:bidi="ar-SA"/>
              </w:rPr>
            </w:pPr>
            <w:bookmarkStart w:id="46" w:name="_Toc88492191"/>
            <w:r w:rsidRPr="00BE5028">
              <w:rPr>
                <w:rFonts w:cs="Times New Roman"/>
                <w:b/>
                <w:lang w:bidi="ar-SA"/>
              </w:rPr>
              <w:t>“Applicable Law”</w:t>
            </w:r>
            <w:r w:rsidRPr="00BE5028">
              <w:rPr>
                <w:rFonts w:cs="Times New Roman"/>
                <w:lang w:bidi="ar-SA"/>
              </w:rPr>
              <w:t xml:space="preserve"> means the laws and any other instruments having the force of law in India, as may be issued and in force from time to time.</w:t>
            </w:r>
            <w:bookmarkEnd w:id="46"/>
          </w:p>
          <w:p w:rsidR="009D2176" w:rsidRPr="00BE5028" w:rsidRDefault="009D2176" w:rsidP="001661BE">
            <w:pPr>
              <w:pStyle w:val="Heading3"/>
              <w:numPr>
                <w:ilvl w:val="2"/>
                <w:numId w:val="2"/>
              </w:numPr>
              <w:spacing w:before="120" w:after="120"/>
              <w:rPr>
                <w:rFonts w:cs="Times New Roman"/>
                <w:lang w:bidi="ar-SA"/>
              </w:rPr>
            </w:pPr>
            <w:bookmarkStart w:id="47" w:name="_Toc88492192"/>
            <w:r w:rsidRPr="00BE5028">
              <w:rPr>
                <w:rFonts w:cs="Times New Roman"/>
                <w:b/>
                <w:lang w:bidi="ar-SA"/>
              </w:rPr>
              <w:t>‘Employer’/ ‘Utility’</w:t>
            </w:r>
            <w:r w:rsidRPr="00BE5028">
              <w:rPr>
                <w:rFonts w:cs="Times New Roman"/>
                <w:lang w:bidi="ar-SA"/>
              </w:rPr>
              <w:t xml:space="preserve"> means the entity, as briefly described in </w:t>
            </w:r>
            <w:r w:rsidRPr="00BE5028">
              <w:rPr>
                <w:rFonts w:cs="Times New Roman"/>
                <w:b/>
                <w:lang w:bidi="ar-SA"/>
              </w:rPr>
              <w:t>Bid Data Sheet,</w:t>
            </w:r>
            <w:r w:rsidRPr="00BE5028">
              <w:rPr>
                <w:rFonts w:cs="Times New Roman"/>
                <w:lang w:bidi="ar-SA"/>
              </w:rPr>
              <w:t xml:space="preserve"> that has issued the Request for Bids for award of the Contract for the Design, Supply, and Installation of Plant  (also referred to as the Scope of Work), as specified in </w:t>
            </w:r>
            <w:r w:rsidRPr="00BE5028">
              <w:rPr>
                <w:rFonts w:cs="Times New Roman"/>
                <w:b/>
                <w:lang w:bidi="ar-SA"/>
              </w:rPr>
              <w:t>Section 6</w:t>
            </w:r>
            <w:r w:rsidRPr="00BE5028">
              <w:rPr>
                <w:rFonts w:cs="Times New Roman"/>
                <w:lang w:bidi="ar-SA"/>
              </w:rPr>
              <w:t>, Employer’s Requirement.</w:t>
            </w:r>
            <w:bookmarkEnd w:id="47"/>
          </w:p>
          <w:p w:rsidR="009D2176" w:rsidRPr="00BE5028" w:rsidRDefault="009D2176" w:rsidP="001661BE">
            <w:pPr>
              <w:pStyle w:val="Heading3"/>
              <w:numPr>
                <w:ilvl w:val="2"/>
                <w:numId w:val="2"/>
              </w:numPr>
              <w:spacing w:before="120" w:after="120"/>
              <w:rPr>
                <w:rFonts w:cs="Times New Roman"/>
                <w:lang w:bidi="ar-SA"/>
              </w:rPr>
            </w:pPr>
            <w:bookmarkStart w:id="48" w:name="_Toc88492193"/>
            <w:r w:rsidRPr="00BE5028">
              <w:rPr>
                <w:rFonts w:cs="Times New Roman"/>
                <w:b/>
                <w:lang w:bidi="ar-SA"/>
              </w:rPr>
              <w:t>“Bid”</w:t>
            </w:r>
            <w:r w:rsidRPr="00BE5028">
              <w:rPr>
                <w:rFonts w:cs="Times New Roman"/>
                <w:lang w:bidi="ar-SA"/>
              </w:rPr>
              <w:t xml:space="preserve"> means the Technical Part (first Envelope) and the Financial Part (Second Envelope) of </w:t>
            </w:r>
            <w:proofErr w:type="gramStart"/>
            <w:r w:rsidRPr="00BE5028">
              <w:rPr>
                <w:rFonts w:cs="Times New Roman"/>
                <w:lang w:bidi="ar-SA"/>
              </w:rPr>
              <w:t>its  bid</w:t>
            </w:r>
            <w:proofErr w:type="gramEnd"/>
            <w:r w:rsidRPr="00BE5028">
              <w:rPr>
                <w:rFonts w:cs="Times New Roman"/>
                <w:lang w:bidi="ar-SA"/>
              </w:rPr>
              <w:t xml:space="preserve"> submitted by the Bidder who participates in the bidding in response to Notice Inviting Tenders (NIT)/ Request for Bids (RFB) Notice. It is alternatively also referred to as the tender.</w:t>
            </w:r>
            <w:bookmarkEnd w:id="48"/>
          </w:p>
          <w:p w:rsidR="009D2176" w:rsidRPr="00BE5028" w:rsidRDefault="009D2176" w:rsidP="001661BE">
            <w:pPr>
              <w:pStyle w:val="Heading3"/>
              <w:numPr>
                <w:ilvl w:val="2"/>
                <w:numId w:val="2"/>
              </w:numPr>
              <w:spacing w:before="120" w:after="120"/>
              <w:rPr>
                <w:rFonts w:cs="Times New Roman"/>
                <w:lang w:bidi="ar-SA"/>
              </w:rPr>
            </w:pPr>
            <w:bookmarkStart w:id="49" w:name="_Toc88492194"/>
            <w:r w:rsidRPr="00BE5028">
              <w:rPr>
                <w:rFonts w:cs="Times New Roman"/>
                <w:b/>
                <w:lang w:bidi="ar-SA"/>
              </w:rPr>
              <w:t xml:space="preserve">“Bid Data Sheet (BDS)” </w:t>
            </w:r>
            <w:r w:rsidRPr="00BE5028">
              <w:rPr>
                <w:rFonts w:cs="Times New Roman"/>
                <w:lang w:bidi="ar-SA"/>
              </w:rPr>
              <w:t xml:space="preserve">means an integral part of the </w:t>
            </w:r>
            <w:r w:rsidRPr="00BE5028">
              <w:rPr>
                <w:rFonts w:cs="Times New Roman"/>
                <w:b/>
                <w:lang w:bidi="ar-SA"/>
              </w:rPr>
              <w:t xml:space="preserve">Instructions to Bidders </w:t>
            </w:r>
            <w:r w:rsidRPr="00BE5028">
              <w:rPr>
                <w:rFonts w:cs="Times New Roman"/>
                <w:b/>
                <w:lang w:bidi="ar-SA"/>
              </w:rPr>
              <w:lastRenderedPageBreak/>
              <w:t>(ITB)Section 3</w:t>
            </w:r>
            <w:r w:rsidRPr="00BE5028">
              <w:rPr>
                <w:rFonts w:cs="Times New Roman"/>
                <w:lang w:bidi="ar-SA"/>
              </w:rPr>
              <w:t>, that is used to reflect  issues, details  and conditions specific to the procurement, to supplement and/or modify  the provisions of ITB.</w:t>
            </w:r>
            <w:bookmarkEnd w:id="49"/>
          </w:p>
          <w:p w:rsidR="009D2176" w:rsidRPr="00BE5028" w:rsidRDefault="009D2176" w:rsidP="001661BE">
            <w:pPr>
              <w:pStyle w:val="Heading3"/>
              <w:numPr>
                <w:ilvl w:val="2"/>
                <w:numId w:val="2"/>
              </w:numPr>
              <w:spacing w:before="120" w:after="120"/>
              <w:rPr>
                <w:rFonts w:cs="Times New Roman"/>
                <w:lang w:bidi="ar-SA"/>
              </w:rPr>
            </w:pPr>
            <w:bookmarkStart w:id="50" w:name="_Toc88492195"/>
            <w:r w:rsidRPr="00BE5028">
              <w:rPr>
                <w:rFonts w:cs="Times New Roman"/>
                <w:b/>
                <w:lang w:bidi="ar-SA"/>
              </w:rPr>
              <w:t>“Bidder”</w:t>
            </w:r>
            <w:r w:rsidRPr="00BE5028">
              <w:rPr>
                <w:rFonts w:cs="Times New Roman"/>
                <w:lang w:bidi="ar-SA"/>
              </w:rPr>
              <w:t xml:space="preserve"> means a legally established professional firm or an entity that may submit its Bid to the Employer in response to the RFB Notice/ NIT issued by the Employer, </w:t>
            </w:r>
            <w:proofErr w:type="gramStart"/>
            <w:r w:rsidRPr="00BE5028">
              <w:rPr>
                <w:rFonts w:cs="Times New Roman"/>
                <w:lang w:bidi="ar-SA"/>
              </w:rPr>
              <w:t>to  provide</w:t>
            </w:r>
            <w:proofErr w:type="gramEnd"/>
            <w:r w:rsidRPr="00BE5028">
              <w:rPr>
                <w:rFonts w:cs="Times New Roman"/>
                <w:lang w:bidi="ar-SA"/>
              </w:rPr>
              <w:t>/ provision the Plant  to the Employer.</w:t>
            </w:r>
            <w:bookmarkEnd w:id="50"/>
          </w:p>
          <w:p w:rsidR="009D2176" w:rsidRPr="00BE5028" w:rsidRDefault="009D2176" w:rsidP="001661BE">
            <w:pPr>
              <w:pStyle w:val="Heading3"/>
              <w:numPr>
                <w:ilvl w:val="2"/>
                <w:numId w:val="2"/>
              </w:numPr>
              <w:spacing w:before="120" w:after="120"/>
              <w:rPr>
                <w:rFonts w:cs="Times New Roman"/>
                <w:lang w:bidi="ar-SA"/>
              </w:rPr>
            </w:pPr>
            <w:bookmarkStart w:id="51" w:name="_Toc88492196"/>
            <w:r w:rsidRPr="00BE5028">
              <w:rPr>
                <w:rFonts w:cs="Times New Roman"/>
                <w:b/>
                <w:lang w:bidi="ar-SA"/>
              </w:rPr>
              <w:t>“Contract”</w:t>
            </w:r>
            <w:r w:rsidRPr="00BE5028">
              <w:rPr>
                <w:rFonts w:cs="Times New Roman"/>
                <w:lang w:bidi="ar-SA"/>
              </w:rPr>
              <w:t xml:space="preserve"> means a legally binding written instrument entered between the Employer/ Utility and the successful Bidder, in the manner and in accordance with the RFB document/ bidding documents,  for the Design, Supply and Installation of Plant  (also referred to as the Scope of Work), and includes the Letter of Acceptance/ Notification of Award, the Contract Agreement, the General Conditions of Contract (GCC), the Special Conditions of Contract (SCC), and the Appendices and the documents attached thereto.</w:t>
            </w:r>
            <w:bookmarkEnd w:id="51"/>
          </w:p>
          <w:p w:rsidR="009D2176" w:rsidRPr="00BE5028" w:rsidRDefault="009D2176" w:rsidP="001661BE">
            <w:pPr>
              <w:pStyle w:val="Heading3"/>
              <w:numPr>
                <w:ilvl w:val="2"/>
                <w:numId w:val="2"/>
              </w:numPr>
              <w:spacing w:before="120" w:after="120"/>
              <w:rPr>
                <w:rFonts w:cs="Times New Roman"/>
                <w:lang w:bidi="ar-SA"/>
              </w:rPr>
            </w:pPr>
            <w:bookmarkStart w:id="52" w:name="_Toc88492197"/>
            <w:r w:rsidRPr="00BE5028">
              <w:rPr>
                <w:rFonts w:cs="Times New Roman"/>
                <w:b/>
                <w:lang w:bidi="ar-SA"/>
              </w:rPr>
              <w:t>“Day”</w:t>
            </w:r>
            <w:r w:rsidRPr="00BE5028">
              <w:rPr>
                <w:rFonts w:cs="Times New Roman"/>
                <w:lang w:bidi="ar-SA"/>
              </w:rPr>
              <w:t xml:space="preserve"> means a calendar day, unless otherwise specified as </w:t>
            </w:r>
            <w:r w:rsidRPr="00BE5028">
              <w:rPr>
                <w:rFonts w:cs="Times New Roman"/>
                <w:b/>
                <w:lang w:bidi="ar-SA"/>
              </w:rPr>
              <w:t>“Business Day”.</w:t>
            </w:r>
            <w:r w:rsidRPr="00BE5028">
              <w:rPr>
                <w:rFonts w:cs="Times New Roman"/>
                <w:lang w:bidi="ar-SA"/>
              </w:rPr>
              <w:t xml:space="preserve"> A Business Day is any day that is an official working day of Employer. It excludes Employer’s official public holidays.</w:t>
            </w:r>
            <w:bookmarkEnd w:id="52"/>
          </w:p>
          <w:p w:rsidR="009D2176" w:rsidRPr="00BE5028" w:rsidRDefault="009D2176" w:rsidP="001661BE">
            <w:pPr>
              <w:pStyle w:val="Heading3"/>
              <w:numPr>
                <w:ilvl w:val="2"/>
                <w:numId w:val="2"/>
              </w:numPr>
              <w:spacing w:before="120" w:after="120"/>
              <w:rPr>
                <w:rFonts w:cs="Times New Roman"/>
                <w:lang w:bidi="ar-SA"/>
              </w:rPr>
            </w:pPr>
            <w:bookmarkStart w:id="53" w:name="_Toc88492198"/>
            <w:r w:rsidRPr="00BE5028">
              <w:rPr>
                <w:rFonts w:cs="Times New Roman"/>
                <w:b/>
                <w:lang w:bidi="ar-SA"/>
              </w:rPr>
              <w:t>“Government”</w:t>
            </w:r>
            <w:r w:rsidRPr="00BE5028">
              <w:rPr>
                <w:rFonts w:cs="Times New Roman"/>
                <w:lang w:bidi="ar-SA"/>
              </w:rPr>
              <w:t xml:space="preserve"> means the government of India, State Government or Local Government as applicable.</w:t>
            </w:r>
            <w:bookmarkEnd w:id="53"/>
          </w:p>
          <w:p w:rsidR="009D2176" w:rsidRPr="00BE5028" w:rsidRDefault="009D2176" w:rsidP="001661BE">
            <w:pPr>
              <w:pStyle w:val="Heading3"/>
              <w:numPr>
                <w:ilvl w:val="2"/>
                <w:numId w:val="2"/>
              </w:numPr>
              <w:spacing w:before="120" w:after="120"/>
              <w:rPr>
                <w:rFonts w:cs="Times New Roman"/>
                <w:lang w:bidi="ar-SA"/>
              </w:rPr>
            </w:pPr>
            <w:bookmarkStart w:id="54" w:name="_Toc88492199"/>
            <w:r w:rsidRPr="00BE5028">
              <w:rPr>
                <w:rFonts w:cs="Times New Roman"/>
                <w:b/>
                <w:lang w:bidi="ar-SA"/>
              </w:rPr>
              <w:t>“</w:t>
            </w:r>
            <w:proofErr w:type="gramStart"/>
            <w:r w:rsidRPr="00BE5028">
              <w:rPr>
                <w:rFonts w:cs="Times New Roman"/>
                <w:b/>
                <w:lang w:bidi="ar-SA"/>
              </w:rPr>
              <w:t>in</w:t>
            </w:r>
            <w:proofErr w:type="gramEnd"/>
            <w:r w:rsidRPr="00BE5028">
              <w:rPr>
                <w:rFonts w:cs="Times New Roman"/>
                <w:b/>
                <w:lang w:bidi="ar-SA"/>
              </w:rPr>
              <w:t xml:space="preserve"> writing”</w:t>
            </w:r>
            <w:r w:rsidRPr="00BE5028">
              <w:rPr>
                <w:rFonts w:cs="Times New Roman"/>
                <w:lang w:bidi="ar-SA"/>
              </w:rPr>
              <w:t xml:space="preserve"> means communicated in written form (e.g. by mail, e-mail, fax, including that distributed or received through the electronic-procurement system used by Employer).</w:t>
            </w:r>
            <w:bookmarkEnd w:id="54"/>
          </w:p>
          <w:p w:rsidR="009D2176" w:rsidRPr="00BE5028" w:rsidRDefault="009D2176" w:rsidP="001661BE">
            <w:pPr>
              <w:pStyle w:val="Heading3"/>
              <w:numPr>
                <w:ilvl w:val="2"/>
                <w:numId w:val="2"/>
              </w:numPr>
              <w:spacing w:before="120" w:after="120"/>
              <w:rPr>
                <w:rFonts w:cs="Times New Roman"/>
                <w:lang w:bidi="ar-SA"/>
              </w:rPr>
            </w:pPr>
            <w:bookmarkStart w:id="55" w:name="_Toc88492200"/>
            <w:r w:rsidRPr="00BE5028">
              <w:rPr>
                <w:rFonts w:cs="Times New Roman"/>
                <w:b/>
                <w:lang w:bidi="ar-SA"/>
              </w:rPr>
              <w:t>“Plant”</w:t>
            </w:r>
            <w:proofErr w:type="gramStart"/>
            <w:r w:rsidRPr="00BE5028">
              <w:rPr>
                <w:rFonts w:cs="Times New Roman"/>
                <w:lang w:bidi="ar-SA"/>
              </w:rPr>
              <w:t>,  “</w:t>
            </w:r>
            <w:proofErr w:type="gramEnd"/>
            <w:r w:rsidRPr="00BE5028">
              <w:rPr>
                <w:rFonts w:cs="Times New Roman"/>
                <w:b/>
                <w:lang w:bidi="ar-SA"/>
              </w:rPr>
              <w:t>Installation Services</w:t>
            </w:r>
            <w:r w:rsidRPr="00BE5028">
              <w:rPr>
                <w:rFonts w:cs="Times New Roman"/>
                <w:lang w:bidi="ar-SA"/>
              </w:rPr>
              <w:t xml:space="preserve">”, </w:t>
            </w:r>
            <w:r w:rsidRPr="00BE5028">
              <w:rPr>
                <w:rFonts w:cs="Times New Roman"/>
                <w:b/>
                <w:lang w:bidi="ar-SA"/>
              </w:rPr>
              <w:t xml:space="preserve">“Facilities” (also referred hereinafter as “Works”) </w:t>
            </w:r>
            <w:r w:rsidRPr="00BE5028">
              <w:rPr>
                <w:rFonts w:cs="Times New Roman"/>
                <w:iCs/>
                <w:lang w:val="en-IN" w:bidi="ar-SA"/>
              </w:rPr>
              <w:t xml:space="preserve">used herein shall have the same meaning as ascribed to them  in </w:t>
            </w:r>
            <w:r w:rsidRPr="00BE5028">
              <w:rPr>
                <w:rFonts w:cs="Times New Roman"/>
                <w:b/>
                <w:iCs/>
                <w:lang w:val="en-IN" w:bidi="ar-SA"/>
              </w:rPr>
              <w:t>Section 7.</w:t>
            </w:r>
            <w:bookmarkEnd w:id="55"/>
          </w:p>
          <w:p w:rsidR="009D2176" w:rsidRPr="00BE5028" w:rsidRDefault="009D2176" w:rsidP="001661BE">
            <w:pPr>
              <w:pStyle w:val="Heading3"/>
              <w:numPr>
                <w:ilvl w:val="2"/>
                <w:numId w:val="2"/>
              </w:numPr>
              <w:spacing w:before="120" w:after="120"/>
              <w:rPr>
                <w:rFonts w:cs="Times New Roman"/>
                <w:lang w:bidi="ar-SA"/>
              </w:rPr>
            </w:pPr>
            <w:bookmarkStart w:id="56" w:name="_Toc88492201"/>
            <w:r w:rsidRPr="00BE5028">
              <w:rPr>
                <w:rFonts w:cs="Times New Roman"/>
                <w:b/>
                <w:lang w:bidi="ar-SA"/>
              </w:rPr>
              <w:t>“ITB”</w:t>
            </w:r>
            <w:r w:rsidRPr="00BE5028">
              <w:rPr>
                <w:rFonts w:cs="Times New Roman"/>
                <w:lang w:bidi="ar-SA"/>
              </w:rPr>
              <w:t xml:space="preserve"> (this </w:t>
            </w:r>
            <w:r w:rsidRPr="00BE5028">
              <w:rPr>
                <w:rFonts w:cs="Times New Roman"/>
                <w:b/>
                <w:lang w:bidi="ar-SA"/>
              </w:rPr>
              <w:t>Section 3</w:t>
            </w:r>
            <w:r w:rsidRPr="00BE5028">
              <w:rPr>
                <w:rFonts w:cs="Times New Roman"/>
                <w:lang w:bidi="ar-SA"/>
              </w:rPr>
              <w:t xml:space="preserve"> of the RFB/ Bidding Documents) </w:t>
            </w:r>
            <w:proofErr w:type="gramStart"/>
            <w:r w:rsidRPr="00BE5028">
              <w:rPr>
                <w:rFonts w:cs="Times New Roman"/>
                <w:lang w:bidi="ar-SA"/>
              </w:rPr>
              <w:t>means</w:t>
            </w:r>
            <w:proofErr w:type="gramEnd"/>
            <w:r w:rsidRPr="00BE5028">
              <w:rPr>
                <w:rFonts w:cs="Times New Roman"/>
                <w:lang w:bidi="ar-SA"/>
              </w:rPr>
              <w:t xml:space="preserve"> the Instructions to Bidders that, along with other Sections, </w:t>
            </w:r>
            <w:r w:rsidRPr="00BE5028">
              <w:rPr>
                <w:rFonts w:cs="Times New Roman"/>
                <w:lang w:bidi="ar-SA"/>
              </w:rPr>
              <w:lastRenderedPageBreak/>
              <w:t>provide</w:t>
            </w:r>
            <w:r w:rsidRPr="00BE5028">
              <w:rPr>
                <w:rFonts w:cs="Times New Roman"/>
                <w:strike/>
                <w:lang w:bidi="ar-SA"/>
              </w:rPr>
              <w:t>s</w:t>
            </w:r>
            <w:r w:rsidRPr="00BE5028">
              <w:rPr>
                <w:rFonts w:cs="Times New Roman"/>
                <w:lang w:bidi="ar-SA"/>
              </w:rPr>
              <w:t xml:space="preserve"> the Bidders with all information needed to prepare and submit their Bids.</w:t>
            </w:r>
            <w:bookmarkEnd w:id="56"/>
          </w:p>
          <w:p w:rsidR="009D2176" w:rsidRPr="00BE5028" w:rsidRDefault="009D2176" w:rsidP="001661BE">
            <w:pPr>
              <w:pStyle w:val="Heading3"/>
              <w:numPr>
                <w:ilvl w:val="2"/>
                <w:numId w:val="2"/>
              </w:numPr>
              <w:spacing w:before="120" w:after="120"/>
              <w:rPr>
                <w:rFonts w:cs="Times New Roman"/>
                <w:lang w:bidi="ar-SA"/>
              </w:rPr>
            </w:pPr>
            <w:bookmarkStart w:id="57" w:name="_Toc88492202"/>
            <w:r w:rsidRPr="00BE5028">
              <w:rPr>
                <w:rFonts w:cs="Times New Roman"/>
                <w:b/>
                <w:lang w:bidi="ar-SA"/>
              </w:rPr>
              <w:t>“Joint Venture (JV)</w:t>
            </w:r>
            <w:proofErr w:type="gramStart"/>
            <w:r w:rsidRPr="00BE5028">
              <w:rPr>
                <w:rFonts w:cs="Times New Roman"/>
                <w:b/>
                <w:lang w:bidi="ar-SA"/>
              </w:rPr>
              <w:t xml:space="preserve">” </w:t>
            </w:r>
            <w:r w:rsidRPr="00BE5028">
              <w:rPr>
                <w:rFonts w:cs="Times New Roman"/>
                <w:lang w:bidi="ar-SA"/>
              </w:rPr>
              <w:t xml:space="preserve"> means</w:t>
            </w:r>
            <w:proofErr w:type="gramEnd"/>
            <w:r w:rsidRPr="00BE5028">
              <w:rPr>
                <w:rFonts w:cs="Times New Roman"/>
                <w:lang w:bidi="ar-SA"/>
              </w:rPr>
              <w:t xml:space="preserve"> an association with or without a legal personality distinct from that of its members, of more than one entity/ firm where one member has the authority to conduct all business for and on behalf of any and all the members of the JV, and where the members of the JV are jointly and severally liable to Employer for the performance of the Contract. Whether or not bidding by Joint Venture is permitted, is specified in </w:t>
            </w:r>
            <w:r w:rsidRPr="00BE5028">
              <w:rPr>
                <w:rFonts w:cs="Times New Roman"/>
                <w:b/>
                <w:lang w:bidi="ar-SA"/>
              </w:rPr>
              <w:t>BDS</w:t>
            </w:r>
            <w:r w:rsidRPr="00BE5028">
              <w:rPr>
                <w:rFonts w:cs="Times New Roman"/>
                <w:lang w:bidi="ar-SA"/>
              </w:rPr>
              <w:t xml:space="preserve"> and in </w:t>
            </w:r>
            <w:r w:rsidRPr="00BE5028">
              <w:rPr>
                <w:rFonts w:cs="Times New Roman"/>
                <w:b/>
                <w:lang w:bidi="ar-SA"/>
              </w:rPr>
              <w:t>Section 2</w:t>
            </w:r>
            <w:r w:rsidRPr="00BE5028">
              <w:rPr>
                <w:rFonts w:cs="Times New Roman"/>
                <w:lang w:bidi="ar-SA"/>
              </w:rPr>
              <w:t>.</w:t>
            </w:r>
            <w:bookmarkEnd w:id="57"/>
          </w:p>
          <w:p w:rsidR="009D2176" w:rsidRPr="00BE5028" w:rsidRDefault="009D2176" w:rsidP="001661BE">
            <w:pPr>
              <w:pStyle w:val="Heading3"/>
              <w:numPr>
                <w:ilvl w:val="2"/>
                <w:numId w:val="2"/>
              </w:numPr>
              <w:spacing w:before="120" w:after="120"/>
              <w:rPr>
                <w:rFonts w:cs="Times New Roman"/>
                <w:lang w:bidi="ar-SA"/>
              </w:rPr>
            </w:pPr>
            <w:bookmarkStart w:id="58" w:name="_Toc88492203"/>
            <w:r w:rsidRPr="00BE5028">
              <w:rPr>
                <w:rFonts w:cs="Times New Roman"/>
                <w:b/>
                <w:lang w:bidi="ar-SA"/>
              </w:rPr>
              <w:t>“RFB”</w:t>
            </w:r>
            <w:r w:rsidRPr="00BE5028">
              <w:rPr>
                <w:rFonts w:cs="Times New Roman"/>
                <w:lang w:bidi="ar-SA"/>
              </w:rPr>
              <w:t xml:space="preserve"> means the Request for Bids issued by Employer for the selection of the successful Bidder from amongst the bids submitted by bidders(s) who bid against and in response to the  Request for Bids Notice (alternatively referred to as </w:t>
            </w:r>
            <w:r w:rsidRPr="00BE5028">
              <w:rPr>
                <w:rFonts w:cs="Times New Roman"/>
                <w:b/>
                <w:lang w:bidi="ar-SA"/>
              </w:rPr>
              <w:t>Notice Inviting Tenders (NIT)</w:t>
            </w:r>
            <w:r w:rsidRPr="00BE5028">
              <w:rPr>
                <w:rFonts w:cs="Times New Roman"/>
                <w:lang w:bidi="ar-SA"/>
              </w:rPr>
              <w:t>) under Two Envelope Single Stage Bidding Process.</w:t>
            </w:r>
            <w:bookmarkEnd w:id="58"/>
          </w:p>
          <w:p w:rsidR="009D2176" w:rsidRPr="00BE5028" w:rsidRDefault="009D2176" w:rsidP="001661BE">
            <w:pPr>
              <w:pStyle w:val="Heading3"/>
              <w:numPr>
                <w:ilvl w:val="2"/>
                <w:numId w:val="2"/>
              </w:numPr>
              <w:spacing w:before="120" w:after="120"/>
              <w:rPr>
                <w:rFonts w:cs="Times New Roman"/>
                <w:lang w:bidi="ar-SA"/>
              </w:rPr>
            </w:pPr>
            <w:bookmarkStart w:id="59" w:name="_Toc88492204"/>
            <w:r w:rsidRPr="00BE5028">
              <w:rPr>
                <w:rFonts w:cs="Times New Roman"/>
                <w:b/>
                <w:lang w:bidi="ar-SA"/>
              </w:rPr>
              <w:t>“Sub-contractor”</w:t>
            </w:r>
            <w:r w:rsidRPr="00BE5028">
              <w:rPr>
                <w:rFonts w:cs="Times New Roman"/>
                <w:lang w:bidi="ar-SA"/>
              </w:rPr>
              <w:t xml:space="preserve"> means an entity to whom the Contractor subcontracts any part of the </w:t>
            </w:r>
            <w:proofErr w:type="gramStart"/>
            <w:r w:rsidRPr="00BE5028">
              <w:rPr>
                <w:rFonts w:cs="Times New Roman"/>
                <w:lang w:bidi="ar-SA"/>
              </w:rPr>
              <w:t>Works  as</w:t>
            </w:r>
            <w:proofErr w:type="gramEnd"/>
            <w:r w:rsidRPr="00BE5028">
              <w:rPr>
                <w:rFonts w:cs="Times New Roman"/>
                <w:lang w:bidi="ar-SA"/>
              </w:rPr>
              <w:t xml:space="preserve"> per the applicable provisions of the Contract  while the Contractor remains responsible to Employer  for the whole and successful  performance of the Contract.</w:t>
            </w:r>
            <w:bookmarkEnd w:id="59"/>
          </w:p>
          <w:p w:rsidR="009D2176" w:rsidRPr="00BE5028" w:rsidRDefault="009D2176" w:rsidP="001661BE">
            <w:pPr>
              <w:pStyle w:val="Heading3"/>
              <w:numPr>
                <w:ilvl w:val="2"/>
                <w:numId w:val="2"/>
              </w:numPr>
              <w:spacing w:before="120" w:after="120"/>
              <w:rPr>
                <w:rFonts w:cs="Times New Roman"/>
                <w:lang w:bidi="ar-SA"/>
              </w:rPr>
            </w:pPr>
            <w:bookmarkStart w:id="60" w:name="_Toc88492205"/>
            <w:r w:rsidRPr="00BE5028">
              <w:rPr>
                <w:rFonts w:cs="Times New Roman"/>
                <w:iCs/>
                <w:lang w:val="en-IN" w:bidi="ar-SA"/>
              </w:rPr>
              <w:t>Capitalised terms used herein but not defined specifically shall have the meaning as ascribed to them in Section 5 and Section 6, and elsewhere in RFB/bidding Document.</w:t>
            </w:r>
            <w:bookmarkEnd w:id="60"/>
          </w:p>
          <w:p w:rsidR="009D2176" w:rsidRPr="00BE5028" w:rsidRDefault="009D2176" w:rsidP="001661BE">
            <w:pPr>
              <w:pStyle w:val="Heading3"/>
              <w:numPr>
                <w:ilvl w:val="2"/>
                <w:numId w:val="2"/>
              </w:numPr>
              <w:spacing w:before="120" w:after="120"/>
              <w:rPr>
                <w:rFonts w:cs="Times New Roman"/>
                <w:lang w:bidi="ar-SA"/>
              </w:rPr>
            </w:pPr>
            <w:bookmarkStart w:id="61" w:name="_Toc88492206"/>
            <w:proofErr w:type="gramStart"/>
            <w:r w:rsidRPr="00BE5028">
              <w:rPr>
                <w:rFonts w:cs="Times New Roman"/>
                <w:lang w:bidi="ar-SA"/>
              </w:rPr>
              <w:t>if</w:t>
            </w:r>
            <w:proofErr w:type="gramEnd"/>
            <w:r w:rsidRPr="00BE5028">
              <w:rPr>
                <w:rFonts w:cs="Times New Roman"/>
                <w:lang w:bidi="ar-SA"/>
              </w:rPr>
              <w:t xml:space="preserve"> the context so requires, “singular” means “plural” and vice versa.</w:t>
            </w:r>
            <w:bookmarkEnd w:id="61"/>
          </w:p>
          <w:p w:rsidR="009D2176" w:rsidRPr="00BE5028" w:rsidRDefault="009D2176" w:rsidP="001661BE">
            <w:pPr>
              <w:pStyle w:val="Heading3"/>
              <w:numPr>
                <w:ilvl w:val="2"/>
                <w:numId w:val="2"/>
              </w:numPr>
              <w:spacing w:before="120" w:after="120"/>
              <w:rPr>
                <w:rFonts w:cs="Times New Roman"/>
                <w:strike/>
                <w:lang w:bidi="ar-SA"/>
              </w:rPr>
            </w:pPr>
            <w:r w:rsidRPr="00BE5028">
              <w:rPr>
                <w:rFonts w:cs="Times New Roman"/>
                <w:b/>
                <w:bCs/>
                <w:lang w:bidi="ar-SA"/>
              </w:rPr>
              <w:t>“</w:t>
            </w:r>
            <w:r w:rsidRPr="00BE5028">
              <w:rPr>
                <w:rFonts w:cs="Times New Roman"/>
                <w:b/>
                <w:bCs/>
                <w:strike/>
                <w:lang w:bidi="ar-SA"/>
              </w:rPr>
              <w:t>TPQMA”</w:t>
            </w:r>
            <w:r w:rsidRPr="00BE5028">
              <w:rPr>
                <w:rFonts w:cs="Times New Roman"/>
                <w:strike/>
                <w:lang w:bidi="ar-SA"/>
              </w:rPr>
              <w:t xml:space="preserve"> means a “Third Party Quality Monitoring Agency” that the Nodal Agency for </w:t>
            </w:r>
            <w:r w:rsidR="003B606C" w:rsidRPr="00BE5028">
              <w:rPr>
                <w:rFonts w:cs="Times New Roman"/>
                <w:strike/>
                <w:lang w:bidi="ar-SA"/>
              </w:rPr>
              <w:t>MKVSY-</w:t>
            </w:r>
            <w:proofErr w:type="gramStart"/>
            <w:r w:rsidR="003B606C" w:rsidRPr="00BE5028">
              <w:rPr>
                <w:rFonts w:cs="Times New Roman"/>
                <w:strike/>
                <w:lang w:bidi="ar-SA"/>
              </w:rPr>
              <w:t xml:space="preserve">II </w:t>
            </w:r>
            <w:r w:rsidRPr="00BE5028">
              <w:rPr>
                <w:rFonts w:cs="Times New Roman"/>
                <w:strike/>
                <w:lang w:bidi="ar-SA"/>
              </w:rPr>
              <w:t xml:space="preserve"> (</w:t>
            </w:r>
            <w:proofErr w:type="gramEnd"/>
            <w:r w:rsidRPr="00BE5028">
              <w:rPr>
                <w:rFonts w:cs="Times New Roman"/>
                <w:strike/>
                <w:lang w:bidi="ar-SA"/>
              </w:rPr>
              <w:t xml:space="preserve">REC/PFC) engages to carry out Pre-Dispatch inspection of materials at manufacturing facilities of Contractor or Sub Contractor/ Sub-Vendors of the Contractor and to carry out the inspection in the field of the works carried </w:t>
            </w:r>
            <w:r w:rsidRPr="00BE5028">
              <w:rPr>
                <w:rFonts w:cs="Times New Roman"/>
                <w:strike/>
                <w:lang w:bidi="ar-SA"/>
              </w:rPr>
              <w:lastRenderedPageBreak/>
              <w:t xml:space="preserve">out in the </w:t>
            </w:r>
            <w:r w:rsidR="003B606C" w:rsidRPr="00BE5028">
              <w:rPr>
                <w:rFonts w:cs="Times New Roman"/>
                <w:strike/>
                <w:lang w:bidi="ar-SA"/>
              </w:rPr>
              <w:t xml:space="preserve">MKVSY-II </w:t>
            </w:r>
            <w:r w:rsidRPr="00BE5028">
              <w:rPr>
                <w:rFonts w:cs="Times New Roman"/>
                <w:strike/>
                <w:lang w:bidi="ar-SA"/>
              </w:rPr>
              <w:t xml:space="preserve"> scheme.</w:t>
            </w:r>
          </w:p>
          <w:p w:rsidR="009D2176" w:rsidRPr="00421D8E" w:rsidRDefault="009D2176" w:rsidP="001661BE">
            <w:pPr>
              <w:ind w:left="406" w:hanging="425"/>
            </w:pPr>
          </w:p>
        </w:tc>
      </w:tr>
      <w:tr w:rsidR="009D2176" w:rsidRPr="00421D8E" w:rsidTr="001661BE">
        <w:tc>
          <w:tcPr>
            <w:tcW w:w="3563" w:type="dxa"/>
          </w:tcPr>
          <w:p w:rsidR="009D2176" w:rsidRPr="00BE5028" w:rsidRDefault="009D2176" w:rsidP="001661BE">
            <w:pPr>
              <w:pStyle w:val="Heading1"/>
              <w:numPr>
                <w:ilvl w:val="0"/>
                <w:numId w:val="71"/>
              </w:numPr>
              <w:rPr>
                <w:rFonts w:cs="Times New Roman"/>
                <w:lang w:bidi="ar-SA"/>
              </w:rPr>
            </w:pPr>
            <w:bookmarkStart w:id="62" w:name="_Toc438002631"/>
            <w:bookmarkStart w:id="63" w:name="_Toc438438822"/>
            <w:bookmarkStart w:id="64" w:name="_Toc438532559"/>
            <w:bookmarkStart w:id="65" w:name="_Toc438733966"/>
            <w:bookmarkStart w:id="66" w:name="_Toc438907007"/>
            <w:bookmarkStart w:id="67" w:name="_Toc438907206"/>
            <w:bookmarkStart w:id="68" w:name="_Toc431809057"/>
            <w:bookmarkStart w:id="69" w:name="_Toc436905706"/>
            <w:bookmarkStart w:id="70" w:name="_Toc87883550"/>
            <w:bookmarkStart w:id="71" w:name="_Toc88492207"/>
            <w:r w:rsidRPr="00BE5028">
              <w:rPr>
                <w:rFonts w:cs="Times New Roman"/>
                <w:sz w:val="24"/>
                <w:szCs w:val="24"/>
                <w:lang w:bidi="ar-SA"/>
              </w:rPr>
              <w:lastRenderedPageBreak/>
              <w:t>Fraud and Corruption</w:t>
            </w:r>
            <w:bookmarkEnd w:id="62"/>
            <w:bookmarkEnd w:id="63"/>
            <w:bookmarkEnd w:id="64"/>
            <w:bookmarkEnd w:id="65"/>
            <w:bookmarkEnd w:id="66"/>
            <w:bookmarkEnd w:id="67"/>
            <w:bookmarkEnd w:id="68"/>
            <w:bookmarkEnd w:id="69"/>
            <w:bookmarkEnd w:id="70"/>
            <w:bookmarkEnd w:id="71"/>
          </w:p>
        </w:tc>
        <w:tc>
          <w:tcPr>
            <w:tcW w:w="5617" w:type="dxa"/>
            <w:gridSpan w:val="2"/>
          </w:tcPr>
          <w:p w:rsidR="009D2176" w:rsidRPr="001661BE" w:rsidRDefault="009D2176" w:rsidP="001661BE">
            <w:pPr>
              <w:pStyle w:val="Sub-ClauseText"/>
              <w:numPr>
                <w:ilvl w:val="1"/>
                <w:numId w:val="14"/>
              </w:numPr>
              <w:rPr>
                <w:b/>
                <w:bCs/>
              </w:rPr>
            </w:pPr>
            <w:r w:rsidRPr="001661BE">
              <w:rPr>
                <w:iCs/>
              </w:rPr>
              <w:t xml:space="preserve">The </w:t>
            </w:r>
            <w:proofErr w:type="gramStart"/>
            <w:r w:rsidRPr="001661BE">
              <w:rPr>
                <w:iCs/>
              </w:rPr>
              <w:t xml:space="preserve">Employer </w:t>
            </w:r>
            <w:r w:rsidRPr="00421D8E">
              <w:t xml:space="preserve"> requires</w:t>
            </w:r>
            <w:proofErr w:type="gramEnd"/>
            <w:r w:rsidRPr="00421D8E">
              <w:t xml:space="preserve"> compliance with the Anti-Corruption Guidelines/ Laws in force of the relevant Government/ its instrumentalities/ Utility.</w:t>
            </w:r>
          </w:p>
          <w:p w:rsidR="009D2176" w:rsidRPr="00BE5028" w:rsidRDefault="009D2176" w:rsidP="001661BE">
            <w:pPr>
              <w:pStyle w:val="ListParagraph"/>
              <w:numPr>
                <w:ilvl w:val="1"/>
                <w:numId w:val="14"/>
              </w:numPr>
              <w:jc w:val="both"/>
              <w:rPr>
                <w:rFonts w:cs="Times New Roman"/>
                <w:b/>
                <w:bCs/>
                <w:lang w:bidi="ar-SA"/>
              </w:rPr>
            </w:pPr>
            <w:r w:rsidRPr="00BE5028">
              <w:rPr>
                <w:rFonts w:cs="Times New Roman"/>
                <w:lang w:bidi="ar-SA"/>
              </w:rPr>
              <w:t xml:space="preserve">Bidders are also required to sign and furnish in the Bid, duly signed Integrity Pact if so specified in </w:t>
            </w:r>
            <w:r w:rsidRPr="00BE5028">
              <w:rPr>
                <w:rFonts w:cs="Times New Roman"/>
                <w:b/>
                <w:lang w:bidi="ar-SA"/>
              </w:rPr>
              <w:t>ITB 10.2.8</w:t>
            </w:r>
            <w:r w:rsidRPr="00BE5028">
              <w:rPr>
                <w:rFonts w:cs="Times New Roman"/>
                <w:lang w:bidi="ar-SA"/>
              </w:rPr>
              <w:t>.</w:t>
            </w:r>
          </w:p>
          <w:p w:rsidR="009D2176" w:rsidRPr="00421D8E" w:rsidRDefault="009D2176" w:rsidP="001661BE">
            <w:pPr>
              <w:pStyle w:val="Sub-ClauseText"/>
              <w:ind w:left="360"/>
            </w:pPr>
          </w:p>
        </w:tc>
      </w:tr>
      <w:tr w:rsidR="009D2176" w:rsidRPr="00421D8E" w:rsidTr="001661BE">
        <w:tc>
          <w:tcPr>
            <w:tcW w:w="3563" w:type="dxa"/>
          </w:tcPr>
          <w:p w:rsidR="009D2176" w:rsidRPr="00BE5028" w:rsidRDefault="009D2176" w:rsidP="001661BE">
            <w:pPr>
              <w:pStyle w:val="Heading1"/>
              <w:numPr>
                <w:ilvl w:val="0"/>
                <w:numId w:val="71"/>
              </w:numPr>
              <w:rPr>
                <w:rFonts w:cs="Times New Roman"/>
                <w:sz w:val="24"/>
                <w:szCs w:val="24"/>
                <w:lang w:bidi="ar-SA"/>
              </w:rPr>
            </w:pPr>
            <w:bookmarkStart w:id="72" w:name="_Toc474333883"/>
            <w:bookmarkStart w:id="73" w:name="_Toc474334052"/>
            <w:bookmarkStart w:id="74" w:name="_Toc494209430"/>
            <w:bookmarkStart w:id="75" w:name="_Toc73346927"/>
            <w:bookmarkStart w:id="76" w:name="_Toc87883551"/>
            <w:bookmarkStart w:id="77" w:name="_Toc88492208"/>
            <w:r w:rsidRPr="00BE5028">
              <w:rPr>
                <w:rFonts w:cs="Times New Roman"/>
                <w:sz w:val="24"/>
                <w:szCs w:val="24"/>
                <w:lang w:bidi="ar-SA"/>
              </w:rPr>
              <w:t>Eligibility</w:t>
            </w:r>
            <w:bookmarkEnd w:id="72"/>
            <w:bookmarkEnd w:id="73"/>
            <w:bookmarkEnd w:id="74"/>
            <w:bookmarkEnd w:id="75"/>
            <w:r w:rsidRPr="00BE5028">
              <w:rPr>
                <w:rFonts w:cs="Times New Roman"/>
                <w:sz w:val="24"/>
                <w:szCs w:val="24"/>
                <w:lang w:bidi="ar-SA"/>
              </w:rPr>
              <w:t>, Qualification Requirements</w:t>
            </w:r>
            <w:bookmarkEnd w:id="76"/>
            <w:bookmarkEnd w:id="77"/>
          </w:p>
          <w:p w:rsidR="009D2176" w:rsidRPr="001661BE" w:rsidRDefault="009D2176" w:rsidP="001661BE">
            <w:pPr>
              <w:pStyle w:val="Style5"/>
              <w:widowControl/>
              <w:autoSpaceDE/>
              <w:autoSpaceDN/>
              <w:spacing w:after="200" w:line="240" w:lineRule="auto"/>
              <w:ind w:left="720"/>
              <w:jc w:val="left"/>
              <w:rPr>
                <w:b/>
                <w:bCs/>
                <w:szCs w:val="20"/>
              </w:rPr>
            </w:pPr>
          </w:p>
          <w:p w:rsidR="009D2176" w:rsidRPr="00BE5028" w:rsidRDefault="009D2176" w:rsidP="001661BE">
            <w:pPr>
              <w:pStyle w:val="HeadingITC2"/>
              <w:tabs>
                <w:tab w:val="clear" w:pos="360"/>
                <w:tab w:val="left" w:pos="284"/>
              </w:tabs>
              <w:spacing w:before="120" w:after="120"/>
              <w:ind w:left="0" w:firstLine="0"/>
              <w:rPr>
                <w:rFonts w:ascii="Times New Roman" w:hAnsi="Times New Roman" w:cs="Times New Roman"/>
                <w:b/>
                <w:lang w:bidi="ar-SA"/>
              </w:rPr>
            </w:pPr>
          </w:p>
          <w:p w:rsidR="009D2176" w:rsidRPr="00BE5028" w:rsidRDefault="009D2176" w:rsidP="001661BE">
            <w:pPr>
              <w:pStyle w:val="HeadingITC2"/>
              <w:spacing w:before="120" w:after="120"/>
              <w:rPr>
                <w:rFonts w:ascii="Times New Roman" w:hAnsi="Times New Roman" w:cs="Times New Roman"/>
                <w:b/>
                <w:lang w:bidi="ar-SA"/>
              </w:rPr>
            </w:pPr>
          </w:p>
          <w:p w:rsidR="009D2176" w:rsidRPr="00BE5028" w:rsidRDefault="009D2176" w:rsidP="001661BE">
            <w:pPr>
              <w:pStyle w:val="HeadingITC2"/>
              <w:tabs>
                <w:tab w:val="clear" w:pos="360"/>
                <w:tab w:val="left" w:pos="284"/>
              </w:tabs>
              <w:spacing w:before="120" w:after="120"/>
              <w:ind w:left="284" w:firstLine="0"/>
              <w:rPr>
                <w:rFonts w:ascii="Times New Roman" w:hAnsi="Times New Roman" w:cs="Times New Roman"/>
                <w:b/>
                <w:lang w:bidi="ar-SA"/>
              </w:rPr>
            </w:pPr>
          </w:p>
          <w:p w:rsidR="009D2176" w:rsidRPr="00BE5028" w:rsidRDefault="009D2176" w:rsidP="001661BE">
            <w:pPr>
              <w:pStyle w:val="HeadingITC2"/>
              <w:tabs>
                <w:tab w:val="clear" w:pos="360"/>
                <w:tab w:val="left" w:pos="284"/>
              </w:tabs>
              <w:spacing w:before="120" w:after="120"/>
              <w:ind w:left="284" w:firstLine="0"/>
              <w:rPr>
                <w:rFonts w:ascii="Times New Roman" w:hAnsi="Times New Roman" w:cs="Times New Roman"/>
                <w:b/>
                <w:lang w:bidi="ar-SA"/>
              </w:rPr>
            </w:pPr>
          </w:p>
          <w:p w:rsidR="009D2176" w:rsidRPr="00BE5028" w:rsidRDefault="009D2176" w:rsidP="001661BE">
            <w:pPr>
              <w:pStyle w:val="Section1-Clauses"/>
              <w:numPr>
                <w:ilvl w:val="0"/>
                <w:numId w:val="0"/>
              </w:numPr>
              <w:ind w:left="720"/>
              <w:rPr>
                <w:rFonts w:cs="Times New Roman"/>
                <w:b/>
                <w:lang w:bidi="ar-SA"/>
              </w:rPr>
            </w:pPr>
          </w:p>
          <w:p w:rsidR="009D2176" w:rsidRPr="00BE5028" w:rsidRDefault="009D2176" w:rsidP="001661BE">
            <w:pPr>
              <w:pStyle w:val="Section1-Clauses"/>
              <w:numPr>
                <w:ilvl w:val="0"/>
                <w:numId w:val="0"/>
              </w:numPr>
              <w:ind w:left="720"/>
              <w:rPr>
                <w:rFonts w:cs="Times New Roman"/>
                <w:b/>
                <w:lang w:bidi="ar-SA"/>
              </w:rPr>
            </w:pPr>
          </w:p>
          <w:p w:rsidR="009D2176" w:rsidRPr="00BE5028" w:rsidRDefault="009D2176" w:rsidP="001661BE">
            <w:pPr>
              <w:pStyle w:val="Section1-Clauses"/>
              <w:numPr>
                <w:ilvl w:val="0"/>
                <w:numId w:val="0"/>
              </w:numPr>
              <w:rPr>
                <w:rFonts w:cs="Times New Roman"/>
                <w:b/>
                <w:lang w:bidi="ar-SA"/>
              </w:rPr>
            </w:pPr>
          </w:p>
          <w:p w:rsidR="009D2176" w:rsidRPr="00BE5028" w:rsidRDefault="009D2176" w:rsidP="001661BE">
            <w:pPr>
              <w:pStyle w:val="Section1-Clauses"/>
              <w:numPr>
                <w:ilvl w:val="0"/>
                <w:numId w:val="0"/>
              </w:numPr>
              <w:rPr>
                <w:rFonts w:cs="Times New Roman"/>
                <w:b/>
                <w:lang w:bidi="ar-SA"/>
              </w:rPr>
            </w:pPr>
          </w:p>
          <w:p w:rsidR="009D2176" w:rsidRPr="00BE5028" w:rsidRDefault="009D2176" w:rsidP="001661BE">
            <w:pPr>
              <w:pStyle w:val="Section1-Clauses"/>
              <w:numPr>
                <w:ilvl w:val="0"/>
                <w:numId w:val="0"/>
              </w:numPr>
              <w:rPr>
                <w:rFonts w:cs="Times New Roman"/>
                <w:b/>
                <w:lang w:bidi="ar-SA"/>
              </w:rPr>
            </w:pPr>
          </w:p>
          <w:p w:rsidR="009D2176" w:rsidRPr="00BE5028" w:rsidRDefault="009D2176" w:rsidP="001661BE">
            <w:pPr>
              <w:pStyle w:val="Section1-Clauses"/>
              <w:numPr>
                <w:ilvl w:val="0"/>
                <w:numId w:val="0"/>
              </w:numPr>
              <w:rPr>
                <w:rFonts w:cs="Times New Roman"/>
                <w:b/>
                <w:lang w:bidi="ar-SA"/>
              </w:rPr>
            </w:pPr>
          </w:p>
          <w:p w:rsidR="009D2176" w:rsidRPr="00BE5028" w:rsidRDefault="009D2176" w:rsidP="001661BE">
            <w:pPr>
              <w:pStyle w:val="Section1-Clauses"/>
              <w:numPr>
                <w:ilvl w:val="0"/>
                <w:numId w:val="0"/>
              </w:numPr>
              <w:rPr>
                <w:rFonts w:cs="Times New Roman"/>
                <w:b/>
                <w:lang w:bidi="ar-SA"/>
              </w:rPr>
            </w:pPr>
          </w:p>
          <w:p w:rsidR="009D2176" w:rsidRPr="00BE5028" w:rsidRDefault="009D2176" w:rsidP="001661BE">
            <w:pPr>
              <w:pStyle w:val="Section1-Clauses"/>
              <w:numPr>
                <w:ilvl w:val="0"/>
                <w:numId w:val="0"/>
              </w:numPr>
              <w:rPr>
                <w:rFonts w:cs="Times New Roman"/>
                <w:b/>
                <w:lang w:bidi="ar-SA"/>
              </w:rPr>
            </w:pPr>
          </w:p>
        </w:tc>
        <w:tc>
          <w:tcPr>
            <w:tcW w:w="5617" w:type="dxa"/>
            <w:gridSpan w:val="2"/>
          </w:tcPr>
          <w:p w:rsidR="009D2176" w:rsidRPr="00BE5028" w:rsidRDefault="009D2176" w:rsidP="001661BE">
            <w:pPr>
              <w:pStyle w:val="ListParagraph"/>
              <w:numPr>
                <w:ilvl w:val="1"/>
                <w:numId w:val="15"/>
              </w:numPr>
              <w:jc w:val="both"/>
              <w:rPr>
                <w:rFonts w:cs="Times New Roman"/>
                <w:b/>
                <w:bCs/>
                <w:lang w:bidi="ar-SA"/>
              </w:rPr>
            </w:pPr>
            <w:r w:rsidRPr="00BE5028">
              <w:rPr>
                <w:rFonts w:cs="Times New Roman"/>
                <w:lang w:bidi="ar-SA"/>
              </w:rPr>
              <w:t xml:space="preserve">The eligibility and </w:t>
            </w:r>
            <w:proofErr w:type="gramStart"/>
            <w:r w:rsidRPr="00BE5028">
              <w:rPr>
                <w:rFonts w:cs="Times New Roman"/>
                <w:lang w:bidi="ar-SA"/>
              </w:rPr>
              <w:t>qualification  requirements</w:t>
            </w:r>
            <w:proofErr w:type="gramEnd"/>
            <w:r w:rsidRPr="00BE5028">
              <w:rPr>
                <w:rFonts w:cs="Times New Roman"/>
                <w:lang w:bidi="ar-SA"/>
              </w:rPr>
              <w:t xml:space="preserve">  against the RFB are given in </w:t>
            </w:r>
            <w:r w:rsidRPr="00BE5028">
              <w:rPr>
                <w:rFonts w:cs="Times New Roman"/>
                <w:b/>
                <w:lang w:bidi="ar-SA"/>
              </w:rPr>
              <w:t>Section 2</w:t>
            </w:r>
            <w:r w:rsidRPr="00BE5028">
              <w:rPr>
                <w:rFonts w:cs="Times New Roman"/>
                <w:lang w:bidi="ar-SA"/>
              </w:rPr>
              <w:t xml:space="preserve">, for the Bidders and the Plant/ Installation Services/ Works .  Bids, if any, from Bidders and/or offering Plant/ Installation Services/ Works  not complying with the same shall be </w:t>
            </w:r>
            <w:proofErr w:type="spellStart"/>
            <w:r w:rsidRPr="00BE5028">
              <w:rPr>
                <w:rFonts w:cs="Times New Roman"/>
                <w:lang w:bidi="ar-SA"/>
              </w:rPr>
              <w:t>outrightly</w:t>
            </w:r>
            <w:proofErr w:type="spellEnd"/>
            <w:r w:rsidRPr="00BE5028">
              <w:rPr>
                <w:rFonts w:cs="Times New Roman"/>
                <w:lang w:bidi="ar-SA"/>
              </w:rPr>
              <w:t xml:space="preserve"> rejected and shall not be considered for evaluation</w:t>
            </w:r>
          </w:p>
          <w:p w:rsidR="009D2176" w:rsidRPr="00BE5028" w:rsidRDefault="009D2176" w:rsidP="001661BE">
            <w:pPr>
              <w:pStyle w:val="ListParagraph"/>
              <w:ind w:left="360"/>
              <w:jc w:val="both"/>
              <w:rPr>
                <w:rFonts w:cs="Times New Roman"/>
                <w:lang w:bidi="ar-SA"/>
              </w:rPr>
            </w:pPr>
          </w:p>
          <w:p w:rsidR="009D2176" w:rsidRPr="00BE5028" w:rsidRDefault="009D2176" w:rsidP="001661BE">
            <w:pPr>
              <w:pStyle w:val="ListParagraph"/>
              <w:numPr>
                <w:ilvl w:val="1"/>
                <w:numId w:val="15"/>
              </w:numPr>
              <w:jc w:val="both"/>
              <w:rPr>
                <w:rFonts w:cs="Times New Roman"/>
                <w:b/>
                <w:bCs/>
                <w:lang w:bidi="ar-SA"/>
              </w:rPr>
            </w:pPr>
            <w:r w:rsidRPr="00BE5028">
              <w:rPr>
                <w:rFonts w:cs="Times New Roman"/>
                <w:lang w:bidi="ar-SA"/>
              </w:rPr>
              <w:t xml:space="preserve">Bids submitted by the Bidders shall be evaluated to ascertain their compliance with Eligibility and Qualification Requirements, based on the details/ information/ documentary evidence pertaining to the same to be submitted in the Technical Part, as specified in ITB. All Bidders shall provide in </w:t>
            </w:r>
            <w:r w:rsidRPr="00BE5028">
              <w:rPr>
                <w:rFonts w:cs="Times New Roman"/>
                <w:b/>
                <w:lang w:bidi="ar-SA"/>
              </w:rPr>
              <w:t>Section 4</w:t>
            </w:r>
            <w:r w:rsidRPr="00BE5028">
              <w:rPr>
                <w:rFonts w:cs="Times New Roman"/>
                <w:lang w:bidi="ar-SA"/>
              </w:rPr>
              <w:t xml:space="preserve">, Bidding Forms, requisite details, and documents in support of meeting the Eligibility and Qualification Requirements. A Bid shall be rejected if the Bidder submitting the </w:t>
            </w:r>
            <w:proofErr w:type="gramStart"/>
            <w:r w:rsidRPr="00BE5028">
              <w:rPr>
                <w:rFonts w:cs="Times New Roman"/>
                <w:lang w:bidi="ar-SA"/>
              </w:rPr>
              <w:t>Bid,</w:t>
            </w:r>
            <w:proofErr w:type="gramEnd"/>
            <w:r w:rsidRPr="00BE5028">
              <w:rPr>
                <w:rFonts w:cs="Times New Roman"/>
                <w:lang w:bidi="ar-SA"/>
              </w:rPr>
              <w:t xml:space="preserve"> fails to meet the Eligibility and Qualification Requirements. Bids submitted by those Bidders who meet the Eligibility and Qualification Requirements shall be shortlisted for further evaluation of their bids.</w:t>
            </w:r>
          </w:p>
          <w:p w:rsidR="009D2176" w:rsidRPr="00BE5028" w:rsidRDefault="009D2176" w:rsidP="001661BE">
            <w:pPr>
              <w:pStyle w:val="ListParagraph"/>
              <w:ind w:left="360"/>
              <w:jc w:val="both"/>
              <w:rPr>
                <w:rFonts w:cs="Times New Roman"/>
                <w:b/>
                <w:bCs/>
                <w:lang w:bidi="ar-SA"/>
              </w:rPr>
            </w:pPr>
          </w:p>
          <w:p w:rsidR="009D2176" w:rsidRPr="00BE5028" w:rsidRDefault="009D2176" w:rsidP="001661BE">
            <w:pPr>
              <w:pStyle w:val="ListParagraph"/>
              <w:numPr>
                <w:ilvl w:val="1"/>
                <w:numId w:val="15"/>
              </w:numPr>
              <w:jc w:val="both"/>
              <w:rPr>
                <w:rFonts w:cs="Times New Roman"/>
                <w:b/>
                <w:bCs/>
                <w:lang w:bidi="ar-SA"/>
              </w:rPr>
            </w:pPr>
            <w:r w:rsidRPr="00BE5028">
              <w:rPr>
                <w:rFonts w:cs="Times New Roman"/>
                <w:lang w:bidi="ar-SA"/>
              </w:rPr>
              <w:t xml:space="preserve">A Bidder shall provide such </w:t>
            </w:r>
            <w:proofErr w:type="gramStart"/>
            <w:r w:rsidRPr="00BE5028">
              <w:rPr>
                <w:rFonts w:cs="Times New Roman"/>
                <w:lang w:bidi="ar-SA"/>
              </w:rPr>
              <w:t>additional  documentary</w:t>
            </w:r>
            <w:proofErr w:type="gramEnd"/>
            <w:r w:rsidRPr="00BE5028">
              <w:rPr>
                <w:rFonts w:cs="Times New Roman"/>
                <w:lang w:bidi="ar-SA"/>
              </w:rPr>
              <w:t xml:space="preserve"> evidence of eligibility and/or qualification satisfactory to the Employer, as the Employer shall reasonably request.</w:t>
            </w:r>
          </w:p>
          <w:p w:rsidR="009D2176" w:rsidRPr="00421D8E" w:rsidRDefault="009D2176" w:rsidP="001661BE">
            <w:pPr>
              <w:jc w:val="both"/>
            </w:pPr>
          </w:p>
        </w:tc>
      </w:tr>
      <w:tr w:rsidR="009D2176" w:rsidRPr="00421D8E" w:rsidTr="001661BE">
        <w:tc>
          <w:tcPr>
            <w:tcW w:w="3563" w:type="dxa"/>
          </w:tcPr>
          <w:p w:rsidR="009D2176" w:rsidRPr="00BE5028" w:rsidRDefault="009D2176" w:rsidP="001661BE">
            <w:pPr>
              <w:pStyle w:val="Heading1"/>
              <w:numPr>
                <w:ilvl w:val="0"/>
                <w:numId w:val="71"/>
              </w:numPr>
              <w:rPr>
                <w:rFonts w:cs="Times New Roman"/>
                <w:lang w:bidi="ar-SA"/>
              </w:rPr>
            </w:pPr>
            <w:bookmarkStart w:id="78" w:name="_Toc87883552"/>
            <w:bookmarkStart w:id="79" w:name="_Toc88492209"/>
            <w:r w:rsidRPr="00BE5028">
              <w:rPr>
                <w:rFonts w:cs="Times New Roman"/>
                <w:sz w:val="24"/>
                <w:szCs w:val="24"/>
                <w:lang w:bidi="ar-SA"/>
              </w:rPr>
              <w:t>Conflict of Interest</w:t>
            </w:r>
            <w:bookmarkEnd w:id="78"/>
            <w:bookmarkEnd w:id="79"/>
          </w:p>
        </w:tc>
        <w:tc>
          <w:tcPr>
            <w:tcW w:w="5617" w:type="dxa"/>
            <w:gridSpan w:val="2"/>
          </w:tcPr>
          <w:p w:rsidR="009D2176" w:rsidRPr="00421D8E" w:rsidRDefault="009D2176" w:rsidP="001661BE">
            <w:pPr>
              <w:ind w:left="406" w:hanging="425"/>
              <w:jc w:val="both"/>
            </w:pPr>
            <w:r w:rsidRPr="00421D8E">
              <w:t xml:space="preserve">4.1 A Bidder shall not have a conflict of interest. Any Bidder found to have a conflict of interest shall be disqualified. A Bidder may be considered to have a conflict of interest for the purpose of this Bidding process, if the Bidder: </w:t>
            </w:r>
          </w:p>
          <w:p w:rsidR="009D2176" w:rsidRPr="00BE5028" w:rsidRDefault="009D2176" w:rsidP="001661BE">
            <w:pPr>
              <w:pStyle w:val="Heading3"/>
              <w:numPr>
                <w:ilvl w:val="2"/>
                <w:numId w:val="9"/>
              </w:numPr>
              <w:spacing w:before="120" w:after="120"/>
              <w:ind w:left="690"/>
              <w:rPr>
                <w:rFonts w:cs="Times New Roman"/>
                <w:b/>
                <w:bCs/>
                <w:lang w:bidi="ar-SA"/>
              </w:rPr>
            </w:pPr>
            <w:bookmarkStart w:id="80" w:name="_Toc88492210"/>
            <w:proofErr w:type="gramStart"/>
            <w:r w:rsidRPr="00BE5028">
              <w:rPr>
                <w:rFonts w:cs="Times New Roman"/>
                <w:lang w:bidi="ar-SA"/>
              </w:rPr>
              <w:t>directly</w:t>
            </w:r>
            <w:proofErr w:type="gramEnd"/>
            <w:r w:rsidRPr="00BE5028">
              <w:rPr>
                <w:rFonts w:cs="Times New Roman"/>
                <w:lang w:bidi="ar-SA"/>
              </w:rPr>
              <w:t xml:space="preserve"> or indirectly controls, is controlled by or is under common control with another Bidder; </w:t>
            </w:r>
            <w:r w:rsidRPr="00BE5028">
              <w:rPr>
                <w:rFonts w:cs="Times New Roman"/>
                <w:lang w:bidi="ar-SA"/>
              </w:rPr>
              <w:lastRenderedPageBreak/>
              <w:t>or</w:t>
            </w:r>
            <w:bookmarkEnd w:id="80"/>
          </w:p>
          <w:p w:rsidR="009D2176" w:rsidRPr="00BE5028" w:rsidRDefault="009D2176" w:rsidP="001661BE">
            <w:pPr>
              <w:pStyle w:val="Heading3"/>
              <w:numPr>
                <w:ilvl w:val="2"/>
                <w:numId w:val="9"/>
              </w:numPr>
              <w:spacing w:before="120" w:after="120"/>
              <w:ind w:left="690"/>
              <w:rPr>
                <w:rFonts w:cs="Times New Roman"/>
                <w:b/>
                <w:bCs/>
                <w:lang w:bidi="ar-SA"/>
              </w:rPr>
            </w:pPr>
            <w:bookmarkStart w:id="81" w:name="_Toc88492211"/>
            <w:proofErr w:type="gramStart"/>
            <w:r w:rsidRPr="00BE5028">
              <w:rPr>
                <w:rFonts w:cs="Times New Roman"/>
                <w:lang w:bidi="ar-SA"/>
              </w:rPr>
              <w:t>receives</w:t>
            </w:r>
            <w:proofErr w:type="gramEnd"/>
            <w:r w:rsidRPr="00BE5028">
              <w:rPr>
                <w:rFonts w:cs="Times New Roman"/>
                <w:lang w:bidi="ar-SA"/>
              </w:rPr>
              <w:t xml:space="preserve"> or has received any direct or indirect subsidy from another Bidder; or</w:t>
            </w:r>
            <w:bookmarkEnd w:id="81"/>
          </w:p>
          <w:p w:rsidR="009D2176" w:rsidRPr="00BE5028" w:rsidRDefault="009D2176" w:rsidP="001661BE">
            <w:pPr>
              <w:pStyle w:val="Heading3"/>
              <w:numPr>
                <w:ilvl w:val="2"/>
                <w:numId w:val="9"/>
              </w:numPr>
              <w:spacing w:before="120" w:after="120"/>
              <w:ind w:left="690"/>
              <w:rPr>
                <w:rFonts w:cs="Times New Roman"/>
                <w:b/>
                <w:bCs/>
                <w:lang w:bidi="ar-SA"/>
              </w:rPr>
            </w:pPr>
            <w:bookmarkStart w:id="82" w:name="_Toc88492212"/>
            <w:proofErr w:type="gramStart"/>
            <w:r w:rsidRPr="00BE5028">
              <w:rPr>
                <w:rFonts w:cs="Times New Roman"/>
                <w:lang w:bidi="ar-SA"/>
              </w:rPr>
              <w:t>has</w:t>
            </w:r>
            <w:proofErr w:type="gramEnd"/>
            <w:r w:rsidRPr="00BE5028">
              <w:rPr>
                <w:rFonts w:cs="Times New Roman"/>
                <w:lang w:bidi="ar-SA"/>
              </w:rPr>
              <w:t xml:space="preserve"> the same legal representative as another Bidder; or</w:t>
            </w:r>
            <w:bookmarkEnd w:id="82"/>
          </w:p>
          <w:p w:rsidR="009D2176" w:rsidRPr="00BE5028" w:rsidRDefault="009D2176" w:rsidP="001661BE">
            <w:pPr>
              <w:pStyle w:val="Heading3"/>
              <w:numPr>
                <w:ilvl w:val="2"/>
                <w:numId w:val="9"/>
              </w:numPr>
              <w:spacing w:before="120" w:after="120"/>
              <w:ind w:left="690"/>
              <w:rPr>
                <w:rFonts w:cs="Times New Roman"/>
                <w:b/>
                <w:bCs/>
                <w:lang w:bidi="ar-SA"/>
              </w:rPr>
            </w:pPr>
            <w:bookmarkStart w:id="83" w:name="_Toc88492213"/>
            <w:proofErr w:type="gramStart"/>
            <w:r w:rsidRPr="00BE5028">
              <w:rPr>
                <w:rFonts w:cs="Times New Roman"/>
                <w:lang w:bidi="ar-SA"/>
              </w:rPr>
              <w:t>has</w:t>
            </w:r>
            <w:proofErr w:type="gramEnd"/>
            <w:r w:rsidRPr="00BE5028">
              <w:rPr>
                <w:rFonts w:cs="Times New Roman"/>
                <w:lang w:bidi="ar-SA"/>
              </w:rPr>
              <w:t xml:space="preserve"> a relationship with another Bidder, directly or through common third parties, that puts it in a position to influence the Bid of another Bidder, or influence the decisions of the Employer regarding this Bidding process; or</w:t>
            </w:r>
            <w:bookmarkEnd w:id="83"/>
          </w:p>
          <w:p w:rsidR="009D2176" w:rsidRPr="00BE5028" w:rsidRDefault="009D2176" w:rsidP="001661BE">
            <w:pPr>
              <w:pStyle w:val="Heading3"/>
              <w:numPr>
                <w:ilvl w:val="2"/>
                <w:numId w:val="9"/>
              </w:numPr>
              <w:spacing w:before="120" w:after="120"/>
              <w:ind w:left="690"/>
              <w:rPr>
                <w:rFonts w:cs="Times New Roman"/>
                <w:b/>
                <w:bCs/>
                <w:lang w:bidi="ar-SA"/>
              </w:rPr>
            </w:pPr>
            <w:bookmarkStart w:id="84" w:name="_Toc88492214"/>
            <w:proofErr w:type="gramStart"/>
            <w:r w:rsidRPr="00BE5028">
              <w:rPr>
                <w:rFonts w:cs="Times New Roman"/>
                <w:lang w:bidi="ar-SA"/>
              </w:rPr>
              <w:t>any</w:t>
            </w:r>
            <w:proofErr w:type="gramEnd"/>
            <w:r w:rsidRPr="00BE5028">
              <w:rPr>
                <w:rFonts w:cs="Times New Roman"/>
                <w:lang w:bidi="ar-SA"/>
              </w:rPr>
              <w:t xml:space="preserve"> of its affiliates participated as a consultant in the preparation of the design or technical specifications of the works that are the subject of the Bid; or</w:t>
            </w:r>
            <w:bookmarkEnd w:id="84"/>
          </w:p>
          <w:p w:rsidR="009D2176" w:rsidRPr="00BE5028" w:rsidRDefault="009D2176" w:rsidP="001661BE">
            <w:pPr>
              <w:pStyle w:val="Heading3"/>
              <w:numPr>
                <w:ilvl w:val="2"/>
                <w:numId w:val="9"/>
              </w:numPr>
              <w:spacing w:before="120" w:after="120"/>
              <w:ind w:left="690"/>
              <w:rPr>
                <w:rFonts w:cs="Times New Roman"/>
                <w:lang w:bidi="ar-SA"/>
              </w:rPr>
            </w:pPr>
            <w:bookmarkStart w:id="85" w:name="_Toc88492215"/>
            <w:proofErr w:type="gramStart"/>
            <w:r w:rsidRPr="00BE5028">
              <w:rPr>
                <w:rFonts w:cs="Times New Roman"/>
                <w:lang w:bidi="ar-SA"/>
              </w:rPr>
              <w:t>any</w:t>
            </w:r>
            <w:proofErr w:type="gramEnd"/>
            <w:r w:rsidRPr="00BE5028">
              <w:rPr>
                <w:rFonts w:cs="Times New Roman"/>
                <w:lang w:bidi="ar-SA"/>
              </w:rPr>
              <w:t xml:space="preserve"> of its affiliates has been hired (or is proposed to be hired) by the Employer for the Contract implementation; or</w:t>
            </w:r>
            <w:bookmarkEnd w:id="85"/>
          </w:p>
          <w:p w:rsidR="009D2176" w:rsidRPr="00BE5028" w:rsidRDefault="009D2176" w:rsidP="001661BE">
            <w:pPr>
              <w:pStyle w:val="Heading3"/>
              <w:numPr>
                <w:ilvl w:val="2"/>
                <w:numId w:val="9"/>
              </w:numPr>
              <w:spacing w:before="120" w:after="120"/>
              <w:ind w:left="690"/>
              <w:rPr>
                <w:rFonts w:cs="Times New Roman"/>
                <w:lang w:bidi="ar-SA"/>
              </w:rPr>
            </w:pPr>
            <w:bookmarkStart w:id="86" w:name="_Toc88492216"/>
            <w:r w:rsidRPr="00BE5028">
              <w:rPr>
                <w:rFonts w:cs="Times New Roman"/>
                <w:lang w:bidi="ar-SA"/>
              </w:rPr>
              <w:t>has a close business or family relationship with a professional staff of the Utility  (or of the project implementing agency) 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Contract.</w:t>
            </w:r>
            <w:bookmarkEnd w:id="86"/>
          </w:p>
          <w:p w:rsidR="009D2176" w:rsidRPr="00BE5028" w:rsidRDefault="009D2176" w:rsidP="001661BE">
            <w:pPr>
              <w:pStyle w:val="S1-subpara"/>
              <w:numPr>
                <w:ilvl w:val="1"/>
                <w:numId w:val="51"/>
              </w:numPr>
              <w:ind w:right="0"/>
              <w:rPr>
                <w:rFonts w:cs="Times New Roman"/>
                <w:lang w:bidi="ar-SA"/>
              </w:rPr>
            </w:pPr>
            <w:r w:rsidRPr="00BE5028">
              <w:rPr>
                <w:rFonts w:cs="Times New Roman"/>
                <w:lang w:bidi="ar-SA"/>
              </w:rPr>
              <w:t xml:space="preserve">A firm that is a Bidder (either individually or as a </w:t>
            </w:r>
            <w:proofErr w:type="gramStart"/>
            <w:r w:rsidRPr="00BE5028">
              <w:rPr>
                <w:rFonts w:cs="Times New Roman"/>
                <w:lang w:bidi="ar-SA"/>
              </w:rPr>
              <w:t>JV  member</w:t>
            </w:r>
            <w:proofErr w:type="gramEnd"/>
            <w:r w:rsidRPr="00BE5028">
              <w:rPr>
                <w:rFonts w:cs="Times New Roman"/>
                <w:lang w:bidi="ar-SA"/>
              </w:rPr>
              <w:t>) shall not participate as a Bidder or as JV member in more than one Bid. Such participation shall result in the disqualification of all Bids in which the firm is involved. However, this does not limit the participation of a Bidder as subcontractor in another Bid or of a firm as a subcontractor in more than one Bid.</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87" w:name="_Toc505659524"/>
            <w:bookmarkStart w:id="88" w:name="_Toc431809060"/>
            <w:bookmarkStart w:id="89" w:name="_Toc348000787"/>
            <w:bookmarkStart w:id="90" w:name="_Toc436905709"/>
            <w:bookmarkStart w:id="91" w:name="_Toc87883553"/>
            <w:r w:rsidRPr="00BE5028">
              <w:rPr>
                <w:rFonts w:cs="Times New Roman"/>
                <w:lang w:bidi="ar-SA"/>
              </w:rPr>
              <w:lastRenderedPageBreak/>
              <w:t xml:space="preserve">Contents of </w:t>
            </w:r>
            <w:bookmarkEnd w:id="87"/>
            <w:bookmarkEnd w:id="88"/>
            <w:bookmarkEnd w:id="89"/>
            <w:bookmarkEnd w:id="90"/>
            <w:r w:rsidRPr="00BE5028">
              <w:rPr>
                <w:rFonts w:cs="Times New Roman"/>
                <w:lang w:bidi="ar-SA"/>
              </w:rPr>
              <w:t>Bidding  Document</w:t>
            </w:r>
            <w:bookmarkEnd w:id="91"/>
          </w:p>
        </w:tc>
      </w:tr>
      <w:tr w:rsidR="009D2176" w:rsidRPr="00421D8E" w:rsidTr="001661BE">
        <w:tc>
          <w:tcPr>
            <w:tcW w:w="3563" w:type="dxa"/>
          </w:tcPr>
          <w:p w:rsidR="009D2176" w:rsidRPr="00BE5028" w:rsidRDefault="009D2176" w:rsidP="001661BE">
            <w:pPr>
              <w:pStyle w:val="Heading1"/>
              <w:numPr>
                <w:ilvl w:val="0"/>
                <w:numId w:val="71"/>
              </w:numPr>
              <w:rPr>
                <w:rFonts w:cs="Times New Roman"/>
                <w:sz w:val="24"/>
                <w:szCs w:val="24"/>
                <w:lang w:bidi="ar-SA"/>
              </w:rPr>
            </w:pPr>
            <w:bookmarkStart w:id="92" w:name="_Toc431809061"/>
            <w:bookmarkStart w:id="93" w:name="_Toc348000788"/>
            <w:bookmarkStart w:id="94" w:name="_Toc436905710"/>
            <w:bookmarkStart w:id="95" w:name="_Toc87883554"/>
            <w:bookmarkStart w:id="96" w:name="_Toc88492217"/>
            <w:bookmarkStart w:id="97" w:name="_Toc438438826"/>
            <w:bookmarkStart w:id="98" w:name="_Toc438532574"/>
            <w:bookmarkStart w:id="99" w:name="_Toc438733970"/>
            <w:bookmarkStart w:id="100" w:name="_Toc438907010"/>
            <w:bookmarkStart w:id="101" w:name="_Toc438907209"/>
            <w:r w:rsidRPr="00BE5028">
              <w:rPr>
                <w:rFonts w:cs="Times New Roman"/>
                <w:sz w:val="24"/>
                <w:szCs w:val="24"/>
                <w:lang w:bidi="ar-SA"/>
              </w:rPr>
              <w:t xml:space="preserve">Sections of </w:t>
            </w:r>
            <w:bookmarkEnd w:id="92"/>
            <w:bookmarkEnd w:id="93"/>
            <w:bookmarkEnd w:id="94"/>
            <w:r w:rsidRPr="00BE5028">
              <w:rPr>
                <w:rFonts w:cs="Times New Roman"/>
                <w:sz w:val="24"/>
                <w:szCs w:val="24"/>
                <w:lang w:bidi="ar-SA"/>
              </w:rPr>
              <w:t>Bidding Document</w:t>
            </w:r>
            <w:bookmarkEnd w:id="95"/>
            <w:bookmarkEnd w:id="96"/>
          </w:p>
          <w:bookmarkEnd w:id="97"/>
          <w:bookmarkEnd w:id="98"/>
          <w:bookmarkEnd w:id="99"/>
          <w:bookmarkEnd w:id="100"/>
          <w:bookmarkEnd w:id="101"/>
          <w:p w:rsidR="009D2176" w:rsidRPr="001661BE" w:rsidRDefault="009D2176" w:rsidP="001661BE">
            <w:pPr>
              <w:pStyle w:val="i"/>
              <w:keepNext/>
              <w:suppressAutoHyphens w:val="0"/>
              <w:spacing w:before="120" w:after="120"/>
              <w:rPr>
                <w:rFonts w:ascii="Times New Roman" w:hAnsi="Times New Roman"/>
              </w:rPr>
            </w:pPr>
          </w:p>
        </w:tc>
        <w:tc>
          <w:tcPr>
            <w:tcW w:w="5617" w:type="dxa"/>
            <w:gridSpan w:val="2"/>
          </w:tcPr>
          <w:p w:rsidR="009D2176" w:rsidRPr="001661BE" w:rsidRDefault="009D2176" w:rsidP="001661BE">
            <w:pPr>
              <w:pStyle w:val="Sub-ClauseText"/>
              <w:numPr>
                <w:ilvl w:val="1"/>
                <w:numId w:val="20"/>
              </w:numPr>
              <w:rPr>
                <w:b/>
                <w:bCs/>
                <w:spacing w:val="0"/>
              </w:rPr>
            </w:pPr>
            <w:r w:rsidRPr="001661BE">
              <w:rPr>
                <w:spacing w:val="0"/>
              </w:rPr>
              <w:lastRenderedPageBreak/>
              <w:t xml:space="preserve">The bidding document ( also referred to as the RFB document) consist of Parts 1, 2, and 3, which include all the sections indicated below, and should </w:t>
            </w:r>
            <w:r w:rsidRPr="001661BE">
              <w:rPr>
                <w:spacing w:val="0"/>
              </w:rPr>
              <w:lastRenderedPageBreak/>
              <w:t xml:space="preserve">be read in conjunction with any </w:t>
            </w:r>
            <w:r w:rsidRPr="00421D8E">
              <w:t>Addenda/ Corrigenda/ Amendments</w:t>
            </w:r>
            <w:r w:rsidRPr="001661BE">
              <w:rPr>
                <w:spacing w:val="0"/>
              </w:rPr>
              <w:t xml:space="preserve"> issued in accordance with </w:t>
            </w:r>
            <w:r w:rsidRPr="001661BE">
              <w:rPr>
                <w:b/>
                <w:spacing w:val="0"/>
              </w:rPr>
              <w:t>ITB 7</w:t>
            </w:r>
            <w:r w:rsidRPr="001661BE">
              <w:rPr>
                <w:spacing w:val="0"/>
              </w:rPr>
              <w:t>.</w:t>
            </w:r>
          </w:p>
          <w:p w:rsidR="009D2176" w:rsidRPr="001661BE" w:rsidRDefault="009D2176" w:rsidP="001661BE">
            <w:pPr>
              <w:tabs>
                <w:tab w:val="left" w:pos="1152"/>
              </w:tabs>
              <w:spacing w:before="120" w:after="120"/>
              <w:ind w:left="406"/>
              <w:rPr>
                <w:b/>
              </w:rPr>
            </w:pPr>
            <w:r w:rsidRPr="001661BE">
              <w:rPr>
                <w:b/>
              </w:rPr>
              <w:t>PART 1  Bidding Procedures and Requirements</w:t>
            </w:r>
          </w:p>
          <w:p w:rsidR="009D2176" w:rsidRPr="00421D8E" w:rsidRDefault="009D2176" w:rsidP="001661BE">
            <w:pPr>
              <w:numPr>
                <w:ilvl w:val="0"/>
                <w:numId w:val="1"/>
              </w:numPr>
              <w:tabs>
                <w:tab w:val="clear" w:pos="432"/>
              </w:tabs>
              <w:spacing w:before="120" w:after="120"/>
              <w:ind w:left="1099" w:hanging="360"/>
              <w:jc w:val="both"/>
            </w:pPr>
            <w:r w:rsidRPr="00421D8E">
              <w:t>Section 1 - Request for Bids Notice</w:t>
            </w:r>
          </w:p>
          <w:p w:rsidR="009D2176" w:rsidRPr="00421D8E" w:rsidRDefault="009D2176" w:rsidP="001661BE">
            <w:pPr>
              <w:numPr>
                <w:ilvl w:val="0"/>
                <w:numId w:val="1"/>
              </w:numPr>
              <w:tabs>
                <w:tab w:val="clear" w:pos="432"/>
              </w:tabs>
              <w:spacing w:before="120" w:after="120"/>
              <w:ind w:left="1099" w:hanging="360"/>
              <w:jc w:val="both"/>
            </w:pPr>
            <w:r w:rsidRPr="00421D8E">
              <w:t>Section 2 - Eligibility and Qualification Requirements</w:t>
            </w:r>
          </w:p>
          <w:p w:rsidR="009D2176" w:rsidRPr="00421D8E" w:rsidRDefault="009D2176" w:rsidP="001661BE">
            <w:pPr>
              <w:numPr>
                <w:ilvl w:val="0"/>
                <w:numId w:val="1"/>
              </w:numPr>
              <w:tabs>
                <w:tab w:val="clear" w:pos="432"/>
              </w:tabs>
              <w:spacing w:before="120" w:after="120"/>
              <w:ind w:left="1099" w:hanging="360"/>
              <w:jc w:val="both"/>
            </w:pPr>
            <w:r w:rsidRPr="00421D8E">
              <w:t>Section 3 - Instructions to Bidders and Bid Data Sheet</w:t>
            </w:r>
          </w:p>
          <w:p w:rsidR="009D2176" w:rsidRPr="00421D8E" w:rsidRDefault="009D2176" w:rsidP="001661BE">
            <w:pPr>
              <w:numPr>
                <w:ilvl w:val="0"/>
                <w:numId w:val="1"/>
              </w:numPr>
              <w:tabs>
                <w:tab w:val="clear" w:pos="432"/>
              </w:tabs>
              <w:spacing w:before="120" w:after="120"/>
              <w:ind w:left="1099" w:hanging="360"/>
              <w:jc w:val="both"/>
            </w:pPr>
            <w:r w:rsidRPr="00421D8E">
              <w:t>Section 4 - Bidding Forms - Technical Part of the Bid</w:t>
            </w:r>
          </w:p>
          <w:p w:rsidR="009D2176" w:rsidRPr="00421D8E" w:rsidRDefault="009D2176" w:rsidP="001661BE">
            <w:pPr>
              <w:numPr>
                <w:ilvl w:val="0"/>
                <w:numId w:val="1"/>
              </w:numPr>
              <w:tabs>
                <w:tab w:val="clear" w:pos="432"/>
              </w:tabs>
              <w:spacing w:before="120" w:after="120"/>
              <w:ind w:left="1099" w:hanging="360"/>
              <w:jc w:val="both"/>
            </w:pPr>
            <w:r w:rsidRPr="00421D8E">
              <w:t>Section 5- Bidding Forms - Financial  Part of the Bid</w:t>
            </w:r>
          </w:p>
          <w:p w:rsidR="009D2176" w:rsidRPr="00421D8E" w:rsidRDefault="009D2176" w:rsidP="001661BE">
            <w:pPr>
              <w:spacing w:before="120" w:after="120"/>
              <w:ind w:left="1099"/>
              <w:jc w:val="both"/>
            </w:pPr>
          </w:p>
        </w:tc>
      </w:tr>
      <w:tr w:rsidR="009D2176" w:rsidRPr="00421D8E" w:rsidTr="001661BE">
        <w:tc>
          <w:tcPr>
            <w:tcW w:w="3563" w:type="dxa"/>
          </w:tcPr>
          <w:p w:rsidR="009D2176" w:rsidRPr="00421D8E" w:rsidRDefault="009D2176" w:rsidP="001661BE">
            <w:pPr>
              <w:spacing w:before="120" w:after="120"/>
            </w:pPr>
          </w:p>
        </w:tc>
        <w:tc>
          <w:tcPr>
            <w:tcW w:w="5617" w:type="dxa"/>
            <w:gridSpan w:val="2"/>
          </w:tcPr>
          <w:p w:rsidR="009D2176" w:rsidRPr="001661BE" w:rsidRDefault="009D2176" w:rsidP="001661BE">
            <w:pPr>
              <w:tabs>
                <w:tab w:val="left" w:pos="1152"/>
                <w:tab w:val="left" w:pos="2502"/>
              </w:tabs>
              <w:spacing w:before="120" w:after="120"/>
              <w:ind w:left="612"/>
              <w:rPr>
                <w:b/>
              </w:rPr>
            </w:pPr>
            <w:r w:rsidRPr="001661BE">
              <w:rPr>
                <w:b/>
              </w:rPr>
              <w:t>PART 2  Employer’s  Requirements</w:t>
            </w:r>
          </w:p>
          <w:p w:rsidR="009D2176" w:rsidRPr="00BE5028" w:rsidRDefault="009D2176" w:rsidP="001661BE">
            <w:pPr>
              <w:pStyle w:val="ListParagraph"/>
              <w:numPr>
                <w:ilvl w:val="0"/>
                <w:numId w:val="24"/>
              </w:numPr>
              <w:tabs>
                <w:tab w:val="left" w:pos="1152"/>
                <w:tab w:val="left" w:pos="2502"/>
              </w:tabs>
              <w:spacing w:before="120" w:after="120"/>
              <w:rPr>
                <w:rFonts w:cs="Times New Roman"/>
                <w:b/>
                <w:bCs/>
                <w:lang w:bidi="ar-SA"/>
              </w:rPr>
            </w:pPr>
            <w:r w:rsidRPr="00BE5028">
              <w:rPr>
                <w:rFonts w:cs="Times New Roman"/>
                <w:lang w:bidi="ar-SA"/>
              </w:rPr>
              <w:t>Section 6 – Employer’s  Requirement</w:t>
            </w:r>
          </w:p>
          <w:p w:rsidR="009D2176" w:rsidRPr="001661BE" w:rsidRDefault="009D2176" w:rsidP="001661BE">
            <w:pPr>
              <w:tabs>
                <w:tab w:val="left" w:pos="1152"/>
                <w:tab w:val="left" w:pos="2502"/>
              </w:tabs>
              <w:spacing w:before="120" w:after="120"/>
              <w:ind w:left="612"/>
              <w:rPr>
                <w:b/>
              </w:rPr>
            </w:pPr>
            <w:r w:rsidRPr="001661BE">
              <w:rPr>
                <w:b/>
              </w:rPr>
              <w:t>PART 3  Conditions of Contract and Contract Forms</w:t>
            </w:r>
          </w:p>
          <w:p w:rsidR="009D2176" w:rsidRPr="00421D8E" w:rsidRDefault="009D2176" w:rsidP="001661BE">
            <w:pPr>
              <w:numPr>
                <w:ilvl w:val="0"/>
                <w:numId w:val="1"/>
              </w:numPr>
              <w:tabs>
                <w:tab w:val="clear" w:pos="432"/>
              </w:tabs>
              <w:spacing w:before="120" w:after="120"/>
              <w:ind w:left="1099" w:hanging="360"/>
              <w:jc w:val="both"/>
            </w:pPr>
            <w:r w:rsidRPr="00421D8E">
              <w:t xml:space="preserve">Section 7 - Conditions of Contract </w:t>
            </w:r>
          </w:p>
          <w:p w:rsidR="009D2176" w:rsidRPr="00421D8E" w:rsidRDefault="009D2176" w:rsidP="001661BE">
            <w:pPr>
              <w:numPr>
                <w:ilvl w:val="0"/>
                <w:numId w:val="1"/>
              </w:numPr>
              <w:tabs>
                <w:tab w:val="clear" w:pos="432"/>
              </w:tabs>
              <w:spacing w:before="120" w:after="120"/>
              <w:ind w:left="1099" w:hanging="360"/>
              <w:jc w:val="both"/>
            </w:pPr>
            <w:r w:rsidRPr="00421D8E">
              <w:t xml:space="preserve">Section 8 - Contract Forms </w:t>
            </w:r>
          </w:p>
        </w:tc>
      </w:tr>
      <w:tr w:rsidR="009D2176" w:rsidRPr="00421D8E" w:rsidTr="001661BE">
        <w:tc>
          <w:tcPr>
            <w:tcW w:w="3563" w:type="dxa"/>
          </w:tcPr>
          <w:p w:rsidR="009D2176" w:rsidRPr="00421D8E" w:rsidRDefault="009D2176" w:rsidP="001661BE">
            <w:pPr>
              <w:spacing w:before="120" w:after="120"/>
            </w:pPr>
          </w:p>
        </w:tc>
        <w:tc>
          <w:tcPr>
            <w:tcW w:w="5617" w:type="dxa"/>
            <w:gridSpan w:val="2"/>
          </w:tcPr>
          <w:p w:rsidR="009D2176" w:rsidRPr="001661BE" w:rsidRDefault="009D2176" w:rsidP="001661BE">
            <w:pPr>
              <w:pStyle w:val="Sub-ClauseText"/>
              <w:numPr>
                <w:ilvl w:val="1"/>
                <w:numId w:val="20"/>
              </w:numPr>
              <w:ind w:left="605" w:hanging="605"/>
              <w:rPr>
                <w:b/>
                <w:bCs/>
                <w:spacing w:val="0"/>
              </w:rPr>
            </w:pPr>
            <w:r w:rsidRPr="001661BE">
              <w:rPr>
                <w:spacing w:val="0"/>
              </w:rPr>
              <w:t>The Bidder is expected to examine all instructions, forms, terms, and specifications in the bidding document and to furnish with its Bid, all information or documentation as is required by the RFB/ bidding document.</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102" w:name="_Toc87883555"/>
            <w:bookmarkStart w:id="103" w:name="_Toc88492218"/>
            <w:bookmarkStart w:id="104" w:name="_Toc438438827"/>
            <w:bookmarkStart w:id="105" w:name="_Toc438532575"/>
            <w:bookmarkStart w:id="106" w:name="_Toc438733971"/>
            <w:bookmarkStart w:id="107" w:name="_Toc438907011"/>
            <w:bookmarkStart w:id="108" w:name="_Toc438907210"/>
            <w:bookmarkStart w:id="109" w:name="_Toc348000789"/>
            <w:bookmarkStart w:id="110" w:name="_Toc431809062"/>
            <w:bookmarkStart w:id="111" w:name="_Toc436905711"/>
            <w:r w:rsidRPr="00BE5028">
              <w:rPr>
                <w:rFonts w:cs="Times New Roman"/>
                <w:sz w:val="24"/>
                <w:szCs w:val="24"/>
                <w:lang w:bidi="ar-SA"/>
              </w:rPr>
              <w:t>Bidding Process Management, Clarification of the Bidding Document, Site Visit and Pre-Bid Meeting</w:t>
            </w:r>
            <w:bookmarkEnd w:id="102"/>
            <w:bookmarkEnd w:id="103"/>
          </w:p>
          <w:bookmarkEnd w:id="104"/>
          <w:bookmarkEnd w:id="105"/>
          <w:bookmarkEnd w:id="106"/>
          <w:bookmarkEnd w:id="107"/>
          <w:bookmarkEnd w:id="108"/>
          <w:bookmarkEnd w:id="109"/>
          <w:bookmarkEnd w:id="110"/>
          <w:bookmarkEnd w:id="111"/>
          <w:p w:rsidR="009D2176" w:rsidRPr="00421D8E" w:rsidRDefault="009D2176" w:rsidP="001661BE">
            <w:pPr>
              <w:pStyle w:val="Head22"/>
              <w:numPr>
                <w:ilvl w:val="0"/>
                <w:numId w:val="0"/>
              </w:numPr>
              <w:ind w:left="318"/>
            </w:pPr>
          </w:p>
          <w:p w:rsidR="009D2176" w:rsidRPr="00421D8E" w:rsidRDefault="009D2176" w:rsidP="001661BE">
            <w:pPr>
              <w:pStyle w:val="Head22"/>
              <w:ind w:left="720" w:hanging="360"/>
            </w:pPr>
            <w:r w:rsidRPr="00421D8E">
              <w:t>Electronic Procurement</w:t>
            </w: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ind w:left="720" w:hanging="360"/>
            </w:pPr>
            <w:r w:rsidRPr="00421D8E">
              <w:t>Clarifications to Bidding Documents</w:t>
            </w: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numPr>
                <w:ilvl w:val="0"/>
                <w:numId w:val="0"/>
              </w:numPr>
              <w:ind w:left="720"/>
            </w:pPr>
          </w:p>
          <w:p w:rsidR="009D2176" w:rsidRPr="00421D8E" w:rsidRDefault="009D2176" w:rsidP="001661BE">
            <w:pPr>
              <w:pStyle w:val="Head22"/>
              <w:ind w:left="720" w:hanging="360"/>
            </w:pPr>
            <w:r w:rsidRPr="00421D8E">
              <w:t>Site Visit</w:t>
            </w:r>
          </w:p>
          <w:p w:rsidR="009D2176" w:rsidRPr="001661BE" w:rsidRDefault="009D2176" w:rsidP="001661BE">
            <w:pPr>
              <w:spacing w:before="120" w:after="120"/>
              <w:ind w:left="337" w:hanging="337"/>
              <w:rPr>
                <w:b/>
              </w:rPr>
            </w:pPr>
          </w:p>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421D8E" w:rsidRDefault="009D2176" w:rsidP="00D76269"/>
          <w:p w:rsidR="009D2176" w:rsidRPr="001661BE" w:rsidRDefault="009D2176" w:rsidP="00D76269">
            <w:pPr>
              <w:rPr>
                <w:b/>
              </w:rPr>
            </w:pPr>
          </w:p>
          <w:p w:rsidR="009D2176" w:rsidRPr="001661BE" w:rsidRDefault="009D2176" w:rsidP="00D76269">
            <w:pPr>
              <w:rPr>
                <w:b/>
              </w:rPr>
            </w:pPr>
          </w:p>
          <w:p w:rsidR="009D2176" w:rsidRPr="00421D8E" w:rsidRDefault="009D2176" w:rsidP="001661BE">
            <w:pPr>
              <w:pStyle w:val="Head22"/>
              <w:ind w:left="720" w:hanging="360"/>
            </w:pPr>
            <w:r w:rsidRPr="00421D8E">
              <w:t>Pre-Bid Meeting</w:t>
            </w:r>
          </w:p>
        </w:tc>
        <w:tc>
          <w:tcPr>
            <w:tcW w:w="5617" w:type="dxa"/>
            <w:gridSpan w:val="2"/>
          </w:tcPr>
          <w:p w:rsidR="009D2176" w:rsidRPr="001661BE" w:rsidRDefault="009D2176" w:rsidP="001661BE">
            <w:pPr>
              <w:pStyle w:val="Sub-ClauseText"/>
              <w:ind w:left="360"/>
              <w:rPr>
                <w:b/>
              </w:rPr>
            </w:pPr>
          </w:p>
          <w:p w:rsidR="009D2176" w:rsidRPr="001661BE" w:rsidRDefault="009D2176" w:rsidP="001661BE">
            <w:pPr>
              <w:pStyle w:val="Sub-ClauseText"/>
              <w:tabs>
                <w:tab w:val="left" w:pos="1285"/>
              </w:tabs>
              <w:ind w:left="360"/>
              <w:rPr>
                <w:b/>
              </w:rPr>
            </w:pPr>
            <w:r w:rsidRPr="001661BE">
              <w:rPr>
                <w:b/>
              </w:rPr>
              <w:tab/>
            </w:r>
          </w:p>
          <w:p w:rsidR="009D2176" w:rsidRPr="001661BE" w:rsidRDefault="009D2176" w:rsidP="001661BE">
            <w:pPr>
              <w:pStyle w:val="Sub-ClauseText"/>
              <w:ind w:left="360"/>
              <w:rPr>
                <w:b/>
              </w:rPr>
            </w:pPr>
          </w:p>
          <w:p w:rsidR="009D2176" w:rsidRPr="001661BE" w:rsidRDefault="009D2176" w:rsidP="001661BE">
            <w:pPr>
              <w:pStyle w:val="Sub-ClauseText"/>
              <w:ind w:left="360"/>
              <w:rPr>
                <w:b/>
              </w:rPr>
            </w:pPr>
          </w:p>
          <w:p w:rsidR="009D2176" w:rsidRPr="00BE5028" w:rsidRDefault="009D2176" w:rsidP="001661BE">
            <w:pPr>
              <w:pStyle w:val="ListParagraph"/>
              <w:numPr>
                <w:ilvl w:val="0"/>
                <w:numId w:val="20"/>
              </w:numPr>
              <w:spacing w:after="200"/>
              <w:jc w:val="both"/>
              <w:rPr>
                <w:rFonts w:cs="Times New Roman"/>
                <w:vanish/>
                <w:lang w:bidi="ar-SA"/>
              </w:rPr>
            </w:pPr>
          </w:p>
          <w:p w:rsidR="009D2176" w:rsidRPr="00BE5028" w:rsidRDefault="009D2176" w:rsidP="001661BE">
            <w:pPr>
              <w:pStyle w:val="ListParagraph"/>
              <w:numPr>
                <w:ilvl w:val="1"/>
                <w:numId w:val="20"/>
              </w:numPr>
              <w:spacing w:after="200"/>
              <w:jc w:val="both"/>
              <w:rPr>
                <w:rFonts w:cs="Times New Roman"/>
                <w:b/>
                <w:bCs/>
                <w:lang w:bidi="ar-SA"/>
              </w:rPr>
            </w:pPr>
            <w:r w:rsidRPr="00BE5028">
              <w:rPr>
                <w:rFonts w:cs="Times New Roman"/>
                <w:lang w:bidi="ar-SA"/>
              </w:rPr>
              <w:t>Electronic- Bidding System (also referred to as e-Procurement or e- Tendering system) as specified in the</w:t>
            </w:r>
            <w:r w:rsidRPr="00BE5028">
              <w:rPr>
                <w:rFonts w:cs="Times New Roman"/>
                <w:b/>
                <w:lang w:bidi="ar-SA"/>
              </w:rPr>
              <w:t xml:space="preserve"> BDS</w:t>
            </w:r>
            <w:r w:rsidRPr="00BE5028">
              <w:rPr>
                <w:rFonts w:cs="Times New Roman"/>
                <w:lang w:bidi="ar-SA"/>
              </w:rPr>
              <w:t xml:space="preserve"> shall be used to manage the bidding process. Only the Bids which are submitted and received through the specified system in conformity with the procedures and requirements specified of </w:t>
            </w:r>
            <w:r w:rsidRPr="00BE5028">
              <w:rPr>
                <w:rFonts w:cs="Times New Roman"/>
                <w:b/>
                <w:bCs/>
                <w:lang w:bidi="ar-SA"/>
              </w:rPr>
              <w:t>ITB</w:t>
            </w:r>
            <w:r w:rsidRPr="00BE5028">
              <w:rPr>
                <w:rFonts w:cs="Times New Roman"/>
                <w:lang w:bidi="ar-SA"/>
              </w:rPr>
              <w:t xml:space="preserve"> and </w:t>
            </w:r>
            <w:r w:rsidRPr="00BE5028">
              <w:rPr>
                <w:rFonts w:cs="Times New Roman"/>
                <w:b/>
                <w:bCs/>
                <w:lang w:bidi="ar-SA"/>
              </w:rPr>
              <w:t>BDS</w:t>
            </w:r>
            <w:r w:rsidRPr="00BE5028">
              <w:rPr>
                <w:rFonts w:cs="Times New Roman"/>
                <w:lang w:bidi="ar-SA"/>
              </w:rPr>
              <w:t xml:space="preserve"> shall be considered.</w:t>
            </w:r>
          </w:p>
          <w:p w:rsidR="009D2176" w:rsidRPr="001661BE" w:rsidRDefault="009D2176" w:rsidP="001661BE">
            <w:pPr>
              <w:pStyle w:val="Sub-ClauseText"/>
              <w:ind w:left="360"/>
              <w:rPr>
                <w:b/>
              </w:rPr>
            </w:pPr>
          </w:p>
          <w:p w:rsidR="009D2176" w:rsidRPr="001661BE" w:rsidRDefault="009D2176" w:rsidP="001661BE">
            <w:pPr>
              <w:pStyle w:val="Sub-ClauseText"/>
              <w:numPr>
                <w:ilvl w:val="1"/>
                <w:numId w:val="20"/>
              </w:numPr>
              <w:rPr>
                <w:b/>
                <w:bCs/>
              </w:rPr>
            </w:pPr>
            <w:r w:rsidRPr="001661BE">
              <w:rPr>
                <w:lang w:val="en-IN"/>
              </w:rPr>
              <w:t xml:space="preserve">The electronic- bidding system specified in the </w:t>
            </w:r>
            <w:r w:rsidRPr="001661BE">
              <w:rPr>
                <w:b/>
                <w:lang w:val="en-IN"/>
              </w:rPr>
              <w:t>ITB 6.1</w:t>
            </w:r>
            <w:r w:rsidRPr="001661BE">
              <w:rPr>
                <w:lang w:val="en-IN"/>
              </w:rPr>
              <w:t xml:space="preserve"> provides for online clarifications. A </w:t>
            </w:r>
            <w:r w:rsidRPr="001661BE">
              <w:rPr>
                <w:spacing w:val="0"/>
              </w:rPr>
              <w:t xml:space="preserve">Bidder requiring any clarification of the bidding document </w:t>
            </w:r>
            <w:r w:rsidRPr="00421D8E">
              <w:t xml:space="preserve">may notify the Employer online or through any other mode if so specified in </w:t>
            </w:r>
            <w:r w:rsidRPr="001661BE">
              <w:rPr>
                <w:b/>
              </w:rPr>
              <w:t>BDS</w:t>
            </w:r>
            <w:r w:rsidRPr="001661BE">
              <w:rPr>
                <w:spacing w:val="0"/>
              </w:rPr>
              <w:t xml:space="preserve">. </w:t>
            </w:r>
            <w:r w:rsidRPr="00421D8E">
              <w:t>Clarifications</w:t>
            </w:r>
            <w:r w:rsidRPr="001661BE">
              <w:rPr>
                <w:lang w:val="en-IN"/>
              </w:rPr>
              <w:t xml:space="preserve"> requested through any other mode shall not be considered by the Employer.</w:t>
            </w:r>
            <w:r w:rsidRPr="001661BE">
              <w:rPr>
                <w:spacing w:val="0"/>
              </w:rPr>
              <w:t xml:space="preserve">The Employer will respond to any request for clarification, provided that such request is received prior to the deadline for submission of Bids </w:t>
            </w:r>
            <w:r w:rsidRPr="00421D8E">
              <w:t xml:space="preserve">within a period </w:t>
            </w:r>
            <w:proofErr w:type="spellStart"/>
            <w:r w:rsidRPr="00421D8E">
              <w:t>specifiedin</w:t>
            </w:r>
            <w:proofErr w:type="spellEnd"/>
            <w:r w:rsidRPr="00421D8E">
              <w:t xml:space="preserve"> the </w:t>
            </w:r>
            <w:r w:rsidRPr="001661BE">
              <w:rPr>
                <w:b/>
              </w:rPr>
              <w:t>BDS</w:t>
            </w:r>
            <w:r w:rsidRPr="001661BE">
              <w:rPr>
                <w:b/>
                <w:spacing w:val="0"/>
              </w:rPr>
              <w:t>.</w:t>
            </w:r>
            <w:r w:rsidRPr="001661BE">
              <w:rPr>
                <w:lang w:val="en-IN"/>
              </w:rPr>
              <w:t xml:space="preserve">Description of clarification sought, and the response of </w:t>
            </w:r>
            <w:r w:rsidRPr="00421D8E">
              <w:t xml:space="preserve">the </w:t>
            </w:r>
            <w:proofErr w:type="spellStart"/>
            <w:r w:rsidRPr="001661BE">
              <w:rPr>
                <w:rStyle w:val="StyleHeader2-SubClausesItalicChar"/>
                <w:rFonts w:cs="Times New Roman"/>
                <w:i w:val="0"/>
              </w:rPr>
              <w:t>Employer</w:t>
            </w:r>
            <w:r w:rsidRPr="00421D8E">
              <w:t>shall</w:t>
            </w:r>
            <w:proofErr w:type="spellEnd"/>
            <w:r w:rsidRPr="00421D8E">
              <w:t xml:space="preserve"> be uploaded for information of all Bidders without identifying the source of request for clarification.</w:t>
            </w:r>
            <w:r w:rsidRPr="001661BE">
              <w:rPr>
                <w:spacing w:val="0"/>
              </w:rPr>
              <w:t xml:space="preserve"> Should the clarification result in changes to the essential elements of the bidding document, the Employer shall amend the bidding document following the procedure under </w:t>
            </w:r>
            <w:r w:rsidRPr="001661BE">
              <w:rPr>
                <w:b/>
                <w:spacing w:val="0"/>
              </w:rPr>
              <w:t>ITB 7</w:t>
            </w:r>
            <w:r w:rsidRPr="001661BE">
              <w:rPr>
                <w:spacing w:val="0"/>
              </w:rPr>
              <w:t xml:space="preserve"> and </w:t>
            </w:r>
            <w:r w:rsidRPr="001661BE">
              <w:rPr>
                <w:b/>
                <w:spacing w:val="0"/>
              </w:rPr>
              <w:t>ITB 21.2</w:t>
            </w:r>
            <w:r w:rsidRPr="001661BE">
              <w:rPr>
                <w:spacing w:val="0"/>
              </w:rPr>
              <w:t>.</w:t>
            </w:r>
          </w:p>
          <w:p w:rsidR="009D2176" w:rsidRPr="001661BE" w:rsidRDefault="009D2176" w:rsidP="001661BE">
            <w:pPr>
              <w:pStyle w:val="Sub-ClauseText"/>
              <w:numPr>
                <w:ilvl w:val="1"/>
                <w:numId w:val="20"/>
              </w:numPr>
              <w:rPr>
                <w:b/>
                <w:bCs/>
              </w:rPr>
            </w:pPr>
            <w:r w:rsidRPr="00421D8E">
              <w:t>The Bidder is advised to visit and examine the Site  where the Plant is to be installed/ Works are to be provided, and its surroundings and obtain for itself on its own responsibility all information that may be necessary for preparing the Bid and entering into a contract for provision of Plant and Installation Services/ construction of the Works. The costs of visiting the Site shall be at the Bidder’s own expense.</w:t>
            </w:r>
          </w:p>
          <w:p w:rsidR="009D2176" w:rsidRPr="001661BE" w:rsidRDefault="009D2176" w:rsidP="001661BE">
            <w:pPr>
              <w:pStyle w:val="Sub-ClauseText"/>
              <w:numPr>
                <w:ilvl w:val="1"/>
                <w:numId w:val="20"/>
              </w:numPr>
              <w:rPr>
                <w:b/>
                <w:bCs/>
              </w:rPr>
            </w:pPr>
            <w:r w:rsidRPr="00421D8E">
              <w:t xml:space="preserve">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 </w:t>
            </w:r>
          </w:p>
          <w:p w:rsidR="009D2176" w:rsidRPr="00BE5028" w:rsidRDefault="009D2176" w:rsidP="001661BE">
            <w:pPr>
              <w:pStyle w:val="Footer"/>
              <w:numPr>
                <w:ilvl w:val="1"/>
                <w:numId w:val="20"/>
              </w:numPr>
              <w:tabs>
                <w:tab w:val="clear" w:pos="9504"/>
              </w:tabs>
              <w:spacing w:after="120"/>
              <w:jc w:val="both"/>
              <w:rPr>
                <w:rFonts w:cs="Times New Roman"/>
                <w:b/>
                <w:bCs/>
                <w:spacing w:val="-4"/>
                <w:lang w:bidi="ar-SA"/>
              </w:rPr>
            </w:pPr>
            <w:r w:rsidRPr="00BE5028">
              <w:rPr>
                <w:rFonts w:cs="Times New Roman"/>
                <w:lang w:bidi="ar-SA"/>
              </w:rPr>
              <w:t xml:space="preserve">If so specified </w:t>
            </w:r>
            <w:r w:rsidRPr="00BE5028">
              <w:rPr>
                <w:rFonts w:cs="Times New Roman"/>
                <w:bCs/>
                <w:lang w:bidi="ar-SA"/>
              </w:rPr>
              <w:t>in the</w:t>
            </w:r>
            <w:r w:rsidRPr="00BE5028">
              <w:rPr>
                <w:rFonts w:cs="Times New Roman"/>
                <w:b/>
                <w:lang w:bidi="ar-SA"/>
              </w:rPr>
              <w:t xml:space="preserve"> BDS</w:t>
            </w:r>
            <w:r w:rsidRPr="00BE5028">
              <w:rPr>
                <w:rFonts w:cs="Times New Roman"/>
                <w:lang w:bidi="ar-SA"/>
              </w:rPr>
              <w:t>, the Bidder’s designated representative is invited to attend a pre-Bid meeting. The purpose of the meeting will be to clarify issues and to answer questions on any matter that may be raised at that stage.</w:t>
            </w:r>
          </w:p>
          <w:p w:rsidR="009D2176" w:rsidRPr="00BE5028" w:rsidRDefault="009D2176" w:rsidP="001661BE">
            <w:pPr>
              <w:pStyle w:val="S1-subpara"/>
              <w:numPr>
                <w:ilvl w:val="1"/>
                <w:numId w:val="20"/>
              </w:numPr>
              <w:ind w:right="0"/>
              <w:rPr>
                <w:rFonts w:cs="Times New Roman"/>
                <w:lang w:bidi="ar-SA"/>
              </w:rPr>
            </w:pPr>
            <w:r w:rsidRPr="00BE5028">
              <w:rPr>
                <w:rFonts w:cs="Times New Roman"/>
                <w:lang w:bidi="ar-SA"/>
              </w:rPr>
              <w:t xml:space="preserve">The Bidder is requested to submit any questions in writing, to reach the Employer not later than one </w:t>
            </w:r>
            <w:r w:rsidRPr="00BE5028">
              <w:rPr>
                <w:rFonts w:cs="Times New Roman"/>
                <w:lang w:bidi="ar-SA"/>
              </w:rPr>
              <w:lastRenderedPageBreak/>
              <w:t>day before the meeting.</w:t>
            </w:r>
          </w:p>
          <w:p w:rsidR="009D2176" w:rsidRPr="001661BE" w:rsidRDefault="009D2176" w:rsidP="001661BE">
            <w:pPr>
              <w:pStyle w:val="Sub-ClauseText"/>
              <w:numPr>
                <w:ilvl w:val="1"/>
                <w:numId w:val="20"/>
              </w:numPr>
              <w:rPr>
                <w:b/>
                <w:bCs/>
              </w:rPr>
            </w:pPr>
            <w:r w:rsidRPr="001661BE">
              <w:rPr>
                <w:spacing w:val="0"/>
              </w:rPr>
              <w:t xml:space="preserve">Minutes of the pre-Bid meeting, including the text of the questions </w:t>
            </w:r>
            <w:proofErr w:type="gramStart"/>
            <w:r w:rsidRPr="001661BE">
              <w:rPr>
                <w:spacing w:val="0"/>
              </w:rPr>
              <w:t>raised</w:t>
            </w:r>
            <w:proofErr w:type="gramEnd"/>
            <w:r w:rsidRPr="001661BE">
              <w:rPr>
                <w:spacing w:val="0"/>
              </w:rPr>
              <w:t xml:space="preserve"> without identifying the source, and the responses given, together with any responses prepared after the meeting, will be notified online </w:t>
            </w:r>
            <w:r w:rsidRPr="00421D8E">
              <w:t>through electronic-bidding system</w:t>
            </w:r>
            <w:r w:rsidRPr="001661BE">
              <w:rPr>
                <w:b/>
                <w:spacing w:val="0"/>
              </w:rPr>
              <w:t>.</w:t>
            </w:r>
            <w:r w:rsidRPr="001661BE">
              <w:rPr>
                <w:spacing w:val="0"/>
              </w:rPr>
              <w:t xml:space="preserve"> Any modification to the bidding document that may become necessary as a result of the pre-Bid meeting shall be made by the Employer exclusively through the issue of an Addendum pursuant to </w:t>
            </w:r>
            <w:r w:rsidRPr="001661BE">
              <w:rPr>
                <w:b/>
                <w:bCs/>
                <w:spacing w:val="0"/>
              </w:rPr>
              <w:t>ITB 7</w:t>
            </w:r>
            <w:r w:rsidRPr="001661BE">
              <w:rPr>
                <w:spacing w:val="0"/>
              </w:rPr>
              <w:t xml:space="preserve"> and not through the minutes of the pre-Bid meeting. Nonattendance at the pre-Bid meeting will not be a cause for disqualification of a Bidder.</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112" w:name="_Toc431809063"/>
            <w:bookmarkStart w:id="113" w:name="_Toc438438828"/>
            <w:bookmarkStart w:id="114" w:name="_Toc438532576"/>
            <w:bookmarkStart w:id="115" w:name="_Toc438733972"/>
            <w:bookmarkStart w:id="116" w:name="_Toc438907012"/>
            <w:bookmarkStart w:id="117" w:name="_Toc438907211"/>
            <w:bookmarkStart w:id="118" w:name="_Toc348000790"/>
            <w:bookmarkStart w:id="119" w:name="_Toc436905712"/>
            <w:bookmarkStart w:id="120" w:name="_Toc87883556"/>
            <w:bookmarkStart w:id="121" w:name="_Toc88492219"/>
            <w:r w:rsidRPr="00BE5028">
              <w:rPr>
                <w:rFonts w:cs="Times New Roman"/>
                <w:sz w:val="24"/>
                <w:szCs w:val="24"/>
                <w:lang w:bidi="ar-SA"/>
              </w:rPr>
              <w:lastRenderedPageBreak/>
              <w:t xml:space="preserve">Addenda/ Corrigendum/Amendment of </w:t>
            </w:r>
            <w:bookmarkEnd w:id="112"/>
            <w:bookmarkEnd w:id="113"/>
            <w:bookmarkEnd w:id="114"/>
            <w:bookmarkEnd w:id="115"/>
            <w:bookmarkEnd w:id="116"/>
            <w:bookmarkEnd w:id="117"/>
            <w:bookmarkEnd w:id="118"/>
            <w:bookmarkEnd w:id="119"/>
            <w:r w:rsidRPr="00BE5028">
              <w:rPr>
                <w:rFonts w:cs="Times New Roman"/>
                <w:sz w:val="24"/>
                <w:szCs w:val="24"/>
                <w:lang w:bidi="ar-SA"/>
              </w:rPr>
              <w:t>Bidding Document</w:t>
            </w:r>
            <w:bookmarkEnd w:id="120"/>
            <w:bookmarkEnd w:id="121"/>
          </w:p>
          <w:p w:rsidR="009D2176" w:rsidRPr="001661BE" w:rsidRDefault="009D2176" w:rsidP="001661BE">
            <w:pPr>
              <w:spacing w:before="120" w:after="120"/>
              <w:ind w:left="337" w:hanging="337"/>
              <w:rPr>
                <w:b/>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At any time prior to the deadline for submission of Bids, the Employer may amend the bidding document by issuing addenda/ corrigendum/ amendment. </w:t>
            </w:r>
            <w:r w:rsidRPr="001661BE">
              <w:rPr>
                <w:lang w:val="en-IN"/>
              </w:rPr>
              <w:t>The addendum/ corrigendum/ amendment will be in writing and appear on the e-procurement system and through email notification automatically sent to those bidders who have started working on the procurement, or as otherwise specified in</w:t>
            </w:r>
            <w:r w:rsidRPr="001661BE">
              <w:rPr>
                <w:b/>
                <w:lang w:val="en-IN"/>
              </w:rPr>
              <w:t xml:space="preserve"> BDS</w:t>
            </w:r>
            <w:r w:rsidRPr="001661BE">
              <w:rPr>
                <w:lang w:val="en-IN"/>
              </w:rPr>
              <w:t>.</w:t>
            </w:r>
          </w:p>
          <w:p w:rsidR="009D2176" w:rsidRPr="001661BE" w:rsidRDefault="009D2176" w:rsidP="001661BE">
            <w:pPr>
              <w:pStyle w:val="Sub-ClauseText"/>
              <w:numPr>
                <w:ilvl w:val="1"/>
                <w:numId w:val="20"/>
              </w:numPr>
              <w:rPr>
                <w:b/>
                <w:bCs/>
                <w:spacing w:val="0"/>
              </w:rPr>
            </w:pPr>
            <w:r w:rsidRPr="001661BE">
              <w:rPr>
                <w:spacing w:val="0"/>
              </w:rPr>
              <w:t xml:space="preserve">Any </w:t>
            </w:r>
            <w:r w:rsidRPr="00421D8E">
              <w:t>addendum/ corrigendum/ amendment</w:t>
            </w:r>
            <w:r w:rsidRPr="001661BE">
              <w:rPr>
                <w:spacing w:val="0"/>
              </w:rPr>
              <w:t xml:space="preserve"> issued shall be part of the bidding document and shall </w:t>
            </w:r>
            <w:proofErr w:type="gramStart"/>
            <w:r w:rsidRPr="001661BE">
              <w:rPr>
                <w:spacing w:val="0"/>
              </w:rPr>
              <w:t>be  deemed</w:t>
            </w:r>
            <w:proofErr w:type="gramEnd"/>
            <w:r w:rsidRPr="001661BE">
              <w:rPr>
                <w:spacing w:val="0"/>
              </w:rPr>
              <w:t xml:space="preserve"> to have been communicated to all the bidders. </w:t>
            </w:r>
          </w:p>
          <w:p w:rsidR="009D2176" w:rsidRPr="001661BE" w:rsidRDefault="009D2176" w:rsidP="001661BE">
            <w:pPr>
              <w:pStyle w:val="Sub-ClauseText"/>
              <w:numPr>
                <w:ilvl w:val="1"/>
                <w:numId w:val="20"/>
              </w:numPr>
              <w:rPr>
                <w:b/>
                <w:bCs/>
                <w:spacing w:val="0"/>
              </w:rPr>
            </w:pPr>
            <w:r w:rsidRPr="001661BE">
              <w:rPr>
                <w:spacing w:val="0"/>
              </w:rPr>
              <w:t xml:space="preserve">To give prospective Bidders reasonable time in which to take an </w:t>
            </w:r>
            <w:r w:rsidRPr="00421D8E">
              <w:t>addendum/ corrigendum/ amendment</w:t>
            </w:r>
            <w:r w:rsidRPr="001661BE">
              <w:rPr>
                <w:spacing w:val="0"/>
              </w:rPr>
              <w:t xml:space="preserve"> into account in preparing their Bids, the Employer may, at its discretion, extend the deadline for the submission of Bids, pursuant to </w:t>
            </w:r>
            <w:r w:rsidRPr="001661BE">
              <w:rPr>
                <w:b/>
                <w:color w:val="000000"/>
                <w:spacing w:val="0"/>
              </w:rPr>
              <w:t>ITB 21.2</w:t>
            </w:r>
            <w:r w:rsidRPr="001661BE">
              <w:rPr>
                <w:spacing w:val="0"/>
              </w:rPr>
              <w:t>.</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122" w:name="_Toc505659525"/>
            <w:bookmarkStart w:id="123" w:name="_Toc431809064"/>
            <w:bookmarkStart w:id="124" w:name="_Toc348000791"/>
            <w:bookmarkStart w:id="125" w:name="_Toc436905713"/>
            <w:bookmarkStart w:id="126" w:name="_Toc87883557"/>
            <w:r w:rsidRPr="00BE5028">
              <w:rPr>
                <w:rFonts w:cs="Times New Roman"/>
                <w:lang w:bidi="ar-SA"/>
              </w:rPr>
              <w:t>Preparation of Bids</w:t>
            </w:r>
            <w:bookmarkEnd w:id="122"/>
            <w:bookmarkEnd w:id="123"/>
            <w:bookmarkEnd w:id="124"/>
            <w:bookmarkEnd w:id="125"/>
            <w:bookmarkEnd w:id="126"/>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127" w:name="_Toc431809065"/>
            <w:bookmarkStart w:id="128" w:name="_Toc438438830"/>
            <w:bookmarkStart w:id="129" w:name="_Toc438532578"/>
            <w:bookmarkStart w:id="130" w:name="_Toc438733974"/>
            <w:bookmarkStart w:id="131" w:name="_Toc438907013"/>
            <w:bookmarkStart w:id="132" w:name="_Toc438907212"/>
            <w:bookmarkStart w:id="133" w:name="_Toc348000792"/>
            <w:bookmarkStart w:id="134" w:name="_Toc436905714"/>
            <w:bookmarkStart w:id="135" w:name="_Toc87883558"/>
            <w:bookmarkStart w:id="136" w:name="_Toc88492220"/>
            <w:r w:rsidRPr="00BE5028">
              <w:rPr>
                <w:rFonts w:cs="Times New Roman"/>
                <w:sz w:val="24"/>
                <w:szCs w:val="24"/>
                <w:lang w:bidi="ar-SA"/>
              </w:rPr>
              <w:t>Cost of Bidding</w:t>
            </w:r>
            <w:bookmarkEnd w:id="127"/>
            <w:bookmarkEnd w:id="128"/>
            <w:bookmarkEnd w:id="129"/>
            <w:bookmarkEnd w:id="130"/>
            <w:bookmarkEnd w:id="131"/>
            <w:bookmarkEnd w:id="132"/>
            <w:bookmarkEnd w:id="133"/>
            <w:bookmarkEnd w:id="134"/>
            <w:bookmarkEnd w:id="135"/>
            <w:bookmarkEnd w:id="136"/>
          </w:p>
          <w:p w:rsidR="009D2176" w:rsidRPr="001661BE" w:rsidRDefault="009D2176" w:rsidP="001661BE">
            <w:pPr>
              <w:spacing w:before="120" w:after="120"/>
              <w:ind w:left="427" w:hanging="427"/>
              <w:rPr>
                <w:b/>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The Bidder shall bear all costs associated with the preparation and submission of its Bid, and the Employer shall not be responsible or liable for those costs, regardless of the conduct or outcome of the bidding process.</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137" w:name="_Toc431809066"/>
            <w:bookmarkStart w:id="138" w:name="_Toc438438831"/>
            <w:bookmarkStart w:id="139" w:name="_Toc438532579"/>
            <w:bookmarkStart w:id="140" w:name="_Toc438733975"/>
            <w:bookmarkStart w:id="141" w:name="_Toc438907014"/>
            <w:bookmarkStart w:id="142" w:name="_Toc438907213"/>
            <w:bookmarkStart w:id="143" w:name="_Toc436905715"/>
            <w:bookmarkStart w:id="144" w:name="_Toc87883559"/>
            <w:bookmarkStart w:id="145" w:name="_Toc88492221"/>
            <w:r w:rsidRPr="00BE5028">
              <w:rPr>
                <w:rFonts w:cs="Times New Roman"/>
                <w:sz w:val="24"/>
                <w:szCs w:val="24"/>
                <w:lang w:bidi="ar-SA"/>
              </w:rPr>
              <w:t>Language of Bid</w:t>
            </w:r>
            <w:bookmarkEnd w:id="137"/>
            <w:bookmarkEnd w:id="138"/>
            <w:bookmarkEnd w:id="139"/>
            <w:bookmarkEnd w:id="140"/>
            <w:bookmarkEnd w:id="141"/>
            <w:bookmarkEnd w:id="142"/>
            <w:bookmarkEnd w:id="143"/>
            <w:bookmarkEnd w:id="144"/>
            <w:bookmarkEnd w:id="145"/>
          </w:p>
          <w:p w:rsidR="009D2176" w:rsidRPr="001661BE" w:rsidRDefault="009D2176" w:rsidP="001661BE">
            <w:pPr>
              <w:spacing w:before="120" w:after="120"/>
              <w:ind w:left="427" w:hanging="427"/>
              <w:rPr>
                <w:b/>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The Bid, as well as all correspondence and documents relating to the Bid exchanged by the Bidder and the Employer, shall be written in English</w:t>
            </w:r>
            <w:r w:rsidRPr="001661BE">
              <w:rPr>
                <w:b/>
                <w:spacing w:val="0"/>
              </w:rPr>
              <w:t>.</w:t>
            </w:r>
            <w:r w:rsidRPr="001661BE">
              <w:rPr>
                <w:spacing w:val="0"/>
              </w:rPr>
              <w:t xml:space="preserve"> Supporting documents and printed </w:t>
            </w:r>
            <w:r w:rsidRPr="001661BE">
              <w:rPr>
                <w:spacing w:val="0"/>
              </w:rPr>
              <w:lastRenderedPageBreak/>
              <w:t>literature that are part of the Bid may be in another language provided they are accompanied by an accurate translation of the relevant passages into English</w:t>
            </w:r>
            <w:r w:rsidRPr="001661BE">
              <w:rPr>
                <w:b/>
                <w:spacing w:val="0"/>
              </w:rPr>
              <w:t>,</w:t>
            </w:r>
            <w:r w:rsidRPr="001661BE">
              <w:rPr>
                <w:spacing w:val="0"/>
              </w:rPr>
              <w:t xml:space="preserve"> in which case, for purposes of interpretation of the Bid, such translation shall govern.</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146" w:name="_Toc431809067"/>
            <w:bookmarkStart w:id="147" w:name="_Toc438438832"/>
            <w:bookmarkStart w:id="148" w:name="_Toc438532580"/>
            <w:bookmarkStart w:id="149" w:name="_Toc438733976"/>
            <w:bookmarkStart w:id="150" w:name="_Toc438907015"/>
            <w:bookmarkStart w:id="151" w:name="_Toc438907214"/>
            <w:bookmarkStart w:id="152" w:name="_Toc436905716"/>
            <w:bookmarkStart w:id="153" w:name="_Toc87883560"/>
            <w:bookmarkStart w:id="154" w:name="_Toc88492222"/>
            <w:r w:rsidRPr="00BE5028">
              <w:rPr>
                <w:rFonts w:cs="Times New Roman"/>
                <w:sz w:val="24"/>
                <w:szCs w:val="24"/>
                <w:lang w:bidi="ar-SA"/>
              </w:rPr>
              <w:lastRenderedPageBreak/>
              <w:t>Documents comprising Bid</w:t>
            </w:r>
            <w:bookmarkEnd w:id="146"/>
            <w:bookmarkEnd w:id="147"/>
            <w:bookmarkEnd w:id="148"/>
            <w:bookmarkEnd w:id="149"/>
            <w:bookmarkEnd w:id="150"/>
            <w:bookmarkEnd w:id="151"/>
            <w:bookmarkEnd w:id="152"/>
            <w:bookmarkEnd w:id="153"/>
            <w:bookmarkEnd w:id="154"/>
          </w:p>
          <w:p w:rsidR="009D2176" w:rsidRPr="001661BE" w:rsidRDefault="009D2176" w:rsidP="001661BE">
            <w:pPr>
              <w:spacing w:before="120" w:after="120"/>
              <w:ind w:left="427" w:hanging="427"/>
              <w:rPr>
                <w:b/>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Under the Single Stage Two Envelope bidding process, the Bid shall comprise two Parts, namely the Technical Part and the Financial Part. These two Parts shall be submitted by the Bidder simultaneously.</w:t>
            </w:r>
          </w:p>
          <w:p w:rsidR="009D2176" w:rsidRPr="001661BE" w:rsidRDefault="009D2176" w:rsidP="001661BE">
            <w:pPr>
              <w:pStyle w:val="Sub-ClauseText"/>
              <w:numPr>
                <w:ilvl w:val="1"/>
                <w:numId w:val="20"/>
              </w:numPr>
              <w:rPr>
                <w:b/>
                <w:bCs/>
                <w:spacing w:val="0"/>
              </w:rPr>
            </w:pPr>
            <w:r w:rsidRPr="001661BE">
              <w:rPr>
                <w:spacing w:val="0"/>
              </w:rPr>
              <w:t xml:space="preserve">  The </w:t>
            </w:r>
            <w:r w:rsidRPr="001661BE">
              <w:rPr>
                <w:b/>
                <w:spacing w:val="0"/>
              </w:rPr>
              <w:t>Technical Part</w:t>
            </w:r>
            <w:r w:rsidRPr="001661BE">
              <w:rPr>
                <w:spacing w:val="0"/>
              </w:rPr>
              <w:t xml:space="preserve"> shall contain the following:</w:t>
            </w:r>
          </w:p>
          <w:p w:rsidR="009D2176" w:rsidRPr="00BE5028" w:rsidRDefault="009D2176" w:rsidP="001661BE">
            <w:pPr>
              <w:pStyle w:val="Heading3"/>
              <w:numPr>
                <w:ilvl w:val="2"/>
                <w:numId w:val="20"/>
              </w:numPr>
              <w:spacing w:before="120" w:after="120"/>
              <w:rPr>
                <w:rFonts w:cs="Times New Roman"/>
                <w:b/>
                <w:bCs/>
                <w:lang w:bidi="ar-SA"/>
              </w:rPr>
            </w:pPr>
            <w:bookmarkStart w:id="155" w:name="_Toc88492223"/>
            <w:r w:rsidRPr="00BE5028">
              <w:rPr>
                <w:rFonts w:cs="Times New Roman"/>
                <w:b/>
                <w:lang w:bidi="ar-SA"/>
              </w:rPr>
              <w:t xml:space="preserve">Letter of Bid - Technical Part: </w:t>
            </w:r>
            <w:r w:rsidRPr="00BE5028">
              <w:rPr>
                <w:rFonts w:cs="Times New Roman"/>
                <w:lang w:bidi="ar-SA"/>
              </w:rPr>
              <w:t xml:space="preserve">prepared in accordance with </w:t>
            </w:r>
            <w:r w:rsidRPr="00BE5028">
              <w:rPr>
                <w:rFonts w:cs="Times New Roman"/>
                <w:b/>
                <w:lang w:bidi="ar-SA"/>
              </w:rPr>
              <w:t>ITB 11</w:t>
            </w:r>
            <w:r w:rsidRPr="00BE5028">
              <w:rPr>
                <w:rFonts w:cs="Times New Roman"/>
                <w:lang w:bidi="ar-SA"/>
              </w:rPr>
              <w:t>;</w:t>
            </w:r>
            <w:bookmarkEnd w:id="155"/>
          </w:p>
          <w:p w:rsidR="009D2176" w:rsidRPr="00BE5028" w:rsidRDefault="009D2176" w:rsidP="001661BE">
            <w:pPr>
              <w:pStyle w:val="Heading3"/>
              <w:numPr>
                <w:ilvl w:val="2"/>
                <w:numId w:val="20"/>
              </w:numPr>
              <w:spacing w:before="120" w:after="120"/>
              <w:rPr>
                <w:rFonts w:cs="Times New Roman"/>
                <w:b/>
                <w:bCs/>
                <w:lang w:bidi="ar-SA"/>
              </w:rPr>
            </w:pPr>
            <w:bookmarkStart w:id="156" w:name="_Toc88492224"/>
            <w:r w:rsidRPr="00BE5028">
              <w:rPr>
                <w:rFonts w:cs="Times New Roman"/>
                <w:b/>
                <w:lang w:bidi="ar-SA"/>
              </w:rPr>
              <w:t>Bid Security</w:t>
            </w:r>
            <w:r w:rsidRPr="00BE5028">
              <w:rPr>
                <w:rFonts w:cs="Times New Roman"/>
                <w:lang w:bidi="ar-SA"/>
              </w:rPr>
              <w:t xml:space="preserve"> or </w:t>
            </w:r>
            <w:r w:rsidRPr="00BE5028">
              <w:rPr>
                <w:rFonts w:cs="Times New Roman"/>
                <w:b/>
                <w:lang w:bidi="ar-SA"/>
              </w:rPr>
              <w:t>Bid-Securing Declaration</w:t>
            </w:r>
            <w:r w:rsidRPr="00BE5028">
              <w:rPr>
                <w:rFonts w:cs="Times New Roman"/>
                <w:lang w:bidi="ar-SA"/>
              </w:rPr>
              <w:t xml:space="preserve">: in accordance with </w:t>
            </w:r>
            <w:r w:rsidRPr="00BE5028">
              <w:rPr>
                <w:rFonts w:cs="Times New Roman"/>
                <w:b/>
                <w:color w:val="000000"/>
                <w:lang w:bidi="ar-SA"/>
              </w:rPr>
              <w:t>ITB 18</w:t>
            </w:r>
            <w:r w:rsidRPr="00BE5028">
              <w:rPr>
                <w:rFonts w:cs="Times New Roman"/>
                <w:lang w:bidi="ar-SA"/>
              </w:rPr>
              <w:t xml:space="preserve">, prepared using the relevant form furnished in </w:t>
            </w:r>
            <w:r w:rsidRPr="00BE5028">
              <w:rPr>
                <w:rFonts w:cs="Times New Roman"/>
                <w:b/>
                <w:lang w:bidi="ar-SA"/>
              </w:rPr>
              <w:t>Section 4</w:t>
            </w:r>
            <w:r w:rsidRPr="00BE5028">
              <w:rPr>
                <w:rFonts w:cs="Times New Roman"/>
                <w:lang w:bidi="ar-SA"/>
              </w:rPr>
              <w:t xml:space="preserve"> - Bidding Forms - Technical Part of the Bid</w:t>
            </w:r>
            <w:bookmarkEnd w:id="156"/>
          </w:p>
          <w:p w:rsidR="009D2176" w:rsidRPr="00BE5028" w:rsidRDefault="009D2176" w:rsidP="001661BE">
            <w:pPr>
              <w:pStyle w:val="Heading3"/>
              <w:numPr>
                <w:ilvl w:val="2"/>
                <w:numId w:val="20"/>
              </w:numPr>
              <w:spacing w:before="120" w:after="120"/>
              <w:rPr>
                <w:rFonts w:cs="Times New Roman"/>
                <w:b/>
                <w:bCs/>
                <w:lang w:bidi="ar-SA"/>
              </w:rPr>
            </w:pPr>
            <w:bookmarkStart w:id="157" w:name="_Toc88492225"/>
            <w:r w:rsidRPr="00BE5028">
              <w:rPr>
                <w:rFonts w:cs="Times New Roman"/>
                <w:b/>
                <w:lang w:bidi="ar-SA"/>
              </w:rPr>
              <w:t>Authorization</w:t>
            </w:r>
            <w:r w:rsidRPr="00BE5028">
              <w:rPr>
                <w:rFonts w:cs="Times New Roman"/>
                <w:lang w:bidi="ar-SA"/>
              </w:rPr>
              <w:t xml:space="preserve">: Document authorizing the signatory of the Bid to commit the Bidder, in accordance with </w:t>
            </w:r>
            <w:r w:rsidRPr="00BE5028">
              <w:rPr>
                <w:rFonts w:cs="Times New Roman"/>
                <w:b/>
                <w:color w:val="000000"/>
                <w:lang w:bidi="ar-SA"/>
              </w:rPr>
              <w:t>ITB 19.3 or ITB 19.4</w:t>
            </w:r>
            <w:r w:rsidRPr="00BE5028">
              <w:rPr>
                <w:rFonts w:cs="Times New Roman"/>
                <w:lang w:bidi="ar-SA"/>
              </w:rPr>
              <w:t>, as may be applicable, prepared using the bidder’s own format;</w:t>
            </w:r>
            <w:bookmarkEnd w:id="157"/>
          </w:p>
          <w:p w:rsidR="009D2176" w:rsidRPr="00BE5028" w:rsidRDefault="009D2176" w:rsidP="001661BE">
            <w:pPr>
              <w:pStyle w:val="Heading3"/>
              <w:numPr>
                <w:ilvl w:val="2"/>
                <w:numId w:val="20"/>
              </w:numPr>
              <w:spacing w:before="120" w:after="120"/>
              <w:rPr>
                <w:rFonts w:cs="Times New Roman"/>
                <w:b/>
                <w:bCs/>
                <w:lang w:bidi="ar-SA"/>
              </w:rPr>
            </w:pPr>
            <w:bookmarkStart w:id="158" w:name="_Toc88492226"/>
            <w:r w:rsidRPr="00BE5028">
              <w:rPr>
                <w:rFonts w:cs="Times New Roman"/>
                <w:b/>
                <w:lang w:bidi="ar-SA"/>
              </w:rPr>
              <w:t>Bidder’s Eligibility</w:t>
            </w:r>
            <w:r w:rsidRPr="00BE5028">
              <w:rPr>
                <w:rFonts w:cs="Times New Roman"/>
                <w:lang w:bidi="ar-SA"/>
              </w:rPr>
              <w:t xml:space="preserve">: documentary evidence in accordance with </w:t>
            </w:r>
            <w:r w:rsidRPr="00BE5028">
              <w:rPr>
                <w:rFonts w:cs="Times New Roman"/>
                <w:b/>
                <w:color w:val="000000"/>
                <w:lang w:bidi="ar-SA"/>
              </w:rPr>
              <w:t>ITB 16.1</w:t>
            </w:r>
            <w:r w:rsidRPr="00BE5028">
              <w:rPr>
                <w:rFonts w:cs="Times New Roman"/>
                <w:lang w:bidi="ar-SA"/>
              </w:rPr>
              <w:t xml:space="preserve"> establishing the Bidder’s eligibility to Bid as per the requirements specified in Section2/ Section3;</w:t>
            </w:r>
            <w:bookmarkEnd w:id="158"/>
          </w:p>
          <w:p w:rsidR="009D2176" w:rsidRPr="00BE5028" w:rsidRDefault="009D2176" w:rsidP="001661BE">
            <w:pPr>
              <w:pStyle w:val="Heading3"/>
              <w:numPr>
                <w:ilvl w:val="2"/>
                <w:numId w:val="20"/>
              </w:numPr>
              <w:spacing w:before="120" w:after="120"/>
              <w:rPr>
                <w:rFonts w:cs="Times New Roman"/>
                <w:b/>
                <w:bCs/>
                <w:lang w:bidi="ar-SA"/>
              </w:rPr>
            </w:pPr>
            <w:bookmarkStart w:id="159" w:name="_Toc88492227"/>
            <w:r w:rsidRPr="00BE5028">
              <w:rPr>
                <w:rFonts w:cs="Times New Roman"/>
                <w:b/>
                <w:lang w:bidi="ar-SA"/>
              </w:rPr>
              <w:t>Qualifications</w:t>
            </w:r>
            <w:r w:rsidRPr="00BE5028">
              <w:rPr>
                <w:rFonts w:cs="Times New Roman"/>
                <w:lang w:bidi="ar-SA"/>
              </w:rPr>
              <w:t xml:space="preserve">: documentary evidence in accordance with </w:t>
            </w:r>
            <w:r w:rsidRPr="00BE5028">
              <w:rPr>
                <w:rFonts w:cs="Times New Roman"/>
                <w:b/>
                <w:color w:val="000000"/>
                <w:lang w:bidi="ar-SA"/>
              </w:rPr>
              <w:t>ITB 16.2</w:t>
            </w:r>
            <w:r w:rsidRPr="00BE5028">
              <w:rPr>
                <w:rFonts w:cs="Times New Roman"/>
                <w:lang w:bidi="ar-SA"/>
              </w:rPr>
              <w:t xml:space="preserve"> establishing the Bidder’s compliance to the Qualifications Requirements specified in Section 2/ Section 3, along with duly filled in form for compliance of Qualification Requirements, furnished in </w:t>
            </w:r>
            <w:r w:rsidRPr="00BE5028">
              <w:rPr>
                <w:rFonts w:cs="Times New Roman"/>
                <w:bCs/>
                <w:lang w:bidi="ar-SA"/>
              </w:rPr>
              <w:t>Section 4</w:t>
            </w:r>
            <w:r w:rsidRPr="00BE5028">
              <w:rPr>
                <w:rFonts w:cs="Times New Roman"/>
                <w:lang w:bidi="ar-SA"/>
              </w:rPr>
              <w:t xml:space="preserve"> - Bidding Forms - Technical Part of the Bid;</w:t>
            </w:r>
            <w:bookmarkEnd w:id="159"/>
          </w:p>
          <w:p w:rsidR="009D2176" w:rsidRPr="00BE5028" w:rsidRDefault="009D2176" w:rsidP="001661BE">
            <w:pPr>
              <w:pStyle w:val="Heading3"/>
              <w:numPr>
                <w:ilvl w:val="2"/>
                <w:numId w:val="20"/>
              </w:numPr>
              <w:spacing w:before="120" w:after="120"/>
              <w:rPr>
                <w:rFonts w:cs="Times New Roman"/>
                <w:b/>
                <w:bCs/>
                <w:lang w:bidi="ar-SA"/>
              </w:rPr>
            </w:pPr>
            <w:bookmarkStart w:id="160" w:name="_Toc88492228"/>
            <w:r w:rsidRPr="00BE5028">
              <w:rPr>
                <w:rFonts w:cs="Times New Roman"/>
                <w:b/>
                <w:lang w:bidi="ar-SA"/>
              </w:rPr>
              <w:t>Eligibility of Goods/ Works/ Plant and Installation Services</w:t>
            </w:r>
            <w:r w:rsidRPr="00BE5028">
              <w:rPr>
                <w:rFonts w:cs="Times New Roman"/>
                <w:lang w:bidi="ar-SA"/>
              </w:rPr>
              <w:t xml:space="preserve">: documentary evidence in accordance with </w:t>
            </w:r>
            <w:r w:rsidRPr="00BE5028">
              <w:rPr>
                <w:rFonts w:cs="Times New Roman"/>
                <w:b/>
                <w:color w:val="000000"/>
                <w:lang w:bidi="ar-SA"/>
              </w:rPr>
              <w:t>ITB 16.1</w:t>
            </w:r>
            <w:r w:rsidRPr="00BE5028">
              <w:rPr>
                <w:rFonts w:cs="Times New Roman"/>
                <w:lang w:bidi="ar-SA"/>
              </w:rPr>
              <w:t xml:space="preserve">, establishing the eligibility of the </w:t>
            </w:r>
            <w:proofErr w:type="gramStart"/>
            <w:r w:rsidRPr="00BE5028">
              <w:rPr>
                <w:rFonts w:cs="Times New Roman"/>
                <w:lang w:bidi="ar-SA"/>
              </w:rPr>
              <w:t>Works  to</w:t>
            </w:r>
            <w:proofErr w:type="gramEnd"/>
            <w:r w:rsidRPr="00BE5028">
              <w:rPr>
                <w:rFonts w:cs="Times New Roman"/>
                <w:lang w:bidi="ar-SA"/>
              </w:rPr>
              <w:t xml:space="preserve"> be supplied by the Bidder;</w:t>
            </w:r>
            <w:bookmarkEnd w:id="160"/>
          </w:p>
          <w:p w:rsidR="009D2176" w:rsidRPr="00BE5028" w:rsidRDefault="009D2176" w:rsidP="001661BE">
            <w:pPr>
              <w:pStyle w:val="Heading3"/>
              <w:numPr>
                <w:ilvl w:val="2"/>
                <w:numId w:val="20"/>
              </w:numPr>
              <w:spacing w:before="120" w:after="120"/>
              <w:rPr>
                <w:rFonts w:cs="Times New Roman"/>
                <w:b/>
                <w:bCs/>
                <w:lang w:bidi="ar-SA"/>
              </w:rPr>
            </w:pPr>
            <w:bookmarkStart w:id="161" w:name="_Toc88492229"/>
            <w:r w:rsidRPr="00BE5028">
              <w:rPr>
                <w:rFonts w:cs="Times New Roman"/>
                <w:b/>
                <w:lang w:bidi="ar-SA"/>
              </w:rPr>
              <w:t>Conformity</w:t>
            </w:r>
            <w:r w:rsidRPr="00BE5028">
              <w:rPr>
                <w:rFonts w:cs="Times New Roman"/>
                <w:lang w:bidi="ar-SA"/>
              </w:rPr>
              <w:t xml:space="preserve">: </w:t>
            </w:r>
            <w:r w:rsidRPr="00BE5028">
              <w:rPr>
                <w:rFonts w:cs="Times New Roman"/>
                <w:lang w:eastAsia="it-IT" w:bidi="ar-SA"/>
              </w:rPr>
              <w:t xml:space="preserve">Undertaking on Compliance of  terms &amp; conditions of the Bidding Documents </w:t>
            </w:r>
            <w:r w:rsidRPr="00BE5028">
              <w:rPr>
                <w:rFonts w:cs="Times New Roman"/>
                <w:lang w:eastAsia="it-IT" w:bidi="ar-SA"/>
              </w:rPr>
              <w:lastRenderedPageBreak/>
              <w:t>including  Scope of Services and other related requirements,</w:t>
            </w:r>
            <w:r w:rsidRPr="00BE5028">
              <w:rPr>
                <w:rFonts w:cs="Times New Roman"/>
                <w:lang w:bidi="ar-SA"/>
              </w:rPr>
              <w:t xml:space="preserve"> towards documentary evidence in accordance with </w:t>
            </w:r>
            <w:r w:rsidRPr="00BE5028">
              <w:rPr>
                <w:rFonts w:cs="Times New Roman"/>
                <w:b/>
                <w:lang w:bidi="ar-SA"/>
              </w:rPr>
              <w:t>ITB 15.1</w:t>
            </w:r>
            <w:r w:rsidRPr="00BE5028">
              <w:rPr>
                <w:rFonts w:cs="Times New Roman"/>
                <w:lang w:bidi="ar-SA"/>
              </w:rPr>
              <w:t xml:space="preserve">, prepared using the relevant form furnished in </w:t>
            </w:r>
            <w:r w:rsidRPr="00BE5028">
              <w:rPr>
                <w:rFonts w:cs="Times New Roman"/>
                <w:b/>
                <w:lang w:bidi="ar-SA"/>
              </w:rPr>
              <w:t xml:space="preserve">Section 4 </w:t>
            </w:r>
            <w:r w:rsidRPr="00BE5028">
              <w:rPr>
                <w:rFonts w:cs="Times New Roman"/>
                <w:lang w:bidi="ar-SA"/>
              </w:rPr>
              <w:t>- Bidding Forms - Technical Part of the Bid; and</w:t>
            </w:r>
            <w:bookmarkEnd w:id="161"/>
          </w:p>
          <w:p w:rsidR="009D2176" w:rsidRPr="00BE5028" w:rsidRDefault="009D2176" w:rsidP="001661BE">
            <w:pPr>
              <w:pStyle w:val="Heading3"/>
              <w:numPr>
                <w:ilvl w:val="2"/>
                <w:numId w:val="20"/>
              </w:numPr>
              <w:spacing w:before="120" w:after="120"/>
              <w:rPr>
                <w:rFonts w:cs="Times New Roman"/>
                <w:lang w:bidi="ar-SA"/>
              </w:rPr>
            </w:pPr>
            <w:bookmarkStart w:id="162" w:name="_Toc88492230"/>
            <w:proofErr w:type="gramStart"/>
            <w:r w:rsidRPr="00BE5028">
              <w:rPr>
                <w:rFonts w:cs="Times New Roman"/>
                <w:lang w:bidi="ar-SA"/>
              </w:rPr>
              <w:t>any</w:t>
            </w:r>
            <w:proofErr w:type="gramEnd"/>
            <w:r w:rsidRPr="00BE5028">
              <w:rPr>
                <w:rFonts w:cs="Times New Roman"/>
                <w:lang w:bidi="ar-SA"/>
              </w:rPr>
              <w:t xml:space="preserve"> other document if </w:t>
            </w:r>
            <w:r w:rsidRPr="00BE5028">
              <w:rPr>
                <w:rFonts w:cs="Times New Roman"/>
                <w:bCs/>
                <w:lang w:bidi="ar-SA"/>
              </w:rPr>
              <w:t>required as per</w:t>
            </w:r>
            <w:r w:rsidRPr="00BE5028">
              <w:rPr>
                <w:rFonts w:cs="Times New Roman"/>
                <w:b/>
                <w:lang w:bidi="ar-SA"/>
              </w:rPr>
              <w:t xml:space="preserve"> BDS.</w:t>
            </w:r>
            <w:bookmarkEnd w:id="162"/>
          </w:p>
          <w:p w:rsidR="009D2176" w:rsidRPr="00421D8E" w:rsidRDefault="009D2176" w:rsidP="00D76269"/>
          <w:p w:rsidR="009D2176" w:rsidRPr="00421D8E" w:rsidRDefault="009D2176" w:rsidP="001661BE">
            <w:pPr>
              <w:ind w:left="690" w:hanging="690"/>
              <w:jc w:val="both"/>
            </w:pPr>
            <w:r w:rsidRPr="00421D8E">
              <w:t xml:space="preserve">10.2.9 In addition to the requirements as aforesaid, Bids submitted by a JV shall include a copy of the Joint Venture Agreement entered into by all members, a Joint Deed of Undertaking and Power of Attorney. The Joint Deed of Undertaking and the Power of Attorney shall be prepared using the relevant form furnished in </w:t>
            </w:r>
            <w:r w:rsidRPr="001661BE">
              <w:rPr>
                <w:b/>
              </w:rPr>
              <w:t xml:space="preserve">Section 4 </w:t>
            </w:r>
            <w:r w:rsidRPr="00421D8E">
              <w:t>- Bidding Forms - Technical Part of the Bid</w:t>
            </w:r>
          </w:p>
          <w:p w:rsidR="009D2176" w:rsidRPr="00421D8E" w:rsidRDefault="009D2176" w:rsidP="001661BE">
            <w:pPr>
              <w:ind w:left="690" w:hanging="690"/>
              <w:jc w:val="both"/>
            </w:pPr>
          </w:p>
          <w:p w:rsidR="009D2176" w:rsidRPr="00BE5028" w:rsidRDefault="009D2176" w:rsidP="001661BE">
            <w:pPr>
              <w:pStyle w:val="Heading3"/>
              <w:spacing w:before="120" w:after="120"/>
              <w:ind w:left="720"/>
              <w:rPr>
                <w:rFonts w:cs="Times New Roman"/>
                <w:lang w:bidi="ar-SA"/>
              </w:rPr>
            </w:pPr>
          </w:p>
          <w:p w:rsidR="009D2176" w:rsidRPr="001661BE" w:rsidRDefault="009D2176" w:rsidP="001661BE">
            <w:pPr>
              <w:pStyle w:val="Sub-ClauseText"/>
              <w:numPr>
                <w:ilvl w:val="1"/>
                <w:numId w:val="20"/>
              </w:numPr>
              <w:rPr>
                <w:b/>
                <w:bCs/>
                <w:spacing w:val="0"/>
              </w:rPr>
            </w:pPr>
            <w:r w:rsidRPr="001661BE">
              <w:rPr>
                <w:spacing w:val="0"/>
              </w:rPr>
              <w:t xml:space="preserve">    The </w:t>
            </w:r>
            <w:r w:rsidRPr="001661BE">
              <w:rPr>
                <w:b/>
                <w:spacing w:val="0"/>
              </w:rPr>
              <w:t>Financial Part</w:t>
            </w:r>
            <w:r w:rsidRPr="001661BE">
              <w:rPr>
                <w:spacing w:val="0"/>
              </w:rPr>
              <w:t xml:space="preserve">  shall contain the following:</w:t>
            </w:r>
          </w:p>
          <w:p w:rsidR="009D2176" w:rsidRPr="001661BE" w:rsidRDefault="009D2176" w:rsidP="001661BE">
            <w:pPr>
              <w:pStyle w:val="Sub-ClauseText"/>
              <w:numPr>
                <w:ilvl w:val="2"/>
                <w:numId w:val="20"/>
              </w:numPr>
              <w:rPr>
                <w:b/>
                <w:bCs/>
              </w:rPr>
            </w:pPr>
            <w:r w:rsidRPr="001661BE">
              <w:rPr>
                <w:b/>
              </w:rPr>
              <w:t>Deleted</w:t>
            </w:r>
          </w:p>
          <w:p w:rsidR="009D2176" w:rsidRPr="001661BE" w:rsidRDefault="009D2176" w:rsidP="001661BE">
            <w:pPr>
              <w:pStyle w:val="Sub-ClauseText"/>
              <w:numPr>
                <w:ilvl w:val="2"/>
                <w:numId w:val="20"/>
              </w:numPr>
              <w:rPr>
                <w:b/>
                <w:bCs/>
              </w:rPr>
            </w:pPr>
            <w:r w:rsidRPr="001661BE">
              <w:rPr>
                <w:b/>
              </w:rPr>
              <w:t>Price Schedules</w:t>
            </w:r>
            <w:r w:rsidRPr="00421D8E">
              <w:t xml:space="preserve">: completed prepared in accordance with </w:t>
            </w:r>
            <w:r w:rsidRPr="001661BE">
              <w:rPr>
                <w:b/>
                <w:color w:val="000000"/>
              </w:rPr>
              <w:t>ITB 11, ITB 13 and ITB 14</w:t>
            </w:r>
            <w:r w:rsidRPr="00421D8E">
              <w:t>;</w:t>
            </w:r>
          </w:p>
          <w:p w:rsidR="009D2176" w:rsidRPr="00BE5028" w:rsidRDefault="009D2176" w:rsidP="001661BE">
            <w:pPr>
              <w:pStyle w:val="Heading3"/>
              <w:numPr>
                <w:ilvl w:val="2"/>
                <w:numId w:val="20"/>
              </w:numPr>
              <w:spacing w:before="120" w:after="120"/>
              <w:rPr>
                <w:rFonts w:cs="Times New Roman"/>
                <w:b/>
                <w:bCs/>
                <w:lang w:bidi="ar-SA"/>
              </w:rPr>
            </w:pPr>
            <w:bookmarkStart w:id="163" w:name="_Toc88492231"/>
            <w:proofErr w:type="gramStart"/>
            <w:r w:rsidRPr="00BE5028">
              <w:rPr>
                <w:rFonts w:cs="Times New Roman"/>
                <w:lang w:bidi="ar-SA"/>
              </w:rPr>
              <w:t>any</w:t>
            </w:r>
            <w:proofErr w:type="gramEnd"/>
            <w:r w:rsidRPr="00BE5028">
              <w:rPr>
                <w:rFonts w:cs="Times New Roman"/>
                <w:lang w:bidi="ar-SA"/>
              </w:rPr>
              <w:t xml:space="preserve"> other document if </w:t>
            </w:r>
            <w:r w:rsidRPr="00BE5028">
              <w:rPr>
                <w:rFonts w:cs="Times New Roman"/>
                <w:bCs/>
                <w:lang w:bidi="ar-SA"/>
              </w:rPr>
              <w:t xml:space="preserve">required in </w:t>
            </w:r>
            <w:r w:rsidRPr="00BE5028">
              <w:rPr>
                <w:rFonts w:cs="Times New Roman"/>
                <w:b/>
                <w:lang w:bidi="ar-SA"/>
              </w:rPr>
              <w:t>BDS.</w:t>
            </w:r>
            <w:bookmarkEnd w:id="163"/>
          </w:p>
          <w:p w:rsidR="009D2176" w:rsidRPr="001661BE" w:rsidRDefault="009D2176" w:rsidP="001661BE">
            <w:pPr>
              <w:pStyle w:val="Sub-ClauseText"/>
              <w:numPr>
                <w:ilvl w:val="1"/>
                <w:numId w:val="20"/>
              </w:numPr>
              <w:ind w:left="548" w:hanging="567"/>
              <w:rPr>
                <w:b/>
                <w:bCs/>
                <w:spacing w:val="0"/>
              </w:rPr>
            </w:pPr>
            <w:r w:rsidRPr="00421D8E">
              <w:t>The Technical Part shall not include any financial information related to the Bid price. Where material financial information related to the Bid price is contained in the Technical Part the Bid shall be declared non-responsive.</w:t>
            </w:r>
          </w:p>
          <w:p w:rsidR="009D2176" w:rsidRPr="00421D8E" w:rsidRDefault="009D2176" w:rsidP="001661BE">
            <w:pPr>
              <w:pStyle w:val="Sub-ClauseText"/>
              <w:ind w:left="360"/>
            </w:pP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64" w:name="_Toc87883561"/>
            <w:bookmarkStart w:id="165" w:name="_Toc88492232"/>
            <w:bookmarkStart w:id="166" w:name="_Toc436905717"/>
            <w:bookmarkStart w:id="167" w:name="_Toc431809068"/>
            <w:r w:rsidRPr="00BE5028">
              <w:rPr>
                <w:rFonts w:cs="Times New Roman"/>
                <w:sz w:val="24"/>
                <w:szCs w:val="24"/>
                <w:lang w:bidi="ar-SA"/>
              </w:rPr>
              <w:lastRenderedPageBreak/>
              <w:t>Process of Bid Submission</w:t>
            </w:r>
            <w:bookmarkEnd w:id="164"/>
            <w:bookmarkEnd w:id="165"/>
            <w:bookmarkEnd w:id="166"/>
            <w:bookmarkEnd w:id="167"/>
          </w:p>
        </w:tc>
        <w:tc>
          <w:tcPr>
            <w:tcW w:w="5617" w:type="dxa"/>
            <w:gridSpan w:val="2"/>
          </w:tcPr>
          <w:p w:rsidR="009D2176" w:rsidRPr="00BE5028" w:rsidRDefault="009D2176" w:rsidP="001661BE">
            <w:pPr>
              <w:pStyle w:val="ListParagraph"/>
              <w:keepNext/>
              <w:keepLines/>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keepNext/>
              <w:keepLines/>
              <w:numPr>
                <w:ilvl w:val="1"/>
                <w:numId w:val="20"/>
              </w:numPr>
              <w:rPr>
                <w:b/>
                <w:bCs/>
                <w:spacing w:val="0"/>
              </w:rPr>
            </w:pPr>
            <w:r w:rsidRPr="00421D8E">
              <w:t xml:space="preserve">The Letter of Bid – Technical Part shall be prepared using the relevant forms furnished in </w:t>
            </w:r>
            <w:r w:rsidRPr="001661BE">
              <w:rPr>
                <w:b/>
              </w:rPr>
              <w:t>Section 4</w:t>
            </w:r>
            <w:r w:rsidRPr="00421D8E">
              <w:t xml:space="preserve"> - Bidding Forms - Technical Part of the Bid. The priced Schedules for the Plant and Installation Services/ Works shall be prepared using the relevant forms furnished </w:t>
            </w:r>
            <w:proofErr w:type="gramStart"/>
            <w:r w:rsidRPr="00421D8E">
              <w:t xml:space="preserve">in  </w:t>
            </w:r>
            <w:r w:rsidRPr="001661BE">
              <w:rPr>
                <w:b/>
              </w:rPr>
              <w:t>Section</w:t>
            </w:r>
            <w:proofErr w:type="gramEnd"/>
            <w:r w:rsidRPr="001661BE">
              <w:rPr>
                <w:b/>
              </w:rPr>
              <w:t xml:space="preserve"> 5</w:t>
            </w:r>
            <w:r w:rsidRPr="00421D8E">
              <w:t xml:space="preserve"> - Bidding Forms - Financial Part of the Bid. The forms must be completed without any alterations to the text, except as provided under </w:t>
            </w:r>
            <w:r w:rsidRPr="001661BE">
              <w:rPr>
                <w:b/>
              </w:rPr>
              <w:t>ITB 19.3</w:t>
            </w:r>
            <w:r w:rsidRPr="00421D8E">
              <w:t xml:space="preserve"> for </w:t>
            </w:r>
            <w:proofErr w:type="gramStart"/>
            <w:r w:rsidRPr="00421D8E">
              <w:t>which  the</w:t>
            </w:r>
            <w:proofErr w:type="gramEnd"/>
            <w:r w:rsidRPr="00421D8E">
              <w:t xml:space="preserve"> bidder can use its own format. All blank spaces shall be filled in with the information requested.</w:t>
            </w:r>
          </w:p>
          <w:p w:rsidR="009D2176" w:rsidRPr="001661BE" w:rsidRDefault="009D2176" w:rsidP="001661BE">
            <w:pPr>
              <w:pStyle w:val="Sub-ClauseText"/>
              <w:keepNext/>
              <w:keepLines/>
              <w:numPr>
                <w:ilvl w:val="1"/>
                <w:numId w:val="20"/>
              </w:numPr>
              <w:ind w:left="548" w:hanging="548"/>
              <w:rPr>
                <w:b/>
                <w:bCs/>
                <w:spacing w:val="0"/>
              </w:rPr>
            </w:pPr>
            <w:r w:rsidRPr="00421D8E">
              <w:t xml:space="preserve">Entire Bid as per </w:t>
            </w:r>
            <w:r w:rsidRPr="001661BE">
              <w:rPr>
                <w:b/>
              </w:rPr>
              <w:t xml:space="preserve">ITB 10 </w:t>
            </w:r>
            <w:r w:rsidRPr="00421D8E">
              <w:t xml:space="preserve">including the Letters of </w:t>
            </w:r>
            <w:r w:rsidRPr="00421D8E">
              <w:lastRenderedPageBreak/>
              <w:t xml:space="preserve">Bid and filled-up </w:t>
            </w:r>
            <w:proofErr w:type="gramStart"/>
            <w:r w:rsidRPr="00421D8E">
              <w:t>priced  Schedules</w:t>
            </w:r>
            <w:proofErr w:type="gramEnd"/>
            <w:r w:rsidRPr="00421D8E">
              <w:t xml:space="preserve"> for  the Plant and Installation Services/ Works, shall be submitted online on e-procurement system specified in </w:t>
            </w:r>
            <w:r w:rsidRPr="001661BE">
              <w:rPr>
                <w:b/>
              </w:rPr>
              <w:t>ITB 6.1</w:t>
            </w:r>
            <w:r w:rsidRPr="00421D8E">
              <w:t xml:space="preserve">. Details and process of online submission of the Bid/ tender and relevant documents are given in </w:t>
            </w:r>
            <w:r w:rsidRPr="001661BE">
              <w:rPr>
                <w:b/>
              </w:rPr>
              <w:t>ITB 6.1</w:t>
            </w:r>
            <w:r w:rsidRPr="00421D8E">
              <w:t xml:space="preserve"> and the concerned website referred therein.</w:t>
            </w:r>
          </w:p>
          <w:p w:rsidR="009D2176" w:rsidRPr="001661BE" w:rsidRDefault="009D2176" w:rsidP="001661BE">
            <w:pPr>
              <w:pStyle w:val="Sub-ClauseText"/>
              <w:keepNext/>
              <w:keepLines/>
              <w:numPr>
                <w:ilvl w:val="1"/>
                <w:numId w:val="20"/>
              </w:numPr>
              <w:ind w:left="548" w:hanging="548"/>
              <w:rPr>
                <w:b/>
                <w:bCs/>
                <w:spacing w:val="0"/>
              </w:rPr>
            </w:pPr>
            <w:r w:rsidRPr="001661BE">
              <w:rPr>
                <w:b/>
              </w:rPr>
              <w:t>Submission of Original Documents:</w:t>
            </w:r>
            <w:r w:rsidRPr="00421D8E">
              <w:t xml:space="preserve">  The Bidders are also required to separately submit the hard copy of the documents, if any mentioned </w:t>
            </w:r>
            <w:proofErr w:type="gramStart"/>
            <w:r w:rsidRPr="00421D8E">
              <w:t xml:space="preserve">in  </w:t>
            </w:r>
            <w:r w:rsidRPr="001661BE">
              <w:rPr>
                <w:b/>
              </w:rPr>
              <w:t>BDS</w:t>
            </w:r>
            <w:proofErr w:type="gramEnd"/>
            <w:r w:rsidRPr="00421D8E">
              <w:t xml:space="preserve"> ,  at Employer’s address specified in </w:t>
            </w:r>
            <w:r w:rsidRPr="001661BE">
              <w:rPr>
                <w:b/>
              </w:rPr>
              <w:t xml:space="preserve"> BDS</w:t>
            </w:r>
            <w:r w:rsidRPr="00421D8E">
              <w:t xml:space="preserve">, so as to reach the office before the opening of the </w:t>
            </w:r>
            <w:r w:rsidRPr="001661BE">
              <w:rPr>
                <w:lang w:val="en-IN"/>
              </w:rPr>
              <w:t xml:space="preserve">Technical Part of the </w:t>
            </w:r>
            <w:r w:rsidRPr="00421D8E">
              <w:t xml:space="preserve">Bid, either by registered/speed post/courier or by hand, failing which the bids are liable to  be declared non-responsive. </w:t>
            </w:r>
          </w:p>
          <w:p w:rsidR="009D2176" w:rsidRPr="001661BE" w:rsidRDefault="009D2176" w:rsidP="001661BE">
            <w:pPr>
              <w:pStyle w:val="Sub-ClauseText"/>
              <w:keepNext/>
              <w:keepLines/>
              <w:numPr>
                <w:ilvl w:val="1"/>
                <w:numId w:val="20"/>
              </w:numPr>
              <w:ind w:left="548" w:hanging="548"/>
              <w:rPr>
                <w:b/>
                <w:bCs/>
                <w:spacing w:val="0"/>
              </w:rPr>
            </w:pPr>
            <w:r w:rsidRPr="00421D8E">
              <w:t xml:space="preserve">Hard </w:t>
            </w:r>
            <w:proofErr w:type="gramStart"/>
            <w:r w:rsidRPr="00421D8E">
              <w:t xml:space="preserve">copy of rest of the Bid or any document, other than those specified in </w:t>
            </w:r>
            <w:r w:rsidRPr="001661BE">
              <w:rPr>
                <w:b/>
              </w:rPr>
              <w:t>ITB 11.3</w:t>
            </w:r>
            <w:r w:rsidRPr="00421D8E">
              <w:t xml:space="preserve"> are</w:t>
            </w:r>
            <w:proofErr w:type="gramEnd"/>
            <w:r w:rsidRPr="00421D8E">
              <w:t xml:space="preserve"> not to be submitted. Employer may, however, seek submission of hard copy of any of the other documents forming part of the Bid or any other supporting/ related document from any of the bidders during the process of evaluation of the Bids, without permitting change in substance of the Bid.</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68" w:name="_Toc438438834"/>
            <w:bookmarkStart w:id="169" w:name="_Toc438532587"/>
            <w:bookmarkStart w:id="170" w:name="_Toc438733978"/>
            <w:bookmarkStart w:id="171" w:name="_Toc438907017"/>
            <w:bookmarkStart w:id="172" w:name="_Toc438907216"/>
            <w:bookmarkStart w:id="173" w:name="_Toc431809069"/>
            <w:bookmarkStart w:id="174" w:name="_Toc436905718"/>
            <w:bookmarkStart w:id="175" w:name="_Toc87883562"/>
            <w:bookmarkStart w:id="176" w:name="_Toc88492233"/>
            <w:r w:rsidRPr="00BE5028">
              <w:rPr>
                <w:rFonts w:cs="Times New Roman"/>
                <w:sz w:val="24"/>
                <w:szCs w:val="24"/>
                <w:lang w:bidi="ar-SA"/>
              </w:rPr>
              <w:lastRenderedPageBreak/>
              <w:t>Alternative Bids</w:t>
            </w:r>
            <w:bookmarkEnd w:id="168"/>
            <w:bookmarkEnd w:id="169"/>
            <w:bookmarkEnd w:id="170"/>
            <w:bookmarkEnd w:id="171"/>
            <w:bookmarkEnd w:id="172"/>
            <w:bookmarkEnd w:id="173"/>
            <w:bookmarkEnd w:id="174"/>
            <w:bookmarkEnd w:id="175"/>
            <w:bookmarkEnd w:id="176"/>
          </w:p>
        </w:tc>
        <w:tc>
          <w:tcPr>
            <w:tcW w:w="5617" w:type="dxa"/>
            <w:gridSpan w:val="2"/>
          </w:tcPr>
          <w:p w:rsidR="009D2176" w:rsidRPr="00BE5028" w:rsidRDefault="009D2176" w:rsidP="001661BE">
            <w:pPr>
              <w:pStyle w:val="ListParagraph"/>
              <w:keepNext/>
              <w:keepLines/>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keepNext/>
              <w:keepLines/>
              <w:numPr>
                <w:ilvl w:val="1"/>
                <w:numId w:val="20"/>
              </w:numPr>
              <w:rPr>
                <w:b/>
                <w:bCs/>
                <w:spacing w:val="0"/>
              </w:rPr>
            </w:pPr>
            <w:r w:rsidRPr="00421D8E">
              <w:t>Alternative Bids are not permitted and shall not be considered.</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77" w:name="_Toc431809070"/>
            <w:bookmarkStart w:id="178" w:name="_Toc438438835"/>
            <w:bookmarkStart w:id="179" w:name="_Toc438532588"/>
            <w:bookmarkStart w:id="180" w:name="_Toc438733979"/>
            <w:bookmarkStart w:id="181" w:name="_Toc438907018"/>
            <w:bookmarkStart w:id="182" w:name="_Toc438907217"/>
            <w:bookmarkStart w:id="183" w:name="_Toc348000797"/>
            <w:bookmarkStart w:id="184" w:name="_Toc436905719"/>
            <w:bookmarkStart w:id="185" w:name="_Toc87883563"/>
            <w:bookmarkStart w:id="186" w:name="_Toc88492234"/>
            <w:r w:rsidRPr="00BE5028">
              <w:rPr>
                <w:rFonts w:cs="Times New Roman"/>
                <w:sz w:val="24"/>
                <w:szCs w:val="24"/>
                <w:lang w:bidi="ar-SA"/>
              </w:rPr>
              <w:t>Bid prices and Discounts</w:t>
            </w:r>
            <w:bookmarkEnd w:id="177"/>
            <w:bookmarkEnd w:id="178"/>
            <w:bookmarkEnd w:id="179"/>
            <w:bookmarkEnd w:id="180"/>
            <w:bookmarkEnd w:id="181"/>
            <w:bookmarkEnd w:id="182"/>
            <w:bookmarkEnd w:id="183"/>
            <w:bookmarkEnd w:id="184"/>
            <w:bookmarkEnd w:id="185"/>
            <w:bookmarkEnd w:id="186"/>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0"/>
              </w:numPr>
              <w:rPr>
                <w:b/>
                <w:bCs/>
                <w:spacing w:val="0"/>
              </w:rPr>
            </w:pPr>
            <w:r w:rsidRPr="00421D8E">
              <w:t xml:space="preserve">Unless otherwise specified </w:t>
            </w:r>
            <w:r w:rsidRPr="001661BE">
              <w:rPr>
                <w:b/>
              </w:rPr>
              <w:t>in the BDS</w:t>
            </w:r>
            <w:r w:rsidRPr="00421D8E">
              <w:t xml:space="preserve">, Bidders shall quote for the entire Plant and Installation Services on a “single responsibility” basis. The total Bid price shall include all the Contractor’s obligations mentioned in or to be reasonably inferred from the bidding document in respect of the design, engineering, manufacture, including procurement and subcontracting (if any), delivery, construction, installation and completion of the Plant.  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specified in the bidding document, all in accordance with the requirements of the bidding documents. </w:t>
            </w:r>
          </w:p>
          <w:p w:rsidR="009D2176" w:rsidRPr="001661BE" w:rsidRDefault="009D2176" w:rsidP="001661BE">
            <w:pPr>
              <w:pStyle w:val="Sub-ClauseText"/>
              <w:numPr>
                <w:ilvl w:val="1"/>
                <w:numId w:val="20"/>
              </w:numPr>
              <w:rPr>
                <w:b/>
                <w:bCs/>
                <w:spacing w:val="0"/>
              </w:rPr>
            </w:pPr>
            <w:r w:rsidRPr="00421D8E">
              <w:t xml:space="preserve">Bidders are required to quote the price for the </w:t>
            </w:r>
            <w:r w:rsidRPr="00421D8E">
              <w:lastRenderedPageBreak/>
              <w:t>commercial, contractual and technical obligations outlined in the bidding document.</w:t>
            </w:r>
          </w:p>
          <w:p w:rsidR="009D2176" w:rsidRPr="001661BE" w:rsidRDefault="009D2176" w:rsidP="001661BE">
            <w:pPr>
              <w:pStyle w:val="Sub-ClauseText"/>
              <w:numPr>
                <w:ilvl w:val="1"/>
                <w:numId w:val="20"/>
              </w:numPr>
              <w:rPr>
                <w:b/>
                <w:bCs/>
                <w:spacing w:val="0"/>
              </w:rPr>
            </w:pPr>
            <w:r w:rsidRPr="00421D8E">
              <w:t xml:space="preserve">Bidders shall give a breakdown of the prices in the manner and detail called for in the Price Schedules included in </w:t>
            </w:r>
            <w:r w:rsidRPr="001661BE">
              <w:rPr>
                <w:b/>
              </w:rPr>
              <w:t>Section 5</w:t>
            </w:r>
            <w:r w:rsidRPr="00421D8E">
              <w:t>. Bidding Forms – Financial Part of the Bid.</w:t>
            </w:r>
          </w:p>
          <w:p w:rsidR="009D2176" w:rsidRPr="001661BE" w:rsidRDefault="009D2176" w:rsidP="001661BE">
            <w:pPr>
              <w:pStyle w:val="Sub-ClauseText"/>
              <w:numPr>
                <w:ilvl w:val="1"/>
                <w:numId w:val="20"/>
              </w:numPr>
              <w:rPr>
                <w:b/>
                <w:bCs/>
                <w:spacing w:val="0"/>
              </w:rPr>
            </w:pPr>
            <w:r w:rsidRPr="00421D8E">
              <w:t xml:space="preserve">Depending on the Scope of the Work and the Contract, the Price Schedules </w:t>
            </w:r>
            <w:proofErr w:type="gramStart"/>
            <w:r w:rsidRPr="00421D8E">
              <w:t>shall  comprise</w:t>
            </w:r>
            <w:proofErr w:type="gramEnd"/>
            <w:r w:rsidRPr="00421D8E">
              <w:t xml:space="preserve"> the schedules listed below.  Bidders shall note that the plant and equipment included in Schedule Nos. 1 exclude materials used for civil, building and other construction works.  All such materials shall be included and priced under Schedule No. 2, Installation Services. The Schedules comprise:</w:t>
            </w:r>
          </w:p>
          <w:p w:rsidR="009D2176" w:rsidRPr="00421D8E" w:rsidRDefault="009D2176" w:rsidP="001661BE">
            <w:pPr>
              <w:spacing w:after="200"/>
              <w:ind w:left="2501" w:right="-72" w:hanging="1800"/>
            </w:pPr>
            <w:r w:rsidRPr="001661BE">
              <w:rPr>
                <w:b/>
              </w:rPr>
              <w:t>Schedule No. 1</w:t>
            </w:r>
            <w:r w:rsidRPr="00421D8E">
              <w:t>:</w:t>
            </w:r>
            <w:r w:rsidRPr="00421D8E">
              <w:tab/>
              <w:t xml:space="preserve">Supply of Plant (including Mandatory Spare Parts) </w:t>
            </w:r>
          </w:p>
          <w:p w:rsidR="009D2176" w:rsidRPr="00421D8E" w:rsidRDefault="009D2176" w:rsidP="001661BE">
            <w:pPr>
              <w:spacing w:after="200"/>
              <w:ind w:left="2501" w:right="-72" w:hanging="1800"/>
            </w:pPr>
            <w:r w:rsidRPr="001661BE">
              <w:rPr>
                <w:b/>
              </w:rPr>
              <w:t>Schedule No. 2</w:t>
            </w:r>
            <w:r w:rsidRPr="00421D8E">
              <w:t>:</w:t>
            </w:r>
            <w:r w:rsidRPr="00421D8E">
              <w:tab/>
              <w:t>Supply of Installation Services</w:t>
            </w:r>
          </w:p>
          <w:p w:rsidR="009D2176" w:rsidRPr="00421D8E" w:rsidRDefault="009D2176" w:rsidP="001661BE">
            <w:pPr>
              <w:spacing w:after="200"/>
              <w:ind w:left="2501" w:right="-72" w:hanging="1800"/>
            </w:pPr>
            <w:r w:rsidRPr="001661BE">
              <w:rPr>
                <w:b/>
              </w:rPr>
              <w:t>Schedule No. 3</w:t>
            </w:r>
            <w:r w:rsidRPr="00421D8E">
              <w:t>:</w:t>
            </w:r>
            <w:r w:rsidRPr="00421D8E">
              <w:tab/>
              <w:t>Grand Summary (Schedule Nos.1 and 2)</w:t>
            </w:r>
          </w:p>
          <w:p w:rsidR="009D2176" w:rsidRPr="00421D8E" w:rsidRDefault="009D2176" w:rsidP="001661BE">
            <w:pPr>
              <w:spacing w:after="200"/>
              <w:ind w:left="2501" w:right="-72" w:hanging="1800"/>
            </w:pPr>
            <w:r w:rsidRPr="001661BE">
              <w:rPr>
                <w:b/>
              </w:rPr>
              <w:t>Schedule No. 4</w:t>
            </w:r>
            <w:r w:rsidRPr="00421D8E">
              <w:t>:</w:t>
            </w:r>
            <w:r w:rsidRPr="00421D8E">
              <w:tab/>
              <w:t>Recommended Spare Parts</w:t>
            </w:r>
          </w:p>
          <w:p w:rsidR="009D2176" w:rsidRPr="001661BE" w:rsidRDefault="009D2176" w:rsidP="001661BE">
            <w:pPr>
              <w:pStyle w:val="Sub-ClauseText"/>
              <w:numPr>
                <w:ilvl w:val="1"/>
                <w:numId w:val="20"/>
              </w:numPr>
              <w:rPr>
                <w:b/>
                <w:bCs/>
                <w:spacing w:val="0"/>
              </w:rPr>
            </w:pPr>
            <w:r w:rsidRPr="00421D8E">
              <w:t>In the Schedules, Bidders shall give the required details and a breakdown of their prices as follows:</w:t>
            </w:r>
          </w:p>
          <w:p w:rsidR="009D2176" w:rsidRPr="00BE5028" w:rsidRDefault="009D2176" w:rsidP="001661BE">
            <w:pPr>
              <w:pStyle w:val="ListParagraph"/>
              <w:numPr>
                <w:ilvl w:val="2"/>
                <w:numId w:val="20"/>
              </w:numPr>
              <w:spacing w:after="200"/>
              <w:contextualSpacing w:val="0"/>
              <w:jc w:val="both"/>
              <w:rPr>
                <w:rFonts w:cs="Times New Roman"/>
                <w:lang w:bidi="ar-SA"/>
              </w:rPr>
            </w:pPr>
            <w:r w:rsidRPr="00BE5028">
              <w:rPr>
                <w:rFonts w:cs="Times New Roman"/>
                <w:lang w:bidi="ar-SA"/>
              </w:rPr>
              <w:t>Supply of Plant (Schedule No. 1):</w:t>
            </w:r>
          </w:p>
          <w:p w:rsidR="009D2176" w:rsidRPr="00421D8E" w:rsidRDefault="009D2176" w:rsidP="001661BE">
            <w:pPr>
              <w:autoSpaceDE w:val="0"/>
              <w:autoSpaceDN w:val="0"/>
              <w:adjustRightInd w:val="0"/>
              <w:spacing w:after="200"/>
              <w:ind w:left="1825" w:right="-75" w:hanging="471"/>
              <w:jc w:val="both"/>
            </w:pPr>
            <w:r w:rsidRPr="00421D8E">
              <w:t xml:space="preserve">(i) </w:t>
            </w:r>
            <w:r w:rsidRPr="00421D8E">
              <w:tab/>
              <w:t xml:space="preserve">The price of the plant shall be quoted on FOR (final place of  destination (Site/ Project Site) as specified in </w:t>
            </w:r>
            <w:r w:rsidRPr="001661BE">
              <w:rPr>
                <w:b/>
              </w:rPr>
              <w:t>BDS</w:t>
            </w:r>
            <w:r w:rsidRPr="00421D8E">
              <w:t xml:space="preserve">) basis, and shall be inclusive of all  costs, expenses, duties, taxes, and other levies incidental thereto </w:t>
            </w:r>
            <w:proofErr w:type="spellStart"/>
            <w:r w:rsidRPr="00421D8E">
              <w:t>interalia</w:t>
            </w:r>
            <w:proofErr w:type="spellEnd"/>
            <w:r w:rsidRPr="00421D8E">
              <w:t xml:space="preserve"> including  design, engineering, manufacture, testing, </w:t>
            </w:r>
            <w:r w:rsidRPr="001661BE">
              <w:rPr>
                <w:spacing w:val="-4"/>
              </w:rPr>
              <w:t xml:space="preserve">transportation, insurance etc. and other services, incidental thereto, as applicable, and taking into account any input tax credit </w:t>
            </w:r>
            <w:r w:rsidRPr="00421D8E">
              <w:t>except (ii) below;</w:t>
            </w:r>
          </w:p>
          <w:p w:rsidR="009D2176" w:rsidRPr="00421D8E" w:rsidRDefault="009D2176" w:rsidP="001661BE">
            <w:pPr>
              <w:autoSpaceDE w:val="0"/>
              <w:autoSpaceDN w:val="0"/>
              <w:adjustRightInd w:val="0"/>
              <w:spacing w:after="200"/>
              <w:ind w:left="1825" w:right="-75" w:hanging="471"/>
              <w:jc w:val="both"/>
            </w:pPr>
            <w:r w:rsidRPr="00421D8E">
              <w:t>(ii)</w:t>
            </w:r>
            <w:r w:rsidRPr="00421D8E">
              <w:tab/>
            </w:r>
            <w:proofErr w:type="gramStart"/>
            <w:r w:rsidRPr="00421D8E">
              <w:t>GST  as</w:t>
            </w:r>
            <w:proofErr w:type="gramEnd"/>
            <w:r w:rsidRPr="00421D8E">
              <w:t xml:space="preserve"> percentage of the price as per (i) above, payable  additionally by the Utility, applicable  on the plant/ goods/ material, if the contract is awarded to the Bidder, is pre-</w:t>
            </w:r>
            <w:r w:rsidRPr="00421D8E">
              <w:lastRenderedPageBreak/>
              <w:t>specified in Schedule No.1 and bidders are not required to quote the same separately anywhere in the bid. (Basis the same and the price quoted as per (i) above, the amount towards GST against each item shall get calculated accordingly); and</w:t>
            </w:r>
          </w:p>
          <w:p w:rsidR="009D2176" w:rsidRPr="00421D8E" w:rsidRDefault="009D2176" w:rsidP="001661BE">
            <w:pPr>
              <w:spacing w:after="200"/>
              <w:ind w:left="1825" w:right="-75" w:hanging="471"/>
            </w:pPr>
            <w:r w:rsidRPr="00421D8E">
              <w:t xml:space="preserve">(iii) </w:t>
            </w:r>
            <w:r w:rsidRPr="00421D8E">
              <w:tab/>
              <w:t>The total price for the item i.e. (i) plus (ii) above.</w:t>
            </w:r>
          </w:p>
          <w:p w:rsidR="009D2176" w:rsidRPr="00BE5028" w:rsidRDefault="009D2176" w:rsidP="001661BE">
            <w:pPr>
              <w:pStyle w:val="ListParagraph"/>
              <w:spacing w:after="200"/>
              <w:ind w:left="1152"/>
              <w:contextualSpacing w:val="0"/>
              <w:rPr>
                <w:rFonts w:cs="Times New Roman"/>
                <w:lang w:bidi="ar-SA"/>
              </w:rPr>
            </w:pPr>
          </w:p>
          <w:p w:rsidR="009D2176" w:rsidRPr="00BE5028" w:rsidRDefault="009D2176" w:rsidP="001661BE">
            <w:pPr>
              <w:pStyle w:val="ListParagraph"/>
              <w:numPr>
                <w:ilvl w:val="2"/>
                <w:numId w:val="20"/>
              </w:numPr>
              <w:spacing w:after="200"/>
              <w:ind w:right="-72"/>
              <w:contextualSpacing w:val="0"/>
              <w:jc w:val="both"/>
              <w:rPr>
                <w:rFonts w:cs="Times New Roman"/>
                <w:noProof/>
                <w:lang w:bidi="ar-SA"/>
              </w:rPr>
            </w:pPr>
            <w:r w:rsidRPr="00BE5028">
              <w:rPr>
                <w:rFonts w:cs="Times New Roman"/>
                <w:lang w:bidi="ar-SA"/>
              </w:rPr>
              <w:t>Supply of Installation Services</w:t>
            </w:r>
            <w:r w:rsidRPr="00BE5028">
              <w:rPr>
                <w:rFonts w:cs="Times New Roman"/>
                <w:noProof/>
                <w:lang w:bidi="ar-SA"/>
              </w:rPr>
              <w:t xml:space="preserve"> (Schedule No. 2):</w:t>
            </w:r>
          </w:p>
          <w:p w:rsidR="009D2176" w:rsidRPr="00421D8E" w:rsidRDefault="009D2176" w:rsidP="001661BE">
            <w:pPr>
              <w:autoSpaceDE w:val="0"/>
              <w:autoSpaceDN w:val="0"/>
              <w:adjustRightInd w:val="0"/>
              <w:spacing w:after="200"/>
              <w:ind w:left="1825" w:right="-75" w:hanging="471"/>
              <w:jc w:val="both"/>
            </w:pPr>
            <w:r w:rsidRPr="00421D8E">
              <w:t xml:space="preserve">(i) </w:t>
            </w:r>
            <w:r w:rsidRPr="00421D8E">
              <w:tab/>
              <w:t xml:space="preserve">The price of </w:t>
            </w:r>
            <w:r w:rsidRPr="00421D8E">
              <w:rPr>
                <w:noProof/>
              </w:rPr>
              <w:t xml:space="preserve">Installation Services {excluding the incidental services included in 13.5.1 (ii)} shall be quoted separately  and shall be </w:t>
            </w:r>
            <w:r w:rsidRPr="00421D8E">
              <w:t xml:space="preserve">inclusive of all  costs, expenses, duties, taxes, and other levies related, </w:t>
            </w:r>
            <w:proofErr w:type="spellStart"/>
            <w:r w:rsidRPr="00421D8E">
              <w:t>interalia</w:t>
            </w:r>
            <w:proofErr w:type="spellEnd"/>
            <w:r w:rsidRPr="00421D8E">
              <w:t>, to unloading and handling  of plant</w:t>
            </w:r>
            <w:r w:rsidRPr="00421D8E">
              <w:rPr>
                <w:noProof/>
              </w:rPr>
              <w:t>, all labor, contractor’s equipment, temporary works, materials, consumables, design and preparation of layout, engineering drawings,  and all matters and things of whatsoever nature, including testing, pre-commissioning and commissioning, operations and maintenance services, the provision of as-built drawings,  operations and maintenance manuals, training, etc., applicable and  necessary for the proper execution of the installation and other services,</w:t>
            </w:r>
            <w:r w:rsidRPr="00421D8E">
              <w:t xml:space="preserve"> at </w:t>
            </w:r>
            <w:r w:rsidRPr="00421D8E">
              <w:rPr>
                <w:noProof/>
              </w:rPr>
              <w:t xml:space="preserve"> final   </w:t>
            </w:r>
            <w:bookmarkStart w:id="187" w:name="_Hlt212280325"/>
            <w:bookmarkEnd w:id="187"/>
            <w:r w:rsidRPr="00421D8E">
              <w:rPr>
                <w:noProof/>
              </w:rPr>
              <w:t>destination (Site/ Project Site) as specified</w:t>
            </w:r>
            <w:r w:rsidRPr="001661BE">
              <w:rPr>
                <w:bCs/>
                <w:noProof/>
              </w:rPr>
              <w:t>in the</w:t>
            </w:r>
            <w:r w:rsidRPr="001661BE">
              <w:rPr>
                <w:b/>
                <w:noProof/>
              </w:rPr>
              <w:t xml:space="preserve"> BDS</w:t>
            </w:r>
            <w:r w:rsidRPr="00421D8E">
              <w:rPr>
                <w:noProof/>
              </w:rPr>
              <w:t xml:space="preserve">, related to and incidental to successful installation of the Plant, </w:t>
            </w:r>
            <w:r w:rsidRPr="00421D8E">
              <w:t>except (ii) below;</w:t>
            </w:r>
          </w:p>
          <w:p w:rsidR="009D2176" w:rsidRPr="00421D8E" w:rsidRDefault="009D2176" w:rsidP="001661BE">
            <w:pPr>
              <w:autoSpaceDE w:val="0"/>
              <w:autoSpaceDN w:val="0"/>
              <w:adjustRightInd w:val="0"/>
              <w:spacing w:after="200"/>
              <w:ind w:left="1825" w:right="-75" w:hanging="471"/>
              <w:jc w:val="both"/>
            </w:pPr>
            <w:r w:rsidRPr="00421D8E">
              <w:t>(ii)</w:t>
            </w:r>
            <w:r w:rsidRPr="00421D8E">
              <w:tab/>
              <w:t xml:space="preserve">GST as percentage of the price as per (i) above, payable  additionally by the Utility,  applicable   on the Installation Services,  if the contract is awarded to the Bidder, is pre-specified in Schedule No.2 and bidders are not required to quote the </w:t>
            </w:r>
            <w:r w:rsidRPr="00421D8E">
              <w:lastRenderedPageBreak/>
              <w:t>same separately anywhere in the bid (Basis the same and the price quoted as per (i) above, the amount towards GST against each item shall get calculated accordingly); and</w:t>
            </w:r>
          </w:p>
          <w:p w:rsidR="009D2176" w:rsidRPr="00421D8E" w:rsidRDefault="009D2176" w:rsidP="001661BE">
            <w:pPr>
              <w:spacing w:after="200"/>
              <w:ind w:left="1825" w:right="-75" w:hanging="471"/>
            </w:pPr>
            <w:r w:rsidRPr="00421D8E">
              <w:t xml:space="preserve">(iii) </w:t>
            </w:r>
            <w:r w:rsidRPr="00421D8E">
              <w:tab/>
              <w:t>The total price for the item i.e. (i) plus (ii) above.</w:t>
            </w:r>
          </w:p>
          <w:p w:rsidR="009D2176" w:rsidRPr="00BE5028" w:rsidRDefault="009D2176" w:rsidP="001661BE">
            <w:pPr>
              <w:pStyle w:val="ListParagraph"/>
              <w:numPr>
                <w:ilvl w:val="2"/>
                <w:numId w:val="20"/>
              </w:numPr>
              <w:spacing w:after="200"/>
              <w:ind w:right="-72"/>
              <w:contextualSpacing w:val="0"/>
              <w:jc w:val="both"/>
              <w:rPr>
                <w:rFonts w:cs="Times New Roman"/>
                <w:lang w:bidi="ar-SA"/>
              </w:rPr>
            </w:pPr>
            <w:r w:rsidRPr="00BE5028">
              <w:rPr>
                <w:rFonts w:cs="Times New Roman"/>
                <w:lang w:bidi="ar-SA"/>
              </w:rPr>
              <w:t>Grand Summary (Schedule No. 3):</w:t>
            </w:r>
          </w:p>
          <w:p w:rsidR="009D2176" w:rsidRPr="00421D8E" w:rsidRDefault="009D2176" w:rsidP="001661BE">
            <w:pPr>
              <w:spacing w:after="200"/>
              <w:ind w:left="1825" w:right="-75" w:hanging="1"/>
              <w:jc w:val="both"/>
            </w:pPr>
            <w:r w:rsidRPr="00421D8E">
              <w:t xml:space="preserve">The total amount of each of the components from each of Schedule No.1 and Schedule No. </w:t>
            </w:r>
            <w:proofErr w:type="gramStart"/>
            <w:r w:rsidRPr="00421D8E">
              <w:t>2  corresponding</w:t>
            </w:r>
            <w:proofErr w:type="gramEnd"/>
            <w:r w:rsidRPr="00421D8E">
              <w:t xml:space="preserve"> to the Plant and Installation Services, shall be summarized in the schedule titled Grand Summary, (Schedule 3). Aggregate of the total amount as per </w:t>
            </w:r>
            <w:r w:rsidRPr="001661BE">
              <w:rPr>
                <w:b/>
                <w:bCs/>
              </w:rPr>
              <w:t>ITB 13.5.1 (i)</w:t>
            </w:r>
            <w:r w:rsidRPr="00421D8E">
              <w:t xml:space="preserve"> and </w:t>
            </w:r>
            <w:r w:rsidRPr="001661BE">
              <w:rPr>
                <w:b/>
                <w:bCs/>
              </w:rPr>
              <w:t>ITB 13.5.2 (i)</w:t>
            </w:r>
            <w:r w:rsidRPr="00421D8E">
              <w:t xml:space="preserve">, giving the total </w:t>
            </w:r>
            <w:r w:rsidRPr="001661BE">
              <w:rPr>
                <w:b/>
              </w:rPr>
              <w:t>Bid price</w:t>
            </w:r>
            <w:r w:rsidRPr="00421D8E">
              <w:t xml:space="preserve">, excluding GST, </w:t>
            </w:r>
            <w:proofErr w:type="gramStart"/>
            <w:r w:rsidRPr="00421D8E">
              <w:t>is  to</w:t>
            </w:r>
            <w:proofErr w:type="gramEnd"/>
            <w:r w:rsidRPr="00421D8E">
              <w:t xml:space="preserve"> be entered in the Letter of Bid. The total amount towards GST, that is aggregate of the total amount as per </w:t>
            </w:r>
            <w:r w:rsidRPr="001661BE">
              <w:rPr>
                <w:b/>
                <w:bCs/>
              </w:rPr>
              <w:t>ITB 13.5.1 (ii)</w:t>
            </w:r>
            <w:r w:rsidRPr="00421D8E">
              <w:t xml:space="preserve"> and </w:t>
            </w:r>
            <w:r w:rsidRPr="001661BE">
              <w:rPr>
                <w:b/>
                <w:bCs/>
              </w:rPr>
              <w:t>ITB 13.5.2 (ii</w:t>
            </w:r>
            <w:proofErr w:type="gramStart"/>
            <w:r w:rsidRPr="001661BE">
              <w:rPr>
                <w:b/>
                <w:bCs/>
              </w:rPr>
              <w:t>)</w:t>
            </w:r>
            <w:r w:rsidRPr="00421D8E">
              <w:t xml:space="preserve">  is</w:t>
            </w:r>
            <w:proofErr w:type="gramEnd"/>
            <w:r w:rsidRPr="00421D8E">
              <w:t xml:space="preserve"> to  be indicated separately in Schedule No. 3 and entered  separately in the Letter of Bid .</w:t>
            </w:r>
          </w:p>
          <w:p w:rsidR="009D2176" w:rsidRPr="00BE5028" w:rsidRDefault="009D2176" w:rsidP="001661BE">
            <w:pPr>
              <w:pStyle w:val="ListParagraph"/>
              <w:numPr>
                <w:ilvl w:val="2"/>
                <w:numId w:val="20"/>
              </w:numPr>
              <w:spacing w:after="200"/>
              <w:ind w:right="-72"/>
              <w:contextualSpacing w:val="0"/>
              <w:jc w:val="both"/>
              <w:rPr>
                <w:rFonts w:cs="Times New Roman"/>
                <w:lang w:bidi="ar-SA"/>
              </w:rPr>
            </w:pPr>
            <w:r w:rsidRPr="00BE5028">
              <w:rPr>
                <w:rFonts w:cs="Times New Roman"/>
                <w:lang w:bidi="ar-SA"/>
              </w:rPr>
              <w:tab/>
              <w:t>Recommended Spare Parts ( Schedule No. 4)</w:t>
            </w:r>
          </w:p>
          <w:p w:rsidR="009D2176" w:rsidRPr="00BE5028" w:rsidRDefault="009D2176" w:rsidP="001661BE">
            <w:pPr>
              <w:pStyle w:val="ListParagraph"/>
              <w:spacing w:after="200"/>
              <w:ind w:left="1824" w:right="-72"/>
              <w:contextualSpacing w:val="0"/>
              <w:jc w:val="both"/>
              <w:rPr>
                <w:rFonts w:cs="Times New Roman"/>
                <w:lang w:bidi="ar-SA"/>
              </w:rPr>
            </w:pPr>
            <w:r w:rsidRPr="00BE5028">
              <w:rPr>
                <w:rFonts w:cs="Times New Roman"/>
                <w:lang w:bidi="ar-SA"/>
              </w:rPr>
              <w:t>Recommended spare parts shall be quoted separately (Schedule 4) in the manner and as specified in subparagraph 13.5.1 above.</w:t>
            </w:r>
          </w:p>
          <w:p w:rsidR="009D2176" w:rsidRPr="001661BE" w:rsidRDefault="009D2176" w:rsidP="001661BE">
            <w:pPr>
              <w:pStyle w:val="Sub-ClauseText"/>
              <w:numPr>
                <w:ilvl w:val="2"/>
                <w:numId w:val="20"/>
              </w:numPr>
              <w:rPr>
                <w:spacing w:val="0"/>
              </w:rPr>
            </w:pPr>
            <w:r w:rsidRPr="001661BE">
              <w:rPr>
                <w:spacing w:val="0"/>
              </w:rPr>
              <w:t xml:space="preserve">The terms CIP, CIF, EXW, </w:t>
            </w:r>
            <w:proofErr w:type="gramStart"/>
            <w:r w:rsidRPr="001661BE">
              <w:rPr>
                <w:spacing w:val="0"/>
              </w:rPr>
              <w:t>FOR  and</w:t>
            </w:r>
            <w:proofErr w:type="gramEnd"/>
            <w:r w:rsidRPr="001661BE">
              <w:rPr>
                <w:spacing w:val="0"/>
              </w:rPr>
              <w:t xml:space="preserve"> other similar terms shall be governed by the rules prescribed in the current edition of Incoterms, published by the International Chamber of Commerce.</w:t>
            </w:r>
          </w:p>
          <w:p w:rsidR="009D2176" w:rsidRPr="001661BE" w:rsidRDefault="009D2176" w:rsidP="001661BE">
            <w:pPr>
              <w:pStyle w:val="Sub-ClauseText"/>
              <w:numPr>
                <w:ilvl w:val="2"/>
                <w:numId w:val="20"/>
              </w:numPr>
              <w:rPr>
                <w:spacing w:val="0"/>
              </w:rPr>
            </w:pPr>
            <w:r w:rsidRPr="00421D8E">
              <w:t xml:space="preserve">Items against which no rate or price is entered by the Bidder shall be deemed covered by the rates for other items in the Price Schedule and will not be paid for separately by the Employer. An item not listed in the price schedule shall be assumed to be not included in the Bid, and provided that the Bid is determined substantially responsive </w:t>
            </w:r>
            <w:r w:rsidRPr="00421D8E">
              <w:lastRenderedPageBreak/>
              <w:t xml:space="preserve">notwithstanding this omission, the price as specified in </w:t>
            </w:r>
            <w:r w:rsidRPr="001661BE">
              <w:rPr>
                <w:b/>
              </w:rPr>
              <w:t xml:space="preserve">ITB </w:t>
            </w:r>
            <w:proofErr w:type="gramStart"/>
            <w:r w:rsidRPr="001661BE">
              <w:rPr>
                <w:b/>
              </w:rPr>
              <w:t>28.3,</w:t>
            </w:r>
            <w:proofErr w:type="gramEnd"/>
            <w:r w:rsidRPr="00421D8E">
              <w:t xml:space="preserve"> will be added to the Bid price and the equivalent total cost of the Bid so determined will be used for price comparison.</w:t>
            </w:r>
          </w:p>
          <w:p w:rsidR="009D2176" w:rsidRPr="00BE5028" w:rsidRDefault="009D2176" w:rsidP="001661BE">
            <w:pPr>
              <w:pStyle w:val="S1-subpara"/>
              <w:numPr>
                <w:ilvl w:val="1"/>
                <w:numId w:val="20"/>
              </w:numPr>
              <w:ind w:left="690" w:right="0" w:hanging="690"/>
              <w:rPr>
                <w:rFonts w:cs="Times New Roman"/>
                <w:lang w:bidi="ar-SA"/>
              </w:rPr>
            </w:pPr>
            <w:r w:rsidRPr="00BE5028">
              <w:rPr>
                <w:rFonts w:cs="Times New Roman"/>
                <w:lang w:bidi="ar-SA"/>
              </w:rPr>
              <w:t xml:space="preserve">The prices shall be either fixed or adjustable as </w:t>
            </w:r>
            <w:proofErr w:type="spellStart"/>
            <w:r w:rsidRPr="00BE5028">
              <w:rPr>
                <w:rFonts w:cs="Times New Roman"/>
                <w:lang w:bidi="ar-SA"/>
              </w:rPr>
              <w:t>specified</w:t>
            </w:r>
            <w:r w:rsidRPr="00BE5028">
              <w:rPr>
                <w:rFonts w:cs="Times New Roman"/>
                <w:bCs/>
                <w:lang w:bidi="ar-SA"/>
              </w:rPr>
              <w:t>in</w:t>
            </w:r>
            <w:proofErr w:type="spellEnd"/>
            <w:r w:rsidRPr="00BE5028">
              <w:rPr>
                <w:rFonts w:cs="Times New Roman"/>
                <w:bCs/>
                <w:lang w:bidi="ar-SA"/>
              </w:rPr>
              <w:t xml:space="preserve"> the</w:t>
            </w:r>
            <w:r w:rsidRPr="00BE5028">
              <w:rPr>
                <w:rFonts w:cs="Times New Roman"/>
                <w:b/>
                <w:lang w:bidi="ar-SA"/>
              </w:rPr>
              <w:t xml:space="preserve"> BDS.</w:t>
            </w:r>
          </w:p>
          <w:p w:rsidR="009D2176" w:rsidRPr="00BE5028" w:rsidRDefault="009D2176" w:rsidP="001661BE">
            <w:pPr>
              <w:pStyle w:val="S1-subpara"/>
              <w:numPr>
                <w:ilvl w:val="1"/>
                <w:numId w:val="20"/>
              </w:numPr>
              <w:ind w:left="690" w:right="0" w:hanging="709"/>
              <w:rPr>
                <w:rFonts w:cs="Times New Roman"/>
                <w:lang w:bidi="ar-SA"/>
              </w:rPr>
            </w:pPr>
            <w:r w:rsidRPr="00BE5028">
              <w:rPr>
                <w:rFonts w:cs="Times New Roman"/>
                <w:lang w:bidi="ar-SA"/>
              </w:rPr>
              <w:t xml:space="preserve">In the case of </w:t>
            </w:r>
            <w:r w:rsidRPr="00BE5028">
              <w:rPr>
                <w:rFonts w:cs="Times New Roman"/>
                <w:b/>
                <w:lang w:bidi="ar-SA"/>
              </w:rPr>
              <w:t>Fixed Price</w:t>
            </w:r>
            <w:r w:rsidRPr="00BE5028">
              <w:rPr>
                <w:rFonts w:cs="Times New Roman"/>
                <w:lang w:bidi="ar-SA"/>
              </w:rPr>
              <w:t xml:space="preserve">, prices quoted by the Bidder shall be fixed during the Bidder’s performance of the contract and not subject to variation on any account.  A Bid submitted with an adjustable price quotation will be treated as non-responsive and rejected. </w:t>
            </w:r>
          </w:p>
          <w:p w:rsidR="009D2176" w:rsidRPr="00BE5028" w:rsidRDefault="009D2176" w:rsidP="001661BE">
            <w:pPr>
              <w:pStyle w:val="S1-subpara"/>
              <w:numPr>
                <w:ilvl w:val="1"/>
                <w:numId w:val="20"/>
              </w:numPr>
              <w:ind w:left="548" w:right="0" w:hanging="548"/>
              <w:rPr>
                <w:rFonts w:cs="Times New Roman"/>
                <w:lang w:bidi="ar-SA"/>
              </w:rPr>
            </w:pPr>
            <w:r w:rsidRPr="00BE5028">
              <w:rPr>
                <w:rFonts w:cs="Times New Roman"/>
                <w:lang w:bidi="ar-SA"/>
              </w:rPr>
              <w:t xml:space="preserve">In the case of </w:t>
            </w:r>
            <w:r w:rsidRPr="00BE5028">
              <w:rPr>
                <w:rFonts w:cs="Times New Roman"/>
                <w:b/>
                <w:lang w:bidi="ar-SA"/>
              </w:rPr>
              <w:t>Adjustable Price</w:t>
            </w:r>
            <w:r w:rsidRPr="00BE5028">
              <w:rPr>
                <w:rFonts w:cs="Times New Roman"/>
                <w:lang w:bidi="ar-SA"/>
              </w:rPr>
              <w:t xml:space="preserve">, prices quoted by the Bidder shall be subject to adjustment during performance of the contract to reflect changes in the cost elements such as labor, material, transport and Contractor/Bidder’s equipment in accordance with the procedures specified in the corresponding </w:t>
            </w:r>
            <w:r w:rsidRPr="00BE5028">
              <w:rPr>
                <w:rFonts w:cs="Times New Roman"/>
                <w:b/>
                <w:lang w:bidi="ar-SA"/>
              </w:rPr>
              <w:t>Appendix to the Contract Agreement</w:t>
            </w:r>
            <w:r w:rsidRPr="00BE5028">
              <w:rPr>
                <w:rFonts w:cs="Times New Roman"/>
                <w:lang w:bidi="ar-SA"/>
              </w:rPr>
              <w:t xml:space="preserve">. A Bid submitted with a fixed price quotation will not be rejected, but the price adjustment will be treated as zero.  If not already specified in </w:t>
            </w:r>
            <w:r w:rsidRPr="00BE5028">
              <w:rPr>
                <w:rFonts w:cs="Times New Roman"/>
                <w:b/>
                <w:lang w:bidi="ar-SA"/>
              </w:rPr>
              <w:t>Appendix to the Contract Agreement stated above</w:t>
            </w:r>
            <w:proofErr w:type="gramStart"/>
            <w:r w:rsidRPr="00BE5028">
              <w:rPr>
                <w:rFonts w:cs="Times New Roman"/>
                <w:b/>
                <w:lang w:bidi="ar-SA"/>
              </w:rPr>
              <w:t xml:space="preserve">, </w:t>
            </w:r>
            <w:r w:rsidRPr="00BE5028">
              <w:rPr>
                <w:rFonts w:cs="Times New Roman"/>
                <w:lang w:bidi="ar-SA"/>
              </w:rPr>
              <w:t xml:space="preserve"> bidders</w:t>
            </w:r>
            <w:proofErr w:type="gramEnd"/>
            <w:r w:rsidRPr="00BE5028">
              <w:rPr>
                <w:rFonts w:cs="Times New Roman"/>
                <w:lang w:bidi="ar-SA"/>
              </w:rPr>
              <w:t xml:space="preserve"> are required to indicate the source of labor and material indices in the corresponding Form in </w:t>
            </w:r>
            <w:r w:rsidRPr="00BE5028">
              <w:rPr>
                <w:rFonts w:cs="Times New Roman"/>
                <w:b/>
                <w:lang w:bidi="ar-SA"/>
              </w:rPr>
              <w:t>Section 4</w:t>
            </w:r>
            <w:r w:rsidRPr="00BE5028">
              <w:rPr>
                <w:rFonts w:cs="Times New Roman"/>
                <w:lang w:bidi="ar-SA"/>
              </w:rPr>
              <w:t>. Bidding Forms – Technical Part of the Bid.</w:t>
            </w:r>
          </w:p>
          <w:p w:rsidR="009D2176" w:rsidRPr="001661BE" w:rsidRDefault="009D2176" w:rsidP="001661BE">
            <w:pPr>
              <w:pStyle w:val="Sub-ClauseText"/>
              <w:numPr>
                <w:ilvl w:val="2"/>
                <w:numId w:val="20"/>
              </w:numPr>
              <w:rPr>
                <w:spacing w:val="0"/>
              </w:rPr>
            </w:pPr>
            <w:proofErr w:type="gramStart"/>
            <w:r w:rsidRPr="001661BE">
              <w:rPr>
                <w:spacing w:val="0"/>
              </w:rPr>
              <w:t>the</w:t>
            </w:r>
            <w:proofErr w:type="gramEnd"/>
            <w:r w:rsidRPr="001661BE">
              <w:rPr>
                <w:spacing w:val="0"/>
              </w:rPr>
              <w:t xml:space="preserve"> Bidder shall be free to use transportation through carriers registered in India. Similarly, the Bidder may obtain insurance services from India.</w:t>
            </w:r>
          </w:p>
          <w:p w:rsidR="009D2176" w:rsidRPr="00BE5028" w:rsidRDefault="009D2176" w:rsidP="001661BE">
            <w:pPr>
              <w:pStyle w:val="S1-subpara"/>
              <w:numPr>
                <w:ilvl w:val="1"/>
                <w:numId w:val="20"/>
              </w:numPr>
              <w:ind w:left="548" w:right="0" w:hanging="548"/>
              <w:rPr>
                <w:rFonts w:cs="Times New Roman"/>
                <w:lang w:bidi="ar-SA"/>
              </w:rPr>
            </w:pPr>
            <w:r w:rsidRPr="00BE5028">
              <w:rPr>
                <w:rFonts w:cs="Times New Roman"/>
                <w:lang w:bidi="ar-SA"/>
              </w:rPr>
              <w:t xml:space="preserve">Bidders wishing to offer any unconditional price reduction (discount) for the award of </w:t>
            </w:r>
            <w:proofErr w:type="gramStart"/>
            <w:r w:rsidRPr="00BE5028">
              <w:rPr>
                <w:rFonts w:cs="Times New Roman"/>
                <w:lang w:bidi="ar-SA"/>
              </w:rPr>
              <w:t>the  package</w:t>
            </w:r>
            <w:proofErr w:type="gramEnd"/>
            <w:r w:rsidRPr="00BE5028">
              <w:rPr>
                <w:rFonts w:cs="Times New Roman"/>
                <w:lang w:bidi="ar-SA"/>
              </w:rPr>
              <w:t xml:space="preserve"> (Contract), shall specify in their Letter of Bid the price reduction applicable to such package, and the manner in which the price reductions will apply.  Any conditional discount shall not be considered for </w:t>
            </w:r>
            <w:proofErr w:type="gramStart"/>
            <w:r w:rsidRPr="00BE5028">
              <w:rPr>
                <w:rFonts w:cs="Times New Roman"/>
                <w:lang w:bidi="ar-SA"/>
              </w:rPr>
              <w:t>evaluation,</w:t>
            </w:r>
            <w:proofErr w:type="gramEnd"/>
            <w:r w:rsidRPr="00BE5028">
              <w:rPr>
                <w:rFonts w:cs="Times New Roman"/>
                <w:lang w:bidi="ar-SA"/>
              </w:rPr>
              <w:t xml:space="preserve"> however, the Employer may consider the same in case of award of Contract on the Bidder. </w:t>
            </w:r>
          </w:p>
          <w:p w:rsidR="009D2176" w:rsidRPr="001661BE" w:rsidRDefault="009D2176" w:rsidP="001661BE">
            <w:pPr>
              <w:pStyle w:val="Sub-ClauseText"/>
              <w:numPr>
                <w:ilvl w:val="1"/>
                <w:numId w:val="20"/>
              </w:numPr>
              <w:ind w:left="548" w:hanging="548"/>
              <w:rPr>
                <w:b/>
                <w:bCs/>
                <w:spacing w:val="0"/>
              </w:rPr>
            </w:pPr>
            <w:r w:rsidRPr="00421D8E">
              <w:t xml:space="preserve">The total amount as per </w:t>
            </w:r>
            <w:r w:rsidRPr="001661BE">
              <w:rPr>
                <w:b/>
              </w:rPr>
              <w:t>ITB 13.5.1 (i)</w:t>
            </w:r>
            <w:r w:rsidRPr="00421D8E">
              <w:t xml:space="preserve"> and </w:t>
            </w:r>
            <w:r w:rsidRPr="001661BE">
              <w:rPr>
                <w:b/>
              </w:rPr>
              <w:t>ITB 13.5.2 (i</w:t>
            </w:r>
            <w:r w:rsidRPr="00421D8E">
              <w:t>), from each of Schedule No.1 and Schedule No. 2</w:t>
            </w:r>
            <w:proofErr w:type="gramStart"/>
            <w:r w:rsidRPr="00421D8E">
              <w:t>,  corresponding</w:t>
            </w:r>
            <w:proofErr w:type="gramEnd"/>
            <w:r w:rsidRPr="00421D8E">
              <w:t xml:space="preserve"> to the Plant and Installation </w:t>
            </w:r>
            <w:r w:rsidRPr="00421D8E">
              <w:lastRenderedPageBreak/>
              <w:t xml:space="preserve">Services, respectively,  which shall be summarized in the schedule titled Grand Summary, (Schedule 3), and aggregated giving the total </w:t>
            </w:r>
            <w:r w:rsidRPr="001661BE">
              <w:rPr>
                <w:b/>
              </w:rPr>
              <w:t>Bid price(s)</w:t>
            </w:r>
            <w:r w:rsidRPr="00421D8E">
              <w:t xml:space="preserve"> of the Bidder, excluding GST and excluding any reduction/ discount offered,  shall be brought/ carried forward and entered in the Letter of Bid.</w:t>
            </w:r>
            <w:r w:rsidRPr="001661BE">
              <w:rPr>
                <w:spacing w:val="0"/>
              </w:rPr>
              <w:t xml:space="preserve"> Considering reduction/ discount as per </w:t>
            </w:r>
            <w:r w:rsidRPr="001661BE">
              <w:rPr>
                <w:b/>
                <w:spacing w:val="0"/>
              </w:rPr>
              <w:t xml:space="preserve">ITB 13.9 and ITB 13.10 </w:t>
            </w:r>
            <w:r w:rsidRPr="001661BE">
              <w:rPr>
                <w:spacing w:val="0"/>
              </w:rPr>
              <w:t xml:space="preserve">(if applicable), if offered, it </w:t>
            </w:r>
            <w:proofErr w:type="gramStart"/>
            <w:r w:rsidRPr="001661BE">
              <w:rPr>
                <w:spacing w:val="0"/>
              </w:rPr>
              <w:t>shall  constitute</w:t>
            </w:r>
            <w:proofErr w:type="gramEnd"/>
            <w:r w:rsidRPr="001661BE">
              <w:rPr>
                <w:spacing w:val="0"/>
              </w:rPr>
              <w:t xml:space="preserve"> the quoted Bid price of the Bidder, excluding GST.</w:t>
            </w:r>
          </w:p>
          <w:p w:rsidR="009D2176" w:rsidRPr="00BE5028" w:rsidRDefault="009D2176" w:rsidP="001661BE">
            <w:pPr>
              <w:pStyle w:val="ListParagraph"/>
              <w:numPr>
                <w:ilvl w:val="1"/>
                <w:numId w:val="20"/>
              </w:numPr>
              <w:spacing w:before="120" w:after="120"/>
              <w:ind w:left="548" w:hanging="567"/>
              <w:jc w:val="both"/>
              <w:rPr>
                <w:rFonts w:cs="Times New Roman"/>
                <w:lang w:bidi="ar-SA"/>
              </w:rPr>
            </w:pPr>
            <w:r w:rsidRPr="00BE5028">
              <w:rPr>
                <w:rFonts w:cs="Times New Roman"/>
                <w:lang w:bidi="ar-SA"/>
              </w:rPr>
              <w:t xml:space="preserve">The total amount towards GST, that is aggregate of the amount quoted separately by the bidder as per </w:t>
            </w:r>
            <w:r w:rsidRPr="00BE5028">
              <w:rPr>
                <w:rFonts w:cs="Times New Roman"/>
                <w:b/>
                <w:lang w:bidi="ar-SA"/>
              </w:rPr>
              <w:t>ITB 13.5.1 (ii)</w:t>
            </w:r>
            <w:r w:rsidRPr="00BE5028">
              <w:rPr>
                <w:rFonts w:cs="Times New Roman"/>
                <w:lang w:bidi="ar-SA"/>
              </w:rPr>
              <w:t xml:space="preserve"> and </w:t>
            </w:r>
            <w:r w:rsidRPr="00BE5028">
              <w:rPr>
                <w:rFonts w:cs="Times New Roman"/>
                <w:b/>
                <w:lang w:bidi="ar-SA"/>
              </w:rPr>
              <w:t>ITB 13.5.2 (ii)</w:t>
            </w:r>
            <w:r w:rsidRPr="00BE5028">
              <w:rPr>
                <w:rFonts w:cs="Times New Roman"/>
                <w:lang w:bidi="ar-SA"/>
              </w:rPr>
              <w:t xml:space="preserve">,  shall be considered for evaluation and comparison of  bids  if  so specified in ITB 32.1 (e), and it shall be payable/ reimbursable to the Bidder, in the event of award of contract, as specified in </w:t>
            </w:r>
            <w:r w:rsidRPr="00BE5028">
              <w:rPr>
                <w:rFonts w:cs="Times New Roman"/>
                <w:b/>
                <w:lang w:bidi="ar-SA"/>
              </w:rPr>
              <w:t>BDS</w:t>
            </w:r>
            <w:r w:rsidRPr="00BE5028">
              <w:rPr>
                <w:rFonts w:cs="Times New Roman"/>
                <w:lang w:bidi="ar-SA"/>
              </w:rPr>
              <w:t>.</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88" w:name="_Toc431809071"/>
            <w:bookmarkStart w:id="189" w:name="_Toc436905720"/>
            <w:bookmarkStart w:id="190" w:name="_Toc87883564"/>
            <w:bookmarkStart w:id="191" w:name="_Toc88492235"/>
            <w:r w:rsidRPr="00BE5028">
              <w:rPr>
                <w:rFonts w:cs="Times New Roman"/>
                <w:sz w:val="24"/>
                <w:szCs w:val="24"/>
                <w:lang w:bidi="ar-SA"/>
              </w:rPr>
              <w:lastRenderedPageBreak/>
              <w:t>Cu</w:t>
            </w:r>
            <w:bookmarkStart w:id="192" w:name="_Hlt438531797"/>
            <w:bookmarkEnd w:id="192"/>
            <w:r w:rsidRPr="00BE5028">
              <w:rPr>
                <w:rFonts w:cs="Times New Roman"/>
                <w:sz w:val="24"/>
                <w:szCs w:val="24"/>
                <w:lang w:bidi="ar-SA"/>
              </w:rPr>
              <w:t>rrencies of Bid and Payment</w:t>
            </w:r>
            <w:bookmarkEnd w:id="188"/>
            <w:bookmarkEnd w:id="189"/>
            <w:bookmarkEnd w:id="190"/>
            <w:bookmarkEnd w:id="191"/>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0"/>
              </w:numPr>
              <w:rPr>
                <w:spacing w:val="0"/>
              </w:rPr>
            </w:pPr>
            <w:r w:rsidRPr="00421D8E">
              <w:t xml:space="preserve"> The prices shall be quoted by the Bidder, and shall be paid for by the Employer, entirely in Indian Rupees.</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93" w:name="_Toc87883565"/>
            <w:bookmarkStart w:id="194" w:name="_Toc88492236"/>
            <w:bookmarkStart w:id="195" w:name="_Toc431809072"/>
            <w:bookmarkStart w:id="196" w:name="_Toc348000799"/>
            <w:bookmarkStart w:id="197" w:name="_Toc436905721"/>
            <w:r w:rsidRPr="00BE5028">
              <w:rPr>
                <w:rFonts w:cs="Times New Roman"/>
                <w:sz w:val="24"/>
                <w:szCs w:val="24"/>
                <w:lang w:bidi="ar-SA"/>
              </w:rPr>
              <w:t xml:space="preserve">Documents Establishing </w:t>
            </w:r>
            <w:proofErr w:type="gramStart"/>
            <w:r w:rsidRPr="00BE5028">
              <w:rPr>
                <w:rFonts w:cs="Times New Roman"/>
                <w:sz w:val="24"/>
                <w:szCs w:val="24"/>
                <w:lang w:bidi="ar-SA"/>
              </w:rPr>
              <w:t>the  Conformity</w:t>
            </w:r>
            <w:proofErr w:type="gramEnd"/>
            <w:r w:rsidRPr="00BE5028">
              <w:rPr>
                <w:rFonts w:cs="Times New Roman"/>
                <w:sz w:val="24"/>
                <w:szCs w:val="24"/>
                <w:lang w:bidi="ar-SA"/>
              </w:rPr>
              <w:t xml:space="preserve"> of the Plant and Installation Services/ Works</w:t>
            </w:r>
            <w:bookmarkEnd w:id="193"/>
            <w:bookmarkEnd w:id="194"/>
            <w:bookmarkEnd w:id="195"/>
            <w:bookmarkEnd w:id="196"/>
            <w:bookmarkEnd w:id="197"/>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0"/>
              </w:numPr>
              <w:rPr>
                <w:b/>
                <w:bCs/>
              </w:rPr>
            </w:pPr>
            <w:r w:rsidRPr="00421D8E">
              <w:t xml:space="preserve">To establish the conformity of the Plant and Installation Services/ Works to the bidding document, the Bidder shall furnish as part of its Bid an </w:t>
            </w:r>
            <w:r w:rsidRPr="00421D8E">
              <w:rPr>
                <w:lang w:eastAsia="it-IT"/>
              </w:rPr>
              <w:t xml:space="preserve">Undertaking on Compliance of terms &amp; conditions of the Bidding Documents including Scope of Work, conformance of Plant and Installation Services/ Works  to the technical specifications and standards specified in </w:t>
            </w:r>
            <w:r w:rsidRPr="001661BE">
              <w:rPr>
                <w:b/>
                <w:lang w:eastAsia="it-IT"/>
              </w:rPr>
              <w:t>Section 6</w:t>
            </w:r>
            <w:r w:rsidRPr="00421D8E">
              <w:rPr>
                <w:lang w:eastAsia="it-IT"/>
              </w:rPr>
              <w:t>, Employer’s  Requirement as well as  other related requirements,</w:t>
            </w:r>
            <w:r w:rsidRPr="00421D8E">
              <w:t xml:space="preserve"> in the Technical Part of the bid as specified in </w:t>
            </w:r>
            <w:r w:rsidRPr="001661BE">
              <w:rPr>
                <w:b/>
              </w:rPr>
              <w:t>ITB 10.2.7</w:t>
            </w:r>
            <w:r w:rsidRPr="00421D8E">
              <w:t xml:space="preserve">, as per the format given in </w:t>
            </w:r>
            <w:r w:rsidRPr="001661BE">
              <w:rPr>
                <w:b/>
              </w:rPr>
              <w:t>Section 4</w:t>
            </w:r>
            <w:r w:rsidRPr="00421D8E">
              <w:t xml:space="preserve"> - Bidding Forms - Technical Part of the Bid.</w:t>
            </w:r>
          </w:p>
          <w:p w:rsidR="009D2176" w:rsidRPr="001661BE" w:rsidRDefault="009D2176" w:rsidP="001661BE">
            <w:pPr>
              <w:pStyle w:val="Sub-ClauseText"/>
              <w:numPr>
                <w:ilvl w:val="1"/>
                <w:numId w:val="20"/>
              </w:numPr>
              <w:rPr>
                <w:b/>
                <w:bCs/>
              </w:rPr>
            </w:pPr>
            <w:r w:rsidRPr="001661BE">
              <w:rPr>
                <w:spacing w:val="0"/>
              </w:rPr>
              <w:t xml:space="preserve">Wherever and </w:t>
            </w:r>
            <w:proofErr w:type="gramStart"/>
            <w:r w:rsidRPr="001661BE">
              <w:rPr>
                <w:spacing w:val="0"/>
              </w:rPr>
              <w:t>if  specified</w:t>
            </w:r>
            <w:proofErr w:type="gramEnd"/>
            <w:r w:rsidRPr="001661BE">
              <w:rPr>
                <w:spacing w:val="0"/>
              </w:rPr>
              <w:t xml:space="preserve"> in </w:t>
            </w:r>
            <w:r w:rsidRPr="001661BE">
              <w:rPr>
                <w:b/>
                <w:spacing w:val="0"/>
              </w:rPr>
              <w:t xml:space="preserve">Section 6 </w:t>
            </w:r>
            <w:r w:rsidRPr="001661BE">
              <w:rPr>
                <w:spacing w:val="0"/>
              </w:rPr>
              <w:t xml:space="preserve">-    Employer’s  Requirement, the bidder shall also submit documentary evidence in the form of literature, drawings or data, and a detailed item by item description of the essential technical characteristics of the Plant and Installation Services/ Works, demonstrating substantial responsiveness of the Plant and Installation Services/ Works  to the technical specification. </w:t>
            </w:r>
          </w:p>
          <w:p w:rsidR="009D2176" w:rsidRPr="001661BE" w:rsidRDefault="009D2176" w:rsidP="001661BE">
            <w:pPr>
              <w:pStyle w:val="Sub-ClauseText"/>
              <w:numPr>
                <w:ilvl w:val="1"/>
                <w:numId w:val="20"/>
              </w:numPr>
              <w:rPr>
                <w:b/>
                <w:bCs/>
              </w:rPr>
            </w:pPr>
            <w:r w:rsidRPr="001661BE">
              <w:rPr>
                <w:spacing w:val="0"/>
              </w:rPr>
              <w:t xml:space="preserve">Wherever and </w:t>
            </w:r>
            <w:proofErr w:type="gramStart"/>
            <w:r w:rsidRPr="001661BE">
              <w:rPr>
                <w:spacing w:val="0"/>
              </w:rPr>
              <w:t>if  specified</w:t>
            </w:r>
            <w:proofErr w:type="gramEnd"/>
            <w:r w:rsidRPr="001661BE">
              <w:rPr>
                <w:spacing w:val="0"/>
              </w:rPr>
              <w:t xml:space="preserve"> in </w:t>
            </w:r>
            <w:r w:rsidRPr="001661BE">
              <w:rPr>
                <w:b/>
                <w:spacing w:val="0"/>
              </w:rPr>
              <w:t>Section 6</w:t>
            </w:r>
            <w:r w:rsidRPr="001661BE">
              <w:rPr>
                <w:spacing w:val="0"/>
              </w:rPr>
              <w:t xml:space="preserve"> ,  Employer’s  Requirement, </w:t>
            </w:r>
            <w:r w:rsidRPr="00421D8E">
              <w:t xml:space="preserve">the Bidder shall furnish in </w:t>
            </w:r>
            <w:r w:rsidRPr="00421D8E">
              <w:lastRenderedPageBreak/>
              <w:t xml:space="preserve">technical proposal  a statement of work methods, equipment, personnel, schedule and any other information as stipulated in </w:t>
            </w:r>
            <w:r w:rsidRPr="001661BE">
              <w:rPr>
                <w:b/>
              </w:rPr>
              <w:t>Section 4</w:t>
            </w:r>
            <w:r w:rsidRPr="00421D8E">
              <w:t xml:space="preserve">, Bidding Forms – Technical Part of the Bid, in sufficient detail to demonstrate the adequacy of the Bidder’s proposal to meet the Employer’s  Requirements and the Time for  Completion of the Plant and Installation Services/ Works.  </w:t>
            </w:r>
          </w:p>
          <w:p w:rsidR="009D2176" w:rsidRPr="001661BE" w:rsidRDefault="009D2176" w:rsidP="001661BE">
            <w:pPr>
              <w:pStyle w:val="Sub-ClauseText"/>
              <w:numPr>
                <w:ilvl w:val="1"/>
                <w:numId w:val="20"/>
              </w:numPr>
              <w:rPr>
                <w:b/>
                <w:bCs/>
              </w:rPr>
            </w:pPr>
            <w:r w:rsidRPr="001661BE">
              <w:rPr>
                <w:spacing w:val="0"/>
              </w:rPr>
              <w:t xml:space="preserve">Standards for workmanship, process, material, and equipment, as well as references to brand names or catalogue numbers specified by the Employer in the Employer’s Requirement, are intended to be descriptive only and not restrictive. The Bidder may offer other standards of quality, brand names, and/or catalogue numbers, provided that it demonstrates, to the Employer’s satisfaction, that the substitutions ensure substantial equivalence or are superior to those specified in the </w:t>
            </w:r>
            <w:r w:rsidRPr="001661BE">
              <w:rPr>
                <w:b/>
                <w:spacing w:val="0"/>
              </w:rPr>
              <w:t>Section 6</w:t>
            </w:r>
            <w:r w:rsidRPr="001661BE">
              <w:rPr>
                <w:spacing w:val="0"/>
              </w:rPr>
              <w:t>, Employer’s Requirement.</w:t>
            </w:r>
          </w:p>
          <w:p w:rsidR="009D2176" w:rsidRPr="00BE5028" w:rsidRDefault="009D2176" w:rsidP="001661BE">
            <w:pPr>
              <w:pStyle w:val="S1-subpara"/>
              <w:numPr>
                <w:ilvl w:val="1"/>
                <w:numId w:val="20"/>
              </w:numPr>
              <w:ind w:right="0"/>
              <w:rPr>
                <w:rFonts w:cs="Times New Roman"/>
                <w:lang w:bidi="ar-SA"/>
              </w:rPr>
            </w:pPr>
            <w:r w:rsidRPr="00BE5028">
              <w:rPr>
                <w:rFonts w:cs="Times New Roman"/>
                <w:lang w:bidi="ar-SA"/>
              </w:rPr>
              <w:t xml:space="preserve">For major items of Plant and Installation Services if and as listed by the Employer in </w:t>
            </w:r>
            <w:r w:rsidRPr="00BE5028">
              <w:rPr>
                <w:rFonts w:cs="Times New Roman"/>
                <w:b/>
                <w:lang w:bidi="ar-SA"/>
              </w:rPr>
              <w:t>Section 2</w:t>
            </w:r>
            <w:r w:rsidRPr="00BE5028">
              <w:rPr>
                <w:rFonts w:cs="Times New Roman"/>
                <w:lang w:bidi="ar-SA"/>
              </w:rPr>
              <w:t xml:space="preserve">, Eligibility and Qualification Requirements and </w:t>
            </w:r>
            <w:r w:rsidRPr="00BE5028">
              <w:rPr>
                <w:rFonts w:cs="Times New Roman"/>
                <w:b/>
                <w:lang w:bidi="ar-SA"/>
              </w:rPr>
              <w:t>Section 6</w:t>
            </w:r>
            <w:r w:rsidRPr="00BE5028">
              <w:rPr>
                <w:rFonts w:cs="Times New Roman"/>
                <w:lang w:bidi="ar-SA"/>
              </w:rPr>
              <w:t>, Employer’s Requirement,  which the Bidder intends to purchase or subcontract, the Bidder shall give details of the name and nationality of the proposed Subcontractors, including manufacturers, for each of those items. In addition, the Bidder shall include in its Bid information establishing compliance with the requirements specified by the Employer for these items.  Quoted rates and prices will be deemed to apply to whichever Subcontractor is appointed, and no adjustment of the rates and prices, on this account</w:t>
            </w:r>
            <w:proofErr w:type="gramStart"/>
            <w:r w:rsidRPr="00BE5028">
              <w:rPr>
                <w:rFonts w:cs="Times New Roman"/>
                <w:lang w:bidi="ar-SA"/>
              </w:rPr>
              <w:t>,  will</w:t>
            </w:r>
            <w:proofErr w:type="gramEnd"/>
            <w:r w:rsidRPr="00BE5028">
              <w:rPr>
                <w:rFonts w:cs="Times New Roman"/>
                <w:lang w:bidi="ar-SA"/>
              </w:rPr>
              <w:t xml:space="preserve"> be permitted.</w:t>
            </w:r>
          </w:p>
          <w:p w:rsidR="009D2176" w:rsidRPr="001661BE" w:rsidRDefault="009D2176" w:rsidP="001661BE">
            <w:pPr>
              <w:pStyle w:val="Sub-ClauseText"/>
              <w:numPr>
                <w:ilvl w:val="1"/>
                <w:numId w:val="20"/>
              </w:numPr>
              <w:rPr>
                <w:b/>
                <w:bCs/>
              </w:rPr>
            </w:pPr>
            <w:r w:rsidRPr="00421D8E">
              <w:t xml:space="preserve">The Bidder shall be responsible for ensuring that any Subcontractor proposed complies with the requirements </w:t>
            </w:r>
            <w:proofErr w:type="gramStart"/>
            <w:r w:rsidRPr="00421D8E">
              <w:t xml:space="preserve">of  </w:t>
            </w:r>
            <w:r w:rsidRPr="001661BE">
              <w:rPr>
                <w:b/>
              </w:rPr>
              <w:t>Section</w:t>
            </w:r>
            <w:proofErr w:type="gramEnd"/>
            <w:r w:rsidRPr="001661BE">
              <w:rPr>
                <w:b/>
              </w:rPr>
              <w:t xml:space="preserve"> 2</w:t>
            </w:r>
            <w:r w:rsidRPr="00421D8E">
              <w:t xml:space="preserve"> and </w:t>
            </w:r>
            <w:r w:rsidRPr="001661BE">
              <w:rPr>
                <w:b/>
              </w:rPr>
              <w:t>Section 6.</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198" w:name="_Toc438438837"/>
            <w:bookmarkStart w:id="199" w:name="_Toc438532598"/>
            <w:bookmarkStart w:id="200" w:name="_Toc438733981"/>
            <w:bookmarkStart w:id="201" w:name="_Toc438907020"/>
            <w:bookmarkStart w:id="202" w:name="_Toc438907219"/>
            <w:bookmarkStart w:id="203" w:name="_Toc431809073"/>
            <w:bookmarkStart w:id="204" w:name="_Toc348000800"/>
            <w:bookmarkStart w:id="205" w:name="_Toc436905722"/>
            <w:bookmarkStart w:id="206" w:name="_Toc87883566"/>
            <w:bookmarkStart w:id="207" w:name="_Toc88492237"/>
            <w:r w:rsidRPr="00BE5028">
              <w:rPr>
                <w:rFonts w:cs="Times New Roman"/>
                <w:sz w:val="24"/>
                <w:szCs w:val="24"/>
                <w:lang w:bidi="ar-SA"/>
              </w:rPr>
              <w:lastRenderedPageBreak/>
              <w:t xml:space="preserve">Documents </w:t>
            </w:r>
            <w:bookmarkStart w:id="208" w:name="_Hlt438531760"/>
            <w:bookmarkEnd w:id="208"/>
            <w:r w:rsidRPr="00BE5028">
              <w:rPr>
                <w:rFonts w:cs="Times New Roman"/>
                <w:sz w:val="24"/>
                <w:szCs w:val="24"/>
                <w:lang w:bidi="ar-SA"/>
              </w:rPr>
              <w:t>Establishing the Eligibility and Qualifications of the Bidder</w:t>
            </w:r>
            <w:bookmarkEnd w:id="198"/>
            <w:bookmarkEnd w:id="199"/>
            <w:bookmarkEnd w:id="200"/>
            <w:bookmarkEnd w:id="201"/>
            <w:bookmarkEnd w:id="202"/>
            <w:bookmarkEnd w:id="203"/>
            <w:bookmarkEnd w:id="204"/>
            <w:bookmarkEnd w:id="205"/>
            <w:r w:rsidRPr="00BE5028">
              <w:rPr>
                <w:rFonts w:cs="Times New Roman"/>
                <w:sz w:val="24"/>
                <w:szCs w:val="24"/>
                <w:lang w:bidi="ar-SA"/>
              </w:rPr>
              <w:t xml:space="preserve"> and Eligibility of Plant and Installation Services</w:t>
            </w:r>
            <w:bookmarkEnd w:id="206"/>
            <w:bookmarkEnd w:id="207"/>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0"/>
              </w:numPr>
              <w:rPr>
                <w:b/>
                <w:bCs/>
              </w:rPr>
            </w:pPr>
            <w:r w:rsidRPr="00421D8E">
              <w:t xml:space="preserve">To establish Bidder’s eligibility and eligibility of Plants and Installation Services/ Works  in accordance with </w:t>
            </w:r>
            <w:r w:rsidRPr="001661BE">
              <w:rPr>
                <w:b/>
              </w:rPr>
              <w:t>ITB 3</w:t>
            </w:r>
            <w:r w:rsidRPr="00421D8E">
              <w:t xml:space="preserve"> and </w:t>
            </w:r>
            <w:r w:rsidRPr="001661BE">
              <w:rPr>
                <w:b/>
              </w:rPr>
              <w:t>Section 2</w:t>
            </w:r>
            <w:r w:rsidRPr="00421D8E">
              <w:t>, Eligibility Requirements, Bidd</w:t>
            </w:r>
            <w:bookmarkStart w:id="209" w:name="_Hlt438531784"/>
            <w:bookmarkEnd w:id="209"/>
            <w:r w:rsidRPr="00421D8E">
              <w:t xml:space="preserve">ers shall complete the Letter of Bid – Technical Part, and other forms included in </w:t>
            </w:r>
            <w:r w:rsidRPr="001661BE">
              <w:rPr>
                <w:b/>
              </w:rPr>
              <w:t>Section 4</w:t>
            </w:r>
            <w:r w:rsidRPr="00421D8E">
              <w:t xml:space="preserve"> - Bidding Forms - Technical Part of the Bid. </w:t>
            </w:r>
          </w:p>
          <w:p w:rsidR="009D2176" w:rsidRPr="001661BE" w:rsidRDefault="009D2176" w:rsidP="001661BE">
            <w:pPr>
              <w:pStyle w:val="Sub-ClauseText"/>
              <w:numPr>
                <w:ilvl w:val="1"/>
                <w:numId w:val="20"/>
              </w:numPr>
              <w:outlineLvl w:val="1"/>
              <w:rPr>
                <w:b/>
                <w:bCs/>
              </w:rPr>
            </w:pPr>
            <w:bookmarkStart w:id="210" w:name="_Toc88492238"/>
            <w:r w:rsidRPr="001661BE">
              <w:rPr>
                <w:spacing w:val="0"/>
              </w:rPr>
              <w:t xml:space="preserve">The documentary evidence of the Bidder’s </w:t>
            </w:r>
            <w:r w:rsidRPr="001661BE">
              <w:rPr>
                <w:spacing w:val="0"/>
              </w:rPr>
              <w:lastRenderedPageBreak/>
              <w:t xml:space="preserve">eligibility and qualifications, and eligibility of Plant and Installation Services, to be furnished as </w:t>
            </w:r>
            <w:proofErr w:type="gramStart"/>
            <w:r w:rsidRPr="001661BE">
              <w:rPr>
                <w:spacing w:val="0"/>
              </w:rPr>
              <w:t xml:space="preserve">per  </w:t>
            </w:r>
            <w:r w:rsidRPr="001661BE">
              <w:rPr>
                <w:b/>
              </w:rPr>
              <w:t>Section</w:t>
            </w:r>
            <w:proofErr w:type="gramEnd"/>
            <w:r w:rsidRPr="001661BE">
              <w:rPr>
                <w:b/>
              </w:rPr>
              <w:t xml:space="preserve"> 4</w:t>
            </w:r>
            <w:r w:rsidRPr="00421D8E">
              <w:t xml:space="preserve"> - Bidding Forms - Technical Part of the Bid, for the Bidder to be considered for award of the Contract, shall establish to the Employer’s satisfaction that the Bidder meets each of the Eligibility  and Qualification Requirements  and establishes eligibility of Plant and Installation Services/ Works,  specified in </w:t>
            </w:r>
            <w:r w:rsidRPr="001661BE">
              <w:rPr>
                <w:b/>
              </w:rPr>
              <w:t>ITB 3 and Section 2</w:t>
            </w:r>
            <w:r w:rsidRPr="00421D8E">
              <w:t>.</w:t>
            </w:r>
            <w:bookmarkEnd w:id="210"/>
          </w:p>
          <w:p w:rsidR="009D2176" w:rsidRPr="001661BE" w:rsidRDefault="009D2176" w:rsidP="001661BE">
            <w:pPr>
              <w:pStyle w:val="Sub-ClauseText"/>
              <w:ind w:left="360"/>
              <w:outlineLvl w:val="1"/>
              <w:rPr>
                <w:b/>
                <w:bCs/>
              </w:rPr>
            </w:pP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11" w:name="_Toc438438841"/>
            <w:bookmarkStart w:id="212" w:name="_Toc438532604"/>
            <w:bookmarkStart w:id="213" w:name="_Toc438733985"/>
            <w:bookmarkStart w:id="214" w:name="_Toc438907024"/>
            <w:bookmarkStart w:id="215" w:name="_Toc438907223"/>
            <w:bookmarkStart w:id="216" w:name="_Toc431809074"/>
            <w:bookmarkStart w:id="217" w:name="_Toc348000801"/>
            <w:bookmarkStart w:id="218" w:name="_Toc436905723"/>
            <w:bookmarkStart w:id="219" w:name="_Toc87883567"/>
            <w:bookmarkStart w:id="220" w:name="_Toc88492239"/>
            <w:r w:rsidRPr="00BE5028">
              <w:rPr>
                <w:rFonts w:cs="Times New Roman"/>
                <w:sz w:val="24"/>
                <w:szCs w:val="24"/>
                <w:lang w:bidi="ar-SA"/>
              </w:rPr>
              <w:lastRenderedPageBreak/>
              <w:t>Period of Validity of Bids</w:t>
            </w:r>
            <w:bookmarkEnd w:id="211"/>
            <w:bookmarkEnd w:id="212"/>
            <w:bookmarkEnd w:id="213"/>
            <w:bookmarkEnd w:id="214"/>
            <w:bookmarkEnd w:id="215"/>
            <w:bookmarkEnd w:id="216"/>
            <w:bookmarkEnd w:id="217"/>
            <w:bookmarkEnd w:id="218"/>
            <w:bookmarkEnd w:id="219"/>
            <w:bookmarkEnd w:id="220"/>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ind w:left="341"/>
              <w:rPr>
                <w:b/>
                <w:bCs/>
                <w:spacing w:val="0"/>
              </w:rPr>
            </w:pPr>
            <w:r w:rsidRPr="001661BE">
              <w:rPr>
                <w:spacing w:val="0"/>
              </w:rPr>
              <w:t xml:space="preserve">Bids </w:t>
            </w:r>
            <w:r w:rsidRPr="001661BE">
              <w:rPr>
                <w:bCs/>
                <w:szCs w:val="24"/>
              </w:rPr>
              <w:t xml:space="preserve">shall remain valid until the date specified in the </w:t>
            </w:r>
            <w:r w:rsidRPr="001661BE">
              <w:rPr>
                <w:b/>
                <w:szCs w:val="24"/>
              </w:rPr>
              <w:t>BDS</w:t>
            </w:r>
            <w:r w:rsidRPr="001661BE">
              <w:rPr>
                <w:bCs/>
                <w:szCs w:val="24"/>
              </w:rPr>
              <w:t xml:space="preserve"> or any extended date if amended by the Employer in accordance with </w:t>
            </w:r>
            <w:r w:rsidRPr="001661BE">
              <w:rPr>
                <w:b/>
                <w:bCs/>
                <w:szCs w:val="24"/>
              </w:rPr>
              <w:t>ITB 7</w:t>
            </w:r>
            <w:r w:rsidRPr="001661BE">
              <w:rPr>
                <w:spacing w:val="0"/>
              </w:rPr>
              <w:t xml:space="preserve">. </w:t>
            </w:r>
            <w:r w:rsidRPr="00421D8E">
              <w:t xml:space="preserve">The Bid Validity period starts from the Bid submission deadline (as prescribed by the Employer in accordance with </w:t>
            </w:r>
            <w:r w:rsidRPr="001661BE">
              <w:rPr>
                <w:b/>
              </w:rPr>
              <w:t>ITB 21.1</w:t>
            </w:r>
            <w:r w:rsidRPr="00421D8E">
              <w:t>).</w:t>
            </w:r>
            <w:r w:rsidRPr="001661BE">
              <w:rPr>
                <w:bCs/>
                <w:szCs w:val="24"/>
              </w:rPr>
              <w:t xml:space="preserve">A Bid that is not valid until the date </w:t>
            </w:r>
            <w:r w:rsidRPr="001661BE">
              <w:rPr>
                <w:szCs w:val="24"/>
              </w:rPr>
              <w:t>specified in the</w:t>
            </w:r>
            <w:r w:rsidRPr="001661BE">
              <w:rPr>
                <w:b/>
                <w:szCs w:val="24"/>
              </w:rPr>
              <w:t xml:space="preserve"> BDS</w:t>
            </w:r>
            <w:r w:rsidRPr="001661BE">
              <w:rPr>
                <w:bCs/>
                <w:szCs w:val="24"/>
              </w:rPr>
              <w:t xml:space="preserve">, or any extended date if amended by the Employer in accordance with </w:t>
            </w:r>
            <w:r w:rsidRPr="001661BE">
              <w:rPr>
                <w:b/>
                <w:bCs/>
                <w:szCs w:val="24"/>
              </w:rPr>
              <w:t>ITB 7</w:t>
            </w:r>
            <w:r w:rsidRPr="001661BE">
              <w:rPr>
                <w:bCs/>
                <w:szCs w:val="24"/>
              </w:rPr>
              <w:t>, shall be rejected by the Employer as nonresponsive</w:t>
            </w:r>
            <w:r w:rsidRPr="001661BE">
              <w:rPr>
                <w:spacing w:val="0"/>
              </w:rPr>
              <w:t>.</w:t>
            </w:r>
          </w:p>
          <w:p w:rsidR="009D2176" w:rsidRPr="001661BE" w:rsidRDefault="009D2176" w:rsidP="001661BE">
            <w:pPr>
              <w:pStyle w:val="Sub-ClauseText"/>
              <w:numPr>
                <w:ilvl w:val="1"/>
                <w:numId w:val="20"/>
              </w:numPr>
              <w:ind w:left="605" w:hanging="605"/>
              <w:rPr>
                <w:b/>
                <w:bCs/>
                <w:spacing w:val="0"/>
              </w:rPr>
            </w:pPr>
            <w:r w:rsidRPr="001661BE">
              <w:rPr>
                <w:spacing w:val="0"/>
              </w:rPr>
              <w:t xml:space="preserve">In exceptional circumstances, prior to the expiry of the Bid validity, the Employer may request Bidders to extend the period of validity of their Bids. The request and the responses shall be made in writing. If a Bid Security is requested (in accordance with </w:t>
            </w:r>
            <w:r w:rsidRPr="001661BE">
              <w:rPr>
                <w:b/>
                <w:spacing w:val="0"/>
              </w:rPr>
              <w:t>ITB 18</w:t>
            </w:r>
            <w:r w:rsidRPr="001661BE">
              <w:rPr>
                <w:spacing w:val="0"/>
              </w:rPr>
              <w:t xml:space="preserve">), it shall also be extended for a corresponding period. A Bidder may refuse the request without forfeiting its Bid Security. A Bidder granting the request shall not be required or permitted to modify its Bid, except as provided in this </w:t>
            </w:r>
            <w:r w:rsidRPr="001661BE">
              <w:rPr>
                <w:b/>
                <w:spacing w:val="0"/>
              </w:rPr>
              <w:t>ITB 17.2</w:t>
            </w:r>
            <w:r w:rsidRPr="001661BE">
              <w:rPr>
                <w:spacing w:val="0"/>
              </w:rPr>
              <w:t>.</w:t>
            </w:r>
          </w:p>
          <w:p w:rsidR="009D2176" w:rsidRPr="001661BE" w:rsidRDefault="009D2176" w:rsidP="001661BE">
            <w:pPr>
              <w:pStyle w:val="StyleHeader1-ClausesAfter0pt"/>
              <w:tabs>
                <w:tab w:val="left" w:pos="576"/>
                <w:tab w:val="left" w:pos="1062"/>
              </w:tabs>
              <w:spacing w:before="120" w:after="120"/>
              <w:ind w:left="1062"/>
              <w:rPr>
                <w:lang w:val="en-US"/>
              </w:rPr>
            </w:pP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21" w:name="_Toc196122127"/>
            <w:bookmarkStart w:id="222" w:name="_Toc494756024"/>
            <w:bookmarkStart w:id="223" w:name="_Toc87883568"/>
            <w:bookmarkStart w:id="224" w:name="_Toc88492240"/>
            <w:r w:rsidRPr="00BE5028">
              <w:rPr>
                <w:rFonts w:cs="Times New Roman"/>
                <w:sz w:val="24"/>
                <w:szCs w:val="24"/>
                <w:lang w:bidi="ar-SA"/>
              </w:rPr>
              <w:t>Bid Security</w:t>
            </w:r>
            <w:bookmarkEnd w:id="221"/>
            <w:bookmarkEnd w:id="222"/>
            <w:r w:rsidRPr="00BE5028">
              <w:rPr>
                <w:rFonts w:cs="Times New Roman"/>
                <w:sz w:val="24"/>
                <w:szCs w:val="24"/>
                <w:lang w:bidi="ar-SA"/>
              </w:rPr>
              <w:t>/ Bid Securing Declaration</w:t>
            </w:r>
            <w:bookmarkEnd w:id="223"/>
            <w:bookmarkEnd w:id="224"/>
          </w:p>
        </w:tc>
        <w:tc>
          <w:tcPr>
            <w:tcW w:w="5617" w:type="dxa"/>
            <w:gridSpan w:val="2"/>
          </w:tcPr>
          <w:p w:rsidR="009D2176" w:rsidRPr="00BE5028" w:rsidRDefault="009D2176" w:rsidP="001661BE">
            <w:pPr>
              <w:pStyle w:val="ListParagraph"/>
              <w:numPr>
                <w:ilvl w:val="0"/>
                <w:numId w:val="20"/>
              </w:numPr>
              <w:spacing w:after="200"/>
              <w:jc w:val="both"/>
              <w:rPr>
                <w:rFonts w:cs="Times New Roman"/>
                <w:vanish/>
                <w:lang w:bidi="ar-SA"/>
              </w:rPr>
            </w:pPr>
          </w:p>
          <w:p w:rsidR="009D2176" w:rsidRPr="00BE5028" w:rsidRDefault="009D2176" w:rsidP="001661BE">
            <w:pPr>
              <w:pStyle w:val="ListParagraph"/>
              <w:numPr>
                <w:ilvl w:val="1"/>
                <w:numId w:val="20"/>
              </w:numPr>
              <w:spacing w:after="200"/>
              <w:jc w:val="both"/>
              <w:rPr>
                <w:rFonts w:cs="Times New Roman"/>
                <w:lang w:bidi="ar-SA"/>
              </w:rPr>
            </w:pPr>
            <w:r w:rsidRPr="00BE5028">
              <w:rPr>
                <w:rFonts w:cs="Times New Roman"/>
                <w:lang w:bidi="ar-SA"/>
              </w:rPr>
              <w:t xml:space="preserve">Unless otherwise the provision for submission of Bid Securing Declaration is </w:t>
            </w:r>
            <w:r w:rsidRPr="00BE5028">
              <w:rPr>
                <w:rFonts w:cs="Times New Roman"/>
                <w:bCs/>
                <w:lang w:bidi="ar-SA"/>
              </w:rPr>
              <w:t>specified in the</w:t>
            </w:r>
            <w:r w:rsidRPr="00BE5028">
              <w:rPr>
                <w:rFonts w:cs="Times New Roman"/>
                <w:b/>
                <w:lang w:bidi="ar-SA"/>
              </w:rPr>
              <w:t xml:space="preserve"> BDS</w:t>
            </w:r>
            <w:r w:rsidRPr="00BE5028">
              <w:rPr>
                <w:rFonts w:cs="Times New Roman"/>
                <w:lang w:bidi="ar-SA"/>
              </w:rPr>
              <w:t>, the Bidder shall furnish as part of the Technical part of its Bid, a Bid security in original form, and in the amount specified in the BDS.</w:t>
            </w:r>
          </w:p>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 xml:space="preserve">If a Bid Security is specified pursuant to </w:t>
            </w:r>
            <w:r w:rsidRPr="00BE5028">
              <w:rPr>
                <w:rFonts w:cs="Times New Roman"/>
                <w:b/>
                <w:lang w:bidi="ar-SA"/>
              </w:rPr>
              <w:t>ITB 18.1</w:t>
            </w:r>
            <w:r w:rsidRPr="00BE5028">
              <w:rPr>
                <w:rFonts w:cs="Times New Roman"/>
                <w:lang w:bidi="ar-SA"/>
              </w:rPr>
              <w:t>, the Bid Security shall be a demand guarantee, and in any of the following forms at the Bidder’s option:</w:t>
            </w:r>
          </w:p>
          <w:p w:rsidR="009D2176" w:rsidRPr="001661BE" w:rsidRDefault="009D2176" w:rsidP="001661BE">
            <w:pPr>
              <w:pStyle w:val="Sub-ClauseText"/>
              <w:spacing w:before="0" w:after="200"/>
              <w:ind w:left="1062" w:hanging="450"/>
              <w:contextualSpacing/>
              <w:rPr>
                <w:spacing w:val="0"/>
              </w:rPr>
            </w:pPr>
            <w:r w:rsidRPr="001661BE">
              <w:rPr>
                <w:spacing w:val="0"/>
              </w:rPr>
              <w:t>(a)</w:t>
            </w:r>
            <w:r w:rsidRPr="001661BE">
              <w:rPr>
                <w:spacing w:val="0"/>
              </w:rPr>
              <w:tab/>
              <w:t>an unconditional guarantee issued by a nationalized/ scheduled commercial bank located in India;</w:t>
            </w:r>
          </w:p>
          <w:p w:rsidR="009D2176" w:rsidRPr="001661BE" w:rsidRDefault="009D2176" w:rsidP="001661BE">
            <w:pPr>
              <w:pStyle w:val="Sub-ClauseText"/>
              <w:spacing w:before="0" w:after="200"/>
              <w:ind w:left="1062" w:hanging="450"/>
              <w:contextualSpacing/>
              <w:rPr>
                <w:spacing w:val="0"/>
              </w:rPr>
            </w:pPr>
            <w:r w:rsidRPr="001661BE">
              <w:rPr>
                <w:spacing w:val="0"/>
              </w:rPr>
              <w:lastRenderedPageBreak/>
              <w:t>(b)</w:t>
            </w:r>
            <w:r w:rsidRPr="001661BE">
              <w:rPr>
                <w:spacing w:val="0"/>
              </w:rPr>
              <w:tab/>
            </w:r>
            <w:r w:rsidRPr="001661BE">
              <w:rPr>
                <w:strike/>
                <w:spacing w:val="0"/>
              </w:rPr>
              <w:t>a cashier’s or certified check or</w:t>
            </w:r>
            <w:r w:rsidRPr="001661BE">
              <w:rPr>
                <w:spacing w:val="0"/>
              </w:rPr>
              <w:t xml:space="preserve"> demand draft from a Nationalized/ Scheduled commercial bank located in India; or</w:t>
            </w:r>
          </w:p>
          <w:p w:rsidR="009D2176" w:rsidRPr="00421D8E" w:rsidRDefault="009D2176" w:rsidP="001661BE">
            <w:pPr>
              <w:tabs>
                <w:tab w:val="left" w:pos="1050"/>
              </w:tabs>
              <w:spacing w:after="200"/>
              <w:ind w:left="1115" w:hanging="425"/>
              <w:contextualSpacing/>
              <w:jc w:val="both"/>
            </w:pPr>
            <w:r w:rsidRPr="00421D8E">
              <w:t>(c)</w:t>
            </w:r>
            <w:r w:rsidRPr="00421D8E">
              <w:tab/>
            </w:r>
            <w:proofErr w:type="gramStart"/>
            <w:r w:rsidRPr="00421D8E">
              <w:t>another</w:t>
            </w:r>
            <w:proofErr w:type="gramEnd"/>
            <w:r w:rsidRPr="00421D8E">
              <w:t xml:space="preserve"> form security, if  specified in the BDS.</w:t>
            </w:r>
          </w:p>
          <w:p w:rsidR="009D2176" w:rsidRPr="00421D8E" w:rsidRDefault="009D2176" w:rsidP="001661BE">
            <w:pPr>
              <w:tabs>
                <w:tab w:val="left" w:pos="1050"/>
              </w:tabs>
              <w:spacing w:after="200"/>
              <w:ind w:left="600"/>
              <w:contextualSpacing/>
              <w:jc w:val="both"/>
            </w:pPr>
            <w:r w:rsidRPr="00421D8E">
              <w:t xml:space="preserve">In the case of a bank guarantee, the Bid security shall be submitted using the Bid Security Form included in Section 4, Bidding Forms - Technical Part of the Bid. The form must include the complete name of the Bidder. The Bid Security shall be valid for ninety (90) days beyond the original validity period of the Bid, or beyond any period of extension if requested under </w:t>
            </w:r>
            <w:r w:rsidRPr="001661BE">
              <w:rPr>
                <w:b/>
              </w:rPr>
              <w:t>ITB 17.2</w:t>
            </w:r>
            <w:r w:rsidRPr="00421D8E">
              <w:t>.</w:t>
            </w:r>
          </w:p>
          <w:p w:rsidR="009D2176" w:rsidRPr="00BE5028" w:rsidRDefault="009D2176" w:rsidP="001661BE">
            <w:pPr>
              <w:pStyle w:val="ListParagraph"/>
              <w:numPr>
                <w:ilvl w:val="1"/>
                <w:numId w:val="20"/>
              </w:numPr>
              <w:spacing w:after="200"/>
              <w:ind w:left="548" w:hanging="548"/>
              <w:jc w:val="both"/>
              <w:rPr>
                <w:rFonts w:cs="Times New Roman"/>
                <w:lang w:bidi="ar-SA"/>
              </w:rPr>
            </w:pPr>
            <w:bookmarkStart w:id="225" w:name="_Hlt162246122"/>
            <w:bookmarkEnd w:id="225"/>
            <w:r w:rsidRPr="00BE5028">
              <w:rPr>
                <w:rFonts w:cs="Times New Roman"/>
                <w:lang w:bidi="ar-SA"/>
              </w:rPr>
              <w:t xml:space="preserve">If a Bid Security is specified pursuant to </w:t>
            </w:r>
            <w:r w:rsidRPr="00BE5028">
              <w:rPr>
                <w:rFonts w:cs="Times New Roman"/>
                <w:b/>
                <w:lang w:bidi="ar-SA"/>
              </w:rPr>
              <w:t>ITB 18.1</w:t>
            </w:r>
            <w:r w:rsidRPr="00BE5028">
              <w:rPr>
                <w:rFonts w:cs="Times New Roman"/>
                <w:lang w:bidi="ar-SA"/>
              </w:rPr>
              <w:t>, any Bid not accompanied by a substantially responsive Bid Security shall be rejected by the Employer as non-responsive.</w:t>
            </w:r>
          </w:p>
          <w:p w:rsidR="009D2176" w:rsidRPr="00BE5028" w:rsidRDefault="009D2176" w:rsidP="001661BE">
            <w:pPr>
              <w:pStyle w:val="ListParagraph"/>
              <w:spacing w:after="200"/>
              <w:ind w:left="548"/>
              <w:jc w:val="both"/>
              <w:rPr>
                <w:rFonts w:cs="Times New Roman"/>
                <w:lang w:bidi="ar-SA"/>
              </w:rPr>
            </w:pPr>
          </w:p>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 xml:space="preserve">If a Bid Security is specified pursuant to </w:t>
            </w:r>
            <w:r w:rsidRPr="00BE5028">
              <w:rPr>
                <w:rFonts w:cs="Times New Roman"/>
                <w:b/>
                <w:lang w:bidi="ar-SA"/>
              </w:rPr>
              <w:t>ITB 18.1</w:t>
            </w:r>
            <w:r w:rsidRPr="00BE5028">
              <w:rPr>
                <w:rFonts w:cs="Times New Roman"/>
                <w:lang w:bidi="ar-SA"/>
              </w:rPr>
              <w:t xml:space="preserve">, the Bid Security of unsuccessful Bidders shall be returned as promptly as possible upon the successful bidder’s signing the contract and furnishing the Performance Security pursuant to </w:t>
            </w:r>
            <w:r w:rsidRPr="00BE5028">
              <w:rPr>
                <w:rFonts w:cs="Times New Roman"/>
                <w:b/>
                <w:bCs/>
                <w:lang w:bidi="ar-SA"/>
              </w:rPr>
              <w:t>I</w:t>
            </w:r>
            <w:r w:rsidRPr="00BE5028">
              <w:rPr>
                <w:rFonts w:cs="Times New Roman"/>
                <w:b/>
                <w:lang w:bidi="ar-SA"/>
              </w:rPr>
              <w:t>TB 43</w:t>
            </w:r>
            <w:r w:rsidRPr="00BE5028">
              <w:rPr>
                <w:rFonts w:cs="Times New Roman"/>
                <w:lang w:bidi="ar-SA"/>
              </w:rPr>
              <w:t xml:space="preserve"> and </w:t>
            </w:r>
            <w:r w:rsidRPr="00BE5028">
              <w:rPr>
                <w:rFonts w:cs="Times New Roman"/>
                <w:b/>
                <w:lang w:bidi="ar-SA"/>
              </w:rPr>
              <w:t>ITB 45</w:t>
            </w:r>
            <w:r w:rsidRPr="00BE5028">
              <w:rPr>
                <w:rFonts w:cs="Times New Roman"/>
                <w:lang w:bidi="ar-SA"/>
              </w:rPr>
              <w:t>.</w:t>
            </w:r>
          </w:p>
          <w:p w:rsidR="009D2176" w:rsidRPr="00BE5028" w:rsidRDefault="009D2176" w:rsidP="00D76269">
            <w:pPr>
              <w:pStyle w:val="ListParagraph"/>
              <w:rPr>
                <w:rFonts w:cs="Times New Roman"/>
                <w:lang w:bidi="ar-SA"/>
              </w:rPr>
            </w:pPr>
          </w:p>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The Bid Security of the successful bidder shall be returned as promptly as possible once the successful bidder has signed the Contract and furnished the required Performance Security.</w:t>
            </w:r>
          </w:p>
          <w:p w:rsidR="009D2176" w:rsidRPr="00BE5028" w:rsidRDefault="009D2176" w:rsidP="00D76269">
            <w:pPr>
              <w:pStyle w:val="ListParagraph"/>
              <w:rPr>
                <w:rFonts w:cs="Times New Roman"/>
                <w:lang w:bidi="ar-SA"/>
              </w:rPr>
            </w:pPr>
          </w:p>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The Bid Security may be forfeited, or action may be taken as per the Bid Securing Declaration:</w:t>
            </w:r>
          </w:p>
          <w:p w:rsidR="009D2176" w:rsidRPr="00BE5028" w:rsidRDefault="009D2176" w:rsidP="001661BE">
            <w:pPr>
              <w:pStyle w:val="ListParagraph"/>
              <w:numPr>
                <w:ilvl w:val="0"/>
                <w:numId w:val="21"/>
              </w:numPr>
              <w:spacing w:after="200"/>
              <w:ind w:left="1152" w:hanging="540"/>
              <w:jc w:val="both"/>
              <w:rPr>
                <w:rFonts w:cs="Times New Roman"/>
                <w:lang w:bidi="ar-SA"/>
              </w:rPr>
            </w:pPr>
            <w:r w:rsidRPr="00BE5028">
              <w:rPr>
                <w:rFonts w:cs="Times New Roman"/>
                <w:lang w:bidi="ar-SA"/>
              </w:rPr>
              <w:t>if a Bidder</w:t>
            </w:r>
            <w:bookmarkStart w:id="226" w:name="_Toc438267890"/>
            <w:r w:rsidRPr="00BE5028">
              <w:rPr>
                <w:rFonts w:cs="Times New Roman"/>
                <w:lang w:bidi="ar-SA"/>
              </w:rPr>
              <w:t xml:space="preserve"> withdraws/modifies/substitutes its Bid during the period of Bid validity specified by the Bidder in the Letter of Bid - Technical Part, or any extension thereto provided by the Bidder; </w:t>
            </w:r>
            <w:proofErr w:type="spellStart"/>
            <w:r w:rsidRPr="00BE5028">
              <w:rPr>
                <w:rFonts w:cs="Times New Roman"/>
                <w:lang w:bidi="ar-SA"/>
              </w:rPr>
              <w:t>or</w:t>
            </w:r>
            <w:bookmarkStart w:id="227" w:name="_Hlt162246193"/>
            <w:bookmarkEnd w:id="226"/>
            <w:bookmarkEnd w:id="227"/>
            <w:r w:rsidRPr="00BE5028">
              <w:rPr>
                <w:rFonts w:cs="Times New Roman"/>
                <w:lang w:bidi="ar-SA"/>
              </w:rPr>
              <w:t>if</w:t>
            </w:r>
            <w:proofErr w:type="spellEnd"/>
            <w:r w:rsidRPr="00BE5028">
              <w:rPr>
                <w:rFonts w:cs="Times New Roman"/>
                <w:lang w:bidi="ar-SA"/>
              </w:rPr>
              <w:t xml:space="preserve"> the Bidder does not accept the correction of its Bid Price pursuant to </w:t>
            </w:r>
            <w:r w:rsidRPr="00BE5028">
              <w:rPr>
                <w:rFonts w:cs="Times New Roman"/>
                <w:b/>
                <w:lang w:bidi="ar-SA"/>
              </w:rPr>
              <w:t>ITB 33</w:t>
            </w:r>
            <w:r w:rsidRPr="00BE5028">
              <w:rPr>
                <w:rFonts w:cs="Times New Roman"/>
                <w:lang w:bidi="ar-SA"/>
              </w:rPr>
              <w:t>; or</w:t>
            </w:r>
          </w:p>
          <w:p w:rsidR="009D2176" w:rsidRPr="00BE5028" w:rsidRDefault="009D2176" w:rsidP="001661BE">
            <w:pPr>
              <w:pStyle w:val="ListParagraph"/>
              <w:numPr>
                <w:ilvl w:val="0"/>
                <w:numId w:val="21"/>
              </w:numPr>
              <w:spacing w:after="200"/>
              <w:ind w:left="1134"/>
              <w:rPr>
                <w:rFonts w:cs="Times New Roman"/>
                <w:lang w:bidi="ar-SA"/>
              </w:rPr>
            </w:pPr>
            <w:r w:rsidRPr="00BE5028">
              <w:rPr>
                <w:rFonts w:cs="Times New Roman"/>
                <w:lang w:bidi="ar-SA"/>
              </w:rPr>
              <w:t>if the successful Bidder fails to:</w:t>
            </w:r>
            <w:bookmarkStart w:id="228" w:name="_Toc438267892"/>
            <w:bookmarkEnd w:id="228"/>
          </w:p>
          <w:p w:rsidR="009D2176" w:rsidRPr="00BE5028" w:rsidRDefault="009D2176" w:rsidP="001661BE">
            <w:pPr>
              <w:pStyle w:val="ListParagraph"/>
              <w:numPr>
                <w:ilvl w:val="0"/>
                <w:numId w:val="22"/>
              </w:numPr>
              <w:spacing w:after="200"/>
              <w:ind w:left="1782" w:hanging="630"/>
              <w:rPr>
                <w:rFonts w:cs="Times New Roman"/>
                <w:lang w:bidi="ar-SA"/>
              </w:rPr>
            </w:pPr>
            <w:bookmarkStart w:id="229" w:name="_Toc454736881"/>
            <w:r w:rsidRPr="00BE5028">
              <w:rPr>
                <w:rFonts w:cs="Times New Roman"/>
                <w:lang w:bidi="ar-SA"/>
              </w:rPr>
              <w:t xml:space="preserve">sign the Contract in accordance with </w:t>
            </w:r>
            <w:r w:rsidRPr="00BE5028">
              <w:rPr>
                <w:rFonts w:cs="Times New Roman"/>
                <w:b/>
                <w:lang w:bidi="ar-SA"/>
              </w:rPr>
              <w:t>ITB 43</w:t>
            </w:r>
            <w:r w:rsidRPr="00BE5028">
              <w:rPr>
                <w:rFonts w:cs="Times New Roman"/>
                <w:lang w:bidi="ar-SA"/>
              </w:rPr>
              <w:t>; or</w:t>
            </w:r>
            <w:bookmarkEnd w:id="229"/>
          </w:p>
          <w:p w:rsidR="009D2176" w:rsidRPr="00BE5028" w:rsidRDefault="009D2176" w:rsidP="001661BE">
            <w:pPr>
              <w:pStyle w:val="ListParagraph"/>
              <w:numPr>
                <w:ilvl w:val="0"/>
                <w:numId w:val="22"/>
              </w:numPr>
              <w:spacing w:after="200"/>
              <w:ind w:left="1782" w:hanging="630"/>
              <w:rPr>
                <w:rFonts w:cs="Times New Roman"/>
                <w:lang w:bidi="ar-SA"/>
              </w:rPr>
            </w:pPr>
            <w:bookmarkStart w:id="230" w:name="_Toc438267893"/>
            <w:bookmarkStart w:id="231" w:name="_Toc454736882"/>
            <w:proofErr w:type="gramStart"/>
            <w:r w:rsidRPr="00BE5028">
              <w:rPr>
                <w:rFonts w:cs="Times New Roman"/>
                <w:lang w:bidi="ar-SA"/>
              </w:rPr>
              <w:t>furnish</w:t>
            </w:r>
            <w:proofErr w:type="gramEnd"/>
            <w:r w:rsidRPr="00BE5028">
              <w:rPr>
                <w:rFonts w:cs="Times New Roman"/>
                <w:lang w:bidi="ar-SA"/>
              </w:rPr>
              <w:t xml:space="preserve"> a performance security in accordance with </w:t>
            </w:r>
            <w:r w:rsidRPr="00BE5028">
              <w:rPr>
                <w:rFonts w:cs="Times New Roman"/>
                <w:b/>
                <w:lang w:bidi="ar-SA"/>
              </w:rPr>
              <w:t>ITB 44</w:t>
            </w:r>
            <w:r w:rsidRPr="00BE5028">
              <w:rPr>
                <w:rFonts w:cs="Times New Roman"/>
                <w:lang w:bidi="ar-SA"/>
              </w:rPr>
              <w:t>.</w:t>
            </w:r>
            <w:bookmarkStart w:id="232" w:name="_Toc438267894"/>
            <w:bookmarkEnd w:id="230"/>
            <w:bookmarkEnd w:id="231"/>
          </w:p>
          <w:bookmarkEnd w:id="232"/>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 xml:space="preserve">The Bid Security or the Bid-Securing Declaration </w:t>
            </w:r>
            <w:r w:rsidRPr="00BE5028">
              <w:rPr>
                <w:rFonts w:cs="Times New Roman"/>
                <w:lang w:bidi="ar-SA"/>
              </w:rPr>
              <w:lastRenderedPageBreak/>
              <w:t>of a JV shall be in the name of the JV that submits the Bid.</w:t>
            </w:r>
          </w:p>
          <w:p w:rsidR="009D2176" w:rsidRPr="00BE5028" w:rsidRDefault="009D2176" w:rsidP="001661BE">
            <w:pPr>
              <w:pStyle w:val="ListParagraph"/>
              <w:spacing w:after="200"/>
              <w:ind w:left="548"/>
              <w:jc w:val="both"/>
              <w:rPr>
                <w:rFonts w:cs="Times New Roman"/>
                <w:lang w:bidi="ar-SA"/>
              </w:rPr>
            </w:pPr>
          </w:p>
          <w:p w:rsidR="009D2176" w:rsidRPr="00BE5028" w:rsidRDefault="009D2176" w:rsidP="001661BE">
            <w:pPr>
              <w:pStyle w:val="ListParagraph"/>
              <w:numPr>
                <w:ilvl w:val="1"/>
                <w:numId w:val="20"/>
              </w:numPr>
              <w:spacing w:after="200"/>
              <w:ind w:left="548" w:hanging="548"/>
              <w:jc w:val="both"/>
              <w:rPr>
                <w:rFonts w:cs="Times New Roman"/>
                <w:lang w:bidi="ar-SA"/>
              </w:rPr>
            </w:pPr>
            <w:r w:rsidRPr="00BE5028">
              <w:rPr>
                <w:rFonts w:cs="Times New Roman"/>
                <w:lang w:bidi="ar-SA"/>
              </w:rPr>
              <w:t xml:space="preserve">If a Bid Security is not specified pursuant to </w:t>
            </w:r>
            <w:r w:rsidRPr="00BE5028">
              <w:rPr>
                <w:rFonts w:cs="Times New Roman"/>
                <w:b/>
                <w:lang w:bidi="ar-SA"/>
              </w:rPr>
              <w:t>ITB 18.1</w:t>
            </w:r>
            <w:r w:rsidRPr="00BE5028">
              <w:rPr>
                <w:rFonts w:cs="Times New Roman"/>
                <w:lang w:bidi="ar-SA"/>
              </w:rPr>
              <w:t xml:space="preserve"> and Bid Securing Declaration is specified: and</w:t>
            </w:r>
          </w:p>
          <w:p w:rsidR="009D2176" w:rsidRPr="00BE5028" w:rsidRDefault="009D2176" w:rsidP="001661BE">
            <w:pPr>
              <w:pStyle w:val="S1-subpara"/>
              <w:numPr>
                <w:ilvl w:val="0"/>
                <w:numId w:val="53"/>
              </w:numPr>
              <w:tabs>
                <w:tab w:val="left" w:pos="0"/>
              </w:tabs>
              <w:ind w:left="1152" w:right="-72" w:hanging="576"/>
              <w:contextualSpacing/>
              <w:rPr>
                <w:rFonts w:cs="Times New Roman"/>
                <w:lang w:bidi="ar-SA"/>
              </w:rPr>
            </w:pPr>
            <w:r w:rsidRPr="00BE5028">
              <w:rPr>
                <w:rFonts w:cs="Times New Roman"/>
                <w:lang w:bidi="ar-SA"/>
              </w:rPr>
              <w:t>if a Bidder withdraws its Bid during the period of Bid validity specified by the Bidder on the Letter of Bid Form, except as provided in</w:t>
            </w:r>
            <w:r w:rsidRPr="00BE5028">
              <w:rPr>
                <w:rFonts w:cs="Times New Roman"/>
                <w:b/>
                <w:lang w:bidi="ar-SA"/>
              </w:rPr>
              <w:t xml:space="preserve"> ITB 17.2</w:t>
            </w:r>
            <w:r w:rsidRPr="00BE5028">
              <w:rPr>
                <w:rFonts w:cs="Times New Roman"/>
                <w:lang w:bidi="ar-SA"/>
              </w:rPr>
              <w:t>; or</w:t>
            </w:r>
          </w:p>
          <w:p w:rsidR="009D2176" w:rsidRPr="00BE5028" w:rsidRDefault="009D2176" w:rsidP="001661BE">
            <w:pPr>
              <w:pStyle w:val="S1-subpara"/>
              <w:numPr>
                <w:ilvl w:val="0"/>
                <w:numId w:val="53"/>
              </w:numPr>
              <w:tabs>
                <w:tab w:val="left" w:pos="0"/>
              </w:tabs>
              <w:ind w:left="1152" w:right="-72" w:hanging="576"/>
              <w:contextualSpacing/>
              <w:rPr>
                <w:rFonts w:cs="Times New Roman"/>
                <w:lang w:bidi="ar-SA"/>
              </w:rPr>
            </w:pPr>
            <w:r w:rsidRPr="00BE5028">
              <w:rPr>
                <w:rFonts w:cs="Times New Roman"/>
                <w:lang w:bidi="ar-SA"/>
              </w:rPr>
              <w:t xml:space="preserve">if the successful Bidder fails to: </w:t>
            </w:r>
          </w:p>
          <w:p w:rsidR="009D2176" w:rsidRPr="00BE5028" w:rsidRDefault="009D2176" w:rsidP="001661BE">
            <w:pPr>
              <w:pStyle w:val="S1-subpara"/>
              <w:numPr>
                <w:ilvl w:val="0"/>
                <w:numId w:val="52"/>
              </w:numPr>
              <w:ind w:left="1728" w:right="-72" w:hanging="576"/>
              <w:contextualSpacing/>
              <w:rPr>
                <w:rFonts w:cs="Times New Roman"/>
                <w:lang w:bidi="ar-SA"/>
              </w:rPr>
            </w:pPr>
            <w:r w:rsidRPr="00BE5028">
              <w:rPr>
                <w:rFonts w:cs="Times New Roman"/>
                <w:lang w:bidi="ar-SA"/>
              </w:rPr>
              <w:t xml:space="preserve">sign the Contract in accordance with </w:t>
            </w:r>
            <w:r w:rsidRPr="00BE5028">
              <w:rPr>
                <w:rFonts w:cs="Times New Roman"/>
                <w:b/>
                <w:lang w:bidi="ar-SA"/>
              </w:rPr>
              <w:t>ITB 43</w:t>
            </w:r>
            <w:r w:rsidRPr="00BE5028">
              <w:rPr>
                <w:rFonts w:cs="Times New Roman"/>
                <w:lang w:bidi="ar-SA"/>
              </w:rPr>
              <w:t xml:space="preserve">; or </w:t>
            </w:r>
          </w:p>
          <w:p w:rsidR="009D2176" w:rsidRPr="00BE5028" w:rsidRDefault="009D2176" w:rsidP="001661BE">
            <w:pPr>
              <w:pStyle w:val="S1-subpara"/>
              <w:numPr>
                <w:ilvl w:val="0"/>
                <w:numId w:val="52"/>
              </w:numPr>
              <w:ind w:left="1728" w:right="-72" w:hanging="576"/>
              <w:contextualSpacing/>
              <w:rPr>
                <w:rFonts w:cs="Times New Roman"/>
                <w:lang w:bidi="ar-SA"/>
              </w:rPr>
            </w:pPr>
            <w:r w:rsidRPr="00BE5028">
              <w:rPr>
                <w:rFonts w:cs="Times New Roman"/>
                <w:lang w:bidi="ar-SA"/>
              </w:rPr>
              <w:t xml:space="preserve">furnish a Performance Security in accordance with </w:t>
            </w:r>
            <w:r w:rsidRPr="00BE5028">
              <w:rPr>
                <w:rFonts w:cs="Times New Roman"/>
                <w:b/>
                <w:lang w:bidi="ar-SA"/>
              </w:rPr>
              <w:t>ITB 44</w:t>
            </w:r>
            <w:r w:rsidRPr="00BE5028">
              <w:rPr>
                <w:rFonts w:cs="Times New Roman"/>
                <w:lang w:bidi="ar-SA"/>
              </w:rPr>
              <w:t>;</w:t>
            </w:r>
          </w:p>
          <w:p w:rsidR="009D2176" w:rsidRPr="00BE5028" w:rsidRDefault="009D2176" w:rsidP="001661BE">
            <w:pPr>
              <w:pStyle w:val="ListParagraph"/>
              <w:spacing w:after="200"/>
              <w:ind w:left="548"/>
              <w:jc w:val="both"/>
              <w:rPr>
                <w:rFonts w:cs="Times New Roman"/>
                <w:lang w:bidi="ar-SA"/>
              </w:rPr>
            </w:pPr>
            <w:r w:rsidRPr="00BE5028">
              <w:rPr>
                <w:rFonts w:cs="Times New Roman"/>
                <w:lang w:bidi="ar-SA"/>
              </w:rPr>
              <w:t xml:space="preserve">the Employer may, declare the Bidder disqualified to be awarded a contract by the Employer for a period of time as stated in the </w:t>
            </w:r>
            <w:r w:rsidRPr="00BE5028">
              <w:rPr>
                <w:rFonts w:cs="Times New Roman"/>
                <w:b/>
                <w:lang w:bidi="ar-SA"/>
              </w:rPr>
              <w:t>BDS</w:t>
            </w:r>
            <w:r w:rsidRPr="00BE5028">
              <w:rPr>
                <w:rFonts w:cs="Times New Roman"/>
                <w:lang w:bidi="ar-SA"/>
              </w:rPr>
              <w:t>.</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233" w:name="_Toc438438843"/>
            <w:bookmarkStart w:id="234" w:name="_Toc438532612"/>
            <w:bookmarkStart w:id="235" w:name="_Toc438733987"/>
            <w:bookmarkStart w:id="236" w:name="_Toc438907026"/>
            <w:bookmarkStart w:id="237" w:name="_Toc438907225"/>
            <w:bookmarkStart w:id="238" w:name="_Toc431809076"/>
            <w:bookmarkStart w:id="239" w:name="_Toc348000803"/>
            <w:bookmarkStart w:id="240" w:name="_Toc436905725"/>
            <w:bookmarkStart w:id="241" w:name="_Toc87883569"/>
            <w:bookmarkStart w:id="242" w:name="_Toc88492241"/>
            <w:r w:rsidRPr="00BE5028">
              <w:rPr>
                <w:rFonts w:cs="Times New Roman"/>
                <w:sz w:val="24"/>
                <w:szCs w:val="24"/>
                <w:lang w:bidi="ar-SA"/>
              </w:rPr>
              <w:lastRenderedPageBreak/>
              <w:t>Format and Signing of Bid</w:t>
            </w:r>
            <w:bookmarkEnd w:id="233"/>
            <w:bookmarkEnd w:id="234"/>
            <w:bookmarkEnd w:id="235"/>
            <w:bookmarkEnd w:id="236"/>
            <w:bookmarkEnd w:id="237"/>
            <w:bookmarkEnd w:id="238"/>
            <w:bookmarkEnd w:id="239"/>
            <w:bookmarkEnd w:id="240"/>
            <w:bookmarkEnd w:id="241"/>
            <w:bookmarkEnd w:id="242"/>
          </w:p>
          <w:p w:rsidR="009D2176" w:rsidRPr="00BE5028" w:rsidRDefault="009D2176" w:rsidP="001661BE">
            <w:pPr>
              <w:pStyle w:val="Sec1-Clauses"/>
              <w:tabs>
                <w:tab w:val="clear" w:pos="360"/>
              </w:tabs>
              <w:ind w:left="0" w:firstLine="0"/>
              <w:rPr>
                <w:rFonts w:cs="Times New Roman"/>
                <w:lang w:bidi="ar-SA"/>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The Bidder shall prepare the Bid, in accordance with </w:t>
            </w:r>
            <w:r w:rsidRPr="001661BE">
              <w:rPr>
                <w:b/>
                <w:spacing w:val="0"/>
              </w:rPr>
              <w:t xml:space="preserve">ITB </w:t>
            </w:r>
            <w:proofErr w:type="gramStart"/>
            <w:r w:rsidRPr="001661BE">
              <w:rPr>
                <w:b/>
                <w:spacing w:val="0"/>
              </w:rPr>
              <w:t>10 .</w:t>
            </w:r>
            <w:proofErr w:type="gramEnd"/>
          </w:p>
          <w:p w:rsidR="009D2176" w:rsidRPr="001661BE" w:rsidRDefault="009D2176" w:rsidP="001661BE">
            <w:pPr>
              <w:pStyle w:val="Sub-ClauseText"/>
              <w:numPr>
                <w:ilvl w:val="1"/>
                <w:numId w:val="20"/>
              </w:numPr>
              <w:rPr>
                <w:b/>
                <w:bCs/>
                <w:spacing w:val="0"/>
              </w:rPr>
            </w:pPr>
            <w:r w:rsidRPr="001661BE">
              <w:rPr>
                <w:color w:val="000000"/>
              </w:rPr>
              <w:t>Bidders shall mark as “</w:t>
            </w:r>
            <w:r w:rsidRPr="001661BE">
              <w:rPr>
                <w:smallCaps/>
                <w:color w:val="000000"/>
              </w:rPr>
              <w:t>Confidential</w:t>
            </w:r>
            <w:r w:rsidRPr="001661BE">
              <w:rPr>
                <w:color w:val="000000"/>
              </w:rPr>
              <w:t>” information in their Bids which is confidential to their business. This may include proprietary information, trade secrets, or commercial or financially sensitive information.</w:t>
            </w:r>
          </w:p>
          <w:p w:rsidR="009D2176" w:rsidRPr="001661BE" w:rsidRDefault="009D2176" w:rsidP="001661BE">
            <w:pPr>
              <w:pStyle w:val="Sub-ClauseText"/>
              <w:numPr>
                <w:ilvl w:val="1"/>
                <w:numId w:val="20"/>
              </w:numPr>
              <w:rPr>
                <w:b/>
                <w:bCs/>
                <w:spacing w:val="0"/>
              </w:rPr>
            </w:pPr>
            <w:r w:rsidRPr="00421D8E">
              <w:t xml:space="preserve">The Bid shall be signed by a person or persons duly authorized to sign on behalf of the Bidder. This authorization shall be in the form of the document as specified in </w:t>
            </w:r>
            <w:proofErr w:type="gramStart"/>
            <w:r w:rsidRPr="001661BE">
              <w:rPr>
                <w:b/>
              </w:rPr>
              <w:t>BDS</w:t>
            </w:r>
            <w:r w:rsidRPr="00421D8E">
              <w:t xml:space="preserve">  and</w:t>
            </w:r>
            <w:proofErr w:type="gramEnd"/>
            <w:r w:rsidRPr="00421D8E">
              <w:t xml:space="preserve"> shall be  submitted/ uploaded along with the Bid as per </w:t>
            </w:r>
            <w:r w:rsidRPr="001661BE">
              <w:rPr>
                <w:b/>
              </w:rPr>
              <w:t>ITB 11</w:t>
            </w:r>
            <w:r w:rsidRPr="00421D8E">
              <w:t>.</w:t>
            </w:r>
          </w:p>
          <w:p w:rsidR="009D2176" w:rsidRPr="00BE5028" w:rsidRDefault="009D2176" w:rsidP="001661BE">
            <w:pPr>
              <w:pStyle w:val="S1-subpara"/>
              <w:numPr>
                <w:ilvl w:val="1"/>
                <w:numId w:val="20"/>
              </w:numPr>
              <w:ind w:right="0"/>
              <w:rPr>
                <w:rFonts w:cs="Times New Roman"/>
                <w:lang w:bidi="ar-SA"/>
              </w:rPr>
            </w:pPr>
            <w:r w:rsidRPr="00BE5028">
              <w:rPr>
                <w:rFonts w:cs="Times New Roman"/>
                <w:lang w:bidi="ar-SA"/>
              </w:rPr>
              <w:t xml:space="preserve">In the case that the Bidder is a JV, the Bid shall be signed by an authorized representative of the JV on behalf of the JV, and so as to be legally binding on all the members as evidenced by a power of attorney signed by their legally authorized representatives, which shall </w:t>
            </w:r>
            <w:proofErr w:type="gramStart"/>
            <w:r w:rsidRPr="00BE5028">
              <w:rPr>
                <w:rFonts w:cs="Times New Roman"/>
                <w:lang w:bidi="ar-SA"/>
              </w:rPr>
              <w:t>be  submitted</w:t>
            </w:r>
            <w:proofErr w:type="gramEnd"/>
            <w:r w:rsidRPr="00BE5028">
              <w:rPr>
                <w:rFonts w:cs="Times New Roman"/>
                <w:lang w:bidi="ar-SA"/>
              </w:rPr>
              <w:t xml:space="preserve">/ uploaded along with the Bid as per </w:t>
            </w:r>
            <w:r w:rsidRPr="00BE5028">
              <w:rPr>
                <w:rFonts w:cs="Times New Roman"/>
                <w:b/>
                <w:lang w:bidi="ar-SA"/>
              </w:rPr>
              <w:t>ITB 11</w:t>
            </w:r>
            <w:r w:rsidRPr="00BE5028">
              <w:rPr>
                <w:rFonts w:cs="Times New Roman"/>
                <w:lang w:bidi="ar-SA"/>
              </w:rPr>
              <w:t>.</w:t>
            </w:r>
          </w:p>
          <w:p w:rsidR="009D2176" w:rsidRPr="001661BE" w:rsidRDefault="009D2176" w:rsidP="001661BE">
            <w:pPr>
              <w:pStyle w:val="Sub-ClauseText"/>
              <w:numPr>
                <w:ilvl w:val="1"/>
                <w:numId w:val="20"/>
              </w:numPr>
              <w:rPr>
                <w:b/>
                <w:bCs/>
                <w:spacing w:val="0"/>
              </w:rPr>
            </w:pPr>
            <w:r w:rsidRPr="00421D8E">
              <w:t xml:space="preserve"> Corrections, if any, can be carried out by editing the information before electronic submission on e-procurement portal.</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243" w:name="_Toc505659526"/>
            <w:bookmarkStart w:id="244" w:name="_Toc431809077"/>
            <w:bookmarkStart w:id="245" w:name="_Toc348000804"/>
            <w:bookmarkStart w:id="246" w:name="_Toc436905726"/>
            <w:bookmarkStart w:id="247" w:name="_Toc87883570"/>
            <w:r w:rsidRPr="00BE5028">
              <w:rPr>
                <w:rFonts w:cs="Times New Roman"/>
                <w:lang w:bidi="ar-SA"/>
              </w:rPr>
              <w:lastRenderedPageBreak/>
              <w:t>Submission of Bids</w:t>
            </w:r>
            <w:bookmarkEnd w:id="243"/>
            <w:bookmarkEnd w:id="244"/>
            <w:bookmarkEnd w:id="245"/>
            <w:bookmarkEnd w:id="246"/>
            <w:bookmarkEnd w:id="247"/>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48" w:name="_Toc87883571"/>
            <w:bookmarkStart w:id="249" w:name="_Toc88492242"/>
            <w:r w:rsidRPr="00BE5028">
              <w:rPr>
                <w:rFonts w:cs="Times New Roman"/>
                <w:sz w:val="24"/>
                <w:szCs w:val="24"/>
                <w:lang w:bidi="ar-SA"/>
              </w:rPr>
              <w:t>Submission of Bids</w:t>
            </w:r>
            <w:bookmarkEnd w:id="248"/>
            <w:bookmarkEnd w:id="249"/>
          </w:p>
        </w:tc>
        <w:tc>
          <w:tcPr>
            <w:tcW w:w="5617" w:type="dxa"/>
            <w:gridSpan w:val="2"/>
          </w:tcPr>
          <w:p w:rsidR="009D2176" w:rsidRPr="00BE5028" w:rsidRDefault="009D2176" w:rsidP="001661BE">
            <w:pPr>
              <w:pStyle w:val="ListParagraph"/>
              <w:numPr>
                <w:ilvl w:val="0"/>
                <w:numId w:val="20"/>
              </w:numPr>
              <w:spacing w:after="200"/>
              <w:jc w:val="both"/>
              <w:rPr>
                <w:rFonts w:cs="Times New Roman"/>
                <w:vanish/>
                <w:lang w:val="en-IN" w:bidi="ar-SA"/>
              </w:rPr>
            </w:pPr>
          </w:p>
          <w:p w:rsidR="009D2176" w:rsidRPr="00BE5028" w:rsidRDefault="009D2176" w:rsidP="001661BE">
            <w:pPr>
              <w:pStyle w:val="ListParagraph"/>
              <w:numPr>
                <w:ilvl w:val="1"/>
                <w:numId w:val="20"/>
              </w:numPr>
              <w:spacing w:after="200"/>
              <w:jc w:val="both"/>
              <w:rPr>
                <w:rFonts w:cs="Times New Roman"/>
                <w:b/>
                <w:bCs/>
                <w:spacing w:val="-4"/>
                <w:lang w:bidi="ar-SA"/>
              </w:rPr>
            </w:pPr>
            <w:r w:rsidRPr="00BE5028">
              <w:rPr>
                <w:rFonts w:cs="Times New Roman"/>
                <w:lang w:val="en-IN" w:bidi="ar-SA"/>
              </w:rPr>
              <w:t xml:space="preserve">Bids, both Technical and Financial Parts, shall be submitted online on the e-procurement system specified in </w:t>
            </w:r>
            <w:r w:rsidRPr="00BE5028">
              <w:rPr>
                <w:rFonts w:cs="Times New Roman"/>
                <w:b/>
                <w:lang w:val="en-IN" w:bidi="ar-SA"/>
              </w:rPr>
              <w:t>ITB 6.1</w:t>
            </w:r>
            <w:r w:rsidRPr="00BE5028">
              <w:rPr>
                <w:rFonts w:cs="Times New Roman"/>
                <w:lang w:val="en-IN" w:bidi="ar-SA"/>
              </w:rPr>
              <w:t xml:space="preserve">. Detailed guidelines for viewing bids and submission of online bids are as per </w:t>
            </w:r>
            <w:r w:rsidRPr="00BE5028">
              <w:rPr>
                <w:rFonts w:cs="Times New Roman"/>
                <w:b/>
                <w:lang w:val="en-IN" w:bidi="ar-SA"/>
              </w:rPr>
              <w:t>ITB 6.1</w:t>
            </w:r>
            <w:r w:rsidRPr="00BE5028">
              <w:rPr>
                <w:rFonts w:cs="Times New Roman"/>
                <w:lang w:val="en-IN" w:bidi="ar-SA"/>
              </w:rPr>
              <w:t xml:space="preserve"> and the website referred therein.  A prospective bidder can submit its bid online only for which the bidder (in case of JV, the authorised representative of the JV as per </w:t>
            </w:r>
            <w:r w:rsidRPr="00BE5028">
              <w:rPr>
                <w:rFonts w:cs="Times New Roman"/>
                <w:b/>
                <w:lang w:val="en-IN" w:bidi="ar-SA"/>
              </w:rPr>
              <w:t>ITB 19.4</w:t>
            </w:r>
            <w:r w:rsidRPr="00BE5028">
              <w:rPr>
                <w:rFonts w:cs="Times New Roman"/>
                <w:lang w:val="en-IN" w:bidi="ar-SA"/>
              </w:rPr>
              <w:t>) is required to have enrolment/registration and should have valid Digital Signature Certificate (DSC) as specified in ITB</w:t>
            </w:r>
            <w:r w:rsidRPr="00BE5028">
              <w:rPr>
                <w:rFonts w:cs="Times New Roman"/>
                <w:b/>
                <w:lang w:val="en-IN" w:bidi="ar-SA"/>
              </w:rPr>
              <w:t xml:space="preserve"> 6.1</w:t>
            </w:r>
            <w:r w:rsidRPr="00BE5028">
              <w:rPr>
                <w:rFonts w:cs="Times New Roman"/>
                <w:lang w:val="en-IN" w:bidi="ar-SA"/>
              </w:rPr>
              <w:t xml:space="preserve"> in </w:t>
            </w:r>
            <w:proofErr w:type="spellStart"/>
            <w:r w:rsidRPr="00BE5028">
              <w:rPr>
                <w:rFonts w:cs="Times New Roman"/>
                <w:lang w:val="en-IN" w:bidi="ar-SA"/>
              </w:rPr>
              <w:t>BDS.The</w:t>
            </w:r>
            <w:proofErr w:type="spellEnd"/>
            <w:r w:rsidRPr="00BE5028">
              <w:rPr>
                <w:rFonts w:cs="Times New Roman"/>
                <w:lang w:val="en-IN" w:bidi="ar-SA"/>
              </w:rPr>
              <w:t xml:space="preserve"> Bidder should go through them carefully and submit its bid, along with the specified documents failing which the bid is liable to be rejected.</w:t>
            </w:r>
          </w:p>
          <w:p w:rsidR="009D2176" w:rsidRPr="00BE5028" w:rsidRDefault="009D2176" w:rsidP="001661BE">
            <w:pPr>
              <w:pStyle w:val="ListParagraph"/>
              <w:spacing w:after="200"/>
              <w:ind w:left="360"/>
              <w:jc w:val="both"/>
              <w:rPr>
                <w:rFonts w:cs="Times New Roman"/>
                <w:spacing w:val="-4"/>
                <w:lang w:bidi="ar-SA"/>
              </w:rPr>
            </w:pPr>
          </w:p>
          <w:p w:rsidR="009D2176" w:rsidRPr="00BE5028" w:rsidRDefault="009D2176" w:rsidP="001661BE">
            <w:pPr>
              <w:pStyle w:val="ListParagraph"/>
              <w:numPr>
                <w:ilvl w:val="1"/>
                <w:numId w:val="20"/>
              </w:numPr>
              <w:spacing w:after="200"/>
              <w:contextualSpacing w:val="0"/>
              <w:jc w:val="both"/>
              <w:rPr>
                <w:rFonts w:cs="Times New Roman"/>
                <w:b/>
                <w:bCs/>
                <w:spacing w:val="-4"/>
                <w:lang w:bidi="ar-SA"/>
              </w:rPr>
            </w:pPr>
            <w:r w:rsidRPr="00BE5028">
              <w:rPr>
                <w:rFonts w:cs="Times New Roman"/>
                <w:lang w:val="en-IN" w:bidi="ar-SA"/>
              </w:rPr>
              <w:t xml:space="preserve">The completed Bid comprising of documents indicated in </w:t>
            </w:r>
            <w:r w:rsidRPr="00BE5028">
              <w:rPr>
                <w:rFonts w:cs="Times New Roman"/>
                <w:b/>
                <w:lang w:val="en-IN" w:bidi="ar-SA"/>
              </w:rPr>
              <w:t>ITB 10</w:t>
            </w:r>
            <w:r w:rsidRPr="00BE5028">
              <w:rPr>
                <w:rFonts w:cs="Times New Roman"/>
                <w:lang w:val="en-IN" w:bidi="ar-SA"/>
              </w:rPr>
              <w:t xml:space="preserve">, should be uploaded on the e-procurement portal along with scanned copies of requisite certificates/ documents as are mentioned in different sections in the bidding document. Further, if </w:t>
            </w:r>
            <w:r w:rsidRPr="00BE5028">
              <w:rPr>
                <w:rFonts w:cs="Times New Roman"/>
                <w:lang w:bidi="ar-SA"/>
              </w:rPr>
              <w:t xml:space="preserve">so </w:t>
            </w:r>
            <w:proofErr w:type="gramStart"/>
            <w:r w:rsidRPr="00BE5028">
              <w:rPr>
                <w:rFonts w:cs="Times New Roman"/>
                <w:lang w:bidi="ar-SA"/>
              </w:rPr>
              <w:t>specified  in</w:t>
            </w:r>
            <w:proofErr w:type="gramEnd"/>
            <w:r w:rsidRPr="00BE5028">
              <w:rPr>
                <w:rFonts w:cs="Times New Roman"/>
                <w:lang w:bidi="ar-SA"/>
              </w:rPr>
              <w:t xml:space="preserve"> </w:t>
            </w:r>
            <w:r w:rsidRPr="00BE5028">
              <w:rPr>
                <w:rFonts w:cs="Times New Roman"/>
                <w:b/>
                <w:lang w:bidi="ar-SA"/>
              </w:rPr>
              <w:t>ITB 11.3</w:t>
            </w:r>
            <w:r w:rsidRPr="00BE5028">
              <w:rPr>
                <w:rFonts w:cs="Times New Roman"/>
                <w:lang w:bidi="ar-SA"/>
              </w:rPr>
              <w:t>, the Bidders shall ensure submission of hard copy of documents as mentioned therein.</w:t>
            </w:r>
          </w:p>
          <w:p w:rsidR="009D2176" w:rsidRPr="00BE5028" w:rsidRDefault="009D2176" w:rsidP="001661BE">
            <w:pPr>
              <w:pStyle w:val="ListParagraph"/>
              <w:numPr>
                <w:ilvl w:val="1"/>
                <w:numId w:val="20"/>
              </w:numPr>
              <w:spacing w:after="200"/>
              <w:contextualSpacing w:val="0"/>
              <w:jc w:val="both"/>
              <w:rPr>
                <w:rFonts w:cs="Times New Roman"/>
                <w:b/>
                <w:bCs/>
                <w:spacing w:val="-4"/>
                <w:lang w:bidi="ar-SA"/>
              </w:rPr>
            </w:pPr>
            <w:r w:rsidRPr="00BE5028">
              <w:rPr>
                <w:rFonts w:cs="Times New Roman"/>
                <w:lang w:val="en-IN" w:bidi="ar-SA"/>
              </w:rPr>
              <w:t>All the uploaded documents are required to be signed digitally by the bidder.</w:t>
            </w:r>
          </w:p>
          <w:p w:rsidR="009D2176" w:rsidRPr="00BE5028" w:rsidRDefault="009D2176" w:rsidP="001661BE">
            <w:pPr>
              <w:pStyle w:val="ListParagraph"/>
              <w:numPr>
                <w:ilvl w:val="1"/>
                <w:numId w:val="20"/>
              </w:numPr>
              <w:spacing w:after="200"/>
              <w:jc w:val="both"/>
              <w:rPr>
                <w:rFonts w:cs="Times New Roman"/>
                <w:b/>
                <w:bCs/>
                <w:lang w:bidi="ar-SA"/>
              </w:rPr>
            </w:pPr>
            <w:r w:rsidRPr="00BE5028">
              <w:rPr>
                <w:rFonts w:cs="Times New Roman"/>
                <w:lang w:bidi="ar-SA"/>
              </w:rPr>
              <w:t xml:space="preserve"> Physical, e-mail, Telex, Cable or Facsimile bids will be rejected as non-responsive.</w:t>
            </w:r>
          </w:p>
          <w:p w:rsidR="009D2176" w:rsidRPr="001661BE" w:rsidRDefault="009D2176" w:rsidP="00D76269">
            <w:pPr>
              <w:pStyle w:val="Sub-ClauseText"/>
              <w:rPr>
                <w:spacing w:val="0"/>
              </w:rPr>
            </w:pP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50" w:name="_Toc424009124"/>
            <w:bookmarkStart w:id="251" w:name="_Toc438438846"/>
            <w:bookmarkStart w:id="252" w:name="_Toc438532618"/>
            <w:bookmarkStart w:id="253" w:name="_Toc438733990"/>
            <w:bookmarkStart w:id="254" w:name="_Toc438907028"/>
            <w:bookmarkStart w:id="255" w:name="_Toc438907227"/>
            <w:bookmarkStart w:id="256" w:name="_Toc431809079"/>
            <w:bookmarkStart w:id="257" w:name="_Toc348000806"/>
            <w:bookmarkStart w:id="258" w:name="_Toc436905728"/>
            <w:bookmarkStart w:id="259" w:name="_Toc87883572"/>
            <w:bookmarkStart w:id="260" w:name="_Toc88492243"/>
            <w:r w:rsidRPr="00BE5028">
              <w:rPr>
                <w:rFonts w:cs="Times New Roman"/>
                <w:sz w:val="24"/>
                <w:szCs w:val="24"/>
                <w:lang w:bidi="ar-SA"/>
              </w:rPr>
              <w:t>Deadline for Submission of Bids</w:t>
            </w:r>
            <w:bookmarkEnd w:id="250"/>
            <w:bookmarkEnd w:id="251"/>
            <w:bookmarkEnd w:id="252"/>
            <w:bookmarkEnd w:id="253"/>
            <w:bookmarkEnd w:id="254"/>
            <w:bookmarkEnd w:id="255"/>
            <w:bookmarkEnd w:id="256"/>
            <w:bookmarkEnd w:id="257"/>
            <w:bookmarkEnd w:id="258"/>
            <w:bookmarkEnd w:id="259"/>
            <w:bookmarkEnd w:id="260"/>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421D8E">
              <w:t xml:space="preserve">Bids must be </w:t>
            </w:r>
            <w:r w:rsidRPr="001661BE">
              <w:rPr>
                <w:lang w:val="en-IN"/>
              </w:rPr>
              <w:t xml:space="preserve">uploaded online, </w:t>
            </w:r>
            <w:proofErr w:type="gramStart"/>
            <w:r w:rsidRPr="001661BE">
              <w:rPr>
                <w:lang w:val="en-IN"/>
              </w:rPr>
              <w:t>and  if</w:t>
            </w:r>
            <w:proofErr w:type="gramEnd"/>
            <w:r w:rsidRPr="001661BE">
              <w:rPr>
                <w:lang w:val="en-IN"/>
              </w:rPr>
              <w:t xml:space="preserve"> </w:t>
            </w:r>
            <w:r w:rsidRPr="00421D8E">
              <w:t xml:space="preserve">so specified  in </w:t>
            </w:r>
            <w:r w:rsidRPr="001661BE">
              <w:rPr>
                <w:b/>
              </w:rPr>
              <w:t>ITB 11.3</w:t>
            </w:r>
            <w:r w:rsidRPr="00421D8E">
              <w:t>, the hard copy of  specified documents must be delivered at the address  mentioned therein,  no later than the deadline for submission of Bids i.e. the date and time specified in the</w:t>
            </w:r>
            <w:r w:rsidRPr="001661BE">
              <w:rPr>
                <w:b/>
              </w:rPr>
              <w:t xml:space="preserve"> BDS</w:t>
            </w:r>
            <w:r w:rsidRPr="00421D8E">
              <w:t xml:space="preserve">. </w:t>
            </w:r>
          </w:p>
          <w:p w:rsidR="009D2176" w:rsidRPr="001661BE" w:rsidRDefault="009D2176" w:rsidP="001661BE">
            <w:pPr>
              <w:pStyle w:val="Sub-ClauseText"/>
              <w:numPr>
                <w:ilvl w:val="1"/>
                <w:numId w:val="20"/>
              </w:numPr>
              <w:rPr>
                <w:b/>
                <w:bCs/>
                <w:spacing w:val="0"/>
              </w:rPr>
            </w:pPr>
            <w:r w:rsidRPr="001661BE">
              <w:rPr>
                <w:spacing w:val="0"/>
              </w:rPr>
              <w:t xml:space="preserve">The Employer may, at its discretion, extend the deadline for the submission of Bids by amending the bidding document in accordance with </w:t>
            </w:r>
            <w:r w:rsidRPr="001661BE">
              <w:rPr>
                <w:b/>
                <w:bCs/>
                <w:spacing w:val="0"/>
              </w:rPr>
              <w:t>ITB 7</w:t>
            </w:r>
            <w:r w:rsidRPr="001661BE">
              <w:rPr>
                <w:spacing w:val="0"/>
              </w:rPr>
              <w:t>, in which case all rights and obligations of the Employer and Bidders previously subject to the deadline shall thereafter be subject to the deadline as extended.</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61" w:name="_Toc438438847"/>
            <w:bookmarkStart w:id="262" w:name="_Toc438532619"/>
            <w:bookmarkStart w:id="263" w:name="_Toc438733991"/>
            <w:bookmarkStart w:id="264" w:name="_Toc438907029"/>
            <w:bookmarkStart w:id="265" w:name="_Toc438907228"/>
            <w:bookmarkStart w:id="266" w:name="_Toc431809080"/>
            <w:bookmarkStart w:id="267" w:name="_Toc348000807"/>
            <w:bookmarkStart w:id="268" w:name="_Toc436905729"/>
            <w:bookmarkStart w:id="269" w:name="_Toc87883573"/>
            <w:bookmarkStart w:id="270" w:name="_Toc88492244"/>
            <w:r w:rsidRPr="00BE5028">
              <w:rPr>
                <w:rFonts w:cs="Times New Roman"/>
                <w:sz w:val="24"/>
                <w:szCs w:val="24"/>
                <w:lang w:bidi="ar-SA"/>
              </w:rPr>
              <w:lastRenderedPageBreak/>
              <w:t>Late Bids</w:t>
            </w:r>
            <w:bookmarkEnd w:id="261"/>
            <w:bookmarkEnd w:id="262"/>
            <w:bookmarkEnd w:id="263"/>
            <w:bookmarkEnd w:id="264"/>
            <w:bookmarkEnd w:id="265"/>
            <w:bookmarkEnd w:id="266"/>
            <w:bookmarkEnd w:id="267"/>
            <w:bookmarkEnd w:id="268"/>
            <w:bookmarkEnd w:id="269"/>
            <w:bookmarkEnd w:id="270"/>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spacing w:val="0"/>
              </w:rPr>
            </w:pPr>
            <w:r w:rsidRPr="001661BE">
              <w:rPr>
                <w:lang w:val="en-IN"/>
              </w:rPr>
              <w:t>The electronic bidding system would not allow any late submission of bids after due date &amp; time as per server time.</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71" w:name="_Toc424009126"/>
            <w:bookmarkStart w:id="272" w:name="_Toc438438848"/>
            <w:bookmarkStart w:id="273" w:name="_Toc438532620"/>
            <w:bookmarkStart w:id="274" w:name="_Toc438733992"/>
            <w:bookmarkStart w:id="275" w:name="_Toc438907030"/>
            <w:bookmarkStart w:id="276" w:name="_Toc438907229"/>
            <w:bookmarkStart w:id="277" w:name="_Toc431809081"/>
            <w:bookmarkStart w:id="278" w:name="_Toc348000808"/>
            <w:bookmarkStart w:id="279" w:name="_Toc436905730"/>
            <w:bookmarkStart w:id="280" w:name="_Toc87883574"/>
            <w:bookmarkStart w:id="281" w:name="_Toc88492245"/>
            <w:r w:rsidRPr="00BE5028">
              <w:rPr>
                <w:rFonts w:cs="Times New Roman"/>
                <w:sz w:val="24"/>
                <w:szCs w:val="24"/>
                <w:lang w:bidi="ar-SA"/>
              </w:rPr>
              <w:t>Withdrawal, Substitution, and Modification of Bids</w:t>
            </w:r>
            <w:bookmarkEnd w:id="271"/>
            <w:bookmarkEnd w:id="272"/>
            <w:bookmarkEnd w:id="273"/>
            <w:bookmarkEnd w:id="274"/>
            <w:bookmarkEnd w:id="275"/>
            <w:bookmarkEnd w:id="276"/>
            <w:bookmarkEnd w:id="277"/>
            <w:bookmarkEnd w:id="278"/>
            <w:bookmarkEnd w:id="279"/>
            <w:bookmarkEnd w:id="280"/>
            <w:bookmarkEnd w:id="281"/>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421D8E">
              <w:t xml:space="preserve">Bidders may </w:t>
            </w:r>
            <w:r w:rsidRPr="001661BE">
              <w:rPr>
                <w:lang w:val="en-IN"/>
              </w:rPr>
              <w:t xml:space="preserve">modify their bids by using the appropriate option for bid modification on e-procurement portal before the deadline for submission of bids.  For this the bidder need not make any additional payment towards the cost of bid document, if applicable. For bid modification and consequential re-submission, the bidder is not required to withdraw his bid submitted earlier. The last modified bid submitted by the bidder within the bid submission time shall be considered as the Bid. For this purpose, modification/withdrawal by other means will not be accepted. In online system of bid submission, the modification and consequential re-submission of bids is allowed any number of times. A bidder may withdraw his bid by using the appropriate option for bid withdrawal, before the deadline for submission of bids, however, if the bid is withdrawn, re-submission of the bid is allowed only </w:t>
            </w:r>
            <w:proofErr w:type="spellStart"/>
            <w:r w:rsidRPr="001661BE">
              <w:rPr>
                <w:lang w:val="en-IN"/>
              </w:rPr>
              <w:t>upto</w:t>
            </w:r>
            <w:proofErr w:type="spellEnd"/>
            <w:r w:rsidRPr="001661BE">
              <w:rPr>
                <w:lang w:val="en-IN"/>
              </w:rPr>
              <w:t xml:space="preserve"> the deadline for submission of bids as specified in </w:t>
            </w:r>
            <w:r w:rsidRPr="001661BE">
              <w:rPr>
                <w:b/>
                <w:lang w:val="en-IN"/>
              </w:rPr>
              <w:t>ITB 21</w:t>
            </w:r>
            <w:r w:rsidRPr="001661BE">
              <w:rPr>
                <w:lang w:val="en-IN"/>
              </w:rPr>
              <w:t>.</w:t>
            </w:r>
          </w:p>
          <w:p w:rsidR="009D2176" w:rsidRPr="001661BE" w:rsidRDefault="009D2176" w:rsidP="001661BE">
            <w:pPr>
              <w:pStyle w:val="Sub-ClauseText"/>
              <w:numPr>
                <w:ilvl w:val="1"/>
                <w:numId w:val="20"/>
              </w:numPr>
              <w:rPr>
                <w:b/>
                <w:bCs/>
                <w:spacing w:val="0"/>
              </w:rPr>
            </w:pPr>
            <w:r w:rsidRPr="00421D8E">
              <w:t xml:space="preserve"> Bids requested to be withdrawn in accordance with </w:t>
            </w:r>
            <w:r w:rsidRPr="001661BE">
              <w:rPr>
                <w:b/>
              </w:rPr>
              <w:t>ITB 23.1</w:t>
            </w:r>
            <w:r w:rsidRPr="00421D8E">
              <w:t xml:space="preserve"> shall not be opened.</w:t>
            </w:r>
          </w:p>
          <w:p w:rsidR="009D2176" w:rsidRPr="001661BE" w:rsidRDefault="009D2176" w:rsidP="001661BE">
            <w:pPr>
              <w:pStyle w:val="Sub-ClauseText"/>
              <w:numPr>
                <w:ilvl w:val="1"/>
                <w:numId w:val="20"/>
              </w:numPr>
              <w:rPr>
                <w:b/>
                <w:bCs/>
                <w:spacing w:val="0"/>
              </w:rPr>
            </w:pPr>
            <w:r w:rsidRPr="001661BE">
              <w:rPr>
                <w:spacing w:val="0"/>
              </w:rPr>
              <w:t xml:space="preserve"> No Bid may be withdrawn, substituted, or modified in the interval between the deadline for submission of Bids and the expiration of the period of Bid validity specified by the Bidder on the Letter of Bid (Technical Part), or any extension thereof. </w:t>
            </w:r>
            <w:r w:rsidRPr="00421D8E">
              <w:t xml:space="preserve">This will result in the forfeiture of the Bid Security or be sufficient ground for action by Employer against the bidder under the Bid Securing Declaration, as may be applicable pursuant to </w:t>
            </w:r>
            <w:r w:rsidRPr="001661BE">
              <w:rPr>
                <w:b/>
              </w:rPr>
              <w:t>ITB 18</w:t>
            </w:r>
            <w:r w:rsidRPr="00421D8E">
              <w:t>.</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282" w:name="_Toc431809082"/>
            <w:bookmarkStart w:id="283" w:name="_Toc436905731"/>
            <w:bookmarkStart w:id="284" w:name="_Toc87883575"/>
            <w:r w:rsidRPr="00BE5028">
              <w:rPr>
                <w:rFonts w:cs="Times New Roman"/>
                <w:lang w:bidi="ar-SA"/>
              </w:rPr>
              <w:t>Public Opening of Technical Parts</w:t>
            </w:r>
            <w:bookmarkEnd w:id="282"/>
            <w:r w:rsidRPr="00BE5028">
              <w:rPr>
                <w:rFonts w:cs="Times New Roman"/>
                <w:lang w:bidi="ar-SA"/>
              </w:rPr>
              <w:t xml:space="preserve"> of Bids</w:t>
            </w:r>
            <w:bookmarkEnd w:id="283"/>
            <w:bookmarkEnd w:id="284"/>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85" w:name="_Toc431809083"/>
            <w:bookmarkStart w:id="286" w:name="_Toc438438849"/>
            <w:bookmarkStart w:id="287" w:name="_Toc438532623"/>
            <w:bookmarkStart w:id="288" w:name="_Toc438733993"/>
            <w:bookmarkStart w:id="289" w:name="_Toc438907031"/>
            <w:bookmarkStart w:id="290" w:name="_Toc438907230"/>
            <w:bookmarkStart w:id="291" w:name="_Toc436905732"/>
            <w:bookmarkStart w:id="292" w:name="_Toc87883576"/>
            <w:bookmarkStart w:id="293" w:name="_Toc88492246"/>
            <w:r w:rsidRPr="00BE5028">
              <w:rPr>
                <w:rFonts w:cs="Times New Roman"/>
                <w:sz w:val="24"/>
                <w:szCs w:val="24"/>
                <w:lang w:bidi="ar-SA"/>
              </w:rPr>
              <w:t xml:space="preserve">Public Opening of </w:t>
            </w:r>
            <w:bookmarkEnd w:id="285"/>
            <w:bookmarkEnd w:id="286"/>
            <w:bookmarkEnd w:id="287"/>
            <w:bookmarkEnd w:id="288"/>
            <w:bookmarkEnd w:id="289"/>
            <w:bookmarkEnd w:id="290"/>
            <w:r w:rsidRPr="00BE5028">
              <w:rPr>
                <w:rFonts w:cs="Times New Roman"/>
                <w:sz w:val="24"/>
                <w:szCs w:val="24"/>
                <w:lang w:bidi="ar-SA"/>
              </w:rPr>
              <w:t>Technical Parts of Bids</w:t>
            </w:r>
            <w:bookmarkEnd w:id="291"/>
            <w:bookmarkEnd w:id="292"/>
            <w:bookmarkEnd w:id="293"/>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proofErr w:type="gramStart"/>
            <w:r w:rsidRPr="00421D8E">
              <w:t>The  Employer</w:t>
            </w:r>
            <w:proofErr w:type="gramEnd"/>
            <w:r w:rsidRPr="00421D8E">
              <w:t xml:space="preserve"> shall, at the Bid opening, publicly open online the Technical Parts of all Bids, except as in the cases specified in </w:t>
            </w:r>
            <w:r w:rsidRPr="001661BE">
              <w:rPr>
                <w:b/>
              </w:rPr>
              <w:t>ITB 22</w:t>
            </w:r>
            <w:r w:rsidRPr="00421D8E">
              <w:t xml:space="preserve"> and </w:t>
            </w:r>
            <w:r w:rsidRPr="001661BE">
              <w:rPr>
                <w:b/>
              </w:rPr>
              <w:t>ITB 23.2</w:t>
            </w:r>
            <w:r w:rsidRPr="00421D8E">
              <w:t xml:space="preserve">,  received by the deadline of bid submissions as specified in </w:t>
            </w:r>
            <w:r w:rsidRPr="001661BE">
              <w:rPr>
                <w:b/>
              </w:rPr>
              <w:t>ITB 21</w:t>
            </w:r>
            <w:r w:rsidRPr="00421D8E">
              <w:t xml:space="preserve">, at the date, time and place </w:t>
            </w:r>
            <w:r w:rsidRPr="001661BE">
              <w:rPr>
                <w:bCs/>
              </w:rPr>
              <w:t xml:space="preserve">specified in </w:t>
            </w:r>
            <w:proofErr w:type="spellStart"/>
            <w:r w:rsidRPr="001661BE">
              <w:rPr>
                <w:bCs/>
              </w:rPr>
              <w:t>the</w:t>
            </w:r>
            <w:r w:rsidRPr="001661BE">
              <w:rPr>
                <w:b/>
              </w:rPr>
              <w:t>BDS</w:t>
            </w:r>
            <w:proofErr w:type="spellEnd"/>
            <w:r w:rsidRPr="00421D8E">
              <w:t xml:space="preserve"> in the presence of Bidders’ designated representatives who choose to attend, and this could also be viewed by the bidders online. The </w:t>
            </w:r>
            <w:r w:rsidRPr="00421D8E">
              <w:lastRenderedPageBreak/>
              <w:t xml:space="preserve">Financial Parts of the bids shall remain unopened in the e-procurement system, until the subsequent public opening, following the evaluation of the Technical Parts of the </w:t>
            </w:r>
            <w:proofErr w:type="spellStart"/>
            <w:r w:rsidRPr="00421D8E">
              <w:t>Bids.Bidder’s</w:t>
            </w:r>
            <w:proofErr w:type="spellEnd"/>
            <w:r w:rsidRPr="00421D8E">
              <w:t xml:space="preserve"> names, and such other details as the Employer may consider appropriate will be notified by the Employer at the time of bid opening.</w:t>
            </w:r>
          </w:p>
          <w:p w:rsidR="009D2176" w:rsidRPr="001661BE" w:rsidRDefault="009D2176" w:rsidP="001661BE">
            <w:pPr>
              <w:pStyle w:val="Sub-ClauseText"/>
              <w:numPr>
                <w:ilvl w:val="1"/>
                <w:numId w:val="20"/>
              </w:numPr>
              <w:rPr>
                <w:b/>
                <w:bCs/>
                <w:spacing w:val="0"/>
              </w:rPr>
            </w:pPr>
            <w:r w:rsidRPr="00421D8E">
              <w:t xml:space="preserve">Only Technical Parts of </w:t>
            </w:r>
            <w:proofErr w:type="gramStart"/>
            <w:r w:rsidRPr="00421D8E">
              <w:t>Bids  that</w:t>
            </w:r>
            <w:proofErr w:type="gramEnd"/>
            <w:r w:rsidRPr="00421D8E">
              <w:t xml:space="preserve"> are opened at Bid opening of Technical Parts shall be considered further for evaluation.</w:t>
            </w:r>
          </w:p>
          <w:p w:rsidR="009D2176" w:rsidRPr="001661BE" w:rsidRDefault="009D2176" w:rsidP="001661BE">
            <w:pPr>
              <w:pStyle w:val="Sub-ClauseText"/>
              <w:numPr>
                <w:ilvl w:val="1"/>
                <w:numId w:val="20"/>
              </w:numPr>
              <w:rPr>
                <w:b/>
                <w:bCs/>
                <w:spacing w:val="0"/>
              </w:rPr>
            </w:pPr>
            <w:r w:rsidRPr="001661BE">
              <w:rPr>
                <w:spacing w:val="0"/>
              </w:rPr>
              <w:t xml:space="preserve"> At the Bid opening the Employer shall neither discuss the merits of any Bid nor reject any Bid (except the cases, in accordance with </w:t>
            </w:r>
            <w:r w:rsidRPr="001661BE">
              <w:rPr>
                <w:b/>
                <w:spacing w:val="0"/>
              </w:rPr>
              <w:t xml:space="preserve">ITB 22 </w:t>
            </w:r>
            <w:r w:rsidRPr="001661BE">
              <w:rPr>
                <w:bCs/>
                <w:spacing w:val="0"/>
              </w:rPr>
              <w:t>and</w:t>
            </w:r>
            <w:r w:rsidRPr="001661BE">
              <w:rPr>
                <w:b/>
                <w:spacing w:val="0"/>
              </w:rPr>
              <w:t xml:space="preserve"> ITB 23.2</w:t>
            </w:r>
            <w:r w:rsidRPr="001661BE">
              <w:rPr>
                <w:spacing w:val="0"/>
              </w:rPr>
              <w:t>).</w:t>
            </w:r>
          </w:p>
          <w:p w:rsidR="009D2176" w:rsidRPr="00421D8E" w:rsidRDefault="009D2176" w:rsidP="001661BE">
            <w:pPr>
              <w:pStyle w:val="Sub-ClauseText"/>
              <w:numPr>
                <w:ilvl w:val="1"/>
                <w:numId w:val="20"/>
              </w:numPr>
            </w:pPr>
            <w:r w:rsidRPr="00421D8E">
              <w:t>The Employer shall prepare a record of the Bid opening, that shall include, as a minimum:</w:t>
            </w:r>
          </w:p>
          <w:p w:rsidR="009D2176" w:rsidRPr="00BE5028" w:rsidRDefault="009D2176" w:rsidP="001661BE">
            <w:pPr>
              <w:pStyle w:val="S1-subpara"/>
              <w:numPr>
                <w:ilvl w:val="2"/>
                <w:numId w:val="54"/>
              </w:numPr>
              <w:ind w:left="1152" w:right="0" w:hanging="576"/>
              <w:rPr>
                <w:rFonts w:cs="Times New Roman"/>
                <w:lang w:bidi="ar-SA"/>
              </w:rPr>
            </w:pPr>
            <w:r w:rsidRPr="00BE5028">
              <w:rPr>
                <w:rFonts w:cs="Times New Roman"/>
                <w:lang w:bidi="ar-SA"/>
              </w:rPr>
              <w:t xml:space="preserve">the name of the Bidder;  and </w:t>
            </w:r>
          </w:p>
          <w:p w:rsidR="009D2176" w:rsidRPr="00BE5028" w:rsidRDefault="009D2176" w:rsidP="001661BE">
            <w:pPr>
              <w:pStyle w:val="S1-subpara"/>
              <w:numPr>
                <w:ilvl w:val="2"/>
                <w:numId w:val="54"/>
              </w:numPr>
              <w:ind w:left="1152" w:right="0" w:hanging="576"/>
              <w:rPr>
                <w:rFonts w:cs="Times New Roman"/>
                <w:lang w:bidi="ar-SA"/>
              </w:rPr>
            </w:pPr>
            <w:proofErr w:type="gramStart"/>
            <w:r w:rsidRPr="00BE5028">
              <w:rPr>
                <w:rFonts w:cs="Times New Roman"/>
                <w:lang w:bidi="ar-SA"/>
              </w:rPr>
              <w:t>the</w:t>
            </w:r>
            <w:proofErr w:type="gramEnd"/>
            <w:r w:rsidRPr="00BE5028">
              <w:rPr>
                <w:rFonts w:cs="Times New Roman"/>
                <w:lang w:bidi="ar-SA"/>
              </w:rPr>
              <w:t xml:space="preserve"> presence or absence of a Bid Security or a Bid-Securing Declaration.  </w:t>
            </w:r>
          </w:p>
          <w:p w:rsidR="009D2176" w:rsidRPr="001661BE" w:rsidRDefault="009D2176" w:rsidP="001661BE">
            <w:pPr>
              <w:pStyle w:val="Sub-ClauseText"/>
              <w:numPr>
                <w:ilvl w:val="1"/>
                <w:numId w:val="20"/>
              </w:numPr>
              <w:rPr>
                <w:spacing w:val="0"/>
              </w:rPr>
            </w:pPr>
            <w:r w:rsidRPr="00421D8E">
              <w:t>The Bidders’ representatives who are present shall be requested to sign the record.  The omission of a Bidder’s signature on the record shall not invalidate the contents and effect of the record.  A copy of the record shall be distributed to all Bidders.</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294" w:name="_Toc505659527"/>
            <w:bookmarkStart w:id="295" w:name="_Toc431809084"/>
            <w:bookmarkStart w:id="296" w:name="_Toc436905733"/>
            <w:bookmarkStart w:id="297" w:name="_Toc87883577"/>
            <w:r w:rsidRPr="00BE5028">
              <w:rPr>
                <w:rFonts w:cs="Times New Roman"/>
                <w:lang w:bidi="ar-SA"/>
              </w:rPr>
              <w:lastRenderedPageBreak/>
              <w:t>Evaluation of Bids</w:t>
            </w:r>
            <w:bookmarkEnd w:id="294"/>
            <w:r w:rsidRPr="00BE5028">
              <w:rPr>
                <w:rFonts w:cs="Times New Roman"/>
                <w:lang w:bidi="ar-SA"/>
              </w:rPr>
              <w:t xml:space="preserve"> - General Provisions</w:t>
            </w:r>
            <w:bookmarkEnd w:id="295"/>
            <w:bookmarkEnd w:id="296"/>
            <w:bookmarkEnd w:id="297"/>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298" w:name="_Toc431809085"/>
            <w:bookmarkStart w:id="299" w:name="_Toc348000811"/>
            <w:bookmarkStart w:id="300" w:name="_Toc436905734"/>
            <w:r w:rsidRPr="00BE5028">
              <w:rPr>
                <w:rFonts w:cs="Times New Roman"/>
                <w:sz w:val="24"/>
                <w:szCs w:val="24"/>
                <w:lang w:bidi="ar-SA"/>
              </w:rPr>
              <w:tab/>
            </w:r>
            <w:bookmarkStart w:id="301" w:name="_Toc87883578"/>
            <w:bookmarkStart w:id="302" w:name="_Toc88492247"/>
            <w:r w:rsidRPr="00BE5028">
              <w:rPr>
                <w:rFonts w:cs="Times New Roman"/>
                <w:sz w:val="24"/>
                <w:szCs w:val="24"/>
                <w:lang w:bidi="ar-SA"/>
              </w:rPr>
              <w:t>Confidentiality</w:t>
            </w:r>
            <w:bookmarkEnd w:id="298"/>
            <w:bookmarkEnd w:id="299"/>
            <w:bookmarkEnd w:id="300"/>
            <w:bookmarkEnd w:id="301"/>
            <w:bookmarkEnd w:id="302"/>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Information relating to the evaluation of Bids </w:t>
            </w:r>
            <w:proofErr w:type="gramStart"/>
            <w:r w:rsidRPr="001661BE">
              <w:rPr>
                <w:spacing w:val="0"/>
              </w:rPr>
              <w:t>and  recommendation</w:t>
            </w:r>
            <w:proofErr w:type="gramEnd"/>
            <w:r w:rsidRPr="001661BE">
              <w:rPr>
                <w:spacing w:val="0"/>
              </w:rPr>
              <w:t xml:space="preserve"> of contract award, shall not be disclosed to Bidders, or any other persons not officially concerned with the Bidding process. </w:t>
            </w:r>
          </w:p>
          <w:p w:rsidR="009D2176" w:rsidRPr="001661BE" w:rsidRDefault="009D2176" w:rsidP="001661BE">
            <w:pPr>
              <w:pStyle w:val="Sub-ClauseText"/>
              <w:numPr>
                <w:ilvl w:val="1"/>
                <w:numId w:val="20"/>
              </w:numPr>
              <w:rPr>
                <w:b/>
                <w:bCs/>
                <w:spacing w:val="0"/>
              </w:rPr>
            </w:pPr>
            <w:r w:rsidRPr="001661BE">
              <w:rPr>
                <w:spacing w:val="0"/>
              </w:rPr>
              <w:t xml:space="preserve"> Any effort by a Bidder to influence the Employer in the evaluation or contract award decisions may result in the rejection of its Bid.</w:t>
            </w:r>
          </w:p>
          <w:p w:rsidR="009D2176" w:rsidRPr="001661BE" w:rsidRDefault="009D2176" w:rsidP="001661BE">
            <w:pPr>
              <w:pStyle w:val="Sub-ClauseText"/>
              <w:numPr>
                <w:ilvl w:val="1"/>
                <w:numId w:val="20"/>
              </w:numPr>
              <w:rPr>
                <w:b/>
                <w:bCs/>
                <w:spacing w:val="0"/>
              </w:rPr>
            </w:pPr>
            <w:r w:rsidRPr="001661BE">
              <w:rPr>
                <w:spacing w:val="0"/>
              </w:rPr>
              <w:t xml:space="preserve">Notwithstanding </w:t>
            </w:r>
            <w:r w:rsidRPr="001661BE">
              <w:rPr>
                <w:b/>
                <w:spacing w:val="0"/>
              </w:rPr>
              <w:t>ITB 25.1</w:t>
            </w:r>
            <w:r w:rsidRPr="001661BE">
              <w:rPr>
                <w:spacing w:val="0"/>
              </w:rPr>
              <w:t>, from the time of Bid opening to the time of Contract Award, if any Bidder wishes to contact the Employer on any matter related to the Bidding process, it should do so in writing.</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03" w:name="_Toc431809086"/>
            <w:bookmarkStart w:id="304" w:name="_Toc348000812"/>
            <w:bookmarkStart w:id="305" w:name="_Toc436905735"/>
            <w:bookmarkStart w:id="306" w:name="_Toc87883579"/>
            <w:bookmarkStart w:id="307" w:name="_Toc88492248"/>
            <w:r w:rsidRPr="00BE5028">
              <w:rPr>
                <w:rFonts w:cs="Times New Roman"/>
                <w:sz w:val="24"/>
                <w:szCs w:val="24"/>
                <w:lang w:bidi="ar-SA"/>
              </w:rPr>
              <w:t>Clarification of Bids</w:t>
            </w:r>
            <w:bookmarkEnd w:id="303"/>
            <w:bookmarkEnd w:id="304"/>
            <w:bookmarkEnd w:id="305"/>
            <w:bookmarkEnd w:id="306"/>
            <w:bookmarkEnd w:id="307"/>
          </w:p>
          <w:p w:rsidR="009D2176" w:rsidRPr="00BE5028" w:rsidRDefault="009D2176" w:rsidP="00D76269">
            <w:pPr>
              <w:pStyle w:val="Sec1-Clauses"/>
              <w:rPr>
                <w:rFonts w:cs="Times New Roman"/>
                <w:lang w:bidi="ar-SA"/>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To assist in the examination, evaluation, comparison of the Bids, and eligibility or qualification of the Bidders, the Employer may, at </w:t>
            </w:r>
            <w:r w:rsidRPr="001661BE">
              <w:rPr>
                <w:spacing w:val="0"/>
              </w:rPr>
              <w:lastRenderedPageBreak/>
              <w:t xml:space="preserve">its discretion, ask any Bidder for a clarification of its Bid and/or </w:t>
            </w:r>
            <w:r w:rsidRPr="00421D8E">
              <w:t xml:space="preserve">seek information related to historical data/ documents   pertaining to credentials of the Bidders and the </w:t>
            </w:r>
            <w:proofErr w:type="gramStart"/>
            <w:r w:rsidRPr="00421D8E">
              <w:t>Bids, that</w:t>
            </w:r>
            <w:proofErr w:type="gramEnd"/>
            <w:r w:rsidRPr="00421D8E">
              <w:t xml:space="preserve"> the Employer may require</w:t>
            </w:r>
            <w:r w:rsidRPr="001661BE">
              <w:rPr>
                <w:spacing w:val="0"/>
              </w:rPr>
              <w:t>. Any clarification submitted by a Bidder in respect to its Bid and that is not in response to a request by the Employer shall not be considered. The Employer’s request for clarification and the response shall be in writing. No change, including any voluntary increase or decrease, in the prices or substance of the Bid shall be sought, offered, or permitted.</w:t>
            </w:r>
          </w:p>
          <w:p w:rsidR="009D2176" w:rsidRPr="001661BE" w:rsidRDefault="009D2176" w:rsidP="001661BE">
            <w:pPr>
              <w:pStyle w:val="Sub-ClauseText"/>
              <w:numPr>
                <w:ilvl w:val="1"/>
                <w:numId w:val="20"/>
              </w:numPr>
              <w:rPr>
                <w:b/>
                <w:bCs/>
                <w:spacing w:val="0"/>
              </w:rPr>
            </w:pPr>
            <w:r w:rsidRPr="001661BE">
              <w:rPr>
                <w:spacing w:val="0"/>
              </w:rPr>
              <w:t>If a Bidder does not provide clarifications of its Bid or data/ documents sought, by the date and time set in the Employer’s request for clarification/ data/ document, its Bid may be rejected.</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08" w:name="_Toc100032320"/>
            <w:bookmarkStart w:id="309" w:name="_Toc320179003"/>
            <w:bookmarkStart w:id="310" w:name="_Toc431809087"/>
            <w:bookmarkStart w:id="311" w:name="_Toc348000813"/>
            <w:bookmarkStart w:id="312" w:name="_Toc436905736"/>
            <w:bookmarkStart w:id="313" w:name="_Toc87883580"/>
            <w:bookmarkStart w:id="314" w:name="_Toc88492249"/>
            <w:r w:rsidRPr="00BE5028">
              <w:rPr>
                <w:rFonts w:cs="Times New Roman"/>
                <w:sz w:val="24"/>
                <w:szCs w:val="24"/>
                <w:lang w:bidi="ar-SA"/>
              </w:rPr>
              <w:lastRenderedPageBreak/>
              <w:t>Deviations, Reservations, and Omissions</w:t>
            </w:r>
            <w:bookmarkEnd w:id="308"/>
            <w:bookmarkEnd w:id="309"/>
            <w:bookmarkEnd w:id="310"/>
            <w:bookmarkEnd w:id="311"/>
            <w:bookmarkEnd w:id="312"/>
            <w:bookmarkEnd w:id="313"/>
            <w:bookmarkEnd w:id="314"/>
          </w:p>
          <w:p w:rsidR="009D2176" w:rsidRPr="00BE5028" w:rsidRDefault="009D2176" w:rsidP="00D76269">
            <w:pPr>
              <w:pStyle w:val="Sec1-Clauses"/>
              <w:rPr>
                <w:rFonts w:cs="Times New Roman"/>
                <w:lang w:bidi="ar-SA"/>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rPr>
            </w:pPr>
            <w:r w:rsidRPr="001661BE">
              <w:rPr>
                <w:spacing w:val="0"/>
              </w:rPr>
              <w:t xml:space="preserve"> During the evaluation of Bids, the following definitions apply:</w:t>
            </w:r>
          </w:p>
          <w:p w:rsidR="009D2176" w:rsidRPr="001661BE" w:rsidRDefault="009D2176" w:rsidP="001661BE">
            <w:pPr>
              <w:pStyle w:val="P3Header1-Clauses"/>
              <w:numPr>
                <w:ilvl w:val="0"/>
                <w:numId w:val="4"/>
              </w:numPr>
              <w:tabs>
                <w:tab w:val="left" w:pos="972"/>
              </w:tabs>
              <w:jc w:val="both"/>
              <w:rPr>
                <w:b/>
                <w:bCs/>
              </w:rPr>
            </w:pPr>
            <w:r w:rsidRPr="00421D8E">
              <w:t xml:space="preserve">“Deviation” is a departure from the requirements specified in the bidding document; </w:t>
            </w:r>
          </w:p>
          <w:p w:rsidR="009D2176" w:rsidRPr="001661BE" w:rsidRDefault="009D2176" w:rsidP="001661BE">
            <w:pPr>
              <w:pStyle w:val="P3Header1-Clauses"/>
              <w:numPr>
                <w:ilvl w:val="0"/>
                <w:numId w:val="4"/>
              </w:numPr>
              <w:tabs>
                <w:tab w:val="left" w:pos="972"/>
              </w:tabs>
              <w:jc w:val="both"/>
              <w:rPr>
                <w:b/>
                <w:bCs/>
              </w:rPr>
            </w:pPr>
            <w:r w:rsidRPr="00421D8E">
              <w:t>“Reservation” is the setting of limiting conditions or withholding from complete acceptance of the requirements specified in the bidding document; and</w:t>
            </w:r>
          </w:p>
          <w:p w:rsidR="009D2176" w:rsidRPr="001661BE" w:rsidRDefault="009D2176" w:rsidP="001661BE">
            <w:pPr>
              <w:pStyle w:val="P3Header1-Clauses"/>
              <w:numPr>
                <w:ilvl w:val="0"/>
                <w:numId w:val="4"/>
              </w:numPr>
              <w:tabs>
                <w:tab w:val="left" w:pos="972"/>
              </w:tabs>
              <w:jc w:val="both"/>
              <w:rPr>
                <w:b/>
                <w:bCs/>
              </w:rPr>
            </w:pPr>
            <w:r w:rsidRPr="00421D8E">
              <w:t>“Omission” is the failure to submit part, or all of the information or documentation required in the bidding document.</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15" w:name="_Toc431809088"/>
            <w:bookmarkStart w:id="316" w:name="_Toc436905737"/>
            <w:bookmarkStart w:id="317" w:name="_Toc87883581"/>
            <w:bookmarkStart w:id="318" w:name="_Toc88492250"/>
            <w:r w:rsidRPr="00BE5028">
              <w:rPr>
                <w:rFonts w:cs="Times New Roman"/>
                <w:sz w:val="24"/>
                <w:szCs w:val="24"/>
                <w:lang w:bidi="ar-SA"/>
              </w:rPr>
              <w:t>Nonmaterial Nonconformities, Errors and Omissions</w:t>
            </w:r>
            <w:bookmarkEnd w:id="315"/>
            <w:bookmarkEnd w:id="316"/>
            <w:bookmarkEnd w:id="317"/>
            <w:bookmarkEnd w:id="318"/>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Provided that a Bid is substantially responsive, the Employer may waive any </w:t>
            </w:r>
            <w:proofErr w:type="gramStart"/>
            <w:r w:rsidRPr="001661BE">
              <w:rPr>
                <w:spacing w:val="0"/>
              </w:rPr>
              <w:t>nonconformities</w:t>
            </w:r>
            <w:proofErr w:type="gramEnd"/>
            <w:r w:rsidRPr="001661BE">
              <w:rPr>
                <w:spacing w:val="0"/>
              </w:rPr>
              <w:t xml:space="preserve"> in the Bid, </w:t>
            </w:r>
            <w:r w:rsidRPr="00421D8E">
              <w:t>which do not constitute a material deviation, reservation or omission.</w:t>
            </w:r>
          </w:p>
          <w:p w:rsidR="009D2176" w:rsidRPr="001661BE" w:rsidRDefault="009D2176" w:rsidP="001661BE">
            <w:pPr>
              <w:pStyle w:val="Sub-ClauseText"/>
              <w:numPr>
                <w:ilvl w:val="1"/>
                <w:numId w:val="20"/>
              </w:numPr>
              <w:ind w:left="605" w:hanging="605"/>
              <w:rPr>
                <w:b/>
                <w:bCs/>
                <w:spacing w:val="0"/>
              </w:rPr>
            </w:pPr>
            <w:r w:rsidRPr="001661BE">
              <w:rPr>
                <w:spacing w:val="0"/>
              </w:rPr>
              <w:t xml:space="preserve">Provided that a Bid is substantially responsive, the Employer may request that the Bidder submit the necessary information or documentation, within a reasonable period of time, to rectify nonmaterial nonconformities or omissions in the Bid related to documentation requirements. </w:t>
            </w:r>
            <w:r w:rsidRPr="00421D8E">
              <w:t xml:space="preserve">Requesting information or documentation on such nonconformities and/or </w:t>
            </w:r>
            <w:r w:rsidRPr="001661BE">
              <w:rPr>
                <w:spacing w:val="0"/>
              </w:rPr>
              <w:t xml:space="preserve">omissions shall not be related to any aspect of the price of the Bid.  Failure of the Bidder to comply with the request </w:t>
            </w:r>
            <w:r w:rsidRPr="001661BE">
              <w:rPr>
                <w:spacing w:val="0"/>
              </w:rPr>
              <w:lastRenderedPageBreak/>
              <w:t>may result in the rejection of its Bid.</w:t>
            </w:r>
          </w:p>
          <w:p w:rsidR="009D2176" w:rsidRPr="001661BE" w:rsidRDefault="009D2176" w:rsidP="001661BE">
            <w:pPr>
              <w:pStyle w:val="Sub-ClauseText"/>
              <w:numPr>
                <w:ilvl w:val="1"/>
                <w:numId w:val="20"/>
              </w:numPr>
              <w:ind w:left="605" w:hanging="605"/>
              <w:rPr>
                <w:b/>
                <w:bCs/>
                <w:spacing w:val="0"/>
              </w:rPr>
            </w:pPr>
            <w:r w:rsidRPr="00421D8E">
              <w:t xml:space="preserve">Provided that a Bid is substantially responsive, the Employer shall rectify quantifiable nonmaterial nonconformities related to the Bid Price.  </w:t>
            </w:r>
            <w:r w:rsidRPr="00421D8E">
              <w:rPr>
                <w:noProof/>
              </w:rPr>
              <w:t xml:space="preserve">To this effect, the Bid Price shall be adjusted, for comparison purposes only, to reflect the price of a missing or non-conforming item or component in the manner specified in </w:t>
            </w:r>
            <w:r w:rsidRPr="001661BE">
              <w:rPr>
                <w:b/>
                <w:noProof/>
              </w:rPr>
              <w:t>BDS</w:t>
            </w:r>
            <w:r w:rsidRPr="00421D8E">
              <w:rPr>
                <w:noProof/>
              </w:rPr>
              <w:t>.</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319" w:name="_Toc436905738"/>
            <w:bookmarkStart w:id="320" w:name="_Toc87883582"/>
            <w:bookmarkStart w:id="321" w:name="_Toc431809089"/>
            <w:r w:rsidRPr="00BE5028">
              <w:rPr>
                <w:rFonts w:cs="Times New Roman"/>
                <w:lang w:bidi="ar-SA"/>
              </w:rPr>
              <w:lastRenderedPageBreak/>
              <w:t>Evaluation of Technical Parts of Bids</w:t>
            </w:r>
            <w:bookmarkEnd w:id="319"/>
            <w:bookmarkEnd w:id="320"/>
            <w:bookmarkEnd w:id="321"/>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22" w:name="_Toc431809090"/>
            <w:bookmarkStart w:id="323" w:name="_Toc436905739"/>
            <w:bookmarkStart w:id="324" w:name="_Toc87883583"/>
            <w:bookmarkStart w:id="325" w:name="_Toc88492251"/>
            <w:r w:rsidRPr="00BE5028">
              <w:rPr>
                <w:rFonts w:cs="Times New Roman"/>
                <w:sz w:val="24"/>
                <w:szCs w:val="24"/>
                <w:lang w:bidi="ar-SA"/>
              </w:rPr>
              <w:t>Evaluation of Technical Parts</w:t>
            </w:r>
            <w:bookmarkEnd w:id="322"/>
            <w:bookmarkEnd w:id="323"/>
            <w:bookmarkEnd w:id="324"/>
            <w:bookmarkEnd w:id="325"/>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In evaluating the Technical Parts of each Bid, the Employer shall use the requirements, criteria and methodologies mentioned and </w:t>
            </w:r>
            <w:proofErr w:type="gramStart"/>
            <w:r w:rsidRPr="001661BE">
              <w:rPr>
                <w:spacing w:val="0"/>
              </w:rPr>
              <w:t>specified  in</w:t>
            </w:r>
            <w:proofErr w:type="gramEnd"/>
            <w:r w:rsidRPr="001661BE">
              <w:rPr>
                <w:spacing w:val="0"/>
              </w:rPr>
              <w:t xml:space="preserve"> </w:t>
            </w:r>
            <w:r w:rsidRPr="001661BE">
              <w:rPr>
                <w:b/>
              </w:rPr>
              <w:t xml:space="preserve">Section 2,Section 3 </w:t>
            </w:r>
            <w:r w:rsidRPr="00421D8E">
              <w:t>and</w:t>
            </w:r>
            <w:r w:rsidRPr="001661BE">
              <w:rPr>
                <w:b/>
              </w:rPr>
              <w:t xml:space="preserve"> Section 6.</w:t>
            </w:r>
          </w:p>
          <w:p w:rsidR="009D2176" w:rsidRPr="001661BE" w:rsidRDefault="009D2176" w:rsidP="001661BE">
            <w:pPr>
              <w:pStyle w:val="Sub-ClauseText"/>
              <w:numPr>
                <w:ilvl w:val="1"/>
                <w:numId w:val="20"/>
              </w:numPr>
              <w:rPr>
                <w:b/>
                <w:bCs/>
                <w:spacing w:val="0"/>
              </w:rPr>
            </w:pPr>
            <w:r w:rsidRPr="001661BE">
              <w:rPr>
                <w:spacing w:val="0"/>
              </w:rPr>
              <w:t xml:space="preserve"> The Employer shall, </w:t>
            </w:r>
            <w:proofErr w:type="spellStart"/>
            <w:r w:rsidRPr="001661BE">
              <w:rPr>
                <w:spacing w:val="0"/>
              </w:rPr>
              <w:t>interalia</w:t>
            </w:r>
            <w:proofErr w:type="spellEnd"/>
            <w:r w:rsidRPr="001661BE">
              <w:rPr>
                <w:spacing w:val="0"/>
              </w:rPr>
              <w:t xml:space="preserve">,  carry out the Technical Evaluation as per </w:t>
            </w:r>
            <w:r w:rsidRPr="001661BE">
              <w:rPr>
                <w:b/>
                <w:spacing w:val="0"/>
              </w:rPr>
              <w:t>ITB 29.3</w:t>
            </w:r>
            <w:r w:rsidRPr="001661BE">
              <w:rPr>
                <w:spacing w:val="0"/>
              </w:rPr>
              <w:t>, and  determine to its satisfaction:</w:t>
            </w:r>
          </w:p>
          <w:p w:rsidR="009D2176" w:rsidRPr="001661BE" w:rsidRDefault="009D2176" w:rsidP="001661BE">
            <w:pPr>
              <w:pStyle w:val="Sub-ClauseText"/>
              <w:numPr>
                <w:ilvl w:val="0"/>
                <w:numId w:val="25"/>
              </w:numPr>
              <w:rPr>
                <w:b/>
                <w:bCs/>
                <w:spacing w:val="0"/>
              </w:rPr>
            </w:pPr>
            <w:r w:rsidRPr="001661BE">
              <w:rPr>
                <w:spacing w:val="0"/>
              </w:rPr>
              <w:t xml:space="preserve">whether the Bidders comply with the Eligibility Requirements, have offered eligible Plant and Installation Services  in their Bids, as specified in </w:t>
            </w:r>
            <w:r w:rsidRPr="001661BE">
              <w:rPr>
                <w:b/>
                <w:spacing w:val="0"/>
              </w:rPr>
              <w:t>ITB 3</w:t>
            </w:r>
            <w:r w:rsidRPr="001661BE">
              <w:rPr>
                <w:spacing w:val="0"/>
              </w:rPr>
              <w:t xml:space="preserve"> and </w:t>
            </w:r>
            <w:r w:rsidRPr="001661BE">
              <w:rPr>
                <w:b/>
                <w:spacing w:val="0"/>
              </w:rPr>
              <w:t>Section 2</w:t>
            </w:r>
            <w:r w:rsidRPr="001661BE">
              <w:rPr>
                <w:spacing w:val="0"/>
              </w:rPr>
              <w:t>;</w:t>
            </w:r>
          </w:p>
          <w:p w:rsidR="009D2176" w:rsidRPr="001661BE" w:rsidRDefault="009D2176" w:rsidP="001661BE">
            <w:pPr>
              <w:pStyle w:val="Sub-ClauseText"/>
              <w:numPr>
                <w:ilvl w:val="0"/>
                <w:numId w:val="25"/>
              </w:numPr>
              <w:rPr>
                <w:b/>
                <w:bCs/>
                <w:spacing w:val="0"/>
              </w:rPr>
            </w:pPr>
            <w:proofErr w:type="gramStart"/>
            <w:r w:rsidRPr="001661BE">
              <w:rPr>
                <w:spacing w:val="0"/>
              </w:rPr>
              <w:t>whether</w:t>
            </w:r>
            <w:proofErr w:type="gramEnd"/>
            <w:r w:rsidRPr="001661BE">
              <w:rPr>
                <w:spacing w:val="0"/>
              </w:rPr>
              <w:t xml:space="preserve"> the  Bidders meet the Qualification Requirement as  specified in </w:t>
            </w:r>
            <w:r w:rsidRPr="001661BE">
              <w:rPr>
                <w:b/>
              </w:rPr>
              <w:t>ITB 3 and Section 2</w:t>
            </w:r>
            <w:r w:rsidRPr="00421D8E">
              <w:t>. (</w:t>
            </w:r>
            <w:r w:rsidRPr="001661BE">
              <w:rPr>
                <w:spacing w:val="0"/>
              </w:rPr>
              <w:t xml:space="preserve">The determination shall be based upon an examination of the documentary evidence of the Bidder’s qualifications submitted by the Bidder, pursuant to </w:t>
            </w:r>
            <w:r w:rsidRPr="001661BE">
              <w:rPr>
                <w:b/>
                <w:spacing w:val="0"/>
              </w:rPr>
              <w:t>ITB 16</w:t>
            </w:r>
            <w:r w:rsidRPr="001661BE">
              <w:rPr>
                <w:spacing w:val="0"/>
              </w:rPr>
              <w:t xml:space="preserve"> read in conjunction with </w:t>
            </w:r>
            <w:r w:rsidRPr="001661BE">
              <w:rPr>
                <w:b/>
                <w:spacing w:val="0"/>
              </w:rPr>
              <w:t>ITB 26</w:t>
            </w:r>
            <w:r w:rsidRPr="001661BE">
              <w:rPr>
                <w:spacing w:val="0"/>
              </w:rPr>
              <w:t xml:space="preserve">. The determination shall not take into consideration the qualifications of other firms such as the Bidder’s subsidiaries, parent entities, affiliates, subcontractor/Bidders (other than specialized subcontractor/Bidders if permitted in the bidding document), or any other firm different from the Bidder that submitted the Bid except if  provided in the specified Qualification Requirement itself.);  and </w:t>
            </w:r>
          </w:p>
          <w:p w:rsidR="009D2176" w:rsidRPr="001661BE" w:rsidRDefault="009D2176" w:rsidP="001661BE">
            <w:pPr>
              <w:pStyle w:val="Sub-ClauseText"/>
              <w:numPr>
                <w:ilvl w:val="0"/>
                <w:numId w:val="25"/>
              </w:numPr>
              <w:rPr>
                <w:b/>
                <w:bCs/>
                <w:spacing w:val="0"/>
              </w:rPr>
            </w:pPr>
            <w:proofErr w:type="gramStart"/>
            <w:r w:rsidRPr="001661BE">
              <w:rPr>
                <w:spacing w:val="0"/>
              </w:rPr>
              <w:t>whether</w:t>
            </w:r>
            <w:proofErr w:type="gramEnd"/>
            <w:r w:rsidRPr="001661BE">
              <w:rPr>
                <w:spacing w:val="0"/>
              </w:rPr>
              <w:t xml:space="preserve"> the  Bids submitted by the Bidders  complying with the requirements specified in (a), and (b)  above have been determined to be substantially responsive to the RFB/bidding document, as per </w:t>
            </w:r>
            <w:r w:rsidRPr="001661BE">
              <w:rPr>
                <w:b/>
                <w:spacing w:val="0"/>
              </w:rPr>
              <w:t>ITB 30</w:t>
            </w:r>
            <w:r w:rsidRPr="001661BE">
              <w:rPr>
                <w:spacing w:val="0"/>
              </w:rPr>
              <w:t xml:space="preserve">. </w:t>
            </w:r>
          </w:p>
          <w:p w:rsidR="009D2176" w:rsidRPr="00421D8E" w:rsidRDefault="009D2176" w:rsidP="001661BE">
            <w:pPr>
              <w:pStyle w:val="Sub-ClauseText"/>
              <w:numPr>
                <w:ilvl w:val="1"/>
                <w:numId w:val="20"/>
              </w:numPr>
            </w:pPr>
            <w:r w:rsidRPr="001661BE">
              <w:rPr>
                <w:b/>
              </w:rPr>
              <w:t>Technical Evaluation</w:t>
            </w:r>
            <w:r w:rsidRPr="00421D8E">
              <w:t xml:space="preserve">. The Employer will carry out a detailed technical evaluation of the Bids not </w:t>
            </w:r>
            <w:r w:rsidRPr="00421D8E">
              <w:lastRenderedPageBreak/>
              <w:t>previously rejected to determine whether the technical aspects are in compliance with the bidding document. The Bid that does not meet minimum acceptable standards of completeness, consistency and detail, and the specified minimum (or maximum, as the case may be) requirements for specified functional guarantees, will be rejected for non-responsiveness.  In order to reach its determination, the Employer will examine and compare the technical aspects of the Bids on the basis of the information supplied by the Bidders, taking into account the following:</w:t>
            </w:r>
          </w:p>
          <w:p w:rsidR="009D2176" w:rsidRPr="001661BE" w:rsidRDefault="009D2176" w:rsidP="001661BE">
            <w:pPr>
              <w:pStyle w:val="P3Header1-Clauses"/>
              <w:spacing w:after="200"/>
              <w:ind w:left="1152" w:hanging="576"/>
              <w:jc w:val="both"/>
              <w:rPr>
                <w:b/>
              </w:rPr>
            </w:pPr>
            <w:r w:rsidRPr="00421D8E">
              <w:tab/>
              <w:t xml:space="preserve">overall completeness and compliance with the  Employer’s Requirements; conformity of the Plant and Installation Services offered with specified performance criteria, including conformity with the specified minimum (or maximum, as the case may be) requirement corresponding to each functional guarantee, as indicated in </w:t>
            </w:r>
            <w:r w:rsidRPr="001661BE">
              <w:rPr>
                <w:b/>
              </w:rPr>
              <w:t>Section 2</w:t>
            </w:r>
            <w:r w:rsidRPr="00421D8E">
              <w:t xml:space="preserve"> and/ or </w:t>
            </w:r>
            <w:r w:rsidRPr="001661BE">
              <w:rPr>
                <w:b/>
              </w:rPr>
              <w:t>Section 6</w:t>
            </w:r>
            <w:r w:rsidRPr="00421D8E">
              <w:t>; suitability of the Plant and Installation Services offered in relation to the environmental and climatic conditions prevailing at the site; and quality, function and operation of any process control concept included in the Bid;</w:t>
            </w:r>
          </w:p>
          <w:p w:rsidR="009D2176" w:rsidRPr="00421D8E" w:rsidRDefault="009D2176" w:rsidP="001661BE">
            <w:pPr>
              <w:spacing w:after="200"/>
              <w:ind w:left="1152" w:hanging="576"/>
            </w:pPr>
            <w:r w:rsidRPr="00421D8E">
              <w:t>(b)</w:t>
            </w:r>
            <w:r w:rsidRPr="00421D8E">
              <w:tab/>
              <w:t>type, quantity and long-term availability of mandatory and recommended spare parts and maintenance services; and</w:t>
            </w:r>
          </w:p>
          <w:p w:rsidR="009D2176" w:rsidRPr="00421D8E" w:rsidRDefault="009D2176" w:rsidP="001661BE">
            <w:pPr>
              <w:spacing w:after="200"/>
              <w:ind w:left="1152" w:hanging="576"/>
            </w:pPr>
            <w:r w:rsidRPr="00421D8E">
              <w:t>(c)</w:t>
            </w:r>
            <w:r w:rsidRPr="00421D8E">
              <w:tab/>
            </w:r>
            <w:proofErr w:type="gramStart"/>
            <w:r w:rsidRPr="00421D8E">
              <w:t>other</w:t>
            </w:r>
            <w:proofErr w:type="gramEnd"/>
            <w:r w:rsidRPr="00421D8E">
              <w:t xml:space="preserve"> relevant factors, if any, listed in the RFB/ bidding document.</w:t>
            </w:r>
          </w:p>
          <w:p w:rsidR="009D2176" w:rsidRPr="001661BE" w:rsidRDefault="009D2176" w:rsidP="001661BE">
            <w:pPr>
              <w:pStyle w:val="Sub-ClauseText"/>
              <w:ind w:left="548" w:hanging="425"/>
              <w:rPr>
                <w:spacing w:val="0"/>
              </w:rPr>
            </w:pPr>
          </w:p>
          <w:p w:rsidR="009D2176" w:rsidRPr="001661BE" w:rsidRDefault="009D2176" w:rsidP="001661BE">
            <w:pPr>
              <w:pStyle w:val="Sub-ClauseText"/>
              <w:numPr>
                <w:ilvl w:val="1"/>
                <w:numId w:val="20"/>
              </w:numPr>
              <w:ind w:left="548" w:hanging="548"/>
              <w:rPr>
                <w:spacing w:val="0"/>
              </w:rPr>
            </w:pPr>
            <w:r w:rsidRPr="00421D8E">
              <w:t xml:space="preserve">At this stage, a </w:t>
            </w:r>
            <w:proofErr w:type="gramStart"/>
            <w:r w:rsidRPr="00421D8E">
              <w:t>Bid  shall</w:t>
            </w:r>
            <w:proofErr w:type="gramEnd"/>
            <w:r w:rsidRPr="00421D8E">
              <w:t xml:space="preserve"> be rejected if the determination on any  one of  the  aspects listed in ITB 29.2 (a), (b) and (c)  above,  is not in the affirmative. All other Bids shall be considered for further evaluation.</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26" w:name="_Toc424009130"/>
            <w:bookmarkStart w:id="327" w:name="_Toc431809091"/>
            <w:bookmarkStart w:id="328" w:name="_Toc436905740"/>
            <w:bookmarkStart w:id="329" w:name="_Toc87883584"/>
            <w:bookmarkStart w:id="330" w:name="_Toc88492252"/>
            <w:bookmarkStart w:id="331" w:name="_Toc438438853"/>
            <w:bookmarkStart w:id="332" w:name="_Toc438532632"/>
            <w:bookmarkStart w:id="333" w:name="_Toc438733997"/>
            <w:bookmarkStart w:id="334" w:name="_Toc438907034"/>
            <w:bookmarkStart w:id="335" w:name="_Toc438907233"/>
            <w:r w:rsidRPr="00BE5028">
              <w:rPr>
                <w:rFonts w:cs="Times New Roman"/>
                <w:sz w:val="24"/>
                <w:szCs w:val="24"/>
                <w:lang w:bidi="ar-SA"/>
              </w:rPr>
              <w:lastRenderedPageBreak/>
              <w:t>Determination of Responsiveness</w:t>
            </w:r>
            <w:bookmarkEnd w:id="326"/>
            <w:bookmarkEnd w:id="327"/>
            <w:bookmarkEnd w:id="328"/>
            <w:bookmarkEnd w:id="329"/>
            <w:bookmarkEnd w:id="330"/>
            <w:bookmarkEnd w:id="331"/>
            <w:bookmarkEnd w:id="332"/>
            <w:bookmarkEnd w:id="333"/>
            <w:bookmarkEnd w:id="334"/>
            <w:bookmarkEnd w:id="335"/>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The Employer’s determination of a Bid’s responsiveness is to be based on the contents of the Bid itself, as defined in </w:t>
            </w:r>
            <w:r w:rsidRPr="001661BE">
              <w:rPr>
                <w:b/>
                <w:spacing w:val="0"/>
              </w:rPr>
              <w:t>ITB 10</w:t>
            </w:r>
            <w:r w:rsidRPr="001661BE">
              <w:rPr>
                <w:spacing w:val="0"/>
              </w:rPr>
              <w:t xml:space="preserve"> read in conjunction with </w:t>
            </w:r>
            <w:r w:rsidRPr="001661BE">
              <w:rPr>
                <w:b/>
                <w:spacing w:val="0"/>
              </w:rPr>
              <w:t>ITB 26</w:t>
            </w:r>
            <w:r w:rsidRPr="001661BE">
              <w:rPr>
                <w:spacing w:val="0"/>
              </w:rPr>
              <w:t xml:space="preserve"> and submitted as per </w:t>
            </w:r>
            <w:r w:rsidRPr="001661BE">
              <w:rPr>
                <w:b/>
                <w:spacing w:val="0"/>
              </w:rPr>
              <w:t>ITB 11</w:t>
            </w:r>
            <w:r w:rsidRPr="001661BE">
              <w:rPr>
                <w:spacing w:val="0"/>
              </w:rPr>
              <w:t xml:space="preserve">. </w:t>
            </w:r>
          </w:p>
          <w:p w:rsidR="009D2176" w:rsidRPr="001661BE" w:rsidRDefault="009D2176" w:rsidP="001661BE">
            <w:pPr>
              <w:pStyle w:val="Sub-ClauseText"/>
              <w:numPr>
                <w:ilvl w:val="1"/>
                <w:numId w:val="20"/>
              </w:numPr>
              <w:rPr>
                <w:b/>
                <w:bCs/>
                <w:spacing w:val="0"/>
              </w:rPr>
            </w:pPr>
            <w:r w:rsidRPr="001661BE">
              <w:rPr>
                <w:spacing w:val="0"/>
              </w:rPr>
              <w:t xml:space="preserve"> A substantially responsive Bid is one that meets the requirements of the bidding document without </w:t>
            </w:r>
            <w:r w:rsidRPr="001661BE">
              <w:rPr>
                <w:spacing w:val="0"/>
              </w:rPr>
              <w:lastRenderedPageBreak/>
              <w:t>material deviation, reservation, or omission. A material deviation, reservation, or omission is one that:</w:t>
            </w:r>
          </w:p>
          <w:p w:rsidR="009D2176" w:rsidRPr="00BE5028" w:rsidRDefault="009D2176" w:rsidP="001661BE">
            <w:pPr>
              <w:pStyle w:val="Heading3"/>
              <w:numPr>
                <w:ilvl w:val="2"/>
                <w:numId w:val="7"/>
              </w:numPr>
              <w:spacing w:before="120" w:after="120"/>
              <w:rPr>
                <w:rFonts w:cs="Times New Roman"/>
                <w:b/>
                <w:bCs/>
                <w:lang w:bidi="ar-SA"/>
              </w:rPr>
            </w:pPr>
            <w:bookmarkStart w:id="336" w:name="_Toc88492253"/>
            <w:proofErr w:type="gramStart"/>
            <w:r w:rsidRPr="00BE5028">
              <w:rPr>
                <w:rFonts w:cs="Times New Roman"/>
                <w:lang w:bidi="ar-SA"/>
              </w:rPr>
              <w:t>if</w:t>
            </w:r>
            <w:proofErr w:type="gramEnd"/>
            <w:r w:rsidRPr="00BE5028">
              <w:rPr>
                <w:rFonts w:cs="Times New Roman"/>
                <w:lang w:bidi="ar-SA"/>
              </w:rPr>
              <w:t xml:space="preserve"> accepted, would:</w:t>
            </w:r>
            <w:bookmarkEnd w:id="336"/>
          </w:p>
          <w:p w:rsidR="009D2176" w:rsidRPr="00BE5028" w:rsidRDefault="009D2176" w:rsidP="001661BE">
            <w:pPr>
              <w:pStyle w:val="Heading3"/>
              <w:numPr>
                <w:ilvl w:val="3"/>
                <w:numId w:val="7"/>
              </w:numPr>
              <w:spacing w:before="120" w:after="120"/>
              <w:rPr>
                <w:rFonts w:cs="Times New Roman"/>
                <w:b/>
                <w:bCs/>
                <w:lang w:bidi="ar-SA"/>
              </w:rPr>
            </w:pPr>
            <w:bookmarkStart w:id="337" w:name="_Toc88492254"/>
            <w:proofErr w:type="gramStart"/>
            <w:r w:rsidRPr="00BE5028">
              <w:rPr>
                <w:rFonts w:cs="Times New Roman"/>
                <w:lang w:bidi="ar-SA"/>
              </w:rPr>
              <w:t>affect</w:t>
            </w:r>
            <w:proofErr w:type="gramEnd"/>
            <w:r w:rsidRPr="00BE5028">
              <w:rPr>
                <w:rFonts w:cs="Times New Roman"/>
                <w:lang w:bidi="ar-SA"/>
              </w:rPr>
              <w:t xml:space="preserve"> in any substantial way the scope, quality, or performance of the Works  specified in the Contract; or</w:t>
            </w:r>
            <w:bookmarkEnd w:id="337"/>
          </w:p>
          <w:p w:rsidR="009D2176" w:rsidRPr="00BE5028" w:rsidRDefault="009D2176" w:rsidP="001661BE">
            <w:pPr>
              <w:pStyle w:val="Heading3"/>
              <w:numPr>
                <w:ilvl w:val="3"/>
                <w:numId w:val="7"/>
              </w:numPr>
              <w:spacing w:before="120" w:after="120"/>
              <w:rPr>
                <w:rFonts w:cs="Times New Roman"/>
                <w:b/>
                <w:bCs/>
                <w:lang w:bidi="ar-SA"/>
              </w:rPr>
            </w:pPr>
            <w:bookmarkStart w:id="338" w:name="_Toc88492255"/>
            <w:proofErr w:type="gramStart"/>
            <w:r w:rsidRPr="00BE5028">
              <w:rPr>
                <w:rFonts w:cs="Times New Roman"/>
                <w:lang w:bidi="ar-SA"/>
              </w:rPr>
              <w:t>limit</w:t>
            </w:r>
            <w:proofErr w:type="gramEnd"/>
            <w:r w:rsidRPr="00BE5028">
              <w:rPr>
                <w:rFonts w:cs="Times New Roman"/>
                <w:lang w:bidi="ar-SA"/>
              </w:rPr>
              <w:t xml:space="preserve"> in any substantial way, inconsistent with the bidding document, the Employer’s rights or the Bidder’s obligations under the Contract; or</w:t>
            </w:r>
            <w:bookmarkEnd w:id="338"/>
          </w:p>
          <w:p w:rsidR="009D2176" w:rsidRPr="00BE5028" w:rsidRDefault="009D2176" w:rsidP="001661BE">
            <w:pPr>
              <w:pStyle w:val="Heading3"/>
              <w:numPr>
                <w:ilvl w:val="2"/>
                <w:numId w:val="7"/>
              </w:numPr>
              <w:spacing w:before="120" w:after="120"/>
              <w:rPr>
                <w:rFonts w:cs="Times New Roman"/>
                <w:b/>
                <w:bCs/>
                <w:lang w:bidi="ar-SA"/>
              </w:rPr>
            </w:pPr>
            <w:bookmarkStart w:id="339" w:name="_Toc88492256"/>
            <w:proofErr w:type="gramStart"/>
            <w:r w:rsidRPr="00BE5028">
              <w:rPr>
                <w:rFonts w:cs="Times New Roman"/>
                <w:lang w:bidi="ar-SA"/>
              </w:rPr>
              <w:t>if</w:t>
            </w:r>
            <w:proofErr w:type="gramEnd"/>
            <w:r w:rsidRPr="00BE5028">
              <w:rPr>
                <w:rFonts w:cs="Times New Roman"/>
                <w:lang w:bidi="ar-SA"/>
              </w:rPr>
              <w:t xml:space="preserve"> rectified, would unfairly affect the competitive position of other Bidders presenting substantially responsive Bids.</w:t>
            </w:r>
            <w:bookmarkEnd w:id="339"/>
          </w:p>
          <w:p w:rsidR="009D2176" w:rsidRPr="001661BE" w:rsidRDefault="009D2176" w:rsidP="001661BE">
            <w:pPr>
              <w:pStyle w:val="Sub-ClauseText"/>
              <w:numPr>
                <w:ilvl w:val="1"/>
                <w:numId w:val="20"/>
              </w:numPr>
              <w:ind w:left="605" w:hanging="605"/>
              <w:rPr>
                <w:b/>
                <w:bCs/>
                <w:spacing w:val="0"/>
              </w:rPr>
            </w:pPr>
            <w:r w:rsidRPr="00421D8E">
              <w:t xml:space="preserve">The Employer shall examine the technical aspects of the Bids, in particular, to confirm that all requirements of </w:t>
            </w:r>
            <w:r w:rsidRPr="001661BE">
              <w:rPr>
                <w:b/>
              </w:rPr>
              <w:t>Section 6</w:t>
            </w:r>
            <w:r w:rsidRPr="00421D8E">
              <w:t xml:space="preserve">, </w:t>
            </w:r>
            <w:r w:rsidRPr="001661BE">
              <w:rPr>
                <w:bCs/>
              </w:rPr>
              <w:t xml:space="preserve">Employer’s Requirement </w:t>
            </w:r>
            <w:r w:rsidRPr="00421D8E">
              <w:t xml:space="preserve">have been met without any material deviation or reservation, or omission. </w:t>
            </w:r>
          </w:p>
          <w:p w:rsidR="009D2176" w:rsidRPr="001661BE" w:rsidRDefault="009D2176" w:rsidP="001661BE">
            <w:pPr>
              <w:pStyle w:val="Sub-ClauseText"/>
              <w:numPr>
                <w:ilvl w:val="1"/>
                <w:numId w:val="20"/>
              </w:numPr>
              <w:ind w:left="605" w:hanging="605"/>
              <w:rPr>
                <w:b/>
                <w:bCs/>
                <w:spacing w:val="0"/>
              </w:rPr>
            </w:pPr>
            <w:r w:rsidRPr="001661BE">
              <w:rPr>
                <w:spacing w:val="0"/>
              </w:rPr>
              <w:t>If a Bid is not substantially responsive to the requirements of bidding document, it shall be rejected by the Employer and may not subsequently be made responsive by correction of the material deviation, reservation, or omission.</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340" w:name="_Toc431809093"/>
            <w:bookmarkStart w:id="341" w:name="_Toc436905742"/>
            <w:bookmarkStart w:id="342" w:name="_Toc87883585"/>
            <w:r w:rsidRPr="00BE5028">
              <w:rPr>
                <w:rFonts w:cs="Times New Roman"/>
                <w:lang w:bidi="ar-SA"/>
              </w:rPr>
              <w:lastRenderedPageBreak/>
              <w:t>Public Opening of Financial Parts</w:t>
            </w:r>
            <w:bookmarkEnd w:id="340"/>
            <w:r w:rsidRPr="00BE5028">
              <w:rPr>
                <w:rFonts w:cs="Times New Roman"/>
                <w:lang w:bidi="ar-SA"/>
              </w:rPr>
              <w:t xml:space="preserve"> of Bids</w:t>
            </w:r>
            <w:bookmarkEnd w:id="341"/>
            <w:bookmarkEnd w:id="342"/>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43" w:name="_Toc431809094"/>
            <w:bookmarkStart w:id="344" w:name="_Toc436905743"/>
            <w:bookmarkStart w:id="345" w:name="_Toc87883586"/>
            <w:bookmarkStart w:id="346" w:name="_Toc88492257"/>
            <w:r w:rsidRPr="00BE5028">
              <w:rPr>
                <w:rFonts w:cs="Times New Roman"/>
                <w:sz w:val="24"/>
                <w:szCs w:val="24"/>
                <w:lang w:bidi="ar-SA"/>
              </w:rPr>
              <w:t>Public Opening</w:t>
            </w:r>
            <w:bookmarkEnd w:id="343"/>
            <w:r w:rsidRPr="00BE5028">
              <w:rPr>
                <w:rFonts w:cs="Times New Roman"/>
                <w:sz w:val="24"/>
                <w:szCs w:val="24"/>
                <w:lang w:bidi="ar-SA"/>
              </w:rPr>
              <w:t xml:space="preserve"> of Financial Parts</w:t>
            </w:r>
            <w:bookmarkStart w:id="347" w:name="_Hlt438533232"/>
            <w:bookmarkEnd w:id="344"/>
            <w:bookmarkEnd w:id="345"/>
            <w:bookmarkEnd w:id="346"/>
            <w:bookmarkEnd w:id="347"/>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b/>
                <w:bCs/>
                <w:spacing w:val="0"/>
              </w:rPr>
            </w:pPr>
            <w:r w:rsidRPr="001661BE">
              <w:rPr>
                <w:spacing w:val="0"/>
              </w:rPr>
              <w:t xml:space="preserve"> Following the completion of the evaluation of the Technical Parts of the Bids, the Employer shall notify in writing those Bidders whose </w:t>
            </w:r>
            <w:r w:rsidRPr="001661BE">
              <w:rPr>
                <w:lang w:val="en-IN"/>
              </w:rPr>
              <w:t>Bids were considered non-responsive to the bidding document / RFB Document or failed to meet the Eligibility Requirements or Qualification Requirement or any other specified requirement, advising them of the following information:</w:t>
            </w:r>
          </w:p>
          <w:p w:rsidR="009D2176" w:rsidRPr="00BE5028" w:rsidRDefault="009D2176" w:rsidP="001661BE">
            <w:pPr>
              <w:pStyle w:val="Heading3"/>
              <w:numPr>
                <w:ilvl w:val="2"/>
                <w:numId w:val="17"/>
              </w:numPr>
              <w:spacing w:before="120" w:after="120"/>
              <w:ind w:hanging="314"/>
              <w:rPr>
                <w:rFonts w:cs="Times New Roman"/>
                <w:b/>
                <w:bCs/>
                <w:lang w:bidi="ar-SA"/>
              </w:rPr>
            </w:pPr>
            <w:bookmarkStart w:id="348" w:name="_Toc88492258"/>
            <w:proofErr w:type="gramStart"/>
            <w:r w:rsidRPr="00BE5028">
              <w:rPr>
                <w:rFonts w:cs="Times New Roman"/>
                <w:color w:val="000000"/>
                <w:lang w:bidi="ar-SA"/>
              </w:rPr>
              <w:t>the</w:t>
            </w:r>
            <w:proofErr w:type="gramEnd"/>
            <w:r w:rsidRPr="00BE5028">
              <w:rPr>
                <w:rFonts w:cs="Times New Roman"/>
                <w:color w:val="000000"/>
                <w:lang w:bidi="ar-SA"/>
              </w:rPr>
              <w:t xml:space="preserve"> grounds on which </w:t>
            </w:r>
            <w:r w:rsidRPr="00BE5028">
              <w:rPr>
                <w:rFonts w:cs="Times New Roman"/>
                <w:lang w:bidi="ar-SA"/>
              </w:rPr>
              <w:t>their Technical Part of Bid failed to meet the requirements of the bidding document; and</w:t>
            </w:r>
            <w:bookmarkEnd w:id="348"/>
          </w:p>
          <w:p w:rsidR="009D2176" w:rsidRPr="00BE5028" w:rsidRDefault="009D2176" w:rsidP="001661BE">
            <w:pPr>
              <w:pStyle w:val="Heading3"/>
              <w:numPr>
                <w:ilvl w:val="2"/>
                <w:numId w:val="17"/>
              </w:numPr>
              <w:spacing w:before="120" w:after="120"/>
              <w:ind w:hanging="314"/>
              <w:rPr>
                <w:rFonts w:cs="Times New Roman"/>
                <w:b/>
                <w:bCs/>
                <w:lang w:bidi="ar-SA"/>
              </w:rPr>
            </w:pPr>
            <w:bookmarkStart w:id="349" w:name="_Toc88492259"/>
            <w:r w:rsidRPr="00BE5028">
              <w:rPr>
                <w:rFonts w:cs="Times New Roman"/>
                <w:lang w:val="en-IN" w:bidi="ar-SA"/>
              </w:rPr>
              <w:t>Financial Part of their Bid will not be opened.</w:t>
            </w:r>
            <w:bookmarkEnd w:id="349"/>
          </w:p>
          <w:p w:rsidR="009D2176" w:rsidRPr="001661BE" w:rsidRDefault="009D2176" w:rsidP="001661BE">
            <w:pPr>
              <w:pStyle w:val="Sub-ClauseText"/>
              <w:numPr>
                <w:ilvl w:val="1"/>
                <w:numId w:val="20"/>
              </w:numPr>
              <w:rPr>
                <w:spacing w:val="0"/>
              </w:rPr>
            </w:pPr>
            <w:r w:rsidRPr="001661BE">
              <w:rPr>
                <w:spacing w:val="0"/>
              </w:rPr>
              <w:t xml:space="preserve"> The Employer shall, simultaneously, notify in writing those Bidders whose Technical Parts have been evaluated as substantially responsive to the </w:t>
            </w:r>
            <w:r w:rsidRPr="001661BE">
              <w:rPr>
                <w:spacing w:val="0"/>
              </w:rPr>
              <w:lastRenderedPageBreak/>
              <w:t>bidding document and met the Eligibility Requirement, Qualification Requirement and other specified requirement, advising them of the following information:</w:t>
            </w:r>
          </w:p>
          <w:p w:rsidR="009D2176" w:rsidRPr="00BE5028" w:rsidRDefault="009D2176" w:rsidP="001661BE">
            <w:pPr>
              <w:pStyle w:val="Heading3"/>
              <w:numPr>
                <w:ilvl w:val="2"/>
                <w:numId w:val="18"/>
              </w:numPr>
              <w:spacing w:before="120" w:after="120"/>
              <w:ind w:hanging="314"/>
              <w:rPr>
                <w:rFonts w:cs="Times New Roman"/>
                <w:b/>
                <w:bCs/>
                <w:lang w:bidi="ar-SA"/>
              </w:rPr>
            </w:pPr>
            <w:bookmarkStart w:id="350" w:name="_Toc88492260"/>
            <w:proofErr w:type="gramStart"/>
            <w:r w:rsidRPr="00BE5028">
              <w:rPr>
                <w:rFonts w:cs="Times New Roman"/>
                <w:lang w:bidi="ar-SA"/>
              </w:rPr>
              <w:t>their</w:t>
            </w:r>
            <w:proofErr w:type="gramEnd"/>
            <w:r w:rsidRPr="00BE5028">
              <w:rPr>
                <w:rFonts w:cs="Times New Roman"/>
                <w:lang w:bidi="ar-SA"/>
              </w:rPr>
              <w:t xml:space="preserve"> Bid has been evaluated as substantially responsive to the requirements of bidding document and the specified requirements;</w:t>
            </w:r>
            <w:bookmarkEnd w:id="350"/>
          </w:p>
          <w:p w:rsidR="009D2176" w:rsidRPr="001661BE" w:rsidRDefault="009D2176" w:rsidP="001661BE">
            <w:pPr>
              <w:pStyle w:val="P3Header1-Clauses"/>
              <w:numPr>
                <w:ilvl w:val="2"/>
                <w:numId w:val="18"/>
              </w:numPr>
              <w:spacing w:before="0" w:after="200"/>
              <w:ind w:hanging="314"/>
              <w:jc w:val="both"/>
              <w:rPr>
                <w:b/>
                <w:bCs/>
                <w:lang w:val="en-IN"/>
              </w:rPr>
            </w:pPr>
            <w:r w:rsidRPr="001661BE">
              <w:rPr>
                <w:lang w:val="en-IN"/>
              </w:rPr>
              <w:t>Financial Part of  their Bid will be opened online at the public opening of the Financial Parts; and</w:t>
            </w:r>
          </w:p>
          <w:p w:rsidR="009D2176" w:rsidRPr="00BE5028" w:rsidRDefault="009D2176" w:rsidP="001661BE">
            <w:pPr>
              <w:pStyle w:val="Heading3"/>
              <w:numPr>
                <w:ilvl w:val="2"/>
                <w:numId w:val="18"/>
              </w:numPr>
              <w:spacing w:before="120" w:after="120"/>
              <w:ind w:hanging="314"/>
              <w:rPr>
                <w:rFonts w:cs="Times New Roman"/>
                <w:b/>
                <w:bCs/>
                <w:lang w:bidi="ar-SA"/>
              </w:rPr>
            </w:pPr>
            <w:bookmarkStart w:id="351" w:name="_Toc88492261"/>
            <w:proofErr w:type="gramStart"/>
            <w:r w:rsidRPr="00BE5028">
              <w:rPr>
                <w:rFonts w:cs="Times New Roman"/>
                <w:lang w:bidi="ar-SA"/>
              </w:rPr>
              <w:t>notify</w:t>
            </w:r>
            <w:proofErr w:type="gramEnd"/>
            <w:r w:rsidRPr="00BE5028">
              <w:rPr>
                <w:rFonts w:cs="Times New Roman"/>
                <w:lang w:bidi="ar-SA"/>
              </w:rPr>
              <w:t xml:space="preserve"> them of the date, time and location of the second  public opening of the Financial Parts of bid, </w:t>
            </w:r>
            <w:r w:rsidRPr="00BE5028">
              <w:rPr>
                <w:rFonts w:cs="Times New Roman"/>
                <w:lang w:val="en-IN" w:bidi="ar-SA"/>
              </w:rPr>
              <w:t xml:space="preserve">and the address thereof. </w:t>
            </w:r>
            <w:r w:rsidRPr="00BE5028">
              <w:rPr>
                <w:rFonts w:cs="Times New Roman"/>
                <w:lang w:bidi="ar-SA"/>
              </w:rPr>
              <w:t>In the event of the specified date of bid opening being declared a holiday for the Employer, the bids will be opened at the appointed time and location on the next working day.</w:t>
            </w:r>
            <w:bookmarkEnd w:id="351"/>
          </w:p>
          <w:p w:rsidR="009D2176" w:rsidRPr="001661BE" w:rsidRDefault="009D2176" w:rsidP="001661BE">
            <w:pPr>
              <w:pStyle w:val="Sub-ClauseText"/>
              <w:numPr>
                <w:ilvl w:val="1"/>
                <w:numId w:val="20"/>
              </w:numPr>
              <w:ind w:left="690" w:hanging="690"/>
              <w:rPr>
                <w:b/>
                <w:bCs/>
                <w:spacing w:val="0"/>
              </w:rPr>
            </w:pPr>
            <w:r w:rsidRPr="00421D8E">
              <w:t xml:space="preserve">All efforts may be made to have the opening date that should allow Bidders sufficient time to make arrangements for attending the opening if they so choose, however as the opening is in online mode and bidder’s get due notification of bid opening and can witness the opening online, the date of opening may be set accordingly based on </w:t>
            </w:r>
            <w:proofErr w:type="gramStart"/>
            <w:r w:rsidRPr="00421D8E">
              <w:t>Employer’s  requirements</w:t>
            </w:r>
            <w:proofErr w:type="gramEnd"/>
            <w:r w:rsidRPr="00421D8E">
              <w:t xml:space="preserve">. The Financial Part of the Bids shall be opened publicly in the presence of Bidders’ designated </w:t>
            </w:r>
            <w:proofErr w:type="gramStart"/>
            <w:r w:rsidRPr="00421D8E">
              <w:t>representatives who chooses</w:t>
            </w:r>
            <w:proofErr w:type="gramEnd"/>
            <w:r w:rsidRPr="00421D8E">
              <w:t xml:space="preserve"> to attend, and this could also be viewed by the bidders online. The bidder’s names, the Bid prices, the total amount of each bid, and such other details as the Employer may consider appropriate, will be announced by the Employer at the time of bid opening.</w:t>
            </w:r>
          </w:p>
          <w:p w:rsidR="009D2176" w:rsidRPr="001661BE" w:rsidRDefault="009D2176" w:rsidP="001661BE">
            <w:pPr>
              <w:pStyle w:val="Sub-ClauseText"/>
              <w:ind w:left="420"/>
              <w:rPr>
                <w:spacing w:val="0"/>
              </w:rPr>
            </w:pPr>
          </w:p>
          <w:p w:rsidR="009D2176" w:rsidRPr="00421D8E" w:rsidRDefault="009D2176" w:rsidP="001661BE">
            <w:pPr>
              <w:pStyle w:val="Sub-ClauseText"/>
              <w:numPr>
                <w:ilvl w:val="1"/>
                <w:numId w:val="20"/>
              </w:numPr>
              <w:ind w:left="548" w:hanging="567"/>
            </w:pPr>
            <w:r w:rsidRPr="00421D8E">
              <w:t>The Employer shall prepare a record of the Bid opening, that shall include, as a minimum:</w:t>
            </w:r>
          </w:p>
          <w:p w:rsidR="009D2176" w:rsidRPr="00BE5028" w:rsidRDefault="009D2176" w:rsidP="001661BE">
            <w:pPr>
              <w:pStyle w:val="S1-subpara"/>
              <w:numPr>
                <w:ilvl w:val="0"/>
                <w:numId w:val="79"/>
              </w:numPr>
              <w:ind w:right="0"/>
              <w:rPr>
                <w:rFonts w:cs="Times New Roman"/>
                <w:lang w:bidi="ar-SA"/>
              </w:rPr>
            </w:pPr>
            <w:r w:rsidRPr="00BE5028">
              <w:rPr>
                <w:rFonts w:cs="Times New Roman"/>
                <w:lang w:bidi="ar-SA"/>
              </w:rPr>
              <w:t xml:space="preserve">the name of the Bidder;  and </w:t>
            </w:r>
          </w:p>
          <w:p w:rsidR="009D2176" w:rsidRPr="00BE5028" w:rsidRDefault="009D2176" w:rsidP="001661BE">
            <w:pPr>
              <w:pStyle w:val="S1-subpara"/>
              <w:numPr>
                <w:ilvl w:val="0"/>
                <w:numId w:val="79"/>
              </w:numPr>
              <w:ind w:right="0"/>
              <w:rPr>
                <w:rFonts w:cs="Times New Roman"/>
                <w:lang w:bidi="ar-SA"/>
              </w:rPr>
            </w:pPr>
            <w:r w:rsidRPr="00BE5028">
              <w:rPr>
                <w:rFonts w:cs="Times New Roman"/>
                <w:lang w:bidi="ar-SA"/>
              </w:rPr>
              <w:t>the Bid price, for the package, including any discounts</w:t>
            </w:r>
          </w:p>
          <w:p w:rsidR="009D2176" w:rsidRPr="001661BE" w:rsidRDefault="009D2176" w:rsidP="001661BE">
            <w:pPr>
              <w:pStyle w:val="Sub-ClauseText"/>
              <w:numPr>
                <w:ilvl w:val="1"/>
                <w:numId w:val="20"/>
              </w:numPr>
              <w:rPr>
                <w:b/>
                <w:bCs/>
                <w:spacing w:val="0"/>
              </w:rPr>
            </w:pPr>
            <w:r w:rsidRPr="00421D8E">
              <w:t>Only Financial Parts of Bids that are opened at Bid opening shall be considered for further evaluation.</w:t>
            </w:r>
          </w:p>
          <w:p w:rsidR="009D2176" w:rsidRPr="00421D8E" w:rsidRDefault="009D2176" w:rsidP="001661BE">
            <w:pPr>
              <w:pStyle w:val="Sub-ClauseText"/>
              <w:ind w:left="420"/>
            </w:pP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352" w:name="_Toc87883587"/>
            <w:r w:rsidRPr="00BE5028">
              <w:rPr>
                <w:rFonts w:cs="Times New Roman"/>
                <w:lang w:bidi="ar-SA"/>
              </w:rPr>
              <w:lastRenderedPageBreak/>
              <w:t>Evaluation of Financial Parts of Bids</w:t>
            </w:r>
            <w:bookmarkEnd w:id="352"/>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53" w:name="_Toc438438859"/>
            <w:bookmarkStart w:id="354" w:name="_Toc438532648"/>
            <w:bookmarkStart w:id="355" w:name="_Toc438734003"/>
            <w:bookmarkStart w:id="356" w:name="_Toc438907040"/>
            <w:bookmarkStart w:id="357" w:name="_Toc438907239"/>
            <w:bookmarkStart w:id="358" w:name="_Toc431809096"/>
            <w:bookmarkStart w:id="359" w:name="_Toc436905744"/>
            <w:bookmarkStart w:id="360" w:name="_Toc87883588"/>
            <w:bookmarkStart w:id="361" w:name="_Toc88492262"/>
            <w:r w:rsidRPr="00BE5028">
              <w:rPr>
                <w:rFonts w:cs="Times New Roman"/>
                <w:sz w:val="24"/>
                <w:szCs w:val="24"/>
                <w:lang w:bidi="ar-SA"/>
              </w:rPr>
              <w:t xml:space="preserve">Evaluation of </w:t>
            </w:r>
            <w:bookmarkEnd w:id="353"/>
            <w:bookmarkEnd w:id="354"/>
            <w:bookmarkEnd w:id="355"/>
            <w:bookmarkEnd w:id="356"/>
            <w:bookmarkEnd w:id="357"/>
            <w:r w:rsidRPr="00BE5028">
              <w:rPr>
                <w:rFonts w:cs="Times New Roman"/>
                <w:sz w:val="24"/>
                <w:szCs w:val="24"/>
                <w:lang w:bidi="ar-SA"/>
              </w:rPr>
              <w:t>Financial Parts</w:t>
            </w:r>
            <w:bookmarkEnd w:id="358"/>
            <w:bookmarkEnd w:id="359"/>
            <w:bookmarkEnd w:id="360"/>
            <w:bookmarkEnd w:id="361"/>
          </w:p>
          <w:p w:rsidR="009D2176" w:rsidRPr="00BE5028" w:rsidRDefault="009D2176" w:rsidP="00D76269">
            <w:pPr>
              <w:pStyle w:val="Sec1-Clauses"/>
              <w:rPr>
                <w:rFonts w:cs="Times New Roman"/>
                <w:lang w:bidi="ar-SA"/>
              </w:rPr>
            </w:pPr>
            <w:bookmarkStart w:id="362" w:name="_Hlt438533055"/>
            <w:bookmarkEnd w:id="362"/>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lang w:bidi="ar-SA"/>
              </w:rPr>
            </w:pPr>
          </w:p>
          <w:p w:rsidR="009D2176" w:rsidRPr="001661BE" w:rsidRDefault="009D2176" w:rsidP="001661BE">
            <w:pPr>
              <w:pStyle w:val="Sub-ClauseText"/>
              <w:numPr>
                <w:ilvl w:val="1"/>
                <w:numId w:val="20"/>
              </w:numPr>
              <w:rPr>
                <w:spacing w:val="0"/>
              </w:rPr>
            </w:pPr>
            <w:r w:rsidRPr="001661BE">
              <w:rPr>
                <w:spacing w:val="0"/>
              </w:rPr>
              <w:t>To evaluate the Financial Part of each Bid</w:t>
            </w:r>
            <w:r w:rsidRPr="00421D8E">
              <w:t xml:space="preserve">, </w:t>
            </w:r>
            <w:r w:rsidRPr="001661BE">
              <w:rPr>
                <w:spacing w:val="0"/>
              </w:rPr>
              <w:t xml:space="preserve"> the Employer shall consider the following:</w:t>
            </w:r>
          </w:p>
          <w:p w:rsidR="009D2176" w:rsidRPr="00BE5028" w:rsidRDefault="009D2176" w:rsidP="001661BE">
            <w:pPr>
              <w:pStyle w:val="Heading3"/>
              <w:numPr>
                <w:ilvl w:val="2"/>
                <w:numId w:val="3"/>
              </w:numPr>
              <w:spacing w:before="120" w:after="120"/>
              <w:rPr>
                <w:rFonts w:cs="Times New Roman"/>
                <w:lang w:bidi="ar-SA"/>
              </w:rPr>
            </w:pPr>
            <w:bookmarkStart w:id="363" w:name="_Toc88492263"/>
            <w:r w:rsidRPr="00BE5028">
              <w:rPr>
                <w:rFonts w:cs="Times New Roman"/>
                <w:lang w:bidi="ar-SA"/>
              </w:rPr>
              <w:t>Bid price</w:t>
            </w:r>
            <w:proofErr w:type="gramStart"/>
            <w:r w:rsidRPr="00BE5028">
              <w:rPr>
                <w:rFonts w:cs="Times New Roman"/>
                <w:lang w:bidi="ar-SA"/>
              </w:rPr>
              <w:t>,  as</w:t>
            </w:r>
            <w:proofErr w:type="gramEnd"/>
            <w:r w:rsidRPr="00BE5028">
              <w:rPr>
                <w:rFonts w:cs="Times New Roman"/>
                <w:lang w:bidi="ar-SA"/>
              </w:rPr>
              <w:t xml:space="preserve"> quoted in accordance with </w:t>
            </w:r>
            <w:r w:rsidRPr="00BE5028">
              <w:rPr>
                <w:rFonts w:cs="Times New Roman"/>
                <w:b/>
                <w:lang w:bidi="ar-SA"/>
              </w:rPr>
              <w:t>ITB 13.5</w:t>
            </w:r>
            <w:r w:rsidRPr="00BE5028">
              <w:rPr>
                <w:rFonts w:cs="Times New Roman"/>
                <w:lang w:bidi="ar-SA"/>
              </w:rPr>
              <w:t>;</w:t>
            </w:r>
            <w:bookmarkEnd w:id="363"/>
          </w:p>
          <w:p w:rsidR="009D2176" w:rsidRPr="00BE5028" w:rsidRDefault="009D2176" w:rsidP="001661BE">
            <w:pPr>
              <w:pStyle w:val="Heading3"/>
              <w:numPr>
                <w:ilvl w:val="2"/>
                <w:numId w:val="3"/>
              </w:numPr>
              <w:spacing w:before="120" w:after="120"/>
              <w:rPr>
                <w:rFonts w:cs="Times New Roman"/>
                <w:lang w:bidi="ar-SA"/>
              </w:rPr>
            </w:pPr>
            <w:bookmarkStart w:id="364" w:name="_Toc88492264"/>
            <w:proofErr w:type="gramStart"/>
            <w:r w:rsidRPr="00BE5028">
              <w:rPr>
                <w:rFonts w:cs="Times New Roman"/>
                <w:lang w:bidi="ar-SA"/>
              </w:rPr>
              <w:t>price</w:t>
            </w:r>
            <w:proofErr w:type="gramEnd"/>
            <w:r w:rsidRPr="00BE5028">
              <w:rPr>
                <w:rFonts w:cs="Times New Roman"/>
                <w:lang w:bidi="ar-SA"/>
              </w:rPr>
              <w:t xml:space="preserve"> adjustment for correction of arithmetic errors in accordance with </w:t>
            </w:r>
            <w:r w:rsidRPr="00BE5028">
              <w:rPr>
                <w:rFonts w:cs="Times New Roman"/>
                <w:b/>
                <w:lang w:bidi="ar-SA"/>
              </w:rPr>
              <w:t>ITB 33</w:t>
            </w:r>
            <w:r w:rsidRPr="00BE5028">
              <w:rPr>
                <w:rFonts w:cs="Times New Roman"/>
                <w:lang w:bidi="ar-SA"/>
              </w:rPr>
              <w:t>;</w:t>
            </w:r>
            <w:bookmarkEnd w:id="364"/>
          </w:p>
          <w:p w:rsidR="009D2176" w:rsidRPr="00BE5028" w:rsidRDefault="009D2176" w:rsidP="001661BE">
            <w:pPr>
              <w:pStyle w:val="Heading3"/>
              <w:numPr>
                <w:ilvl w:val="2"/>
                <w:numId w:val="3"/>
              </w:numPr>
              <w:spacing w:before="120" w:after="120"/>
              <w:rPr>
                <w:rFonts w:cs="Times New Roman"/>
                <w:lang w:bidi="ar-SA"/>
              </w:rPr>
            </w:pPr>
            <w:bookmarkStart w:id="365" w:name="_Toc88492265"/>
            <w:proofErr w:type="gramStart"/>
            <w:r w:rsidRPr="00BE5028">
              <w:rPr>
                <w:rFonts w:cs="Times New Roman"/>
                <w:lang w:bidi="ar-SA"/>
              </w:rPr>
              <w:t>price</w:t>
            </w:r>
            <w:proofErr w:type="gramEnd"/>
            <w:r w:rsidRPr="00BE5028">
              <w:rPr>
                <w:rFonts w:cs="Times New Roman"/>
                <w:lang w:bidi="ar-SA"/>
              </w:rPr>
              <w:t xml:space="preserve"> adjustment due to discounts offered in accordance with </w:t>
            </w:r>
            <w:r w:rsidRPr="00BE5028">
              <w:rPr>
                <w:rFonts w:cs="Times New Roman"/>
                <w:b/>
                <w:lang w:bidi="ar-SA"/>
              </w:rPr>
              <w:t>ITB 13.9</w:t>
            </w:r>
            <w:r w:rsidRPr="00BE5028">
              <w:rPr>
                <w:rFonts w:cs="Times New Roman"/>
                <w:lang w:bidi="ar-SA"/>
              </w:rPr>
              <w:t>;</w:t>
            </w:r>
            <w:bookmarkEnd w:id="365"/>
          </w:p>
          <w:p w:rsidR="009D2176" w:rsidRPr="00BE5028" w:rsidRDefault="009D2176" w:rsidP="001661BE">
            <w:pPr>
              <w:pStyle w:val="Heading3"/>
              <w:numPr>
                <w:ilvl w:val="2"/>
                <w:numId w:val="3"/>
              </w:numPr>
              <w:spacing w:before="120" w:after="120"/>
              <w:rPr>
                <w:rFonts w:cs="Times New Roman"/>
                <w:lang w:bidi="ar-SA"/>
              </w:rPr>
            </w:pPr>
            <w:bookmarkStart w:id="366" w:name="_Toc88492266"/>
            <w:proofErr w:type="gramStart"/>
            <w:r w:rsidRPr="00BE5028">
              <w:rPr>
                <w:rFonts w:cs="Times New Roman"/>
                <w:lang w:bidi="ar-SA"/>
              </w:rPr>
              <w:t>price</w:t>
            </w:r>
            <w:proofErr w:type="gramEnd"/>
            <w:r w:rsidRPr="00BE5028">
              <w:rPr>
                <w:rFonts w:cs="Times New Roman"/>
                <w:lang w:bidi="ar-SA"/>
              </w:rPr>
              <w:t xml:space="preserve"> adjustment due to quantifiable nonmaterial nonconformities in accordance with </w:t>
            </w:r>
            <w:r w:rsidRPr="00BE5028">
              <w:rPr>
                <w:rFonts w:cs="Times New Roman"/>
                <w:b/>
                <w:lang w:bidi="ar-SA"/>
              </w:rPr>
              <w:t>ITB 28.3</w:t>
            </w:r>
            <w:r w:rsidRPr="00BE5028">
              <w:rPr>
                <w:rFonts w:cs="Times New Roman"/>
                <w:lang w:bidi="ar-SA"/>
              </w:rPr>
              <w:t>;</w:t>
            </w:r>
            <w:bookmarkEnd w:id="366"/>
          </w:p>
          <w:p w:rsidR="009D2176" w:rsidRPr="00BE5028" w:rsidRDefault="009D2176" w:rsidP="001661BE">
            <w:pPr>
              <w:pStyle w:val="Heading3"/>
              <w:numPr>
                <w:ilvl w:val="2"/>
                <w:numId w:val="3"/>
              </w:numPr>
              <w:spacing w:before="120" w:after="120"/>
              <w:rPr>
                <w:rFonts w:cs="Times New Roman"/>
                <w:lang w:bidi="ar-SA"/>
              </w:rPr>
            </w:pPr>
            <w:bookmarkStart w:id="367" w:name="_Toc88492267"/>
            <w:r w:rsidRPr="00BE5028">
              <w:rPr>
                <w:rFonts w:cs="Times New Roman"/>
                <w:lang w:bidi="ar-SA"/>
              </w:rPr>
              <w:t xml:space="preserve">GST, quoted separately as per </w:t>
            </w:r>
            <w:r w:rsidRPr="00BE5028">
              <w:rPr>
                <w:rFonts w:cs="Times New Roman"/>
                <w:b/>
                <w:lang w:bidi="ar-SA"/>
              </w:rPr>
              <w:t>ITB 13.12</w:t>
            </w:r>
            <w:r w:rsidRPr="00BE5028">
              <w:rPr>
                <w:rFonts w:cs="Times New Roman"/>
                <w:lang w:bidi="ar-SA"/>
              </w:rPr>
              <w:t xml:space="preserve">, adjusted for correction of arithmetic </w:t>
            </w:r>
            <w:proofErr w:type="gramStart"/>
            <w:r w:rsidRPr="00BE5028">
              <w:rPr>
                <w:rFonts w:cs="Times New Roman"/>
                <w:lang w:bidi="ar-SA"/>
              </w:rPr>
              <w:t>errors  in</w:t>
            </w:r>
            <w:proofErr w:type="gramEnd"/>
            <w:r w:rsidRPr="00BE5028">
              <w:rPr>
                <w:rFonts w:cs="Times New Roman"/>
                <w:lang w:bidi="ar-SA"/>
              </w:rPr>
              <w:t xml:space="preserve"> accordance with </w:t>
            </w:r>
            <w:r w:rsidRPr="00BE5028">
              <w:rPr>
                <w:rFonts w:cs="Times New Roman"/>
                <w:b/>
                <w:lang w:bidi="ar-SA"/>
              </w:rPr>
              <w:t>ITB 33</w:t>
            </w:r>
            <w:r w:rsidRPr="00BE5028">
              <w:rPr>
                <w:rFonts w:cs="Times New Roman"/>
                <w:lang w:bidi="ar-SA"/>
              </w:rPr>
              <w:t xml:space="preserve">, shall be  considered for arriving at the evaluated Bid cost/ price and comparison of Bids, except if otherwise </w:t>
            </w:r>
            <w:r w:rsidRPr="00BE5028">
              <w:rPr>
                <w:rFonts w:cs="Times New Roman"/>
                <w:bCs/>
                <w:lang w:bidi="ar-SA"/>
              </w:rPr>
              <w:t>specified in</w:t>
            </w:r>
            <w:r w:rsidRPr="00BE5028">
              <w:rPr>
                <w:rFonts w:cs="Times New Roman"/>
                <w:b/>
                <w:lang w:bidi="ar-SA"/>
              </w:rPr>
              <w:t xml:space="preserve"> BDS</w:t>
            </w:r>
            <w:r w:rsidRPr="00BE5028">
              <w:rPr>
                <w:rFonts w:cs="Times New Roman"/>
                <w:lang w:bidi="ar-SA"/>
              </w:rPr>
              <w:t>.</w:t>
            </w:r>
            <w:bookmarkEnd w:id="367"/>
          </w:p>
          <w:p w:rsidR="009D2176" w:rsidRPr="00BE5028" w:rsidRDefault="009D2176" w:rsidP="001661BE">
            <w:pPr>
              <w:pStyle w:val="Heading3"/>
              <w:numPr>
                <w:ilvl w:val="2"/>
                <w:numId w:val="3"/>
              </w:numPr>
              <w:spacing w:before="120" w:after="120"/>
              <w:rPr>
                <w:rFonts w:cs="Times New Roman"/>
                <w:lang w:bidi="ar-SA"/>
              </w:rPr>
            </w:pPr>
            <w:bookmarkStart w:id="368" w:name="_Toc88492268"/>
            <w:proofErr w:type="gramStart"/>
            <w:r w:rsidRPr="00BE5028">
              <w:rPr>
                <w:rFonts w:cs="Times New Roman"/>
                <w:lang w:bidi="ar-SA"/>
              </w:rPr>
              <w:t>the</w:t>
            </w:r>
            <w:proofErr w:type="gramEnd"/>
            <w:r w:rsidRPr="00BE5028">
              <w:rPr>
                <w:rFonts w:cs="Times New Roman"/>
                <w:lang w:bidi="ar-SA"/>
              </w:rPr>
              <w:t xml:space="preserve"> additional evaluation factors if specified in </w:t>
            </w:r>
            <w:r w:rsidRPr="00BE5028">
              <w:rPr>
                <w:rFonts w:cs="Times New Roman"/>
                <w:b/>
                <w:lang w:bidi="ar-SA"/>
              </w:rPr>
              <w:t>BDS</w:t>
            </w:r>
            <w:r w:rsidRPr="00BE5028">
              <w:rPr>
                <w:rFonts w:cs="Times New Roman"/>
                <w:lang w:bidi="ar-SA"/>
              </w:rPr>
              <w:t xml:space="preserve"> and/ or </w:t>
            </w:r>
            <w:r w:rsidRPr="00BE5028">
              <w:rPr>
                <w:rFonts w:cs="Times New Roman"/>
                <w:b/>
                <w:lang w:bidi="ar-SA"/>
              </w:rPr>
              <w:t>Section 6</w:t>
            </w:r>
            <w:r w:rsidRPr="00BE5028">
              <w:rPr>
                <w:rFonts w:cs="Times New Roman"/>
                <w:lang w:bidi="ar-SA"/>
              </w:rPr>
              <w:t>.</w:t>
            </w:r>
            <w:bookmarkEnd w:id="368"/>
          </w:p>
          <w:p w:rsidR="009D2176" w:rsidRPr="00421D8E" w:rsidRDefault="009D2176" w:rsidP="001661BE">
            <w:pPr>
              <w:pStyle w:val="Sub-ClauseText"/>
              <w:numPr>
                <w:ilvl w:val="1"/>
                <w:numId w:val="20"/>
              </w:numPr>
              <w:ind w:left="548" w:hanging="548"/>
            </w:pPr>
            <w:r w:rsidRPr="00421D8E">
              <w:t xml:space="preserve">If price adjustment is allowed in accordance with </w:t>
            </w:r>
            <w:r w:rsidRPr="001661BE">
              <w:rPr>
                <w:b/>
              </w:rPr>
              <w:t>ITB 13.6</w:t>
            </w:r>
            <w:r w:rsidRPr="00421D8E">
              <w:t>, the estimated effect of the price adjustment provisions of the Conditions of Contract, applied over the period of execution of the Contract, shall not be taken into account in Bid evaluation.</w:t>
            </w:r>
          </w:p>
          <w:p w:rsidR="009D2176" w:rsidRPr="001661BE" w:rsidRDefault="009D2176" w:rsidP="001661BE">
            <w:pPr>
              <w:pStyle w:val="Sub-ClauseText"/>
              <w:numPr>
                <w:ilvl w:val="1"/>
                <w:numId w:val="20"/>
              </w:numPr>
              <w:ind w:left="548" w:hanging="548"/>
              <w:rPr>
                <w:spacing w:val="0"/>
              </w:rPr>
            </w:pPr>
            <w:r w:rsidRPr="001661BE">
              <w:rPr>
                <w:spacing w:val="0"/>
              </w:rPr>
              <w:t xml:space="preserve">The Employer’s evaluation of a Bid may require the consideration of other factors if specified in BDS, in addition to the Bid price quoted, in accordance with </w:t>
            </w:r>
            <w:r w:rsidRPr="001661BE">
              <w:rPr>
                <w:b/>
                <w:spacing w:val="0"/>
              </w:rPr>
              <w:t>ITB 33.1 (e)</w:t>
            </w:r>
            <w:r w:rsidRPr="001661BE">
              <w:rPr>
                <w:spacing w:val="0"/>
              </w:rPr>
              <w:t xml:space="preserve">. </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69" w:name="_Toc100032323"/>
            <w:bookmarkStart w:id="370" w:name="_Toc320179006"/>
            <w:bookmarkStart w:id="371" w:name="_Toc431809097"/>
            <w:bookmarkStart w:id="372" w:name="_Toc436905745"/>
            <w:bookmarkStart w:id="373" w:name="_Toc87883589"/>
            <w:bookmarkStart w:id="374" w:name="_Toc88492269"/>
            <w:r w:rsidRPr="00BE5028">
              <w:rPr>
                <w:rFonts w:cs="Times New Roman"/>
                <w:sz w:val="24"/>
                <w:szCs w:val="24"/>
                <w:lang w:bidi="ar-SA"/>
              </w:rPr>
              <w:t>Correction of Arithmetical Errors</w:t>
            </w:r>
            <w:bookmarkEnd w:id="369"/>
            <w:bookmarkEnd w:id="370"/>
            <w:bookmarkEnd w:id="371"/>
            <w:bookmarkEnd w:id="372"/>
            <w:bookmarkEnd w:id="373"/>
            <w:bookmarkEnd w:id="374"/>
          </w:p>
          <w:p w:rsidR="009D2176" w:rsidRPr="00BE5028" w:rsidRDefault="009D2176" w:rsidP="00D76269">
            <w:pPr>
              <w:pStyle w:val="Sec1-Clauses"/>
              <w:rPr>
                <w:rFonts w:cs="Times New Roman"/>
                <w:lang w:bidi="ar-SA"/>
              </w:rPr>
            </w:pPr>
          </w:p>
        </w:tc>
        <w:tc>
          <w:tcPr>
            <w:tcW w:w="5617" w:type="dxa"/>
            <w:gridSpan w:val="2"/>
          </w:tcPr>
          <w:p w:rsidR="009D2176" w:rsidRPr="00BE5028" w:rsidRDefault="009D2176" w:rsidP="001661BE">
            <w:pPr>
              <w:pStyle w:val="ListParagraph"/>
              <w:numPr>
                <w:ilvl w:val="0"/>
                <w:numId w:val="20"/>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0"/>
              </w:numPr>
              <w:rPr>
                <w:b/>
                <w:bCs/>
                <w:spacing w:val="0"/>
              </w:rPr>
            </w:pPr>
            <w:r w:rsidRPr="001661BE">
              <w:rPr>
                <w:lang w:val="en-IN"/>
              </w:rPr>
              <w:t>The e-procurement system automatically calculates the total amount from unit rates and quantities, and the system also automatically populates the amount in words from the amount in figures, and therefore there is no scope of discrepancy and need for arithmetic correction. However there would be a manual recalculation and in the case of discrepancy between system generated and manual prices, the manually calculated prices shall prevail.</w:t>
            </w:r>
          </w:p>
          <w:p w:rsidR="009D2176" w:rsidRPr="001661BE" w:rsidRDefault="009D2176" w:rsidP="001661BE">
            <w:pPr>
              <w:pStyle w:val="Sub-ClauseText"/>
              <w:numPr>
                <w:ilvl w:val="1"/>
                <w:numId w:val="20"/>
              </w:numPr>
              <w:rPr>
                <w:b/>
                <w:bCs/>
                <w:spacing w:val="0"/>
              </w:rPr>
            </w:pPr>
            <w:r w:rsidRPr="001661BE">
              <w:rPr>
                <w:lang w:val="en-IN"/>
              </w:rPr>
              <w:lastRenderedPageBreak/>
              <w:t xml:space="preserve">Any bid which is found to have tampered or modified the electronic logic of the e- procurement system for calculating the total amount from unit rates and quantities, and/ or in populating the amount in words from the amount in figures, is liable to be rejected and the case shall be dealt against the </w:t>
            </w:r>
            <w:proofErr w:type="gramStart"/>
            <w:r w:rsidRPr="001661BE">
              <w:rPr>
                <w:lang w:val="en-IN"/>
              </w:rPr>
              <w:t>bidder  under</w:t>
            </w:r>
            <w:proofErr w:type="gramEnd"/>
            <w:r w:rsidRPr="001661BE">
              <w:rPr>
                <w:lang w:val="en-IN"/>
              </w:rPr>
              <w:t xml:space="preserve"> the Integrity Pact and conditions of the RFB/ bidding documents  including those regarding fraud etc..</w:t>
            </w:r>
          </w:p>
          <w:p w:rsidR="009D2176" w:rsidRPr="001661BE" w:rsidRDefault="009D2176" w:rsidP="001661BE">
            <w:pPr>
              <w:pStyle w:val="Sub-ClauseText"/>
              <w:ind w:left="420"/>
              <w:rPr>
                <w:spacing w:val="0"/>
              </w:rPr>
            </w:pP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75" w:name="_Toc348000820"/>
            <w:bookmarkStart w:id="376" w:name="_Toc431809100"/>
            <w:bookmarkStart w:id="377" w:name="_Toc436905748"/>
            <w:bookmarkStart w:id="378" w:name="_Toc87883590"/>
            <w:bookmarkStart w:id="379" w:name="_Toc88492270"/>
            <w:r w:rsidRPr="00BE5028">
              <w:rPr>
                <w:rFonts w:cs="Times New Roman"/>
                <w:sz w:val="24"/>
                <w:szCs w:val="24"/>
                <w:lang w:bidi="ar-SA"/>
              </w:rPr>
              <w:lastRenderedPageBreak/>
              <w:t xml:space="preserve">Comparison of </w:t>
            </w:r>
            <w:bookmarkEnd w:id="375"/>
            <w:r w:rsidRPr="00BE5028">
              <w:rPr>
                <w:rFonts w:cs="Times New Roman"/>
                <w:sz w:val="24"/>
                <w:szCs w:val="24"/>
                <w:lang w:bidi="ar-SA"/>
              </w:rPr>
              <w:t>Financial Parts</w:t>
            </w:r>
            <w:bookmarkEnd w:id="376"/>
            <w:bookmarkEnd w:id="377"/>
            <w:bookmarkEnd w:id="378"/>
            <w:bookmarkEnd w:id="379"/>
          </w:p>
          <w:p w:rsidR="009D2176" w:rsidRPr="00BE5028" w:rsidDel="00A10A4A" w:rsidRDefault="009D2176" w:rsidP="001661BE">
            <w:pPr>
              <w:pStyle w:val="Section1-Clauses"/>
              <w:numPr>
                <w:ilvl w:val="0"/>
                <w:numId w:val="0"/>
              </w:numPr>
              <w:spacing w:before="120" w:after="120"/>
              <w:ind w:left="420"/>
              <w:rPr>
                <w:rFonts w:cs="Times New Roman"/>
                <w:b/>
                <w:lang w:bidi="ar-SA"/>
              </w:rPr>
            </w:pPr>
          </w:p>
        </w:tc>
        <w:tc>
          <w:tcPr>
            <w:tcW w:w="5617" w:type="dxa"/>
            <w:gridSpan w:val="2"/>
          </w:tcPr>
          <w:p w:rsidR="009D2176" w:rsidRPr="001661BE" w:rsidRDefault="009D2176" w:rsidP="001661BE">
            <w:pPr>
              <w:pStyle w:val="Sub-ClauseText"/>
              <w:numPr>
                <w:ilvl w:val="1"/>
                <w:numId w:val="23"/>
              </w:numPr>
              <w:rPr>
                <w:spacing w:val="-2"/>
              </w:rPr>
            </w:pPr>
            <w:r w:rsidRPr="001661BE">
              <w:rPr>
                <w:spacing w:val="0"/>
              </w:rPr>
              <w:t xml:space="preserve"> The Employer shall compare the evaluated price/costs of all substantially responsive Bids</w:t>
            </w:r>
            <w:r w:rsidRPr="00421D8E">
              <w:t xml:space="preserve">, </w:t>
            </w:r>
            <w:r w:rsidRPr="001661BE">
              <w:rPr>
                <w:spacing w:val="0"/>
              </w:rPr>
              <w:t xml:space="preserve">to determine the Bid that has the lowest evaluated cost/ price. </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80" w:name="_Toc438438858"/>
            <w:bookmarkStart w:id="381" w:name="_Toc438532647"/>
            <w:bookmarkStart w:id="382" w:name="_Toc438734002"/>
            <w:bookmarkStart w:id="383" w:name="_Toc438907039"/>
            <w:bookmarkStart w:id="384" w:name="_Toc438907238"/>
            <w:bookmarkStart w:id="385" w:name="_Toc431809099"/>
            <w:bookmarkStart w:id="386" w:name="_Toc436905747"/>
            <w:bookmarkStart w:id="387" w:name="_Toc87883591"/>
            <w:bookmarkStart w:id="388" w:name="_Toc88492271"/>
            <w:r w:rsidRPr="00BE5028" w:rsidDel="00A10A4A">
              <w:rPr>
                <w:rFonts w:cs="Times New Roman"/>
                <w:sz w:val="24"/>
                <w:szCs w:val="24"/>
                <w:lang w:bidi="ar-SA"/>
              </w:rPr>
              <w:t>Preference</w:t>
            </w:r>
            <w:bookmarkEnd w:id="380"/>
            <w:bookmarkEnd w:id="381"/>
            <w:bookmarkEnd w:id="382"/>
            <w:bookmarkEnd w:id="383"/>
            <w:bookmarkEnd w:id="384"/>
            <w:bookmarkEnd w:id="385"/>
            <w:bookmarkEnd w:id="386"/>
            <w:bookmarkEnd w:id="387"/>
            <w:bookmarkEnd w:id="388"/>
          </w:p>
        </w:tc>
        <w:tc>
          <w:tcPr>
            <w:tcW w:w="5617" w:type="dxa"/>
            <w:gridSpan w:val="2"/>
          </w:tcPr>
          <w:p w:rsidR="009D2176" w:rsidRPr="00BE5028" w:rsidRDefault="009D2176" w:rsidP="001661BE">
            <w:pPr>
              <w:pStyle w:val="ListParagraph"/>
              <w:numPr>
                <w:ilvl w:val="0"/>
                <w:numId w:val="23"/>
              </w:numPr>
              <w:spacing w:before="120" w:after="120"/>
              <w:contextualSpacing w:val="0"/>
              <w:jc w:val="both"/>
              <w:rPr>
                <w:rFonts w:cs="Times New Roman"/>
                <w:vanish/>
                <w:spacing w:val="-2"/>
                <w:lang w:bidi="ar-SA"/>
              </w:rPr>
            </w:pPr>
          </w:p>
          <w:p w:rsidR="009D2176" w:rsidRPr="001661BE" w:rsidRDefault="009D2176" w:rsidP="001661BE">
            <w:pPr>
              <w:pStyle w:val="Sub-ClauseText"/>
              <w:numPr>
                <w:ilvl w:val="1"/>
                <w:numId w:val="23"/>
              </w:numPr>
              <w:rPr>
                <w:spacing w:val="0"/>
              </w:rPr>
            </w:pPr>
            <w:r w:rsidRPr="001661BE">
              <w:rPr>
                <w:spacing w:val="-2"/>
              </w:rPr>
              <w:t xml:space="preserve"> Purchase Preference shall apply for award of </w:t>
            </w:r>
            <w:proofErr w:type="gramStart"/>
            <w:r w:rsidRPr="001661BE">
              <w:rPr>
                <w:spacing w:val="-2"/>
              </w:rPr>
              <w:t>contract  if</w:t>
            </w:r>
            <w:proofErr w:type="gramEnd"/>
            <w:r w:rsidRPr="001661BE">
              <w:rPr>
                <w:spacing w:val="-2"/>
              </w:rPr>
              <w:t xml:space="preserve"> so  specified in the </w:t>
            </w:r>
            <w:r w:rsidRPr="001661BE">
              <w:rPr>
                <w:b/>
                <w:spacing w:val="-2"/>
              </w:rPr>
              <w:t xml:space="preserve">BDS, </w:t>
            </w:r>
            <w:r w:rsidRPr="001661BE">
              <w:rPr>
                <w:spacing w:val="-2"/>
              </w:rPr>
              <w:t>as per the guidelines, instruction and methodology indicated therein.</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89" w:name="_Toc436905749"/>
            <w:bookmarkStart w:id="390" w:name="_Toc87883592"/>
            <w:bookmarkStart w:id="391" w:name="_Toc88492272"/>
            <w:r w:rsidRPr="00BE5028">
              <w:rPr>
                <w:rFonts w:cs="Times New Roman"/>
                <w:sz w:val="24"/>
                <w:szCs w:val="24"/>
                <w:lang w:bidi="ar-SA"/>
              </w:rPr>
              <w:t>Abnormally Low Bids</w:t>
            </w:r>
            <w:bookmarkEnd w:id="389"/>
            <w:bookmarkEnd w:id="390"/>
            <w:bookmarkEnd w:id="391"/>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p w:rsidR="009D2176" w:rsidRPr="00BE5028" w:rsidRDefault="009D2176" w:rsidP="001661BE">
            <w:pPr>
              <w:pStyle w:val="Section1-Clauses"/>
              <w:numPr>
                <w:ilvl w:val="0"/>
                <w:numId w:val="0"/>
              </w:numPr>
              <w:spacing w:before="120" w:after="120"/>
              <w:rPr>
                <w:rFonts w:cs="Times New Roman"/>
                <w:b/>
                <w:lang w:bidi="ar-SA"/>
              </w:rPr>
            </w:pPr>
          </w:p>
          <w:p w:rsidR="009D2176" w:rsidRPr="00BE5028" w:rsidRDefault="009D2176" w:rsidP="001661BE">
            <w:pPr>
              <w:pStyle w:val="Section1-Clauses"/>
              <w:numPr>
                <w:ilvl w:val="0"/>
                <w:numId w:val="0"/>
              </w:numPr>
              <w:spacing w:before="120" w:after="120"/>
              <w:ind w:left="420"/>
              <w:rPr>
                <w:rFonts w:cs="Times New Roman"/>
                <w:b/>
                <w:lang w:bidi="ar-SA"/>
              </w:rPr>
            </w:pPr>
          </w:p>
        </w:tc>
        <w:tc>
          <w:tcPr>
            <w:tcW w:w="5617" w:type="dxa"/>
            <w:gridSpan w:val="2"/>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BE5028" w:rsidRDefault="009D2176" w:rsidP="001661BE">
            <w:pPr>
              <w:pStyle w:val="S1-subpara"/>
              <w:numPr>
                <w:ilvl w:val="1"/>
                <w:numId w:val="23"/>
              </w:numPr>
              <w:spacing w:before="120" w:after="120"/>
              <w:ind w:right="0"/>
              <w:rPr>
                <w:rFonts w:cs="Times New Roman"/>
                <w:b/>
                <w:bCs/>
                <w:lang w:bidi="ar-SA"/>
              </w:rPr>
            </w:pPr>
            <w:r w:rsidRPr="00BE5028">
              <w:rPr>
                <w:rFonts w:cs="Times New Roman"/>
                <w:lang w:bidi="ar-SA"/>
              </w:rPr>
              <w:t>An Abnormally Low Bid is one where the Bid price, in combination with other elements of the Bid, appears so low that it raises material concerns with the Employer as to the capability of the Bidder to perform the Contract for the offered Bid Price.</w:t>
            </w:r>
          </w:p>
          <w:p w:rsidR="009D2176" w:rsidRPr="00BE5028" w:rsidRDefault="009D2176" w:rsidP="001661BE">
            <w:pPr>
              <w:pStyle w:val="S1-subpara"/>
              <w:numPr>
                <w:ilvl w:val="1"/>
                <w:numId w:val="23"/>
              </w:numPr>
              <w:spacing w:before="120" w:after="120"/>
              <w:ind w:right="0"/>
              <w:rPr>
                <w:rFonts w:cs="Times New Roman"/>
                <w:b/>
                <w:bCs/>
                <w:lang w:bidi="ar-SA"/>
              </w:rPr>
            </w:pPr>
            <w:r w:rsidRPr="00BE5028">
              <w:rPr>
                <w:rFonts w:cs="Times New Roman"/>
                <w:lang w:bidi="ar-SA"/>
              </w:rPr>
              <w:tab/>
              <w:t xml:space="preserve"> In the event of identification of a potentially </w:t>
            </w:r>
            <w:r w:rsidRPr="00BE5028">
              <w:rPr>
                <w:rFonts w:cs="Times New Roman"/>
                <w:bCs/>
                <w:color w:val="000000"/>
                <w:lang w:bidi="ar-SA"/>
              </w:rPr>
              <w:t xml:space="preserve">Abnormally </w:t>
            </w:r>
            <w:r w:rsidRPr="00BE5028">
              <w:rPr>
                <w:rFonts w:cs="Times New Roman"/>
                <w:lang w:bidi="ar-SA"/>
              </w:rPr>
              <w:t>Low Bid, the Employer, unless otherwise specified in</w:t>
            </w:r>
            <w:r w:rsidRPr="00BE5028">
              <w:rPr>
                <w:rFonts w:cs="Times New Roman"/>
                <w:b/>
                <w:lang w:bidi="ar-SA"/>
              </w:rPr>
              <w:t xml:space="preserve"> BDS</w:t>
            </w:r>
            <w:r w:rsidRPr="00BE5028">
              <w:rPr>
                <w:rFonts w:cs="Times New Roman"/>
                <w:lang w:bidi="ar-SA"/>
              </w:rPr>
              <w:t>, may seek written clarification from the Bidder, including a detailed price analyses of its Bid price in relation to the subject matter of the contract, scope, delivery schedule, allocation of risks and responsibilities and any other requirements of the bidding document.</w:t>
            </w:r>
          </w:p>
          <w:p w:rsidR="009D2176" w:rsidRPr="00BE5028" w:rsidRDefault="009D2176" w:rsidP="001661BE">
            <w:pPr>
              <w:pStyle w:val="S1-subpara"/>
              <w:numPr>
                <w:ilvl w:val="1"/>
                <w:numId w:val="23"/>
              </w:numPr>
              <w:spacing w:before="120" w:after="120"/>
              <w:ind w:right="0"/>
              <w:rPr>
                <w:rFonts w:cs="Times New Roman"/>
                <w:b/>
                <w:bCs/>
                <w:color w:val="000000"/>
                <w:lang w:bidi="ar-SA"/>
              </w:rPr>
            </w:pPr>
            <w:r w:rsidRPr="00BE5028">
              <w:rPr>
                <w:rFonts w:cs="Times New Roman"/>
                <w:lang w:bidi="ar-SA"/>
              </w:rPr>
              <w:t>After evaluation of the price analyses, in the event that the Employer determines that the Bidder has failed to demonstrate its capability to perform the contract for the offered Bid price, the Employer shall reject the Bid.</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sz w:val="24"/>
                <w:szCs w:val="24"/>
                <w:lang w:bidi="ar-SA"/>
              </w:rPr>
            </w:pPr>
            <w:bookmarkStart w:id="392" w:name="_Toc87883593"/>
            <w:bookmarkStart w:id="393" w:name="_Toc88492273"/>
            <w:r w:rsidRPr="00BE5028">
              <w:rPr>
                <w:rFonts w:cs="Times New Roman"/>
                <w:sz w:val="24"/>
                <w:szCs w:val="24"/>
                <w:lang w:bidi="ar-SA"/>
              </w:rPr>
              <w:t>Unbalanced or Front Loaded Bids</w:t>
            </w:r>
            <w:bookmarkEnd w:id="392"/>
            <w:bookmarkEnd w:id="393"/>
          </w:p>
          <w:p w:rsidR="009D2176" w:rsidRPr="00BE5028" w:rsidRDefault="009D2176" w:rsidP="001661BE">
            <w:pPr>
              <w:pStyle w:val="Section1-Clauses"/>
              <w:numPr>
                <w:ilvl w:val="0"/>
                <w:numId w:val="0"/>
              </w:numPr>
              <w:spacing w:before="120" w:after="120"/>
              <w:ind w:left="360"/>
              <w:rPr>
                <w:rFonts w:cs="Times New Roman"/>
                <w:b/>
                <w:lang w:bidi="ar-SA"/>
              </w:rPr>
            </w:pPr>
          </w:p>
        </w:tc>
        <w:tc>
          <w:tcPr>
            <w:tcW w:w="5617" w:type="dxa"/>
            <w:gridSpan w:val="2"/>
          </w:tcPr>
          <w:p w:rsidR="009D2176" w:rsidRPr="00BE5028" w:rsidRDefault="009D2176" w:rsidP="001661BE">
            <w:pPr>
              <w:pStyle w:val="ListParagraph"/>
              <w:numPr>
                <w:ilvl w:val="0"/>
                <w:numId w:val="23"/>
              </w:numPr>
              <w:spacing w:before="120" w:after="120"/>
              <w:contextualSpacing w:val="0"/>
              <w:jc w:val="both"/>
              <w:rPr>
                <w:rFonts w:cs="Times New Roman"/>
                <w:b/>
                <w:bCs/>
                <w:vanish/>
                <w:lang w:bidi="ar-SA"/>
              </w:rPr>
            </w:pPr>
          </w:p>
          <w:p w:rsidR="009D2176" w:rsidRPr="00BE5028" w:rsidRDefault="009D2176" w:rsidP="001661BE">
            <w:pPr>
              <w:pStyle w:val="S1-subpara"/>
              <w:numPr>
                <w:ilvl w:val="1"/>
                <w:numId w:val="23"/>
              </w:numPr>
              <w:spacing w:before="120" w:after="120"/>
              <w:ind w:right="0"/>
              <w:rPr>
                <w:rFonts w:cs="Times New Roman"/>
                <w:lang w:bidi="ar-SA"/>
              </w:rPr>
            </w:pPr>
            <w:r w:rsidRPr="00BE5028">
              <w:rPr>
                <w:rFonts w:cs="Times New Roman"/>
                <w:lang w:bidi="ar-SA"/>
              </w:rPr>
              <w:t xml:space="preserve">The Bid that is evaluated as the lowest evaluated cost/price, shall be considered by the Employer as  unbalanced or front loaded, if the quoted  price of supply portion exceeds the percentage specified in </w:t>
            </w:r>
            <w:r w:rsidRPr="00BE5028">
              <w:rPr>
                <w:rFonts w:cs="Times New Roman"/>
                <w:b/>
                <w:lang w:bidi="ar-SA"/>
              </w:rPr>
              <w:t>BDS</w:t>
            </w:r>
            <w:r w:rsidRPr="00BE5028">
              <w:rPr>
                <w:rFonts w:cs="Times New Roman"/>
                <w:lang w:bidi="ar-SA"/>
              </w:rPr>
              <w:t xml:space="preserve"> of the total quoted </w:t>
            </w:r>
            <w:r w:rsidRPr="00BE5028">
              <w:rPr>
                <w:rFonts w:cs="Times New Roman"/>
                <w:b/>
                <w:lang w:bidi="ar-SA"/>
              </w:rPr>
              <w:t>Bid price</w:t>
            </w:r>
            <w:r w:rsidRPr="00BE5028">
              <w:rPr>
                <w:rFonts w:cs="Times New Roman"/>
                <w:lang w:bidi="ar-SA"/>
              </w:rPr>
              <w:t>, after evaluation and excluding GST</w:t>
            </w:r>
            <w:r w:rsidRPr="00BE5028">
              <w:rPr>
                <w:rFonts w:cs="Times New Roman"/>
                <w:b/>
                <w:lang w:bidi="ar-SA"/>
              </w:rPr>
              <w:t>.</w:t>
            </w:r>
            <w:r w:rsidRPr="00BE5028">
              <w:rPr>
                <w:rFonts w:cs="Times New Roman"/>
                <w:lang w:bidi="ar-SA"/>
              </w:rPr>
              <w:t xml:space="preserve"> In such a case</w:t>
            </w:r>
            <w:proofErr w:type="gramStart"/>
            <w:r w:rsidRPr="00BE5028">
              <w:rPr>
                <w:rFonts w:cs="Times New Roman"/>
                <w:lang w:bidi="ar-SA"/>
              </w:rPr>
              <w:t>,  The</w:t>
            </w:r>
            <w:proofErr w:type="gramEnd"/>
            <w:r w:rsidRPr="00BE5028">
              <w:rPr>
                <w:rFonts w:cs="Times New Roman"/>
                <w:lang w:bidi="ar-SA"/>
              </w:rPr>
              <w:t xml:space="preserve"> bidder </w:t>
            </w:r>
            <w:r w:rsidRPr="00BE5028">
              <w:rPr>
                <w:rFonts w:cs="Times New Roman"/>
                <w:lang w:bidi="ar-SA"/>
              </w:rPr>
              <w:lastRenderedPageBreak/>
              <w:t xml:space="preserve">shall be required to furnish an additional performance security pursuant to </w:t>
            </w:r>
            <w:r w:rsidRPr="00BE5028">
              <w:rPr>
                <w:rFonts w:cs="Times New Roman"/>
                <w:b/>
                <w:bCs/>
                <w:lang w:bidi="ar-SA"/>
              </w:rPr>
              <w:t>ITB 44</w:t>
            </w:r>
            <w:r w:rsidRPr="00BE5028">
              <w:rPr>
                <w:rFonts w:cs="Times New Roman"/>
                <w:lang w:bidi="ar-SA"/>
              </w:rPr>
              <w:t>.1.</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394" w:name="_Toc431809103"/>
            <w:bookmarkStart w:id="395" w:name="_Toc436905750"/>
            <w:bookmarkStart w:id="396" w:name="_Toc87883594"/>
            <w:bookmarkStart w:id="397" w:name="_Toc88492274"/>
            <w:r w:rsidRPr="00BE5028">
              <w:rPr>
                <w:rFonts w:cs="Times New Roman"/>
                <w:sz w:val="24"/>
                <w:szCs w:val="24"/>
                <w:lang w:bidi="ar-SA"/>
              </w:rPr>
              <w:lastRenderedPageBreak/>
              <w:t>Most Advantageous Bid</w:t>
            </w:r>
            <w:bookmarkEnd w:id="394"/>
            <w:bookmarkEnd w:id="395"/>
            <w:bookmarkEnd w:id="396"/>
            <w:bookmarkEnd w:id="397"/>
          </w:p>
        </w:tc>
        <w:tc>
          <w:tcPr>
            <w:tcW w:w="5617" w:type="dxa"/>
            <w:gridSpan w:val="2"/>
          </w:tcPr>
          <w:p w:rsidR="009D2176" w:rsidRPr="00BE5028" w:rsidRDefault="009D2176" w:rsidP="001661BE">
            <w:pPr>
              <w:pStyle w:val="ListParagraph"/>
              <w:numPr>
                <w:ilvl w:val="0"/>
                <w:numId w:val="23"/>
              </w:numPr>
              <w:spacing w:before="120" w:after="120"/>
              <w:contextualSpacing w:val="0"/>
              <w:jc w:val="both"/>
              <w:outlineLvl w:val="2"/>
              <w:rPr>
                <w:rFonts w:cs="Times New Roman"/>
                <w:vanish/>
                <w:lang w:bidi="ar-SA"/>
              </w:rPr>
            </w:pPr>
          </w:p>
          <w:p w:rsidR="009D2176" w:rsidRPr="00BE5028" w:rsidRDefault="009D2176" w:rsidP="001661BE">
            <w:pPr>
              <w:pStyle w:val="Heading3"/>
              <w:numPr>
                <w:ilvl w:val="1"/>
                <w:numId w:val="23"/>
              </w:numPr>
              <w:spacing w:before="120" w:after="120"/>
              <w:rPr>
                <w:rFonts w:cs="Times New Roman"/>
                <w:lang w:bidi="ar-SA"/>
              </w:rPr>
            </w:pPr>
            <w:bookmarkStart w:id="398" w:name="_Toc88492275"/>
            <w:r w:rsidRPr="00BE5028">
              <w:rPr>
                <w:rFonts w:cs="Times New Roman"/>
                <w:lang w:bidi="ar-SA"/>
              </w:rPr>
              <w:t xml:space="preserve">Having compared the evaluated cost/price of Bids as per </w:t>
            </w:r>
            <w:r w:rsidRPr="00BE5028">
              <w:rPr>
                <w:rFonts w:cs="Times New Roman"/>
                <w:b/>
                <w:lang w:bidi="ar-SA"/>
              </w:rPr>
              <w:t>ITB 34</w:t>
            </w:r>
            <w:r w:rsidRPr="00BE5028">
              <w:rPr>
                <w:rFonts w:cs="Times New Roman"/>
                <w:lang w:bidi="ar-SA"/>
              </w:rPr>
              <w:t xml:space="preserve">, and applying the provisions of </w:t>
            </w:r>
            <w:r w:rsidRPr="00BE5028">
              <w:rPr>
                <w:rFonts w:cs="Times New Roman"/>
                <w:b/>
                <w:lang w:bidi="ar-SA"/>
              </w:rPr>
              <w:t>ITB 35</w:t>
            </w:r>
            <w:r w:rsidRPr="00BE5028">
              <w:rPr>
                <w:rFonts w:cs="Times New Roman"/>
                <w:lang w:bidi="ar-SA"/>
              </w:rPr>
              <w:t xml:space="preserve">, the Employer shall determine the Most Advantageous Bid (alternatively referred to as </w:t>
            </w:r>
            <w:r w:rsidRPr="00BE5028">
              <w:rPr>
                <w:rFonts w:cs="Times New Roman"/>
                <w:b/>
                <w:lang w:bidi="ar-SA"/>
              </w:rPr>
              <w:t>L1 Bid</w:t>
            </w:r>
            <w:r w:rsidRPr="00BE5028">
              <w:rPr>
                <w:rFonts w:cs="Times New Roman"/>
                <w:lang w:bidi="ar-SA"/>
              </w:rPr>
              <w:t xml:space="preserve">). The Most Advantageous Bid is the Bid of the Bidder (also referred to as the </w:t>
            </w:r>
            <w:r w:rsidRPr="00BE5028">
              <w:rPr>
                <w:rFonts w:cs="Times New Roman"/>
                <w:b/>
                <w:lang w:bidi="ar-SA"/>
              </w:rPr>
              <w:t>successful bidder</w:t>
            </w:r>
            <w:r w:rsidRPr="00BE5028">
              <w:rPr>
                <w:rFonts w:cs="Times New Roman"/>
                <w:lang w:bidi="ar-SA"/>
              </w:rPr>
              <w:t xml:space="preserve">) who meets the specified requirements as per </w:t>
            </w:r>
            <w:r w:rsidRPr="00BE5028">
              <w:rPr>
                <w:rFonts w:cs="Times New Roman"/>
                <w:b/>
                <w:lang w:bidi="ar-SA"/>
              </w:rPr>
              <w:t>Section 2</w:t>
            </w:r>
            <w:r w:rsidRPr="00BE5028">
              <w:rPr>
                <w:rFonts w:cs="Times New Roman"/>
                <w:lang w:bidi="ar-SA"/>
              </w:rPr>
              <w:t xml:space="preserve"> and </w:t>
            </w:r>
            <w:r w:rsidRPr="00BE5028">
              <w:rPr>
                <w:rFonts w:cs="Times New Roman"/>
                <w:b/>
                <w:lang w:bidi="ar-SA"/>
              </w:rPr>
              <w:t>Section 3</w:t>
            </w:r>
            <w:r w:rsidRPr="00BE5028">
              <w:rPr>
                <w:rFonts w:cs="Times New Roman"/>
                <w:lang w:bidi="ar-SA"/>
              </w:rPr>
              <w:t xml:space="preserve">, and whose Bid has been determined to have the lowest evaluated price/cost subject to </w:t>
            </w:r>
            <w:r w:rsidRPr="00BE5028">
              <w:rPr>
                <w:rFonts w:cs="Times New Roman"/>
                <w:b/>
                <w:lang w:bidi="ar-SA"/>
              </w:rPr>
              <w:t>ITB 35</w:t>
            </w:r>
            <w:r w:rsidRPr="00BE5028">
              <w:rPr>
                <w:rFonts w:cs="Times New Roman"/>
                <w:lang w:bidi="ar-SA"/>
              </w:rPr>
              <w:t>.</w:t>
            </w:r>
            <w:bookmarkEnd w:id="398"/>
          </w:p>
          <w:p w:rsidR="009D2176" w:rsidRPr="00BE5028" w:rsidRDefault="009D2176" w:rsidP="001661BE">
            <w:pPr>
              <w:pStyle w:val="Heading3"/>
              <w:numPr>
                <w:ilvl w:val="1"/>
                <w:numId w:val="23"/>
              </w:numPr>
              <w:spacing w:before="120" w:after="120"/>
              <w:rPr>
                <w:rFonts w:cs="Times New Roman"/>
                <w:lang w:bidi="ar-SA"/>
              </w:rPr>
            </w:pPr>
            <w:bookmarkStart w:id="399" w:name="_Toc88492276"/>
            <w:r w:rsidRPr="00BE5028">
              <w:rPr>
                <w:rFonts w:cs="Times New Roman"/>
                <w:lang w:bidi="ar-SA"/>
              </w:rPr>
              <w:t xml:space="preserve">The capabilities of the manufacturers and subcontractors proposed in its Bid to be used by the Bidder with the Most Advantageous Bid for identified major items of supply or services </w:t>
            </w:r>
            <w:proofErr w:type="gramStart"/>
            <w:r w:rsidRPr="00BE5028">
              <w:rPr>
                <w:rFonts w:cs="Times New Roman"/>
                <w:lang w:bidi="ar-SA"/>
              </w:rPr>
              <w:t>may  also</w:t>
            </w:r>
            <w:proofErr w:type="gramEnd"/>
            <w:r w:rsidRPr="00BE5028">
              <w:rPr>
                <w:rFonts w:cs="Times New Roman"/>
                <w:lang w:bidi="ar-SA"/>
              </w:rPr>
              <w:t xml:space="preserve"> be evaluated for acceptability in accordance with </w:t>
            </w:r>
            <w:r w:rsidRPr="00BE5028">
              <w:rPr>
                <w:rFonts w:cs="Times New Roman"/>
                <w:b/>
                <w:lang w:bidi="ar-SA"/>
              </w:rPr>
              <w:t>Section 2</w:t>
            </w:r>
            <w:r w:rsidRPr="00BE5028">
              <w:rPr>
                <w:rFonts w:cs="Times New Roman"/>
                <w:lang w:bidi="ar-SA"/>
              </w:rPr>
              <w:t xml:space="preserve"> / </w:t>
            </w:r>
            <w:r w:rsidRPr="00BE5028">
              <w:rPr>
                <w:rFonts w:cs="Times New Roman"/>
                <w:b/>
                <w:lang w:bidi="ar-SA"/>
              </w:rPr>
              <w:t>Section 6</w:t>
            </w:r>
            <w:r w:rsidRPr="00BE5028">
              <w:rPr>
                <w:rFonts w:cs="Times New Roman"/>
                <w:lang w:bidi="ar-SA"/>
              </w:rPr>
              <w:t xml:space="preserve">.  Their participation should be confirmed with a letter of intent between the parties, as needed.  Should a manufacturer or subcontractor be determined to be unacceptable, the Bid will not be rejected, but the Bidder will be required to substitute an acceptable manufacturer or subcontractor without any change to the Bid </w:t>
            </w:r>
            <w:proofErr w:type="gramStart"/>
            <w:r w:rsidRPr="00BE5028">
              <w:rPr>
                <w:rFonts w:cs="Times New Roman"/>
                <w:lang w:bidi="ar-SA"/>
              </w:rPr>
              <w:t>price.</w:t>
            </w:r>
            <w:proofErr w:type="gramEnd"/>
            <w:r w:rsidRPr="00BE5028">
              <w:rPr>
                <w:rFonts w:cs="Times New Roman"/>
                <w:lang w:bidi="ar-SA"/>
              </w:rPr>
              <w:t xml:space="preserve"> Prior to signing the Contract, the corresponding </w:t>
            </w:r>
            <w:r w:rsidRPr="00BE5028">
              <w:rPr>
                <w:rFonts w:cs="Times New Roman"/>
                <w:b/>
                <w:bCs/>
                <w:lang w:bidi="ar-SA"/>
              </w:rPr>
              <w:t>Appendix</w:t>
            </w:r>
            <w:r w:rsidRPr="00BE5028">
              <w:rPr>
                <w:rFonts w:cs="Times New Roman"/>
                <w:lang w:bidi="ar-SA"/>
              </w:rPr>
              <w:t xml:space="preserve"> to the Contract Agreement shall be completed, listing the approved manufacturers or subcontractors for each item concerned.</w:t>
            </w:r>
            <w:bookmarkEnd w:id="399"/>
          </w:p>
          <w:p w:rsidR="009D2176" w:rsidRPr="00BE5028" w:rsidRDefault="009D2176" w:rsidP="001661BE">
            <w:pPr>
              <w:pStyle w:val="Heading3"/>
              <w:numPr>
                <w:ilvl w:val="1"/>
                <w:numId w:val="23"/>
              </w:numPr>
              <w:spacing w:before="120" w:after="120"/>
              <w:rPr>
                <w:rFonts w:cs="Times New Roman"/>
                <w:lang w:bidi="ar-SA"/>
              </w:rPr>
            </w:pPr>
            <w:bookmarkStart w:id="400" w:name="_Toc88492277"/>
            <w:r w:rsidRPr="00BE5028">
              <w:rPr>
                <w:rFonts w:cs="Times New Roman"/>
                <w:b/>
                <w:bCs/>
                <w:lang w:bidi="ar-SA"/>
              </w:rPr>
              <w:t>Price Negotiation</w:t>
            </w:r>
            <w:r w:rsidRPr="00BE5028">
              <w:rPr>
                <w:rFonts w:cs="Times New Roman"/>
                <w:lang w:bidi="ar-SA"/>
              </w:rPr>
              <w:t xml:space="preserve"> - Usually, there shall be no price negotiations. However, in case the Employer identifies exceptional reasons due to which negotiation is required, the Employer reserves its right to negotiate with the lowest acceptable bidder (L-1).</w:t>
            </w:r>
            <w:bookmarkEnd w:id="400"/>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401" w:name="_Toc438438862"/>
            <w:bookmarkStart w:id="402" w:name="_Toc438532656"/>
            <w:bookmarkStart w:id="403" w:name="_Toc438734006"/>
            <w:bookmarkStart w:id="404" w:name="_Toc438907043"/>
            <w:bookmarkStart w:id="405" w:name="_Toc438907242"/>
            <w:bookmarkStart w:id="406" w:name="_Toc431809104"/>
            <w:bookmarkStart w:id="407" w:name="_Toc348000822"/>
            <w:bookmarkStart w:id="408" w:name="_Toc436905751"/>
            <w:bookmarkStart w:id="409" w:name="_Toc87883595"/>
            <w:bookmarkStart w:id="410" w:name="_Toc88492278"/>
            <w:r w:rsidRPr="00BE5028">
              <w:rPr>
                <w:rFonts w:cs="Times New Roman"/>
                <w:sz w:val="24"/>
                <w:szCs w:val="24"/>
                <w:lang w:bidi="ar-SA"/>
              </w:rPr>
              <w:t xml:space="preserve">Employer’s Right to Accept Any Bid, and to </w:t>
            </w:r>
            <w:proofErr w:type="gramStart"/>
            <w:r w:rsidRPr="00BE5028">
              <w:rPr>
                <w:rFonts w:cs="Times New Roman"/>
                <w:sz w:val="24"/>
                <w:szCs w:val="24"/>
                <w:lang w:bidi="ar-SA"/>
              </w:rPr>
              <w:t>Reject</w:t>
            </w:r>
            <w:proofErr w:type="gramEnd"/>
            <w:r w:rsidRPr="00BE5028">
              <w:rPr>
                <w:rFonts w:cs="Times New Roman"/>
                <w:sz w:val="24"/>
                <w:szCs w:val="24"/>
                <w:lang w:bidi="ar-SA"/>
              </w:rPr>
              <w:t xml:space="preserve"> Any or All Bids</w:t>
            </w:r>
            <w:bookmarkEnd w:id="401"/>
            <w:bookmarkEnd w:id="402"/>
            <w:bookmarkEnd w:id="403"/>
            <w:bookmarkEnd w:id="404"/>
            <w:bookmarkEnd w:id="405"/>
            <w:bookmarkEnd w:id="406"/>
            <w:bookmarkEnd w:id="407"/>
            <w:bookmarkEnd w:id="408"/>
            <w:bookmarkEnd w:id="409"/>
            <w:bookmarkEnd w:id="410"/>
          </w:p>
        </w:tc>
        <w:tc>
          <w:tcPr>
            <w:tcW w:w="5617" w:type="dxa"/>
            <w:gridSpan w:val="2"/>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1661BE" w:rsidRDefault="009D2176" w:rsidP="001661BE">
            <w:pPr>
              <w:pStyle w:val="Sub-ClauseText"/>
              <w:numPr>
                <w:ilvl w:val="1"/>
                <w:numId w:val="23"/>
              </w:numPr>
              <w:rPr>
                <w:b/>
                <w:bCs/>
                <w:spacing w:val="0"/>
              </w:rPr>
            </w:pPr>
            <w:r w:rsidRPr="001661BE">
              <w:rPr>
                <w:spacing w:val="0"/>
              </w:rPr>
              <w:t xml:space="preserve"> The Employer reserves the right to accept or reject any Bid, and to annul the Bidding process and reject all Bids at any time prior to Contract Award, without thereby incurring any liability to Bidders. </w:t>
            </w:r>
            <w:r w:rsidRPr="00421D8E">
              <w:t xml:space="preserve">In case of annulment, all Bids submitted and specifically, Bid securities, if applicable as per </w:t>
            </w:r>
            <w:r w:rsidRPr="001661BE">
              <w:rPr>
                <w:b/>
              </w:rPr>
              <w:t>ITB 18</w:t>
            </w:r>
            <w:r w:rsidRPr="00421D8E">
              <w:t xml:space="preserve"> and submitted</w:t>
            </w:r>
            <w:proofErr w:type="gramStart"/>
            <w:r w:rsidRPr="00421D8E">
              <w:t>,  shall</w:t>
            </w:r>
            <w:proofErr w:type="gramEnd"/>
            <w:r w:rsidRPr="00421D8E">
              <w:t xml:space="preserve"> be promptly returned to the Bidders.</w:t>
            </w:r>
          </w:p>
        </w:tc>
      </w:tr>
      <w:tr w:rsidR="009D2176" w:rsidRPr="00421D8E" w:rsidTr="001661BE">
        <w:tc>
          <w:tcPr>
            <w:tcW w:w="9180" w:type="dxa"/>
            <w:gridSpan w:val="3"/>
          </w:tcPr>
          <w:p w:rsidR="009D2176" w:rsidRPr="00BE5028" w:rsidRDefault="009D2176" w:rsidP="001661BE">
            <w:pPr>
              <w:pStyle w:val="Section1-Sections"/>
              <w:spacing w:after="120"/>
              <w:rPr>
                <w:rFonts w:cs="Times New Roman"/>
                <w:lang w:bidi="ar-SA"/>
              </w:rPr>
            </w:pPr>
            <w:bookmarkStart w:id="411" w:name="_Toc505659528"/>
            <w:bookmarkStart w:id="412" w:name="_Toc431809106"/>
            <w:bookmarkStart w:id="413" w:name="_Toc436905753"/>
            <w:bookmarkStart w:id="414" w:name="_Toc87883596"/>
            <w:r w:rsidRPr="00BE5028">
              <w:rPr>
                <w:rFonts w:cs="Times New Roman"/>
                <w:lang w:bidi="ar-SA"/>
              </w:rPr>
              <w:lastRenderedPageBreak/>
              <w:t>Award of Contract</w:t>
            </w:r>
            <w:bookmarkEnd w:id="411"/>
            <w:bookmarkEnd w:id="412"/>
            <w:bookmarkEnd w:id="413"/>
            <w:bookmarkEnd w:id="414"/>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415" w:name="_Toc438438864"/>
            <w:bookmarkStart w:id="416" w:name="_Toc438532658"/>
            <w:bookmarkStart w:id="417" w:name="_Toc438734008"/>
            <w:bookmarkStart w:id="418" w:name="_Toc438907044"/>
            <w:bookmarkStart w:id="419" w:name="_Toc438907243"/>
            <w:bookmarkStart w:id="420" w:name="_Toc431809107"/>
            <w:bookmarkStart w:id="421" w:name="_Toc348000824"/>
            <w:bookmarkStart w:id="422" w:name="_Toc436905754"/>
            <w:bookmarkStart w:id="423" w:name="_Toc87883597"/>
            <w:bookmarkStart w:id="424" w:name="_Toc88492279"/>
            <w:r w:rsidRPr="00BE5028">
              <w:rPr>
                <w:rFonts w:cs="Times New Roman"/>
                <w:sz w:val="24"/>
                <w:szCs w:val="24"/>
                <w:lang w:bidi="ar-SA"/>
              </w:rPr>
              <w:t>Award Criteria</w:t>
            </w:r>
            <w:bookmarkEnd w:id="415"/>
            <w:bookmarkEnd w:id="416"/>
            <w:bookmarkEnd w:id="417"/>
            <w:bookmarkEnd w:id="418"/>
            <w:bookmarkEnd w:id="419"/>
            <w:bookmarkEnd w:id="420"/>
            <w:bookmarkEnd w:id="421"/>
            <w:bookmarkEnd w:id="422"/>
            <w:bookmarkEnd w:id="423"/>
            <w:bookmarkEnd w:id="424"/>
          </w:p>
        </w:tc>
        <w:tc>
          <w:tcPr>
            <w:tcW w:w="5617" w:type="dxa"/>
            <w:gridSpan w:val="2"/>
            <w:shd w:val="clear" w:color="auto" w:fill="auto"/>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1661BE" w:rsidRDefault="009D2176" w:rsidP="001661BE">
            <w:pPr>
              <w:pStyle w:val="Sub-ClauseText"/>
              <w:numPr>
                <w:ilvl w:val="1"/>
                <w:numId w:val="23"/>
              </w:numPr>
              <w:rPr>
                <w:b/>
                <w:bCs/>
                <w:spacing w:val="0"/>
              </w:rPr>
            </w:pPr>
            <w:r w:rsidRPr="001661BE">
              <w:rPr>
                <w:spacing w:val="0"/>
              </w:rPr>
              <w:t xml:space="preserve"> The Employer shall award the Contract to the successful Bidder. This is the Bidder whose Bid has been determined to be the Most Advantageous Bid as specified in </w:t>
            </w:r>
            <w:r w:rsidRPr="001661BE">
              <w:rPr>
                <w:b/>
                <w:spacing w:val="0"/>
              </w:rPr>
              <w:t>ITB 38</w:t>
            </w:r>
            <w:r w:rsidRPr="001661BE">
              <w:rPr>
                <w:spacing w:val="0"/>
              </w:rPr>
              <w:t xml:space="preserve">. </w:t>
            </w:r>
          </w:p>
          <w:p w:rsidR="009D2176" w:rsidRPr="001661BE" w:rsidRDefault="009D2176" w:rsidP="001661BE">
            <w:pPr>
              <w:pStyle w:val="Sub-ClauseText"/>
              <w:numPr>
                <w:ilvl w:val="1"/>
                <w:numId w:val="23"/>
              </w:numPr>
              <w:ind w:left="548" w:hanging="548"/>
              <w:rPr>
                <w:b/>
                <w:bCs/>
                <w:spacing w:val="0"/>
              </w:rPr>
            </w:pPr>
            <w:r w:rsidRPr="00421D8E">
              <w:t xml:space="preserve">The mode of contracting with the successful bidder will be as indicated below: </w:t>
            </w:r>
          </w:p>
          <w:p w:rsidR="009D2176" w:rsidRPr="001661BE" w:rsidRDefault="009D2176" w:rsidP="001661BE">
            <w:pPr>
              <w:pStyle w:val="Sub-ClauseText"/>
              <w:numPr>
                <w:ilvl w:val="2"/>
                <w:numId w:val="23"/>
              </w:numPr>
              <w:rPr>
                <w:b/>
                <w:bCs/>
                <w:spacing w:val="0"/>
              </w:rPr>
            </w:pPr>
            <w:r w:rsidRPr="00421D8E">
              <w:t xml:space="preserve">The award shall be made as follows: </w:t>
            </w:r>
          </w:p>
          <w:p w:rsidR="009D2176" w:rsidRPr="00421D8E" w:rsidRDefault="009D2176" w:rsidP="001661BE">
            <w:pPr>
              <w:autoSpaceDE w:val="0"/>
              <w:autoSpaceDN w:val="0"/>
              <w:adjustRightInd w:val="0"/>
              <w:ind w:left="690"/>
            </w:pPr>
            <w:r w:rsidRPr="00421D8E">
              <w:t xml:space="preserve">(i) Contract Part I: for Supply of Plant on FOR (final place </w:t>
            </w:r>
            <w:proofErr w:type="gramStart"/>
            <w:r w:rsidRPr="00421D8E">
              <w:t>of  destination</w:t>
            </w:r>
            <w:proofErr w:type="gramEnd"/>
            <w:r w:rsidRPr="00421D8E">
              <w:t xml:space="preserve"> Site/ Project Site) basis.</w:t>
            </w:r>
          </w:p>
          <w:p w:rsidR="009D2176" w:rsidRPr="00421D8E" w:rsidRDefault="009D2176" w:rsidP="001661BE">
            <w:pPr>
              <w:autoSpaceDE w:val="0"/>
              <w:autoSpaceDN w:val="0"/>
              <w:adjustRightInd w:val="0"/>
              <w:ind w:left="690"/>
            </w:pPr>
            <w:r w:rsidRPr="00421D8E">
              <w:t>(ii) Contract Part II:  for Supply of Installation Services {excluding the incidental services included in (i) above}</w:t>
            </w:r>
          </w:p>
          <w:p w:rsidR="009D2176" w:rsidRPr="001661BE" w:rsidRDefault="009D2176" w:rsidP="001661BE">
            <w:pPr>
              <w:pStyle w:val="Sub-ClauseText"/>
              <w:numPr>
                <w:ilvl w:val="1"/>
                <w:numId w:val="23"/>
              </w:numPr>
              <w:ind w:left="548" w:hanging="548"/>
              <w:rPr>
                <w:b/>
                <w:bCs/>
                <w:spacing w:val="0"/>
              </w:rPr>
            </w:pPr>
            <w:r w:rsidRPr="001661BE">
              <w:rPr>
                <w:spacing w:val="0"/>
              </w:rPr>
              <w:t>Both the parts of the Contract will contain a cross fall breach clause specifying that breach of one will constitute breach of the other.</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425" w:name="_Toc438438865"/>
            <w:bookmarkStart w:id="426" w:name="_Toc438532659"/>
            <w:bookmarkStart w:id="427" w:name="_Toc438734009"/>
            <w:bookmarkStart w:id="428" w:name="_Toc438907045"/>
            <w:bookmarkStart w:id="429" w:name="_Toc438907244"/>
            <w:bookmarkStart w:id="430" w:name="_Toc431809108"/>
            <w:bookmarkStart w:id="431" w:name="_Toc348000825"/>
            <w:bookmarkStart w:id="432" w:name="_Toc436905755"/>
            <w:bookmarkStart w:id="433" w:name="_Toc87883598"/>
            <w:bookmarkStart w:id="434" w:name="_Toc88492280"/>
            <w:r w:rsidRPr="00BE5028">
              <w:rPr>
                <w:rFonts w:cs="Times New Roman"/>
                <w:sz w:val="24"/>
                <w:szCs w:val="24"/>
                <w:lang w:bidi="ar-SA"/>
              </w:rPr>
              <w:t>Employer’s Right to make minor adjustments at the time of Award</w:t>
            </w:r>
            <w:bookmarkEnd w:id="425"/>
            <w:bookmarkEnd w:id="426"/>
            <w:bookmarkEnd w:id="427"/>
            <w:bookmarkEnd w:id="428"/>
            <w:bookmarkEnd w:id="429"/>
            <w:bookmarkEnd w:id="430"/>
            <w:bookmarkEnd w:id="431"/>
            <w:bookmarkEnd w:id="432"/>
            <w:bookmarkEnd w:id="433"/>
            <w:bookmarkEnd w:id="434"/>
          </w:p>
        </w:tc>
        <w:tc>
          <w:tcPr>
            <w:tcW w:w="5617" w:type="dxa"/>
            <w:gridSpan w:val="2"/>
          </w:tcPr>
          <w:p w:rsidR="009D2176" w:rsidRPr="00BE5028" w:rsidRDefault="009D2176" w:rsidP="001661BE">
            <w:pPr>
              <w:pStyle w:val="ListParagraph"/>
              <w:numPr>
                <w:ilvl w:val="0"/>
                <w:numId w:val="23"/>
              </w:numPr>
              <w:spacing w:before="120" w:after="120"/>
              <w:contextualSpacing w:val="0"/>
              <w:jc w:val="both"/>
              <w:rPr>
                <w:rFonts w:cs="Times New Roman"/>
                <w:vanish/>
                <w:szCs w:val="24"/>
                <w:lang w:bidi="ar-SA"/>
              </w:rPr>
            </w:pPr>
          </w:p>
          <w:p w:rsidR="009D2176" w:rsidRPr="001661BE" w:rsidRDefault="009D2176" w:rsidP="001661BE">
            <w:pPr>
              <w:pStyle w:val="Sub-ClauseText"/>
              <w:numPr>
                <w:ilvl w:val="1"/>
                <w:numId w:val="23"/>
              </w:numPr>
              <w:rPr>
                <w:b/>
                <w:bCs/>
                <w:spacing w:val="0"/>
                <w:szCs w:val="24"/>
              </w:rPr>
            </w:pPr>
            <w:r w:rsidRPr="001661BE">
              <w:rPr>
                <w:spacing w:val="0"/>
                <w:szCs w:val="24"/>
              </w:rPr>
              <w:t xml:space="preserve"> At the time the Contract is awarded, the Employer reserves the right to invite the Bidder whose Bid is determined to be the Most Advantageous Bid as per </w:t>
            </w:r>
            <w:r w:rsidRPr="001661BE">
              <w:rPr>
                <w:b/>
                <w:spacing w:val="0"/>
                <w:szCs w:val="24"/>
              </w:rPr>
              <w:t xml:space="preserve">ITB 38, </w:t>
            </w:r>
            <w:r w:rsidRPr="001661BE">
              <w:rPr>
                <w:spacing w:val="0"/>
                <w:szCs w:val="24"/>
              </w:rPr>
              <w:t>for discussions if any minor adjustments in the Contract are required</w:t>
            </w:r>
            <w:proofErr w:type="gramStart"/>
            <w:r w:rsidRPr="001661BE">
              <w:rPr>
                <w:b/>
                <w:bCs/>
                <w:spacing w:val="0"/>
                <w:szCs w:val="24"/>
              </w:rPr>
              <w:t>,</w:t>
            </w:r>
            <w:r w:rsidRPr="001661BE">
              <w:rPr>
                <w:spacing w:val="0"/>
                <w:szCs w:val="24"/>
              </w:rPr>
              <w:t xml:space="preserve">  without</w:t>
            </w:r>
            <w:proofErr w:type="gramEnd"/>
            <w:r w:rsidRPr="001661BE">
              <w:rPr>
                <w:spacing w:val="0"/>
                <w:szCs w:val="24"/>
              </w:rPr>
              <w:t xml:space="preserve"> any  substantial change in the  terms and conditions of the bidding document.</w:t>
            </w:r>
          </w:p>
        </w:tc>
      </w:tr>
      <w:tr w:rsidR="009D2176" w:rsidRPr="00421D8E" w:rsidTr="001661BE">
        <w:tc>
          <w:tcPr>
            <w:tcW w:w="3563" w:type="dxa"/>
          </w:tcPr>
          <w:p w:rsidR="009D2176" w:rsidRPr="00BE5028" w:rsidRDefault="009D2176" w:rsidP="001661BE">
            <w:pPr>
              <w:pStyle w:val="Heading1"/>
              <w:numPr>
                <w:ilvl w:val="0"/>
                <w:numId w:val="71"/>
              </w:numPr>
              <w:jc w:val="left"/>
              <w:rPr>
                <w:rFonts w:cs="Times New Roman"/>
                <w:lang w:bidi="ar-SA"/>
              </w:rPr>
            </w:pPr>
            <w:bookmarkStart w:id="435" w:name="_Toc438438866"/>
            <w:bookmarkStart w:id="436" w:name="_Toc438532660"/>
            <w:bookmarkStart w:id="437" w:name="_Toc438734010"/>
            <w:bookmarkStart w:id="438" w:name="_Toc438907046"/>
            <w:bookmarkStart w:id="439" w:name="_Toc438907245"/>
            <w:bookmarkStart w:id="440" w:name="_Toc431809109"/>
            <w:bookmarkStart w:id="441" w:name="_Toc348000826"/>
            <w:bookmarkStart w:id="442" w:name="_Toc436905756"/>
            <w:bookmarkStart w:id="443" w:name="_Toc87883599"/>
            <w:bookmarkStart w:id="444" w:name="_Toc88492281"/>
            <w:r w:rsidRPr="00BE5028">
              <w:rPr>
                <w:rFonts w:cs="Times New Roman"/>
                <w:sz w:val="24"/>
                <w:szCs w:val="24"/>
                <w:lang w:bidi="ar-SA"/>
              </w:rPr>
              <w:t>Notification of Award</w:t>
            </w:r>
            <w:bookmarkEnd w:id="435"/>
            <w:bookmarkEnd w:id="436"/>
            <w:bookmarkEnd w:id="437"/>
            <w:bookmarkEnd w:id="438"/>
            <w:bookmarkEnd w:id="439"/>
            <w:bookmarkEnd w:id="440"/>
            <w:bookmarkEnd w:id="441"/>
            <w:bookmarkEnd w:id="442"/>
            <w:bookmarkEnd w:id="443"/>
            <w:bookmarkEnd w:id="444"/>
          </w:p>
        </w:tc>
        <w:tc>
          <w:tcPr>
            <w:tcW w:w="5617" w:type="dxa"/>
            <w:gridSpan w:val="2"/>
          </w:tcPr>
          <w:p w:rsidR="009D2176" w:rsidRPr="00BE5028" w:rsidRDefault="009D2176" w:rsidP="001661BE">
            <w:pPr>
              <w:pStyle w:val="ListParagraph"/>
              <w:numPr>
                <w:ilvl w:val="0"/>
                <w:numId w:val="23"/>
              </w:numPr>
              <w:spacing w:before="120" w:after="120"/>
              <w:ind w:right="57"/>
              <w:contextualSpacing w:val="0"/>
              <w:jc w:val="both"/>
              <w:rPr>
                <w:rFonts w:cs="Times New Roman"/>
                <w:vanish/>
                <w:spacing w:val="-4"/>
                <w:lang w:bidi="ar-SA"/>
              </w:rPr>
            </w:pPr>
          </w:p>
          <w:p w:rsidR="009D2176" w:rsidRPr="001661BE" w:rsidRDefault="009D2176" w:rsidP="001661BE">
            <w:pPr>
              <w:pStyle w:val="Sub-ClauseText"/>
              <w:numPr>
                <w:ilvl w:val="1"/>
                <w:numId w:val="23"/>
              </w:numPr>
              <w:ind w:right="57"/>
              <w:rPr>
                <w:b/>
                <w:bCs/>
              </w:rPr>
            </w:pPr>
            <w:r w:rsidRPr="00421D8E">
              <w:t xml:space="preserve">Prior to the date of expiry of the Bid validity, the Employer shall </w:t>
            </w:r>
            <w:r w:rsidRPr="001661BE">
              <w:rPr>
                <w:color w:val="000000"/>
                <w:szCs w:val="24"/>
              </w:rPr>
              <w:t>notify the successful Bidder, in writing, that its Bid has been accepted. The Notification of Award (</w:t>
            </w:r>
            <w:r w:rsidRPr="001661BE">
              <w:rPr>
                <w:szCs w:val="24"/>
              </w:rPr>
              <w:t>hereinafter</w:t>
            </w:r>
            <w:r w:rsidRPr="001661BE">
              <w:rPr>
                <w:color w:val="000000"/>
                <w:szCs w:val="24"/>
              </w:rPr>
              <w:t xml:space="preserve"> and in the Contract Forms also called the “</w:t>
            </w:r>
            <w:r w:rsidRPr="001661BE">
              <w:rPr>
                <w:b/>
                <w:color w:val="000000"/>
                <w:szCs w:val="24"/>
              </w:rPr>
              <w:t>Letter of Acceptance</w:t>
            </w:r>
            <w:r w:rsidRPr="001661BE">
              <w:rPr>
                <w:color w:val="000000"/>
                <w:szCs w:val="24"/>
              </w:rPr>
              <w:t xml:space="preserve">”) </w:t>
            </w:r>
            <w:r w:rsidRPr="00421D8E">
              <w:t>shall specify the sum that the Employer will pay the Contractor in consideration of the execution of the Contract (hereinafter and in the Conditions of Contract and Contract Forms called “the Contract Price”).</w:t>
            </w:r>
          </w:p>
          <w:p w:rsidR="009D2176" w:rsidRPr="00421D8E" w:rsidRDefault="009D2176" w:rsidP="001661BE">
            <w:pPr>
              <w:pStyle w:val="Sub-ClauseText"/>
              <w:numPr>
                <w:ilvl w:val="1"/>
                <w:numId w:val="23"/>
              </w:numPr>
              <w:ind w:left="548" w:right="57" w:hanging="548"/>
            </w:pPr>
            <w:r w:rsidRPr="00421D8E">
              <w:t xml:space="preserve"> Until a formal Contract is prepared and executed, the Letter of Acceptance/ Notification of Award shall constitute formation of a binding Contract.</w:t>
            </w:r>
          </w:p>
        </w:tc>
      </w:tr>
      <w:tr w:rsidR="009D2176" w:rsidRPr="00421D8E" w:rsidTr="001661BE">
        <w:trPr>
          <w:gridAfter w:val="1"/>
          <w:wAfter w:w="372" w:type="dxa"/>
        </w:trPr>
        <w:tc>
          <w:tcPr>
            <w:tcW w:w="3563" w:type="dxa"/>
          </w:tcPr>
          <w:p w:rsidR="009D2176" w:rsidRPr="00BE5028" w:rsidRDefault="009D2176" w:rsidP="001661BE">
            <w:pPr>
              <w:pStyle w:val="Heading1"/>
              <w:numPr>
                <w:ilvl w:val="0"/>
                <w:numId w:val="71"/>
              </w:numPr>
              <w:jc w:val="left"/>
              <w:rPr>
                <w:rFonts w:cs="Times New Roman"/>
                <w:lang w:bidi="ar-SA"/>
              </w:rPr>
            </w:pPr>
            <w:bookmarkStart w:id="445" w:name="_Toc431809111"/>
            <w:bookmarkStart w:id="446" w:name="_Toc348000827"/>
            <w:bookmarkStart w:id="447" w:name="_Toc436905758"/>
            <w:bookmarkStart w:id="448" w:name="_Toc87883600"/>
            <w:bookmarkStart w:id="449" w:name="_Toc88492282"/>
            <w:r w:rsidRPr="00BE5028">
              <w:rPr>
                <w:rFonts w:cs="Times New Roman"/>
                <w:sz w:val="24"/>
                <w:szCs w:val="24"/>
                <w:lang w:bidi="ar-SA"/>
              </w:rPr>
              <w:t>Signing of Contract</w:t>
            </w:r>
            <w:bookmarkEnd w:id="445"/>
            <w:bookmarkEnd w:id="446"/>
            <w:bookmarkEnd w:id="447"/>
            <w:bookmarkEnd w:id="448"/>
            <w:bookmarkEnd w:id="449"/>
          </w:p>
        </w:tc>
        <w:tc>
          <w:tcPr>
            <w:tcW w:w="5245" w:type="dxa"/>
          </w:tcPr>
          <w:p w:rsidR="009D2176" w:rsidRPr="00BE5028" w:rsidRDefault="009D2176" w:rsidP="001661BE">
            <w:pPr>
              <w:pStyle w:val="ListParagraph"/>
              <w:numPr>
                <w:ilvl w:val="0"/>
                <w:numId w:val="23"/>
              </w:numPr>
              <w:spacing w:before="120" w:after="120"/>
              <w:contextualSpacing w:val="0"/>
              <w:jc w:val="both"/>
              <w:rPr>
                <w:rFonts w:cs="Times New Roman"/>
                <w:vanish/>
                <w:spacing w:val="-4"/>
                <w:lang w:bidi="ar-SA"/>
              </w:rPr>
            </w:pPr>
          </w:p>
          <w:p w:rsidR="009D2176" w:rsidRPr="001661BE" w:rsidRDefault="009D2176" w:rsidP="001661BE">
            <w:pPr>
              <w:pStyle w:val="Sub-ClauseText"/>
              <w:numPr>
                <w:ilvl w:val="1"/>
                <w:numId w:val="23"/>
              </w:numPr>
              <w:rPr>
                <w:bCs/>
                <w:spacing w:val="0"/>
              </w:rPr>
            </w:pPr>
            <w:r w:rsidRPr="001661BE">
              <w:rPr>
                <w:bCs/>
                <w:spacing w:val="0"/>
              </w:rPr>
              <w:t xml:space="preserve"> Promptly upon issue of Letter of Acceptance/ Notification of Award, the Employer shall prepare the Contract Agreement, and keep it </w:t>
            </w:r>
            <w:r w:rsidRPr="001661BE">
              <w:rPr>
                <w:bCs/>
                <w:spacing w:val="0"/>
              </w:rPr>
              <w:lastRenderedPageBreak/>
              <w:t xml:space="preserve">ready in the office of the Employer for the signature of the </w:t>
            </w:r>
            <w:proofErr w:type="gramStart"/>
            <w:r w:rsidRPr="001661BE">
              <w:rPr>
                <w:bCs/>
                <w:spacing w:val="0"/>
              </w:rPr>
              <w:t>Employer  and</w:t>
            </w:r>
            <w:proofErr w:type="gramEnd"/>
            <w:r w:rsidRPr="001661BE">
              <w:rPr>
                <w:bCs/>
                <w:spacing w:val="0"/>
              </w:rPr>
              <w:t xml:space="preserve"> the successful Bidder, within twenty-one (21) days following the date of Letter of Acceptance. The Contract Agreement shall incorporate all agreements including L2 schedule between the Employer and the successful Bidder. L-2 schedule should be submitted, discussed, amended (if so required) within overall L-1 schedule and accepted by owner before signing of contract agreement. Also, CPG should be submitted, verified from issuing bank legally vetted and approved before signing of contract agreement.</w:t>
            </w:r>
          </w:p>
          <w:p w:rsidR="009D2176" w:rsidRPr="001661BE" w:rsidRDefault="009D2176" w:rsidP="001661BE">
            <w:pPr>
              <w:pStyle w:val="Sub-ClauseText"/>
              <w:numPr>
                <w:ilvl w:val="1"/>
                <w:numId w:val="23"/>
              </w:numPr>
              <w:rPr>
                <w:b/>
                <w:bCs/>
                <w:spacing w:val="0"/>
              </w:rPr>
            </w:pPr>
            <w:r w:rsidRPr="000B2390">
              <w:t xml:space="preserve">Within twenty-one (21) days of receipt of Letter of Acceptance, the successful Bidder shall (a) furnish the performance security in accordance with </w:t>
            </w:r>
            <w:r w:rsidRPr="001661BE">
              <w:rPr>
                <w:b/>
              </w:rPr>
              <w:t>ITB Clause 44</w:t>
            </w:r>
            <w:r w:rsidRPr="000B2390">
              <w:t>; and (b) shall sign, date and return the Agreement to the Employer along with the documents stated at (a) above.</w:t>
            </w:r>
          </w:p>
          <w:p w:rsidR="009D2176" w:rsidRPr="001661BE" w:rsidRDefault="009D2176" w:rsidP="001661BE">
            <w:pPr>
              <w:pStyle w:val="Sub-ClauseText"/>
              <w:ind w:left="655" w:hanging="655"/>
              <w:rPr>
                <w:spacing w:val="0"/>
              </w:rPr>
            </w:pPr>
          </w:p>
        </w:tc>
      </w:tr>
      <w:tr w:rsidR="009D2176" w:rsidRPr="00525D23" w:rsidTr="001661BE">
        <w:trPr>
          <w:gridAfter w:val="1"/>
          <w:wAfter w:w="372" w:type="dxa"/>
        </w:trPr>
        <w:tc>
          <w:tcPr>
            <w:tcW w:w="3563" w:type="dxa"/>
          </w:tcPr>
          <w:p w:rsidR="009D2176" w:rsidRPr="00BE5028" w:rsidRDefault="009D2176" w:rsidP="001661BE">
            <w:pPr>
              <w:pStyle w:val="Heading1"/>
              <w:numPr>
                <w:ilvl w:val="0"/>
                <w:numId w:val="71"/>
              </w:numPr>
              <w:jc w:val="left"/>
              <w:rPr>
                <w:rFonts w:cs="Times New Roman"/>
                <w:lang w:bidi="ar-SA"/>
              </w:rPr>
            </w:pPr>
            <w:bookmarkStart w:id="450" w:name="_Toc431809112"/>
            <w:bookmarkStart w:id="451" w:name="_Toc436905759"/>
            <w:bookmarkStart w:id="452" w:name="_Toc87883601"/>
            <w:bookmarkStart w:id="453" w:name="_Toc88492283"/>
            <w:r w:rsidRPr="00BE5028">
              <w:rPr>
                <w:rFonts w:cs="Times New Roman"/>
                <w:sz w:val="24"/>
                <w:szCs w:val="24"/>
                <w:lang w:bidi="ar-SA"/>
              </w:rPr>
              <w:lastRenderedPageBreak/>
              <w:t>Performance Security</w:t>
            </w:r>
            <w:bookmarkEnd w:id="450"/>
            <w:bookmarkEnd w:id="451"/>
            <w:bookmarkEnd w:id="452"/>
            <w:bookmarkEnd w:id="453"/>
          </w:p>
        </w:tc>
        <w:tc>
          <w:tcPr>
            <w:tcW w:w="5245" w:type="dxa"/>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1661BE" w:rsidRDefault="009D2176" w:rsidP="001661BE">
            <w:pPr>
              <w:pStyle w:val="Sub-ClauseText"/>
              <w:numPr>
                <w:ilvl w:val="1"/>
                <w:numId w:val="23"/>
              </w:numPr>
              <w:rPr>
                <w:spacing w:val="0"/>
              </w:rPr>
            </w:pPr>
            <w:r w:rsidRPr="001661BE">
              <w:rPr>
                <w:spacing w:val="0"/>
              </w:rPr>
              <w:t xml:space="preserve"> Within twenty-one (21) days of the receipt of the Letter of Acceptance/ Notification of Award from the Employer, the successful Bidder shall furnish the Performance Security &amp; Additional performance security (if applicable), in Indian Rupees,  in accordance with the GCC  and in the amount, form and details specified  in the </w:t>
            </w:r>
            <w:r w:rsidRPr="001661BE">
              <w:rPr>
                <w:b/>
                <w:bCs/>
                <w:spacing w:val="0"/>
              </w:rPr>
              <w:t>BDS</w:t>
            </w:r>
            <w:r w:rsidRPr="001661BE">
              <w:rPr>
                <w:spacing w:val="0"/>
              </w:rPr>
              <w:t xml:space="preserve">,  further subject to </w:t>
            </w:r>
            <w:r w:rsidRPr="001661BE">
              <w:rPr>
                <w:b/>
                <w:bCs/>
                <w:spacing w:val="0"/>
              </w:rPr>
              <w:t>ITB 37</w:t>
            </w:r>
            <w:r w:rsidRPr="001661BE">
              <w:rPr>
                <w:spacing w:val="0"/>
              </w:rPr>
              <w:t>.</w:t>
            </w:r>
          </w:p>
          <w:p w:rsidR="009D2176" w:rsidRPr="001661BE" w:rsidRDefault="009D2176" w:rsidP="001661BE">
            <w:pPr>
              <w:pStyle w:val="Sub-ClauseText"/>
              <w:ind w:left="420"/>
              <w:rPr>
                <w:spacing w:val="0"/>
              </w:rPr>
            </w:pPr>
          </w:p>
          <w:p w:rsidR="009D2176" w:rsidRPr="001661BE" w:rsidRDefault="009D2176" w:rsidP="001661BE">
            <w:pPr>
              <w:pStyle w:val="Sub-ClauseText"/>
              <w:numPr>
                <w:ilvl w:val="1"/>
                <w:numId w:val="23"/>
              </w:numPr>
              <w:ind w:left="548" w:hanging="548"/>
              <w:rPr>
                <w:b/>
                <w:bCs/>
                <w:spacing w:val="0"/>
              </w:rPr>
            </w:pPr>
            <w:r w:rsidRPr="001661BE">
              <w:rPr>
                <w:spacing w:val="0"/>
              </w:rPr>
              <w:t>Failure of the successful Bidder to submit the above-mentioned Performance Security &amp; Additional performance security (if applicable</w:t>
            </w:r>
            <w:proofErr w:type="gramStart"/>
            <w:r w:rsidRPr="001661BE">
              <w:rPr>
                <w:spacing w:val="0"/>
              </w:rPr>
              <w:t>)  or</w:t>
            </w:r>
            <w:proofErr w:type="gramEnd"/>
            <w:r w:rsidRPr="001661BE">
              <w:rPr>
                <w:spacing w:val="0"/>
              </w:rPr>
              <w:t xml:space="preserve"> sign the Contract shall constitute sufficient grounds for the annulment of the award and forfeiture of the Bid Security </w:t>
            </w:r>
            <w:r w:rsidRPr="00421D8E">
              <w:t xml:space="preserve">or be sufficient ground for action by the Employer against the bidder under the Bid Securing Declaration, as may be applicable as per </w:t>
            </w:r>
            <w:r w:rsidRPr="001661BE">
              <w:rPr>
                <w:b/>
              </w:rPr>
              <w:t>ITB 18</w:t>
            </w:r>
            <w:r w:rsidRPr="00421D8E">
              <w:t xml:space="preserve">. </w:t>
            </w:r>
          </w:p>
        </w:tc>
      </w:tr>
      <w:tr w:rsidR="009D2176" w:rsidRPr="00421D8E" w:rsidTr="001661BE">
        <w:trPr>
          <w:gridAfter w:val="1"/>
          <w:wAfter w:w="372" w:type="dxa"/>
        </w:trPr>
        <w:tc>
          <w:tcPr>
            <w:tcW w:w="3563" w:type="dxa"/>
          </w:tcPr>
          <w:p w:rsidR="009D2176" w:rsidRDefault="009D2176" w:rsidP="001661BE">
            <w:pPr>
              <w:pStyle w:val="Heading1"/>
              <w:numPr>
                <w:ilvl w:val="0"/>
                <w:numId w:val="71"/>
              </w:numPr>
              <w:jc w:val="left"/>
              <w:rPr>
                <w:rFonts w:cs="Times New Roman"/>
                <w:sz w:val="24"/>
                <w:szCs w:val="24"/>
                <w:lang w:bidi="ar-SA"/>
              </w:rPr>
            </w:pPr>
            <w:bookmarkStart w:id="454" w:name="_Toc87883602"/>
            <w:bookmarkStart w:id="455" w:name="_Toc88492284"/>
            <w:r w:rsidRPr="00BE5028">
              <w:rPr>
                <w:rFonts w:cs="Times New Roman"/>
                <w:sz w:val="24"/>
                <w:szCs w:val="24"/>
                <w:lang w:bidi="ar-SA"/>
              </w:rPr>
              <w:t>Source of Funds</w:t>
            </w:r>
            <w:bookmarkEnd w:id="454"/>
            <w:bookmarkEnd w:id="455"/>
          </w:p>
          <w:p w:rsidR="00D42264" w:rsidRPr="00D42264" w:rsidRDefault="00D42264" w:rsidP="00D42264">
            <w:pPr>
              <w:rPr>
                <w:highlight w:val="cyan"/>
              </w:rPr>
            </w:pPr>
          </w:p>
        </w:tc>
        <w:tc>
          <w:tcPr>
            <w:tcW w:w="5245" w:type="dxa"/>
            <w:shd w:val="clear" w:color="auto" w:fill="auto"/>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1661BE" w:rsidRDefault="000F46AE" w:rsidP="00C94D27">
            <w:pPr>
              <w:pStyle w:val="Sub-ClauseText"/>
              <w:numPr>
                <w:ilvl w:val="1"/>
                <w:numId w:val="23"/>
              </w:numPr>
              <w:rPr>
                <w:spacing w:val="0"/>
              </w:rPr>
            </w:pPr>
            <w:r w:rsidRPr="001661BE">
              <w:rPr>
                <w:spacing w:val="0"/>
              </w:rPr>
              <w:t xml:space="preserve">  </w:t>
            </w:r>
            <w:r w:rsidR="00C94D27">
              <w:rPr>
                <w:spacing w:val="0"/>
              </w:rPr>
              <w:t>Deposit Head</w:t>
            </w:r>
          </w:p>
        </w:tc>
      </w:tr>
      <w:tr w:rsidR="009D2176" w:rsidRPr="00421D8E" w:rsidTr="001661BE">
        <w:trPr>
          <w:gridAfter w:val="1"/>
          <w:wAfter w:w="372" w:type="dxa"/>
        </w:trPr>
        <w:tc>
          <w:tcPr>
            <w:tcW w:w="3563" w:type="dxa"/>
          </w:tcPr>
          <w:p w:rsidR="009D2176" w:rsidRPr="00BE5028" w:rsidRDefault="009D2176" w:rsidP="001661BE">
            <w:pPr>
              <w:pStyle w:val="Heading1"/>
              <w:numPr>
                <w:ilvl w:val="0"/>
                <w:numId w:val="71"/>
              </w:numPr>
              <w:jc w:val="left"/>
              <w:rPr>
                <w:rFonts w:cs="Times New Roman"/>
                <w:lang w:bidi="ar-SA"/>
              </w:rPr>
            </w:pPr>
            <w:bookmarkStart w:id="456" w:name="_Toc87883603"/>
            <w:bookmarkStart w:id="457" w:name="_Toc88492285"/>
            <w:r w:rsidRPr="00BE5028">
              <w:rPr>
                <w:rFonts w:cs="Times New Roman"/>
                <w:sz w:val="24"/>
                <w:szCs w:val="24"/>
                <w:lang w:bidi="ar-SA"/>
              </w:rPr>
              <w:lastRenderedPageBreak/>
              <w:t>Dedicated bank account of Contractor</w:t>
            </w:r>
            <w:bookmarkEnd w:id="456"/>
            <w:bookmarkEnd w:id="457"/>
          </w:p>
        </w:tc>
        <w:tc>
          <w:tcPr>
            <w:tcW w:w="5245" w:type="dxa"/>
          </w:tcPr>
          <w:p w:rsidR="009D2176" w:rsidRPr="00BE5028" w:rsidRDefault="009D2176" w:rsidP="001661BE">
            <w:pPr>
              <w:pStyle w:val="ListParagraph"/>
              <w:numPr>
                <w:ilvl w:val="0"/>
                <w:numId w:val="23"/>
              </w:numPr>
              <w:spacing w:before="120" w:after="120"/>
              <w:contextualSpacing w:val="0"/>
              <w:jc w:val="both"/>
              <w:rPr>
                <w:rFonts w:cs="Times New Roman"/>
                <w:vanish/>
                <w:lang w:bidi="ar-SA"/>
              </w:rPr>
            </w:pPr>
          </w:p>
          <w:p w:rsidR="009D2176" w:rsidRPr="001661BE" w:rsidRDefault="009D2176" w:rsidP="001661BE">
            <w:pPr>
              <w:pStyle w:val="Sub-ClauseText"/>
              <w:numPr>
                <w:ilvl w:val="1"/>
                <w:numId w:val="23"/>
              </w:numPr>
              <w:rPr>
                <w:spacing w:val="0"/>
              </w:rPr>
            </w:pPr>
            <w:r w:rsidRPr="001661BE">
              <w:rPr>
                <w:spacing w:val="0"/>
              </w:rPr>
              <w:t xml:space="preserve">If required by the Employer, the Contractor may </w:t>
            </w:r>
            <w:r w:rsidRPr="00F01100">
              <w:rPr>
                <w:spacing w:val="0"/>
              </w:rPr>
              <w:t>be</w:t>
            </w:r>
            <w:r w:rsidRPr="001661BE">
              <w:rPr>
                <w:spacing w:val="0"/>
              </w:rPr>
              <w:t xml:space="preserve"> required to create a dedicated bank account for usage of the funds under the </w:t>
            </w:r>
            <w:proofErr w:type="gramStart"/>
            <w:r w:rsidRPr="001661BE">
              <w:rPr>
                <w:spacing w:val="0"/>
              </w:rPr>
              <w:t>project,</w:t>
            </w:r>
            <w:proofErr w:type="gramEnd"/>
            <w:r w:rsidRPr="001661BE">
              <w:rPr>
                <w:spacing w:val="0"/>
              </w:rPr>
              <w:t xml:space="preserve"> the Contractor may be required to provide the details of the transactions under this account to the Employer at the time of key milestones as defined by the Employer.</w:t>
            </w:r>
          </w:p>
        </w:tc>
      </w:tr>
    </w:tbl>
    <w:p w:rsidR="007854BF" w:rsidRPr="00421D8E" w:rsidRDefault="007854BF">
      <w:pPr>
        <w:pStyle w:val="Subtitle"/>
        <w:spacing w:after="120"/>
      </w:pPr>
    </w:p>
    <w:p w:rsidR="007854BF" w:rsidRPr="00421D8E" w:rsidRDefault="007854BF">
      <w:pPr>
        <w:rPr>
          <w:b/>
          <w:sz w:val="44"/>
        </w:rPr>
      </w:pPr>
      <w:r w:rsidRPr="00421D8E">
        <w:br w:type="page"/>
      </w:r>
    </w:p>
    <w:p w:rsidR="00877995" w:rsidRPr="00421D8E" w:rsidRDefault="007854BF" w:rsidP="006A0FF3">
      <w:pPr>
        <w:pStyle w:val="Heading2"/>
        <w:numPr>
          <w:ilvl w:val="2"/>
          <w:numId w:val="70"/>
        </w:numPr>
        <w:rPr>
          <w:rFonts w:ascii="Times New Roman" w:hAnsi="Times New Roman"/>
          <w:sz w:val="32"/>
          <w:szCs w:val="16"/>
        </w:rPr>
      </w:pPr>
      <w:bookmarkStart w:id="458" w:name="_Toc88492286"/>
      <w:r w:rsidRPr="00421D8E">
        <w:rPr>
          <w:rFonts w:ascii="Times New Roman" w:hAnsi="Times New Roman"/>
          <w:sz w:val="32"/>
          <w:szCs w:val="16"/>
        </w:rPr>
        <w:lastRenderedPageBreak/>
        <w:t>Bid Data Sheet (BDS)</w:t>
      </w:r>
      <w:bookmarkEnd w:id="458"/>
    </w:p>
    <w:p w:rsidR="007854BF" w:rsidRPr="00421D8E" w:rsidRDefault="007854BF" w:rsidP="00363D6D">
      <w:pPr>
        <w:pStyle w:val="Subtitle"/>
        <w:spacing w:after="120"/>
        <w:jc w:val="left"/>
      </w:pPr>
    </w:p>
    <w:tbl>
      <w:tblPr>
        <w:tblW w:w="9095"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5"/>
      </w:tblGrid>
      <w:tr w:rsidR="00455149" w:rsidRPr="00421D8E" w:rsidTr="00561A63">
        <w:trPr>
          <w:cantSplit/>
        </w:trPr>
        <w:tc>
          <w:tcPr>
            <w:tcW w:w="9095" w:type="dxa"/>
            <w:gridSpan w:val="2"/>
            <w:tcBorders>
              <w:top w:val="nil"/>
              <w:left w:val="nil"/>
              <w:bottom w:val="single" w:sz="12" w:space="0" w:color="auto"/>
              <w:right w:val="nil"/>
            </w:tcBorders>
            <w:vAlign w:val="center"/>
          </w:tcPr>
          <w:p w:rsidR="000B78D7" w:rsidRPr="00421D8E" w:rsidRDefault="000B78D7" w:rsidP="000B78D7">
            <w:pPr>
              <w:suppressAutoHyphens/>
              <w:spacing w:after="120"/>
              <w:jc w:val="both"/>
            </w:pPr>
            <w:r w:rsidRPr="00525D23">
              <w:t xml:space="preserve">The following specific data for the Plant and Installation Services/ </w:t>
            </w:r>
            <w:proofErr w:type="gramStart"/>
            <w:r w:rsidRPr="00525D23">
              <w:t>Works  to</w:t>
            </w:r>
            <w:proofErr w:type="gramEnd"/>
            <w:r w:rsidRPr="00525D23">
              <w:t xml:space="preserve"> be procured shall complement, supplement, and/or amend the provisions in the Instructions to Bidders (ITB). Whenever there is a conflict, the provisions herein shall prevail over those in ITB.</w:t>
            </w:r>
          </w:p>
          <w:p w:rsidR="000B78D7" w:rsidRPr="00421D8E" w:rsidRDefault="000B78D7" w:rsidP="000B78D7">
            <w:pPr>
              <w:suppressAutoHyphens/>
              <w:spacing w:after="120"/>
              <w:jc w:val="both"/>
              <w:rPr>
                <w:i/>
                <w:iCs/>
              </w:rPr>
            </w:pPr>
            <w:r w:rsidRPr="00421D8E">
              <w:rPr>
                <w:i/>
                <w:iCs/>
              </w:rPr>
              <w:t>&lt;Instructions for completing the Bid Data Sheet are provided, as needed, in the notes in italics mentioned for the relevant ITB.&gt;</w:t>
            </w:r>
          </w:p>
          <w:p w:rsidR="00455149" w:rsidRPr="00421D8E" w:rsidRDefault="00455149">
            <w:pPr>
              <w:suppressAutoHyphens/>
              <w:jc w:val="both"/>
              <w:rPr>
                <w:b/>
                <w:bCs/>
                <w:i/>
                <w:iCs/>
              </w:rPr>
            </w:pPr>
          </w:p>
        </w:tc>
      </w:tr>
      <w:tr w:rsidR="00455149" w:rsidRPr="00525D23" w:rsidTr="00561A63">
        <w:trPr>
          <w:cantSplit/>
        </w:trPr>
        <w:tc>
          <w:tcPr>
            <w:tcW w:w="1620" w:type="dxa"/>
            <w:tcBorders>
              <w:top w:val="single" w:sz="12" w:space="0" w:color="auto"/>
              <w:left w:val="single" w:sz="12" w:space="0" w:color="auto"/>
              <w:bottom w:val="single" w:sz="12" w:space="0" w:color="auto"/>
              <w:right w:val="single" w:sz="12" w:space="0" w:color="auto"/>
            </w:tcBorders>
          </w:tcPr>
          <w:p w:rsidR="00455149" w:rsidRPr="00421D8E" w:rsidRDefault="00455149" w:rsidP="009933A2">
            <w:pPr>
              <w:spacing w:before="120" w:after="120"/>
              <w:rPr>
                <w:b/>
                <w:bCs/>
              </w:rPr>
            </w:pPr>
            <w:proofErr w:type="spellStart"/>
            <w:r w:rsidRPr="00421D8E">
              <w:rPr>
                <w:b/>
                <w:bCs/>
              </w:rPr>
              <w:t>ITBReference</w:t>
            </w:r>
            <w:proofErr w:type="spellEnd"/>
          </w:p>
        </w:tc>
        <w:tc>
          <w:tcPr>
            <w:tcW w:w="7475" w:type="dxa"/>
            <w:tcBorders>
              <w:top w:val="single" w:sz="12" w:space="0" w:color="auto"/>
              <w:left w:val="single" w:sz="12" w:space="0" w:color="auto"/>
              <w:bottom w:val="single" w:sz="12" w:space="0" w:color="auto"/>
              <w:right w:val="single" w:sz="12" w:space="0" w:color="auto"/>
            </w:tcBorders>
          </w:tcPr>
          <w:p w:rsidR="00455149" w:rsidRPr="00421D8E" w:rsidRDefault="00455149" w:rsidP="009933A2">
            <w:pPr>
              <w:spacing w:before="120" w:after="120"/>
              <w:jc w:val="center"/>
              <w:rPr>
                <w:b/>
                <w:bCs/>
                <w:sz w:val="28"/>
              </w:rPr>
            </w:pPr>
            <w:bookmarkStart w:id="459" w:name="_Toc505659529"/>
            <w:bookmarkStart w:id="460" w:name="_Toc506185677"/>
            <w:proofErr w:type="spellStart"/>
            <w:r w:rsidRPr="00421D8E">
              <w:rPr>
                <w:b/>
                <w:bCs/>
                <w:sz w:val="28"/>
              </w:rPr>
              <w:t>A.General</w:t>
            </w:r>
            <w:bookmarkEnd w:id="459"/>
            <w:bookmarkEnd w:id="460"/>
            <w:proofErr w:type="spellEnd"/>
          </w:p>
        </w:tc>
      </w:tr>
      <w:tr w:rsidR="00FB718C" w:rsidRPr="00525D23" w:rsidTr="00561A63">
        <w:trPr>
          <w:cantSplit/>
        </w:trPr>
        <w:tc>
          <w:tcPr>
            <w:tcW w:w="1620" w:type="dxa"/>
            <w:tcBorders>
              <w:top w:val="single" w:sz="12" w:space="0" w:color="auto"/>
              <w:left w:val="single" w:sz="12" w:space="0" w:color="auto"/>
              <w:bottom w:val="single" w:sz="12" w:space="0" w:color="auto"/>
              <w:right w:val="single" w:sz="12" w:space="0" w:color="auto"/>
            </w:tcBorders>
          </w:tcPr>
          <w:p w:rsidR="00FB718C" w:rsidRPr="00421D8E" w:rsidRDefault="00FB718C" w:rsidP="009933A2">
            <w:pPr>
              <w:spacing w:before="120" w:after="120"/>
              <w:rPr>
                <w:b/>
              </w:rPr>
            </w:pPr>
            <w:r w:rsidRPr="00421D8E">
              <w:rPr>
                <w:b/>
              </w:rPr>
              <w:t>ITB1.1</w:t>
            </w:r>
          </w:p>
        </w:tc>
        <w:tc>
          <w:tcPr>
            <w:tcW w:w="7475" w:type="dxa"/>
            <w:tcBorders>
              <w:top w:val="single" w:sz="12" w:space="0" w:color="auto"/>
              <w:left w:val="single" w:sz="12" w:space="0" w:color="auto"/>
              <w:bottom w:val="single" w:sz="12" w:space="0" w:color="auto"/>
              <w:right w:val="single" w:sz="12" w:space="0" w:color="auto"/>
            </w:tcBorders>
          </w:tcPr>
          <w:p w:rsidR="00351C69" w:rsidRPr="00421D8E" w:rsidRDefault="00351C69" w:rsidP="00351C69">
            <w:pPr>
              <w:tabs>
                <w:tab w:val="right" w:pos="7272"/>
              </w:tabs>
              <w:spacing w:before="120" w:after="120"/>
            </w:pPr>
            <w:r w:rsidRPr="00421D8E">
              <w:t xml:space="preserve">The reference number of the Notice Inviting Tenders (NIT/Request for Bids (RFB) is </w:t>
            </w:r>
            <w:r w:rsidRPr="00FA629C">
              <w:rPr>
                <w:highlight w:val="yellow"/>
              </w:rPr>
              <w:t>:</w:t>
            </w:r>
            <w:r w:rsidR="00D42264">
              <w:rPr>
                <w:highlight w:val="yellow"/>
              </w:rPr>
              <w:t xml:space="preserve">     </w:t>
            </w:r>
            <w:r w:rsidR="00947AAE">
              <w:rPr>
                <w:highlight w:val="yellow"/>
              </w:rPr>
              <w:t>……</w:t>
            </w:r>
            <w:r w:rsidR="00B90DFA">
              <w:rPr>
                <w:b/>
                <w:highlight w:val="yellow"/>
              </w:rPr>
              <w:t>34/PR/NBPDCL/2026</w:t>
            </w:r>
            <w:r w:rsidRPr="00421D8E">
              <w:tab/>
            </w:r>
          </w:p>
          <w:p w:rsidR="00351C69" w:rsidRPr="00421D8E" w:rsidRDefault="00351C69" w:rsidP="00351C69">
            <w:pPr>
              <w:tabs>
                <w:tab w:val="right" w:pos="7272"/>
              </w:tabs>
              <w:spacing w:before="120" w:after="120"/>
            </w:pPr>
            <w:r w:rsidRPr="00421D8E">
              <w:t xml:space="preserve">The </w:t>
            </w:r>
            <w:r w:rsidR="00101F0E" w:rsidRPr="00421D8E">
              <w:t>Employer</w:t>
            </w:r>
            <w:r w:rsidRPr="00421D8E">
              <w:t xml:space="preserve"> is: </w:t>
            </w:r>
            <w:r w:rsidR="00AA07F1" w:rsidRPr="00AA07F1">
              <w:rPr>
                <w:b/>
                <w:iCs/>
              </w:rPr>
              <w:t>North Bihar Power Distribution Company Limited</w:t>
            </w:r>
            <w:r w:rsidRPr="00421D8E">
              <w:tab/>
            </w:r>
          </w:p>
          <w:p w:rsidR="00AA07F1" w:rsidRDefault="0049570A" w:rsidP="00B32C20">
            <w:pPr>
              <w:tabs>
                <w:tab w:val="right" w:pos="7272"/>
              </w:tabs>
              <w:spacing w:before="120" w:after="120"/>
            </w:pPr>
            <w:r w:rsidRPr="00421D8E">
              <w:t>The n</w:t>
            </w:r>
            <w:r w:rsidR="00B32C20" w:rsidRPr="00421D8E">
              <w:t>ame</w:t>
            </w:r>
            <w:r w:rsidRPr="00421D8E">
              <w:t xml:space="preserve"> and identification </w:t>
            </w:r>
            <w:proofErr w:type="spellStart"/>
            <w:r w:rsidRPr="00421D8E">
              <w:t>of</w:t>
            </w:r>
            <w:r w:rsidR="00B32C20" w:rsidRPr="00421D8E">
              <w:t>the</w:t>
            </w:r>
            <w:r w:rsidRPr="00421D8E">
              <w:rPr>
                <w:iCs/>
              </w:rPr>
              <w:t>packag</w:t>
            </w:r>
            <w:r w:rsidR="00B32C20" w:rsidRPr="00421D8E">
              <w:rPr>
                <w:iCs/>
              </w:rPr>
              <w:t>e</w:t>
            </w:r>
            <w:r w:rsidR="00B32C20" w:rsidRPr="00421D8E">
              <w:t>under</w:t>
            </w:r>
            <w:r w:rsidRPr="00421D8E">
              <w:t>this</w:t>
            </w:r>
            <w:proofErr w:type="spellEnd"/>
            <w:r w:rsidRPr="00421D8E">
              <w:t xml:space="preserve"> RFB is:</w:t>
            </w:r>
          </w:p>
          <w:p w:rsidR="00AC2A34" w:rsidRPr="00AC2A34" w:rsidRDefault="00AA07F1" w:rsidP="00B32C20">
            <w:pPr>
              <w:tabs>
                <w:tab w:val="right" w:pos="7272"/>
              </w:tabs>
              <w:spacing w:before="120" w:after="120"/>
              <w:rPr>
                <w:b/>
              </w:rPr>
            </w:pPr>
            <w:r w:rsidRPr="00FA629C">
              <w:rPr>
                <w:b/>
                <w:bCs/>
                <w:highlight w:val="yellow"/>
                <w:u w:val="single"/>
              </w:rPr>
              <w:t>NIT/RFB No</w:t>
            </w:r>
            <w:r w:rsidR="0060759D">
              <w:rPr>
                <w:b/>
                <w:bCs/>
                <w:u w:val="single"/>
              </w:rPr>
              <w:t xml:space="preserve">: </w:t>
            </w:r>
            <w:r w:rsidR="00D42264">
              <w:rPr>
                <w:b/>
                <w:highlight w:val="yellow"/>
              </w:rPr>
              <w:t xml:space="preserve">      </w:t>
            </w:r>
            <w:r w:rsidR="00947AAE">
              <w:rPr>
                <w:b/>
                <w:highlight w:val="yellow"/>
              </w:rPr>
              <w:t>…..</w:t>
            </w:r>
            <w:r w:rsidR="00B90DFA">
              <w:rPr>
                <w:b/>
                <w:highlight w:val="yellow"/>
              </w:rPr>
              <w:t>34/PR/NBPDCL/2026</w:t>
            </w:r>
          </w:p>
          <w:p w:rsidR="00947AAE" w:rsidRPr="00206F08" w:rsidRDefault="00AA5DCF" w:rsidP="00947AAE">
            <w:pPr>
              <w:tabs>
                <w:tab w:val="left" w:pos="-720"/>
                <w:tab w:val="left" w:pos="4860"/>
                <w:tab w:val="left" w:pos="5740"/>
                <w:tab w:val="left" w:pos="6100"/>
                <w:tab w:val="left" w:pos="9360"/>
                <w:tab w:val="left" w:pos="10080"/>
                <w:tab w:val="left" w:pos="10800"/>
              </w:tabs>
              <w:ind w:left="90" w:firstLine="450"/>
              <w:jc w:val="both"/>
              <w:rPr>
                <w:rFonts w:ascii="Tahoma" w:hAnsi="Tahoma" w:cs="Tahoma"/>
                <w:b/>
                <w:bCs/>
                <w:szCs w:val="24"/>
              </w:rPr>
            </w:pPr>
            <w:r w:rsidRPr="00AA5DCF">
              <w:rPr>
                <w:b/>
                <w:bCs/>
                <w:iCs/>
                <w:color w:val="000000"/>
                <w:szCs w:val="24"/>
                <w:highlight w:val="yellow"/>
              </w:rPr>
              <w:t xml:space="preserve">Name of Work: </w:t>
            </w:r>
            <w:r w:rsidR="00947AAE" w:rsidRPr="00947AAE">
              <w:rPr>
                <w:rFonts w:ascii="Tahoma" w:hAnsi="Tahoma" w:cs="Tahoma"/>
                <w:b/>
                <w:bCs/>
                <w:szCs w:val="24"/>
                <w:highlight w:val="yellow"/>
              </w:rPr>
              <w:t xml:space="preserve">Execution </w:t>
            </w:r>
            <w:proofErr w:type="gramStart"/>
            <w:r w:rsidR="00947AAE" w:rsidRPr="00947AAE">
              <w:rPr>
                <w:rFonts w:ascii="Tahoma" w:hAnsi="Tahoma" w:cs="Tahoma"/>
                <w:b/>
                <w:bCs/>
                <w:szCs w:val="24"/>
                <w:highlight w:val="yellow"/>
              </w:rPr>
              <w:t>and  Erection</w:t>
            </w:r>
            <w:proofErr w:type="gramEnd"/>
            <w:r w:rsidR="00947AAE" w:rsidRPr="00947AAE">
              <w:rPr>
                <w:rFonts w:ascii="Tahoma" w:hAnsi="Tahoma" w:cs="Tahoma"/>
                <w:b/>
                <w:bCs/>
                <w:szCs w:val="24"/>
                <w:highlight w:val="yellow"/>
              </w:rPr>
              <w:t xml:space="preserve"> of dedicated 33 KV feeder to provide New Service Connection to </w:t>
            </w:r>
            <w:proofErr w:type="spellStart"/>
            <w:r w:rsidR="00947AAE" w:rsidRPr="00947AAE">
              <w:rPr>
                <w:rFonts w:ascii="Tahoma" w:hAnsi="Tahoma" w:cs="Tahoma"/>
                <w:b/>
                <w:bCs/>
                <w:szCs w:val="24"/>
                <w:highlight w:val="yellow"/>
              </w:rPr>
              <w:t>Numaligarh</w:t>
            </w:r>
            <w:proofErr w:type="spellEnd"/>
            <w:r w:rsidR="00947AAE" w:rsidRPr="00947AAE">
              <w:rPr>
                <w:rFonts w:ascii="Tahoma" w:hAnsi="Tahoma" w:cs="Tahoma"/>
                <w:b/>
                <w:bCs/>
                <w:szCs w:val="24"/>
                <w:highlight w:val="yellow"/>
              </w:rPr>
              <w:t xml:space="preserve"> Refinery Limited, C/o </w:t>
            </w:r>
            <w:proofErr w:type="spellStart"/>
            <w:r w:rsidR="00947AAE" w:rsidRPr="00947AAE">
              <w:rPr>
                <w:rFonts w:ascii="Tahoma" w:hAnsi="Tahoma" w:cs="Tahoma"/>
                <w:b/>
                <w:bCs/>
                <w:szCs w:val="24"/>
                <w:highlight w:val="yellow"/>
              </w:rPr>
              <w:t>Sujeet</w:t>
            </w:r>
            <w:proofErr w:type="spellEnd"/>
            <w:r w:rsidR="00947AAE" w:rsidRPr="00947AAE">
              <w:rPr>
                <w:rFonts w:ascii="Tahoma" w:hAnsi="Tahoma" w:cs="Tahoma"/>
                <w:b/>
                <w:bCs/>
                <w:szCs w:val="24"/>
                <w:highlight w:val="yellow"/>
              </w:rPr>
              <w:t xml:space="preserve"> Kumar </w:t>
            </w:r>
            <w:proofErr w:type="spellStart"/>
            <w:r w:rsidR="00947AAE" w:rsidRPr="00947AAE">
              <w:rPr>
                <w:rFonts w:ascii="Tahoma" w:hAnsi="Tahoma" w:cs="Tahoma"/>
                <w:b/>
                <w:bCs/>
                <w:szCs w:val="24"/>
                <w:highlight w:val="yellow"/>
              </w:rPr>
              <w:t>singh</w:t>
            </w:r>
            <w:proofErr w:type="spellEnd"/>
            <w:r w:rsidR="00947AAE" w:rsidRPr="00947AAE">
              <w:rPr>
                <w:rFonts w:ascii="Tahoma" w:hAnsi="Tahoma" w:cs="Tahoma"/>
                <w:b/>
                <w:bCs/>
                <w:szCs w:val="24"/>
                <w:highlight w:val="yellow"/>
              </w:rPr>
              <w:t xml:space="preserve"> under HTS-II tariff of applied load 6400 KVA through </w:t>
            </w:r>
            <w:proofErr w:type="spellStart"/>
            <w:r w:rsidR="008E5D7A">
              <w:rPr>
                <w:rFonts w:ascii="Tahoma" w:hAnsi="Tahoma" w:cs="Tahoma"/>
                <w:b/>
                <w:bCs/>
                <w:szCs w:val="24"/>
                <w:highlight w:val="yellow"/>
              </w:rPr>
              <w:t>suvidha</w:t>
            </w:r>
            <w:proofErr w:type="spellEnd"/>
            <w:r w:rsidR="00947AAE" w:rsidRPr="00947AAE">
              <w:rPr>
                <w:rFonts w:ascii="Tahoma" w:hAnsi="Tahoma" w:cs="Tahoma"/>
                <w:b/>
                <w:bCs/>
                <w:szCs w:val="24"/>
                <w:highlight w:val="yellow"/>
              </w:rPr>
              <w:t xml:space="preserve"> Portal Request No. 521214599995  from GSS </w:t>
            </w:r>
            <w:proofErr w:type="spellStart"/>
            <w:r w:rsidR="00947AAE" w:rsidRPr="00947AAE">
              <w:rPr>
                <w:rFonts w:ascii="Tahoma" w:hAnsi="Tahoma" w:cs="Tahoma"/>
                <w:b/>
                <w:bCs/>
                <w:szCs w:val="24"/>
                <w:highlight w:val="yellow"/>
              </w:rPr>
              <w:t>Thakurganj</w:t>
            </w:r>
            <w:proofErr w:type="spellEnd"/>
            <w:r w:rsidR="00947AAE" w:rsidRPr="00947AAE">
              <w:rPr>
                <w:rFonts w:ascii="Tahoma" w:hAnsi="Tahoma" w:cs="Tahoma"/>
                <w:b/>
                <w:bCs/>
                <w:szCs w:val="24"/>
                <w:highlight w:val="yellow"/>
              </w:rPr>
              <w:t xml:space="preserve"> to Applicants premises(at Village- </w:t>
            </w:r>
            <w:proofErr w:type="spellStart"/>
            <w:r w:rsidR="00947AAE" w:rsidRPr="00947AAE">
              <w:rPr>
                <w:rFonts w:ascii="Tahoma" w:hAnsi="Tahoma" w:cs="Tahoma"/>
                <w:b/>
                <w:bCs/>
                <w:szCs w:val="24"/>
                <w:highlight w:val="yellow"/>
              </w:rPr>
              <w:t>Jalalpur</w:t>
            </w:r>
            <w:proofErr w:type="spellEnd"/>
            <w:r w:rsidR="00947AAE" w:rsidRPr="00947AAE">
              <w:rPr>
                <w:rFonts w:ascii="Tahoma" w:hAnsi="Tahoma" w:cs="Tahoma"/>
                <w:b/>
                <w:bCs/>
                <w:szCs w:val="24"/>
                <w:highlight w:val="yellow"/>
              </w:rPr>
              <w:t xml:space="preserve">, </w:t>
            </w:r>
            <w:proofErr w:type="spellStart"/>
            <w:r w:rsidR="00947AAE" w:rsidRPr="00947AAE">
              <w:rPr>
                <w:rFonts w:ascii="Tahoma" w:hAnsi="Tahoma" w:cs="Tahoma"/>
                <w:b/>
                <w:bCs/>
                <w:szCs w:val="24"/>
                <w:highlight w:val="yellow"/>
              </w:rPr>
              <w:t>Panchayat</w:t>
            </w:r>
            <w:proofErr w:type="spellEnd"/>
            <w:r w:rsidR="00947AAE" w:rsidRPr="00947AAE">
              <w:rPr>
                <w:rFonts w:ascii="Tahoma" w:hAnsi="Tahoma" w:cs="Tahoma"/>
                <w:b/>
                <w:bCs/>
                <w:szCs w:val="24"/>
                <w:highlight w:val="yellow"/>
              </w:rPr>
              <w:t xml:space="preserve">- </w:t>
            </w:r>
            <w:proofErr w:type="spellStart"/>
            <w:r w:rsidR="00947AAE" w:rsidRPr="00947AAE">
              <w:rPr>
                <w:rFonts w:ascii="Tahoma" w:hAnsi="Tahoma" w:cs="Tahoma"/>
                <w:b/>
                <w:bCs/>
                <w:szCs w:val="24"/>
                <w:highlight w:val="yellow"/>
              </w:rPr>
              <w:t>Fala</w:t>
            </w:r>
            <w:proofErr w:type="spellEnd"/>
            <w:r w:rsidR="00947AAE" w:rsidRPr="00947AAE">
              <w:rPr>
                <w:rFonts w:ascii="Tahoma" w:hAnsi="Tahoma" w:cs="Tahoma"/>
                <w:b/>
                <w:bCs/>
                <w:szCs w:val="24"/>
                <w:highlight w:val="yellow"/>
              </w:rPr>
              <w:t xml:space="preserve"> P.S- </w:t>
            </w:r>
            <w:proofErr w:type="spellStart"/>
            <w:r w:rsidR="00947AAE" w:rsidRPr="00947AAE">
              <w:rPr>
                <w:rFonts w:ascii="Tahoma" w:hAnsi="Tahoma" w:cs="Tahoma"/>
                <w:b/>
                <w:bCs/>
                <w:szCs w:val="24"/>
                <w:highlight w:val="yellow"/>
              </w:rPr>
              <w:t>Pothia</w:t>
            </w:r>
            <w:proofErr w:type="spellEnd"/>
            <w:r w:rsidR="00947AAE" w:rsidRPr="00947AAE">
              <w:rPr>
                <w:rFonts w:ascii="Tahoma" w:hAnsi="Tahoma" w:cs="Tahoma"/>
                <w:b/>
                <w:bCs/>
                <w:szCs w:val="24"/>
                <w:highlight w:val="yellow"/>
              </w:rPr>
              <w:t xml:space="preserve"> </w:t>
            </w:r>
            <w:proofErr w:type="spellStart"/>
            <w:r w:rsidR="00947AAE" w:rsidRPr="00947AAE">
              <w:rPr>
                <w:rFonts w:ascii="Tahoma" w:hAnsi="Tahoma" w:cs="Tahoma"/>
                <w:b/>
                <w:bCs/>
                <w:szCs w:val="24"/>
                <w:highlight w:val="yellow"/>
              </w:rPr>
              <w:t>Taiyabpur</w:t>
            </w:r>
            <w:proofErr w:type="spellEnd"/>
            <w:r w:rsidR="00947AAE" w:rsidRPr="00947AAE">
              <w:rPr>
                <w:rFonts w:ascii="Tahoma" w:hAnsi="Tahoma" w:cs="Tahoma"/>
                <w:b/>
                <w:bCs/>
                <w:szCs w:val="24"/>
                <w:highlight w:val="yellow"/>
              </w:rPr>
              <w:t xml:space="preserve"> near </w:t>
            </w:r>
            <w:proofErr w:type="spellStart"/>
            <w:r w:rsidR="00947AAE" w:rsidRPr="00947AAE">
              <w:rPr>
                <w:rFonts w:ascii="Tahoma" w:hAnsi="Tahoma" w:cs="Tahoma"/>
                <w:b/>
                <w:bCs/>
                <w:szCs w:val="24"/>
                <w:highlight w:val="yellow"/>
              </w:rPr>
              <w:t>Kabristan</w:t>
            </w:r>
            <w:proofErr w:type="spellEnd"/>
            <w:r w:rsidR="00947AAE" w:rsidRPr="00947AAE">
              <w:rPr>
                <w:rFonts w:ascii="Tahoma" w:hAnsi="Tahoma" w:cs="Tahoma"/>
                <w:b/>
                <w:bCs/>
                <w:szCs w:val="24"/>
                <w:highlight w:val="yellow"/>
              </w:rPr>
              <w:t>, PIN 855117 PO-</w:t>
            </w:r>
            <w:proofErr w:type="spellStart"/>
            <w:r w:rsidR="00947AAE" w:rsidRPr="00947AAE">
              <w:rPr>
                <w:rFonts w:ascii="Tahoma" w:hAnsi="Tahoma" w:cs="Tahoma"/>
                <w:b/>
                <w:bCs/>
                <w:szCs w:val="24"/>
                <w:highlight w:val="yellow"/>
              </w:rPr>
              <w:t>Pothia</w:t>
            </w:r>
            <w:proofErr w:type="spellEnd"/>
            <w:r w:rsidR="00947AAE" w:rsidRPr="00947AAE">
              <w:rPr>
                <w:rFonts w:ascii="Tahoma" w:hAnsi="Tahoma" w:cs="Tahoma"/>
                <w:b/>
                <w:bCs/>
                <w:szCs w:val="24"/>
                <w:highlight w:val="yellow"/>
              </w:rPr>
              <w:t xml:space="preserve"> under </w:t>
            </w:r>
            <w:r w:rsidR="00B90DFA">
              <w:rPr>
                <w:rFonts w:ascii="Tahoma" w:hAnsi="Tahoma" w:cs="Tahoma"/>
                <w:b/>
                <w:bCs/>
                <w:szCs w:val="24"/>
                <w:highlight w:val="yellow"/>
              </w:rPr>
              <w:t>ESD-</w:t>
            </w:r>
            <w:proofErr w:type="spellStart"/>
            <w:r w:rsidR="00B90DFA">
              <w:rPr>
                <w:rFonts w:ascii="Tahoma" w:hAnsi="Tahoma" w:cs="Tahoma"/>
                <w:b/>
                <w:bCs/>
                <w:szCs w:val="24"/>
                <w:highlight w:val="yellow"/>
              </w:rPr>
              <w:t>Kishanganj</w:t>
            </w:r>
            <w:proofErr w:type="spellEnd"/>
            <w:r w:rsidR="00947AAE" w:rsidRPr="00947AAE">
              <w:rPr>
                <w:rFonts w:ascii="Tahoma" w:hAnsi="Tahoma" w:cs="Tahoma"/>
                <w:b/>
                <w:bCs/>
                <w:szCs w:val="24"/>
                <w:highlight w:val="yellow"/>
              </w:rPr>
              <w:t xml:space="preserve"> (18 </w:t>
            </w:r>
            <w:proofErr w:type="spellStart"/>
            <w:r w:rsidR="00947AAE" w:rsidRPr="00947AAE">
              <w:rPr>
                <w:rFonts w:ascii="Tahoma" w:hAnsi="Tahoma" w:cs="Tahoma"/>
                <w:b/>
                <w:bCs/>
                <w:szCs w:val="24"/>
                <w:highlight w:val="yellow"/>
              </w:rPr>
              <w:t>Ckm</w:t>
            </w:r>
            <w:proofErr w:type="spellEnd"/>
            <w:r w:rsidR="00947AAE" w:rsidRPr="00947AAE">
              <w:rPr>
                <w:rFonts w:ascii="Tahoma" w:hAnsi="Tahoma" w:cs="Tahoma"/>
                <w:b/>
                <w:bCs/>
                <w:szCs w:val="24"/>
                <w:highlight w:val="yellow"/>
              </w:rPr>
              <w:t xml:space="preserve"> line length) under deposit head scheme on Turnkey Contract.</w:t>
            </w:r>
          </w:p>
          <w:p w:rsidR="00947AAE" w:rsidRPr="00E8174A" w:rsidRDefault="00947AAE" w:rsidP="00947AAE">
            <w:pPr>
              <w:tabs>
                <w:tab w:val="left" w:pos="-720"/>
                <w:tab w:val="left" w:pos="4860"/>
                <w:tab w:val="left" w:pos="5740"/>
                <w:tab w:val="left" w:pos="6100"/>
                <w:tab w:val="left" w:pos="9360"/>
                <w:tab w:val="left" w:pos="10080"/>
                <w:tab w:val="left" w:pos="10800"/>
              </w:tabs>
              <w:ind w:left="540"/>
              <w:jc w:val="both"/>
              <w:rPr>
                <w:rFonts w:ascii="Tahoma" w:hAnsi="Tahoma" w:cs="Tahoma"/>
                <w:b/>
                <w:bCs/>
                <w:sz w:val="44"/>
                <w:szCs w:val="44"/>
              </w:rPr>
            </w:pPr>
          </w:p>
          <w:p w:rsidR="004F17BA" w:rsidRPr="00D42264" w:rsidRDefault="004F17BA" w:rsidP="000C044E">
            <w:pPr>
              <w:jc w:val="both"/>
              <w:rPr>
                <w:szCs w:val="24"/>
              </w:rPr>
            </w:pPr>
          </w:p>
        </w:tc>
      </w:tr>
      <w:tr w:rsidR="00CA5AFC" w:rsidRPr="00421D8E" w:rsidTr="00561A63">
        <w:trPr>
          <w:cantSplit/>
        </w:trPr>
        <w:tc>
          <w:tcPr>
            <w:tcW w:w="1620" w:type="dxa"/>
            <w:tcBorders>
              <w:top w:val="single" w:sz="12" w:space="0" w:color="auto"/>
              <w:left w:val="single" w:sz="12" w:space="0" w:color="auto"/>
              <w:bottom w:val="single" w:sz="12" w:space="0" w:color="auto"/>
              <w:right w:val="single" w:sz="12" w:space="0" w:color="auto"/>
            </w:tcBorders>
          </w:tcPr>
          <w:p w:rsidR="00CA5AFC" w:rsidRPr="00421D8E" w:rsidRDefault="00CA5AFC" w:rsidP="009933A2">
            <w:pPr>
              <w:spacing w:before="120" w:after="120"/>
              <w:rPr>
                <w:b/>
              </w:rPr>
            </w:pPr>
            <w:r w:rsidRPr="00421D8E">
              <w:rPr>
                <w:b/>
              </w:rPr>
              <w:t>ITB 1.2 (c)</w:t>
            </w:r>
          </w:p>
        </w:tc>
        <w:tc>
          <w:tcPr>
            <w:tcW w:w="7475" w:type="dxa"/>
            <w:tcBorders>
              <w:top w:val="single" w:sz="12" w:space="0" w:color="auto"/>
              <w:left w:val="single" w:sz="12" w:space="0" w:color="auto"/>
              <w:bottom w:val="single" w:sz="12" w:space="0" w:color="auto"/>
              <w:right w:val="single" w:sz="12" w:space="0" w:color="auto"/>
            </w:tcBorders>
          </w:tcPr>
          <w:p w:rsidR="00712B66" w:rsidRPr="00BE5028" w:rsidRDefault="002C2ED6" w:rsidP="002C2ED6">
            <w:pPr>
              <w:pStyle w:val="ListParagraph"/>
              <w:tabs>
                <w:tab w:val="right" w:pos="7272"/>
              </w:tabs>
              <w:spacing w:before="120" w:after="120"/>
              <w:ind w:left="0"/>
              <w:jc w:val="both"/>
              <w:rPr>
                <w:rFonts w:cs="Times New Roman"/>
                <w:b/>
                <w:iCs/>
                <w:highlight w:val="yellow"/>
                <w:lang w:bidi="ar-SA"/>
              </w:rPr>
            </w:pPr>
            <w:r w:rsidRPr="00BE5028">
              <w:rPr>
                <w:rFonts w:cs="Times New Roman"/>
                <w:b/>
                <w:iCs/>
                <w:highlight w:val="yellow"/>
                <w:lang w:bidi="ar-SA"/>
              </w:rPr>
              <w:t xml:space="preserve">North Bihar Power Distribution Company Limited </w:t>
            </w:r>
          </w:p>
          <w:p w:rsidR="00CA5AFC" w:rsidRPr="00BE5028" w:rsidRDefault="002C2ED6" w:rsidP="002C2ED6">
            <w:pPr>
              <w:pStyle w:val="ListParagraph"/>
              <w:tabs>
                <w:tab w:val="right" w:pos="7272"/>
              </w:tabs>
              <w:spacing w:before="120" w:after="120"/>
              <w:ind w:left="0"/>
              <w:jc w:val="both"/>
              <w:rPr>
                <w:rFonts w:cs="Times New Roman"/>
                <w:b/>
                <w:iCs/>
                <w:lang w:bidi="ar-SA"/>
              </w:rPr>
            </w:pPr>
            <w:r w:rsidRPr="00BE5028">
              <w:rPr>
                <w:rFonts w:cs="Times New Roman"/>
                <w:b/>
                <w:iCs/>
                <w:highlight w:val="yellow"/>
                <w:lang w:bidi="ar-SA"/>
              </w:rPr>
              <w:t xml:space="preserve">(A </w:t>
            </w:r>
            <w:proofErr w:type="spellStart"/>
            <w:r w:rsidRPr="00BE5028">
              <w:rPr>
                <w:rFonts w:cs="Times New Roman"/>
                <w:b/>
                <w:iCs/>
                <w:highlight w:val="yellow"/>
                <w:lang w:bidi="ar-SA"/>
              </w:rPr>
              <w:t>Govt.of</w:t>
            </w:r>
            <w:proofErr w:type="spellEnd"/>
            <w:r w:rsidRPr="00BE5028">
              <w:rPr>
                <w:rFonts w:cs="Times New Roman"/>
                <w:b/>
                <w:iCs/>
                <w:highlight w:val="yellow"/>
                <w:lang w:bidi="ar-SA"/>
              </w:rPr>
              <w:t xml:space="preserve"> Bihar Undertaking)</w:t>
            </w:r>
          </w:p>
        </w:tc>
      </w:tr>
      <w:tr w:rsidR="0098509F" w:rsidRPr="00421D8E" w:rsidTr="00561A63">
        <w:trPr>
          <w:cantSplit/>
        </w:trPr>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rPr>
            </w:pPr>
            <w:r w:rsidRPr="00421D8E">
              <w:rPr>
                <w:b/>
              </w:rPr>
              <w:t>ITB 1.2 (m)</w:t>
            </w:r>
          </w:p>
        </w:tc>
        <w:tc>
          <w:tcPr>
            <w:tcW w:w="7475" w:type="dxa"/>
            <w:tcBorders>
              <w:top w:val="single" w:sz="12" w:space="0" w:color="auto"/>
              <w:left w:val="single" w:sz="12" w:space="0" w:color="auto"/>
              <w:bottom w:val="single" w:sz="12" w:space="0" w:color="auto"/>
              <w:right w:val="single" w:sz="12" w:space="0" w:color="auto"/>
            </w:tcBorders>
          </w:tcPr>
          <w:p w:rsidR="0098509F" w:rsidRPr="00BE5028" w:rsidRDefault="0098509F" w:rsidP="006A7E05">
            <w:pPr>
              <w:pStyle w:val="ListParagraph"/>
              <w:tabs>
                <w:tab w:val="right" w:pos="7272"/>
              </w:tabs>
              <w:spacing w:before="120" w:after="120"/>
              <w:ind w:left="115"/>
              <w:jc w:val="both"/>
              <w:rPr>
                <w:rFonts w:cs="Times New Roman"/>
                <w:lang w:bidi="ar-SA"/>
              </w:rPr>
            </w:pPr>
            <w:r w:rsidRPr="00BE5028">
              <w:rPr>
                <w:rFonts w:cs="Times New Roman"/>
                <w:lang w:bidi="ar-SA"/>
              </w:rPr>
              <w:t xml:space="preserve">Bidding/ </w:t>
            </w:r>
            <w:proofErr w:type="gramStart"/>
            <w:r w:rsidRPr="00BE5028">
              <w:rPr>
                <w:rFonts w:cs="Times New Roman"/>
                <w:lang w:bidi="ar-SA"/>
              </w:rPr>
              <w:t>Bids  by</w:t>
            </w:r>
            <w:proofErr w:type="gramEnd"/>
            <w:r w:rsidRPr="00BE5028">
              <w:rPr>
                <w:rFonts w:cs="Times New Roman"/>
                <w:lang w:bidi="ar-SA"/>
              </w:rPr>
              <w:t>/ from Joint Venture</w:t>
            </w:r>
            <w:r w:rsidR="002A023A" w:rsidRPr="00BE5028">
              <w:rPr>
                <w:rFonts w:cs="Times New Roman"/>
                <w:lang w:bidi="ar-SA"/>
              </w:rPr>
              <w:t xml:space="preserve"> (JV)</w:t>
            </w:r>
            <w:r w:rsidRPr="00BE5028">
              <w:rPr>
                <w:rFonts w:cs="Times New Roman"/>
                <w:lang w:bidi="ar-SA"/>
              </w:rPr>
              <w:t xml:space="preserve"> is </w:t>
            </w:r>
            <w:r w:rsidR="002625FE" w:rsidRPr="00BE5028">
              <w:rPr>
                <w:rFonts w:cs="Times New Roman"/>
                <w:lang w:bidi="ar-SA"/>
              </w:rPr>
              <w:t xml:space="preserve"> “permitted”</w:t>
            </w:r>
            <w:r w:rsidR="002A023A" w:rsidRPr="00BE5028">
              <w:rPr>
                <w:rFonts w:cs="Times New Roman"/>
                <w:lang w:bidi="ar-SA"/>
              </w:rPr>
              <w:t>.</w:t>
            </w:r>
          </w:p>
          <w:p w:rsidR="00B32C20" w:rsidRPr="00BE5028" w:rsidRDefault="00B32C20" w:rsidP="006A7E05">
            <w:pPr>
              <w:pStyle w:val="ListParagraph"/>
              <w:tabs>
                <w:tab w:val="right" w:pos="7272"/>
              </w:tabs>
              <w:spacing w:before="120" w:after="120"/>
              <w:ind w:left="115"/>
              <w:jc w:val="both"/>
              <w:rPr>
                <w:rFonts w:cs="Times New Roman"/>
                <w:lang w:bidi="ar-SA"/>
              </w:rPr>
            </w:pPr>
          </w:p>
          <w:p w:rsidR="00B32C20" w:rsidRPr="00BE5028" w:rsidRDefault="00B32C20" w:rsidP="00712B66">
            <w:pPr>
              <w:pStyle w:val="ListParagraph"/>
              <w:tabs>
                <w:tab w:val="right" w:pos="7272"/>
              </w:tabs>
              <w:spacing w:before="120" w:after="120"/>
              <w:ind w:left="115"/>
              <w:jc w:val="both"/>
              <w:rPr>
                <w:rFonts w:cs="Times New Roman"/>
                <w:lang w:bidi="ar-SA"/>
              </w:rPr>
            </w:pPr>
            <w:r w:rsidRPr="00BE5028">
              <w:rPr>
                <w:rFonts w:cs="Times New Roman"/>
                <w:lang w:bidi="ar-SA"/>
              </w:rPr>
              <w:t xml:space="preserve">In case Bidding/ Bids  by/ from Joint Venture is permitted, the </w:t>
            </w:r>
            <w:r w:rsidR="00C328D2" w:rsidRPr="00BE5028">
              <w:rPr>
                <w:rFonts w:cs="Times New Roman"/>
                <w:lang w:bidi="ar-SA"/>
              </w:rPr>
              <w:t xml:space="preserve"> number of members</w:t>
            </w:r>
            <w:r w:rsidR="002A023A" w:rsidRPr="00BE5028">
              <w:rPr>
                <w:rFonts w:cs="Times New Roman"/>
                <w:lang w:bidi="ar-SA"/>
              </w:rPr>
              <w:t>/ partners</w:t>
            </w:r>
            <w:r w:rsidR="00C328D2" w:rsidRPr="00BE5028">
              <w:rPr>
                <w:rFonts w:cs="Times New Roman"/>
                <w:lang w:bidi="ar-SA"/>
              </w:rPr>
              <w:t xml:space="preserve"> of the JV </w:t>
            </w:r>
            <w:r w:rsidR="00C328D2" w:rsidRPr="00BE5028">
              <w:rPr>
                <w:rFonts w:cs="Times New Roman"/>
                <w:highlight w:val="cyan"/>
                <w:lang w:bidi="ar-SA"/>
              </w:rPr>
              <w:t xml:space="preserve">shall not exceed </w:t>
            </w:r>
            <w:r w:rsidR="00712B66" w:rsidRPr="00BE5028">
              <w:rPr>
                <w:rFonts w:cs="Times New Roman"/>
                <w:highlight w:val="cyan"/>
                <w:lang w:bidi="ar-SA"/>
              </w:rPr>
              <w:t>02 (two</w:t>
            </w:r>
            <w:r w:rsidR="00C328D2" w:rsidRPr="00BE5028">
              <w:rPr>
                <w:rFonts w:cs="Times New Roman"/>
                <w:highlight w:val="cyan"/>
                <w:lang w:bidi="ar-SA"/>
              </w:rPr>
              <w:t>)</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jc w:val="center"/>
              <w:rPr>
                <w:b/>
                <w:bCs/>
                <w:sz w:val="28"/>
              </w:rPr>
            </w:pPr>
            <w:bookmarkStart w:id="461" w:name="_Toc505659530"/>
            <w:bookmarkStart w:id="462" w:name="_Toc506185678"/>
            <w:r w:rsidRPr="00421D8E">
              <w:rPr>
                <w:b/>
                <w:bCs/>
                <w:sz w:val="28"/>
              </w:rPr>
              <w:t xml:space="preserve">B. Contents of </w:t>
            </w:r>
            <w:bookmarkEnd w:id="461"/>
            <w:bookmarkEnd w:id="462"/>
            <w:r w:rsidRPr="00421D8E">
              <w:rPr>
                <w:b/>
                <w:bCs/>
                <w:sz w:val="28"/>
              </w:rPr>
              <w:t>Bidding Document</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r w:rsidRPr="00421D8E">
              <w:rPr>
                <w:b/>
                <w:bCs/>
              </w:rPr>
              <w:t>ITB 6.1</w:t>
            </w:r>
          </w:p>
        </w:tc>
        <w:tc>
          <w:tcPr>
            <w:tcW w:w="7475" w:type="dxa"/>
            <w:tcBorders>
              <w:top w:val="single" w:sz="12" w:space="0" w:color="auto"/>
              <w:left w:val="single" w:sz="12" w:space="0" w:color="auto"/>
              <w:bottom w:val="single" w:sz="12" w:space="0" w:color="auto"/>
              <w:right w:val="single" w:sz="12" w:space="0" w:color="auto"/>
            </w:tcBorders>
          </w:tcPr>
          <w:p w:rsidR="008C174F" w:rsidRPr="00421D8E" w:rsidRDefault="008C174F" w:rsidP="008C174F">
            <w:pPr>
              <w:tabs>
                <w:tab w:val="right" w:pos="7272"/>
              </w:tabs>
              <w:spacing w:before="120" w:after="120"/>
              <w:rPr>
                <w:b/>
              </w:rPr>
            </w:pPr>
            <w:r w:rsidRPr="00421D8E">
              <w:rPr>
                <w:b/>
              </w:rPr>
              <w:t>Bidding against RFB shall be conducted through/ with Electronic –</w:t>
            </w:r>
            <w:r w:rsidRPr="00421D8E">
              <w:rPr>
                <w:b/>
              </w:rPr>
              <w:lastRenderedPageBreak/>
              <w:t>Procurement (e- Procurement/ e- Tendering) System.</w:t>
            </w:r>
          </w:p>
          <w:p w:rsidR="008C174F" w:rsidRPr="00421D8E" w:rsidRDefault="00101F0E" w:rsidP="008C174F">
            <w:pPr>
              <w:tabs>
                <w:tab w:val="right" w:pos="7272"/>
              </w:tabs>
              <w:spacing w:before="120" w:after="120"/>
            </w:pPr>
            <w:r w:rsidRPr="00421D8E">
              <w:t>Employer</w:t>
            </w:r>
            <w:r w:rsidR="008C174F" w:rsidRPr="00421D8E">
              <w:t xml:space="preserve"> shall use the following Electronic-Procurement system to manage this Request for Proposal (RFP) process:</w:t>
            </w:r>
          </w:p>
          <w:p w:rsidR="008C174F" w:rsidRPr="002E463C" w:rsidRDefault="0054128C" w:rsidP="008C174F">
            <w:pPr>
              <w:tabs>
                <w:tab w:val="right" w:pos="7272"/>
              </w:tabs>
              <w:spacing w:before="120" w:after="120"/>
              <w:rPr>
                <w:b/>
                <w:sz w:val="28"/>
                <w:szCs w:val="22"/>
              </w:rPr>
            </w:pPr>
            <w:hyperlink r:id="rId24" w:history="1">
              <w:r w:rsidR="002C2ED6" w:rsidRPr="002E463C">
                <w:rPr>
                  <w:rStyle w:val="Hyperlink"/>
                  <w:b/>
                  <w:sz w:val="28"/>
                  <w:szCs w:val="22"/>
                </w:rPr>
                <w:t>www.eproc2.bihar.gov.in</w:t>
              </w:r>
            </w:hyperlink>
            <w:r w:rsidR="00D76437">
              <w:t xml:space="preserve"> </w:t>
            </w:r>
            <w:r w:rsidR="002C2ED6" w:rsidRPr="002E463C">
              <w:rPr>
                <w:b/>
                <w:i/>
                <w:iCs/>
                <w:sz w:val="28"/>
                <w:szCs w:val="22"/>
                <w:highlight w:val="yellow"/>
              </w:rPr>
              <w:t>only</w:t>
            </w:r>
          </w:p>
          <w:p w:rsidR="008C174F" w:rsidRPr="00421D8E" w:rsidRDefault="008C174F" w:rsidP="008C174F">
            <w:pPr>
              <w:tabs>
                <w:tab w:val="right" w:pos="7272"/>
              </w:tabs>
              <w:spacing w:before="120" w:after="120"/>
            </w:pPr>
            <w:r w:rsidRPr="00421D8E">
              <w:t>The electronic-procurement system shall be used to manage the following part of the bidding  process under the RFB:</w:t>
            </w:r>
          </w:p>
          <w:p w:rsidR="008C174F" w:rsidRPr="00421D8E" w:rsidRDefault="008C174F" w:rsidP="008C174F">
            <w:pPr>
              <w:tabs>
                <w:tab w:val="left" w:pos="567"/>
                <w:tab w:val="right" w:pos="7306"/>
              </w:tabs>
              <w:spacing w:before="120" w:after="120"/>
              <w:rPr>
                <w:b/>
              </w:rPr>
            </w:pPr>
            <w:r w:rsidRPr="00421D8E">
              <w:rPr>
                <w:b/>
              </w:rPr>
              <w:t>Issuing RF</w:t>
            </w:r>
            <w:r w:rsidR="007D6D21" w:rsidRPr="00421D8E">
              <w:rPr>
                <w:b/>
              </w:rPr>
              <w:t xml:space="preserve">B/ Bidding </w:t>
            </w:r>
            <w:proofErr w:type="spellStart"/>
            <w:r w:rsidR="007D6D21" w:rsidRPr="00421D8E">
              <w:rPr>
                <w:b/>
              </w:rPr>
              <w:t>document</w:t>
            </w:r>
            <w:proofErr w:type="gramStart"/>
            <w:r w:rsidRPr="00421D8E">
              <w:rPr>
                <w:b/>
              </w:rPr>
              <w:t>,amendments</w:t>
            </w:r>
            <w:proofErr w:type="spellEnd"/>
            <w:proofErr w:type="gramEnd"/>
            <w:r w:rsidRPr="00421D8E">
              <w:rPr>
                <w:b/>
              </w:rPr>
              <w:t xml:space="preserve">/  corrigendum/ addendums/ clarifications, </w:t>
            </w:r>
            <w:proofErr w:type="spellStart"/>
            <w:r w:rsidRPr="00421D8E">
              <w:rPr>
                <w:b/>
              </w:rPr>
              <w:t>etc.,submissions</w:t>
            </w:r>
            <w:proofErr w:type="spellEnd"/>
            <w:r w:rsidRPr="00421D8E">
              <w:rPr>
                <w:b/>
              </w:rPr>
              <w:t xml:space="preserve"> of </w:t>
            </w:r>
            <w:r w:rsidR="007D6D21" w:rsidRPr="00421D8E">
              <w:rPr>
                <w:b/>
              </w:rPr>
              <w:t>bids</w:t>
            </w:r>
            <w:r w:rsidRPr="00421D8E">
              <w:rPr>
                <w:b/>
              </w:rPr>
              <w:t xml:space="preserve">, opening of </w:t>
            </w:r>
            <w:r w:rsidR="007D6D21" w:rsidRPr="00421D8E">
              <w:rPr>
                <w:b/>
              </w:rPr>
              <w:t>Bids, etc.</w:t>
            </w:r>
            <w:r w:rsidR="006C2DAB" w:rsidRPr="00421D8E">
              <w:rPr>
                <w:b/>
              </w:rPr>
              <w:t>.</w:t>
            </w:r>
          </w:p>
          <w:p w:rsidR="008C174F" w:rsidRPr="00421D8E" w:rsidRDefault="008C174F" w:rsidP="008C174F">
            <w:pPr>
              <w:suppressAutoHyphens/>
              <w:jc w:val="both"/>
              <w:rPr>
                <w:b/>
                <w:i/>
              </w:rPr>
            </w:pPr>
          </w:p>
          <w:p w:rsidR="0098509F" w:rsidRPr="00421D8E" w:rsidRDefault="008C174F" w:rsidP="001704B1">
            <w:pPr>
              <w:spacing w:before="120" w:after="120"/>
              <w:jc w:val="both"/>
              <w:rPr>
                <w:b/>
                <w:bCs/>
                <w:sz w:val="28"/>
              </w:rPr>
            </w:pPr>
            <w:r w:rsidRPr="00421D8E">
              <w:t xml:space="preserve">To  aid and facilitate the </w:t>
            </w:r>
            <w:r w:rsidR="007D6D21" w:rsidRPr="00421D8E">
              <w:t>Bidders</w:t>
            </w:r>
            <w:r w:rsidRPr="00421D8E">
              <w:t xml:space="preserve"> on e-Procurement/ e-Tendering process a detailed manual on the same titled </w:t>
            </w:r>
            <w:r w:rsidRPr="00421D8E">
              <w:rPr>
                <w:rStyle w:val="Heading2Char"/>
                <w:rFonts w:ascii="Times New Roman" w:hAnsi="Times New Roman"/>
                <w:sz w:val="28"/>
                <w:szCs w:val="28"/>
              </w:rPr>
              <w:t>Bidder Help Manual for e-Bidding</w:t>
            </w:r>
            <w:r w:rsidRPr="00421D8E">
              <w:t xml:space="preserve"> has been provided  annexed to the </w:t>
            </w:r>
            <w:r w:rsidR="007D6D21" w:rsidRPr="00421D8E">
              <w:t xml:space="preserve">Bid </w:t>
            </w:r>
            <w:r w:rsidRPr="00421D8E">
              <w:t xml:space="preserve">Data Sheet  as  </w:t>
            </w:r>
            <w:r w:rsidRPr="00421D8E">
              <w:rPr>
                <w:b/>
              </w:rPr>
              <w:t>Annexure I (</w:t>
            </w:r>
            <w:r w:rsidR="007D6D21" w:rsidRPr="00421D8E">
              <w:rPr>
                <w:b/>
              </w:rPr>
              <w:t>BDS</w:t>
            </w:r>
            <w:r w:rsidRPr="00421D8E">
              <w:rPr>
                <w:b/>
              </w:rPr>
              <w:t>).</w:t>
            </w:r>
            <w:r w:rsidRPr="00421D8E">
              <w:t xml:space="preserve"> The same may be utilized by the </w:t>
            </w:r>
            <w:r w:rsidR="002625FE" w:rsidRPr="00421D8E">
              <w:t>Bidders</w:t>
            </w:r>
            <w:r w:rsidRPr="00421D8E">
              <w:t>.</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r w:rsidRPr="00421D8E">
              <w:rPr>
                <w:b/>
                <w:bCs/>
              </w:rPr>
              <w:lastRenderedPageBreak/>
              <w:t>ITB 6.2</w:t>
            </w:r>
          </w:p>
        </w:tc>
        <w:tc>
          <w:tcPr>
            <w:tcW w:w="7475" w:type="dxa"/>
            <w:tcBorders>
              <w:top w:val="single" w:sz="12" w:space="0" w:color="auto"/>
              <w:left w:val="single" w:sz="12" w:space="0" w:color="auto"/>
              <w:bottom w:val="single" w:sz="12" w:space="0" w:color="auto"/>
              <w:right w:val="single" w:sz="12" w:space="0" w:color="auto"/>
            </w:tcBorders>
          </w:tcPr>
          <w:p w:rsidR="0098509F" w:rsidRPr="00421D8E" w:rsidRDefault="0098509F" w:rsidP="0039459F">
            <w:pPr>
              <w:tabs>
                <w:tab w:val="right" w:pos="7272"/>
              </w:tabs>
              <w:spacing w:before="120" w:after="120"/>
            </w:pPr>
            <w:r w:rsidRPr="00421D8E">
              <w:t>A Bidder requiring any clarification of the bidding document may notify the Employer online through the electronic bidding system if provisioned/ permitted or through e-mail at the following e-mail address:</w:t>
            </w:r>
          </w:p>
          <w:p w:rsidR="0098509F" w:rsidRPr="00C8747E" w:rsidRDefault="009B6EAB" w:rsidP="007B643B">
            <w:pPr>
              <w:tabs>
                <w:tab w:val="right" w:pos="7272"/>
              </w:tabs>
              <w:spacing w:before="120" w:after="120"/>
              <w:rPr>
                <w:b/>
                <w:bCs/>
              </w:rPr>
            </w:pPr>
            <w:r>
              <w:rPr>
                <w:b/>
                <w:bCs/>
                <w:highlight w:val="green"/>
              </w:rPr>
              <w:t xml:space="preserve">Email id: </w:t>
            </w:r>
            <w:r w:rsidR="002F0EFB">
              <w:rPr>
                <w:b/>
                <w:bCs/>
                <w:highlight w:val="green"/>
              </w:rPr>
              <w:t>nbpdclceom@gmail.com</w:t>
            </w:r>
          </w:p>
          <w:p w:rsidR="0098509F" w:rsidRPr="00421D8E" w:rsidRDefault="0098509F" w:rsidP="00C8747E">
            <w:pPr>
              <w:tabs>
                <w:tab w:val="right" w:pos="7254"/>
              </w:tabs>
              <w:spacing w:before="120" w:after="120"/>
              <w:jc w:val="both"/>
              <w:rPr>
                <w:b/>
                <w:bCs/>
                <w:i/>
                <w:iCs/>
              </w:rPr>
            </w:pPr>
            <w:r w:rsidRPr="00421D8E">
              <w:t xml:space="preserve"> Requests for clarification should be received by the </w:t>
            </w:r>
            <w:r w:rsidR="00101F0E" w:rsidRPr="00421D8E">
              <w:t>Employer</w:t>
            </w:r>
            <w:r w:rsidRPr="00421D8E">
              <w:t xml:space="preserve"> no later than:</w:t>
            </w:r>
            <w:r w:rsidR="00C94D27">
              <w:t>___</w:t>
            </w:r>
            <w:r w:rsidR="00011106">
              <w:rPr>
                <w:b/>
                <w:highlight w:val="yellow"/>
                <w:u w:val="single"/>
              </w:rPr>
              <w:t>.</w:t>
            </w:r>
            <w:r w:rsidR="00C94D27">
              <w:rPr>
                <w:b/>
                <w:highlight w:val="yellow"/>
                <w:u w:val="single"/>
              </w:rPr>
              <w:t>____</w:t>
            </w:r>
            <w:r w:rsidR="00525D23" w:rsidRPr="00525D23">
              <w:rPr>
                <w:b/>
                <w:highlight w:val="yellow"/>
                <w:u w:val="single"/>
              </w:rPr>
              <w:t>.202</w:t>
            </w:r>
            <w:r w:rsidR="00F26AF6">
              <w:rPr>
                <w:b/>
                <w:u w:val="single"/>
              </w:rPr>
              <w:t>6</w:t>
            </w:r>
          </w:p>
          <w:p w:rsidR="0098509F" w:rsidRPr="00421D8E" w:rsidRDefault="0098509F" w:rsidP="009933A2">
            <w:pPr>
              <w:tabs>
                <w:tab w:val="right" w:pos="7254"/>
              </w:tabs>
              <w:spacing w:before="120" w:after="120"/>
            </w:pPr>
          </w:p>
        </w:tc>
      </w:tr>
      <w:tr w:rsidR="00400896"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400896" w:rsidRPr="00421D8E" w:rsidRDefault="00400896" w:rsidP="009933A2">
            <w:pPr>
              <w:spacing w:before="120" w:after="120"/>
              <w:rPr>
                <w:b/>
                <w:bCs/>
              </w:rPr>
            </w:pPr>
            <w:r w:rsidRPr="00421D8E">
              <w:rPr>
                <w:b/>
                <w:bCs/>
              </w:rPr>
              <w:t>ITB 6.5</w:t>
            </w:r>
          </w:p>
        </w:tc>
        <w:tc>
          <w:tcPr>
            <w:tcW w:w="7475" w:type="dxa"/>
            <w:tcBorders>
              <w:top w:val="single" w:sz="12" w:space="0" w:color="auto"/>
              <w:left w:val="single" w:sz="12" w:space="0" w:color="auto"/>
              <w:bottom w:val="single" w:sz="12" w:space="0" w:color="auto"/>
              <w:right w:val="single" w:sz="12" w:space="0" w:color="auto"/>
            </w:tcBorders>
          </w:tcPr>
          <w:p w:rsidR="00400896" w:rsidRPr="00421D8E" w:rsidRDefault="00400896" w:rsidP="00400896">
            <w:pPr>
              <w:tabs>
                <w:tab w:val="right" w:pos="7254"/>
              </w:tabs>
              <w:spacing w:before="120" w:after="120"/>
              <w:rPr>
                <w:highlight w:val="yellow"/>
              </w:rPr>
            </w:pPr>
            <w:r w:rsidRPr="00421D8E">
              <w:rPr>
                <w:highlight w:val="yellow"/>
              </w:rPr>
              <w:t>A Pre-Bid meeting shall take place at the following date, time and place:</w:t>
            </w:r>
          </w:p>
          <w:p w:rsidR="00400896" w:rsidRPr="00421D8E" w:rsidRDefault="00400896" w:rsidP="00400896">
            <w:pPr>
              <w:tabs>
                <w:tab w:val="right" w:pos="7254"/>
              </w:tabs>
              <w:spacing w:before="120" w:after="120"/>
              <w:rPr>
                <w:highlight w:val="yellow"/>
              </w:rPr>
            </w:pPr>
            <w:r w:rsidRPr="00421D8E">
              <w:rPr>
                <w:highlight w:val="yellow"/>
              </w:rPr>
              <w:t>Date: [</w:t>
            </w:r>
            <w:r w:rsidR="00D42264">
              <w:rPr>
                <w:highlight w:val="yellow"/>
              </w:rPr>
              <w:t xml:space="preserve"> </w:t>
            </w:r>
            <w:r w:rsidR="00A94D9E">
              <w:rPr>
                <w:highlight w:val="yellow"/>
              </w:rPr>
              <w:t>30.06</w:t>
            </w:r>
            <w:r w:rsidR="00525D23">
              <w:rPr>
                <w:highlight w:val="yellow"/>
              </w:rPr>
              <w:t>.</w:t>
            </w:r>
            <w:r w:rsidR="0060759D">
              <w:rPr>
                <w:highlight w:val="yellow"/>
              </w:rPr>
              <w:t>202</w:t>
            </w:r>
            <w:r w:rsidR="00F26AF6">
              <w:rPr>
                <w:highlight w:val="yellow"/>
              </w:rPr>
              <w:t>6</w:t>
            </w:r>
            <w:r w:rsidRPr="00421D8E">
              <w:rPr>
                <w:highlight w:val="yellow"/>
              </w:rPr>
              <w:t>]</w:t>
            </w:r>
          </w:p>
          <w:p w:rsidR="00400896" w:rsidRPr="00421D8E" w:rsidRDefault="00400896" w:rsidP="00400896">
            <w:pPr>
              <w:tabs>
                <w:tab w:val="right" w:pos="7254"/>
              </w:tabs>
              <w:spacing w:before="120" w:after="120"/>
              <w:rPr>
                <w:highlight w:val="yellow"/>
              </w:rPr>
            </w:pPr>
            <w:r w:rsidRPr="00421D8E">
              <w:rPr>
                <w:highlight w:val="yellow"/>
              </w:rPr>
              <w:t>Time:[</w:t>
            </w:r>
            <w:r w:rsidR="00C94D27">
              <w:rPr>
                <w:highlight w:val="yellow"/>
              </w:rPr>
              <w:t>11:00</w:t>
            </w:r>
            <w:r w:rsidR="00760294">
              <w:rPr>
                <w:highlight w:val="yellow"/>
              </w:rPr>
              <w:t xml:space="preserve"> </w:t>
            </w:r>
            <w:proofErr w:type="spellStart"/>
            <w:r w:rsidR="00760294">
              <w:rPr>
                <w:highlight w:val="yellow"/>
              </w:rPr>
              <w:t>Hrs</w:t>
            </w:r>
            <w:proofErr w:type="spellEnd"/>
            <w:r w:rsidRPr="00421D8E">
              <w:rPr>
                <w:highlight w:val="yellow"/>
              </w:rPr>
              <w:t>]</w:t>
            </w:r>
          </w:p>
          <w:p w:rsidR="00400896" w:rsidRPr="00421D8E" w:rsidRDefault="00400896" w:rsidP="00C94D27">
            <w:pPr>
              <w:tabs>
                <w:tab w:val="right" w:pos="7254"/>
              </w:tabs>
              <w:spacing w:before="120" w:after="120"/>
              <w:ind w:left="612" w:hanging="612"/>
              <w:jc w:val="both"/>
            </w:pPr>
            <w:r w:rsidRPr="00421D8E">
              <w:rPr>
                <w:highlight w:val="yellow"/>
              </w:rPr>
              <w:t>Place</w:t>
            </w:r>
            <w:r w:rsidR="0031792E">
              <w:rPr>
                <w:b/>
                <w:bCs/>
                <w:highlight w:val="yellow"/>
              </w:rPr>
              <w:t xml:space="preserve">: </w:t>
            </w:r>
            <w:r w:rsidR="00C94D27">
              <w:rPr>
                <w:b/>
                <w:bCs/>
                <w:highlight w:val="yellow"/>
              </w:rPr>
              <w:t>In the office chamber of Chief Engineer (O&amp;M),</w:t>
            </w:r>
            <w:r w:rsidR="00760294">
              <w:rPr>
                <w:b/>
                <w:bCs/>
                <w:highlight w:val="yellow"/>
              </w:rPr>
              <w:t xml:space="preserve"> </w:t>
            </w:r>
            <w:r w:rsidR="002E0DF5">
              <w:rPr>
                <w:b/>
                <w:bCs/>
                <w:highlight w:val="yellow"/>
              </w:rPr>
              <w:t>4th</w:t>
            </w:r>
            <w:r w:rsidR="00901635" w:rsidRPr="00901635">
              <w:rPr>
                <w:b/>
                <w:bCs/>
                <w:highlight w:val="yellow"/>
              </w:rPr>
              <w:t xml:space="preserve"> Floor, </w:t>
            </w:r>
            <w:proofErr w:type="spellStart"/>
            <w:r w:rsidR="00901635" w:rsidRPr="00901635">
              <w:rPr>
                <w:b/>
                <w:bCs/>
                <w:highlight w:val="yellow"/>
              </w:rPr>
              <w:t>Vidyut</w:t>
            </w:r>
            <w:proofErr w:type="spellEnd"/>
            <w:r w:rsidR="00901635" w:rsidRPr="00901635">
              <w:rPr>
                <w:b/>
                <w:bCs/>
                <w:highlight w:val="yellow"/>
              </w:rPr>
              <w:t xml:space="preserve"> Bhawan</w:t>
            </w:r>
            <w:r w:rsidR="002E0DF5">
              <w:rPr>
                <w:b/>
                <w:bCs/>
                <w:highlight w:val="yellow"/>
              </w:rPr>
              <w:t>-3</w:t>
            </w:r>
            <w:r w:rsidR="00901635" w:rsidRPr="00901635">
              <w:rPr>
                <w:b/>
                <w:bCs/>
                <w:highlight w:val="yellow"/>
              </w:rPr>
              <w:t>, Bailey Road, Patna, Bihar-800021</w:t>
            </w:r>
          </w:p>
        </w:tc>
      </w:tr>
      <w:tr w:rsidR="0098509F" w:rsidRPr="00421D8E" w:rsidTr="00323008">
        <w:tblPrEx>
          <w:tblBorders>
            <w:insideH w:val="single" w:sz="8" w:space="0" w:color="000000"/>
          </w:tblBorders>
        </w:tblPrEx>
        <w:trPr>
          <w:trHeight w:val="1302"/>
        </w:trPr>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r w:rsidRPr="00421D8E">
              <w:rPr>
                <w:b/>
                <w:bCs/>
              </w:rPr>
              <w:t>ITB 7.1</w:t>
            </w:r>
          </w:p>
        </w:tc>
        <w:tc>
          <w:tcPr>
            <w:tcW w:w="7475" w:type="dxa"/>
            <w:tcBorders>
              <w:top w:val="single" w:sz="12" w:space="0" w:color="auto"/>
              <w:left w:val="single" w:sz="12" w:space="0" w:color="auto"/>
              <w:bottom w:val="single" w:sz="12" w:space="0" w:color="auto"/>
              <w:right w:val="single" w:sz="12" w:space="0" w:color="auto"/>
            </w:tcBorders>
          </w:tcPr>
          <w:p w:rsidR="00EF2112" w:rsidRPr="00D26B73" w:rsidRDefault="00EF2112" w:rsidP="00D67E1B">
            <w:pPr>
              <w:spacing w:before="60" w:after="60"/>
              <w:jc w:val="both"/>
              <w:rPr>
                <w:b/>
                <w:lang w:val="en-IN"/>
              </w:rPr>
            </w:pPr>
            <w:r w:rsidRPr="00421D8E">
              <w:rPr>
                <w:lang w:val="en-IN"/>
              </w:rPr>
              <w:t xml:space="preserve">The addendum/corrigendum/ </w:t>
            </w:r>
            <w:proofErr w:type="gramStart"/>
            <w:r w:rsidRPr="00421D8E">
              <w:rPr>
                <w:lang w:val="en-IN"/>
              </w:rPr>
              <w:t xml:space="preserve">amendment  </w:t>
            </w:r>
            <w:r>
              <w:rPr>
                <w:lang w:val="en-IN"/>
              </w:rPr>
              <w:t>may</w:t>
            </w:r>
            <w:proofErr w:type="gramEnd"/>
            <w:r>
              <w:rPr>
                <w:lang w:val="en-IN"/>
              </w:rPr>
              <w:t xml:space="preserve"> also  be uploaded even on last day of submission of the bid which </w:t>
            </w:r>
            <w:r w:rsidRPr="00421D8E">
              <w:rPr>
                <w:lang w:val="en-IN"/>
              </w:rPr>
              <w:t xml:space="preserve">will appear on the e-procurement system specified in ITB 6.1and </w:t>
            </w:r>
            <w:r w:rsidRPr="00E34E53">
              <w:rPr>
                <w:highlight w:val="yellow"/>
                <w:lang w:val="en-IN"/>
              </w:rPr>
              <w:t xml:space="preserve">email notification </w:t>
            </w:r>
            <w:r>
              <w:rPr>
                <w:highlight w:val="yellow"/>
                <w:lang w:val="en-IN"/>
              </w:rPr>
              <w:t xml:space="preserve">may </w:t>
            </w:r>
            <w:r w:rsidRPr="00E34E53">
              <w:rPr>
                <w:highlight w:val="yellow"/>
                <w:lang w:val="en-IN"/>
              </w:rPr>
              <w:t xml:space="preserve"> also</w:t>
            </w:r>
            <w:r>
              <w:rPr>
                <w:highlight w:val="yellow"/>
                <w:lang w:val="en-IN"/>
              </w:rPr>
              <w:t xml:space="preserve"> get </w:t>
            </w:r>
            <w:r w:rsidRPr="00E34E53">
              <w:rPr>
                <w:highlight w:val="yellow"/>
                <w:lang w:val="en-IN"/>
              </w:rPr>
              <w:t xml:space="preserve"> automatically sent through the system to those bidders who have started working on this </w:t>
            </w:r>
            <w:proofErr w:type="spellStart"/>
            <w:r w:rsidRPr="00E34E53">
              <w:rPr>
                <w:highlight w:val="yellow"/>
                <w:lang w:val="en-IN"/>
              </w:rPr>
              <w:t>procurement.</w:t>
            </w:r>
            <w:r w:rsidRPr="00E80D25">
              <w:rPr>
                <w:highlight w:val="green"/>
                <w:lang w:val="en-IN"/>
              </w:rPr>
              <w:t>Pro</w:t>
            </w:r>
            <w:r>
              <w:rPr>
                <w:highlight w:val="green"/>
                <w:lang w:val="en-IN"/>
              </w:rPr>
              <w:t>spective</w:t>
            </w:r>
            <w:proofErr w:type="spellEnd"/>
            <w:r>
              <w:rPr>
                <w:highlight w:val="green"/>
                <w:lang w:val="en-IN"/>
              </w:rPr>
              <w:t xml:space="preserve"> bidder shall  keep a track of the E-</w:t>
            </w:r>
            <w:r w:rsidRPr="00D26B73">
              <w:rPr>
                <w:highlight w:val="green"/>
                <w:lang w:val="en-IN"/>
              </w:rPr>
              <w:t>portal</w:t>
            </w:r>
            <w:r>
              <w:rPr>
                <w:highlight w:val="green"/>
                <w:lang w:val="en-IN"/>
              </w:rPr>
              <w:t xml:space="preserve"> from their end also </w:t>
            </w:r>
            <w:r w:rsidRPr="00D26B73">
              <w:rPr>
                <w:highlight w:val="green"/>
                <w:lang w:val="en-IN"/>
              </w:rPr>
              <w:t xml:space="preserve"> to check the status till last working date and time of submission</w:t>
            </w:r>
            <w:r>
              <w:rPr>
                <w:lang w:val="en-IN"/>
              </w:rPr>
              <w:t>.</w:t>
            </w:r>
          </w:p>
          <w:p w:rsidR="0098509F" w:rsidRPr="00323008" w:rsidRDefault="0098509F" w:rsidP="00323008">
            <w:pPr>
              <w:spacing w:before="60" w:after="60"/>
              <w:jc w:val="both"/>
              <w:rPr>
                <w:lang w:val="en-IN"/>
              </w:rPr>
            </w:pP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jc w:val="center"/>
              <w:rPr>
                <w:b/>
                <w:bCs/>
                <w:sz w:val="28"/>
              </w:rPr>
            </w:pPr>
            <w:bookmarkStart w:id="463" w:name="_Toc505659531"/>
            <w:bookmarkStart w:id="464" w:name="_Toc506185679"/>
            <w:r w:rsidRPr="00421D8E">
              <w:rPr>
                <w:b/>
                <w:bCs/>
                <w:sz w:val="28"/>
              </w:rPr>
              <w:t>C. Preparation of Bids</w:t>
            </w:r>
            <w:bookmarkEnd w:id="463"/>
            <w:bookmarkEnd w:id="464"/>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323008" w:rsidRDefault="0098509F" w:rsidP="00306BF8">
            <w:pPr>
              <w:spacing w:before="120" w:after="120"/>
              <w:rPr>
                <w:b/>
                <w:bCs/>
                <w:color w:val="FF0000"/>
                <w:highlight w:val="yellow"/>
              </w:rPr>
            </w:pPr>
            <w:r w:rsidRPr="00323008">
              <w:rPr>
                <w:b/>
                <w:bCs/>
                <w:color w:val="FF0000"/>
                <w:highlight w:val="yellow"/>
              </w:rPr>
              <w:lastRenderedPageBreak/>
              <w:t>ITB 10.2.</w:t>
            </w:r>
            <w:r w:rsidR="00C65B70" w:rsidRPr="00323008">
              <w:rPr>
                <w:b/>
                <w:bCs/>
                <w:color w:val="FF0000"/>
                <w:highlight w:val="yellow"/>
              </w:rPr>
              <w:t>8</w:t>
            </w:r>
          </w:p>
        </w:tc>
        <w:tc>
          <w:tcPr>
            <w:tcW w:w="7475" w:type="dxa"/>
            <w:tcBorders>
              <w:top w:val="single" w:sz="12" w:space="0" w:color="auto"/>
              <w:left w:val="single" w:sz="12" w:space="0" w:color="auto"/>
              <w:bottom w:val="single" w:sz="12" w:space="0" w:color="auto"/>
              <w:right w:val="single" w:sz="12" w:space="0" w:color="auto"/>
            </w:tcBorders>
          </w:tcPr>
          <w:p w:rsidR="00276C34" w:rsidRPr="00EF2112" w:rsidRDefault="0098509F" w:rsidP="00306BF8">
            <w:pPr>
              <w:tabs>
                <w:tab w:val="right" w:pos="7254"/>
              </w:tabs>
              <w:spacing w:before="60" w:after="60"/>
              <w:rPr>
                <w:highlight w:val="yellow"/>
              </w:rPr>
            </w:pPr>
            <w:r w:rsidRPr="00EF2112">
              <w:rPr>
                <w:highlight w:val="yellow"/>
              </w:rPr>
              <w:t xml:space="preserve">The Bidder shall submit the following additional documents in Technical Part of its Bid: </w:t>
            </w:r>
          </w:p>
          <w:p w:rsidR="0098509F" w:rsidRPr="00BE5028" w:rsidRDefault="0098509F" w:rsidP="006A0FF3">
            <w:pPr>
              <w:pStyle w:val="ListParagraph"/>
              <w:numPr>
                <w:ilvl w:val="5"/>
                <w:numId w:val="19"/>
              </w:numPr>
              <w:jc w:val="both"/>
              <w:rPr>
                <w:rFonts w:cs="Times New Roman"/>
                <w:b/>
                <w:bCs/>
                <w:highlight w:val="yellow"/>
                <w:lang w:eastAsia="it-IT" w:bidi="ar-SA"/>
              </w:rPr>
            </w:pPr>
            <w:r w:rsidRPr="00BE5028">
              <w:rPr>
                <w:rFonts w:cs="Times New Roman"/>
                <w:highlight w:val="yellow"/>
                <w:lang w:eastAsia="it-IT" w:bidi="ar-SA"/>
              </w:rPr>
              <w:t xml:space="preserve">Integrity Pact, </w:t>
            </w:r>
            <w:r w:rsidRPr="00BE5028">
              <w:rPr>
                <w:rFonts w:cs="Times New Roman"/>
                <w:highlight w:val="yellow"/>
                <w:lang w:bidi="ar-SA"/>
              </w:rPr>
              <w:t xml:space="preserve">prepared using the relevant form furnished in </w:t>
            </w:r>
            <w:r w:rsidR="00045633" w:rsidRPr="00BE5028">
              <w:rPr>
                <w:rFonts w:cs="Times New Roman"/>
                <w:b/>
                <w:highlight w:val="yellow"/>
                <w:lang w:bidi="ar-SA"/>
              </w:rPr>
              <w:t xml:space="preserve">Section 4 </w:t>
            </w:r>
            <w:r w:rsidR="00045633" w:rsidRPr="00BE5028">
              <w:rPr>
                <w:rFonts w:cs="Times New Roman"/>
                <w:highlight w:val="yellow"/>
                <w:lang w:bidi="ar-SA"/>
              </w:rPr>
              <w:t>- Bidding Forms - Technical Part of the Bid</w:t>
            </w:r>
            <w:r w:rsidRPr="00BE5028">
              <w:rPr>
                <w:rFonts w:cs="Times New Roman"/>
                <w:highlight w:val="yellow"/>
                <w:lang w:bidi="ar-SA"/>
              </w:rPr>
              <w:t>;</w:t>
            </w:r>
          </w:p>
          <w:p w:rsidR="0098509F" w:rsidRPr="00BE5028" w:rsidRDefault="00E57C71" w:rsidP="006A0FF3">
            <w:pPr>
              <w:pStyle w:val="ListParagraph"/>
              <w:numPr>
                <w:ilvl w:val="5"/>
                <w:numId w:val="19"/>
              </w:numPr>
              <w:rPr>
                <w:rFonts w:cs="Times New Roman"/>
                <w:b/>
                <w:bCs/>
                <w:highlight w:val="yellow"/>
                <w:lang w:eastAsia="it-IT" w:bidi="ar-SA"/>
              </w:rPr>
            </w:pPr>
            <w:r w:rsidRPr="00BE5028">
              <w:rPr>
                <w:rFonts w:cs="Times New Roman"/>
                <w:highlight w:val="yellow"/>
                <w:lang w:eastAsia="it-IT" w:bidi="ar-SA"/>
              </w:rPr>
              <w:t>Self-certified</w:t>
            </w:r>
            <w:r w:rsidR="0098509F" w:rsidRPr="00BE5028">
              <w:rPr>
                <w:rFonts w:cs="Times New Roman"/>
                <w:highlight w:val="yellow"/>
                <w:lang w:eastAsia="it-IT" w:bidi="ar-SA"/>
              </w:rPr>
              <w:t xml:space="preserve"> copy of the  document to establish legal status of the firm viz. Certificate of Incorporation issued under The Companies Act / The Limited Liability Partnership  Act / Partnership deed etc. as applicable</w:t>
            </w:r>
            <w:r w:rsidR="0098509F" w:rsidRPr="00BE5028">
              <w:rPr>
                <w:rFonts w:cs="Times New Roman"/>
                <w:b/>
                <w:bCs/>
                <w:highlight w:val="yellow"/>
                <w:lang w:eastAsia="it-IT" w:bidi="ar-SA"/>
              </w:rPr>
              <w:t>;</w:t>
            </w:r>
          </w:p>
          <w:p w:rsidR="0098509F" w:rsidRPr="00BE5028" w:rsidRDefault="00E57C71" w:rsidP="00D76437">
            <w:pPr>
              <w:pStyle w:val="ListParagraph"/>
              <w:numPr>
                <w:ilvl w:val="5"/>
                <w:numId w:val="19"/>
              </w:numPr>
              <w:spacing w:before="60" w:after="60"/>
              <w:rPr>
                <w:rFonts w:cs="Times New Roman"/>
                <w:b/>
                <w:bCs/>
                <w:highlight w:val="yellow"/>
                <w:lang w:bidi="ar-SA"/>
              </w:rPr>
            </w:pPr>
            <w:r w:rsidRPr="00BE5028">
              <w:rPr>
                <w:rFonts w:cs="Times New Roman"/>
                <w:highlight w:val="yellow"/>
                <w:lang w:bidi="ar-SA"/>
              </w:rPr>
              <w:t>Self-certified</w:t>
            </w:r>
            <w:r w:rsidR="0098509F" w:rsidRPr="00BE5028">
              <w:rPr>
                <w:rFonts w:cs="Times New Roman"/>
                <w:highlight w:val="yellow"/>
                <w:lang w:bidi="ar-SA"/>
              </w:rPr>
              <w:t xml:space="preserve"> copy of PAN;</w:t>
            </w:r>
          </w:p>
          <w:p w:rsidR="0098509F" w:rsidRPr="00BE5028" w:rsidRDefault="00E57C71" w:rsidP="00D76437">
            <w:pPr>
              <w:pStyle w:val="ListParagraph"/>
              <w:numPr>
                <w:ilvl w:val="5"/>
                <w:numId w:val="19"/>
              </w:numPr>
              <w:spacing w:before="60" w:after="60"/>
              <w:jc w:val="both"/>
              <w:rPr>
                <w:rFonts w:cs="Times New Roman"/>
                <w:b/>
                <w:bCs/>
                <w:highlight w:val="yellow"/>
                <w:lang w:bidi="ar-SA"/>
              </w:rPr>
            </w:pPr>
            <w:r w:rsidRPr="00BE5028">
              <w:rPr>
                <w:rFonts w:cs="Times New Roman"/>
                <w:highlight w:val="yellow"/>
                <w:lang w:bidi="ar-SA"/>
              </w:rPr>
              <w:t>Self-certified</w:t>
            </w:r>
            <w:r w:rsidR="0098509F" w:rsidRPr="00BE5028">
              <w:rPr>
                <w:rFonts w:cs="Times New Roman"/>
                <w:highlight w:val="yellow"/>
                <w:lang w:bidi="ar-SA"/>
              </w:rPr>
              <w:t xml:space="preserve"> copy of GST Registration;</w:t>
            </w:r>
          </w:p>
          <w:p w:rsidR="0098509F" w:rsidRPr="00BE5028" w:rsidRDefault="00E57C71" w:rsidP="00D76437">
            <w:pPr>
              <w:pStyle w:val="ListParagraph"/>
              <w:spacing w:before="60" w:after="60"/>
              <w:jc w:val="both"/>
              <w:rPr>
                <w:rFonts w:cs="Times New Roman"/>
                <w:b/>
                <w:bCs/>
                <w:highlight w:val="yellow"/>
                <w:lang w:bidi="ar-SA"/>
              </w:rPr>
            </w:pPr>
            <w:r w:rsidRPr="00BE5028">
              <w:rPr>
                <w:rFonts w:cs="Times New Roman"/>
                <w:highlight w:val="yellow"/>
                <w:lang w:bidi="ar-SA"/>
              </w:rPr>
              <w:t>Self-certified</w:t>
            </w:r>
            <w:r w:rsidR="0098509F" w:rsidRPr="00BE5028">
              <w:rPr>
                <w:rFonts w:cs="Times New Roman"/>
                <w:highlight w:val="yellow"/>
                <w:lang w:bidi="ar-SA"/>
              </w:rPr>
              <w:t xml:space="preserve"> copy in support of MSME, if applicable.</w:t>
            </w:r>
          </w:p>
          <w:p w:rsidR="0024377E" w:rsidRPr="00BE5028" w:rsidRDefault="0024377E" w:rsidP="00D76437">
            <w:pPr>
              <w:pStyle w:val="ListParagraph"/>
              <w:numPr>
                <w:ilvl w:val="5"/>
                <w:numId w:val="19"/>
              </w:numPr>
              <w:spacing w:before="60" w:after="60"/>
              <w:jc w:val="both"/>
              <w:rPr>
                <w:rFonts w:cs="Times New Roman"/>
                <w:bCs/>
                <w:highlight w:val="green"/>
                <w:lang w:bidi="ar-SA"/>
              </w:rPr>
            </w:pPr>
            <w:r w:rsidRPr="00BE5028">
              <w:rPr>
                <w:rFonts w:cs="Times New Roman"/>
                <w:bCs/>
                <w:highlight w:val="green"/>
                <w:lang w:bidi="ar-SA"/>
              </w:rPr>
              <w:t>Notarized affidavit to be submitted with regard to Sanction , Suspension and Prohibition as defined in RFP clause 1.3 of part -1</w:t>
            </w:r>
          </w:p>
          <w:p w:rsidR="0024377E" w:rsidRPr="00BE5028" w:rsidRDefault="0024377E" w:rsidP="00D76437">
            <w:pPr>
              <w:pStyle w:val="ListParagraph"/>
              <w:spacing w:before="60" w:after="60"/>
              <w:jc w:val="both"/>
              <w:rPr>
                <w:rFonts w:cs="Times New Roman"/>
                <w:bCs/>
                <w:highlight w:val="green"/>
                <w:lang w:bidi="ar-SA"/>
              </w:rPr>
            </w:pPr>
            <w:r w:rsidRPr="00BE5028">
              <w:rPr>
                <w:rFonts w:cs="Times New Roman"/>
                <w:bCs/>
                <w:highlight w:val="green"/>
                <w:lang w:bidi="ar-SA"/>
              </w:rPr>
              <w:t xml:space="preserve">( Bidding Procedure &amp; Requirements ) </w:t>
            </w:r>
          </w:p>
          <w:p w:rsidR="0098509F" w:rsidRPr="00BE5028" w:rsidRDefault="0024377E" w:rsidP="00D76437">
            <w:pPr>
              <w:pStyle w:val="ListParagraph"/>
              <w:numPr>
                <w:ilvl w:val="5"/>
                <w:numId w:val="19"/>
              </w:numPr>
              <w:spacing w:before="60" w:after="60"/>
              <w:jc w:val="both"/>
              <w:rPr>
                <w:rFonts w:cs="Times New Roman"/>
                <w:bCs/>
                <w:highlight w:val="green"/>
                <w:lang w:bidi="ar-SA"/>
              </w:rPr>
            </w:pPr>
            <w:r w:rsidRPr="00BE5028">
              <w:rPr>
                <w:rFonts w:cs="Times New Roman"/>
                <w:bCs/>
                <w:highlight w:val="green"/>
                <w:lang w:bidi="ar-SA"/>
              </w:rPr>
              <w:t>Notarized affidavit to be submitted with regard to Non-</w:t>
            </w:r>
            <w:proofErr w:type="spellStart"/>
            <w:r w:rsidRPr="00BE5028">
              <w:rPr>
                <w:rFonts w:cs="Times New Roman"/>
                <w:bCs/>
                <w:highlight w:val="green"/>
                <w:lang w:bidi="ar-SA"/>
              </w:rPr>
              <w:t>debarrment</w:t>
            </w:r>
            <w:proofErr w:type="spellEnd"/>
            <w:r w:rsidRPr="00BE5028">
              <w:rPr>
                <w:rFonts w:cs="Times New Roman"/>
                <w:bCs/>
                <w:highlight w:val="green"/>
                <w:lang w:bidi="ar-SA"/>
              </w:rPr>
              <w:t xml:space="preserve"> of the firm by BSPHCL or any of its subsidiary companies </w:t>
            </w:r>
            <w:proofErr w:type="spellStart"/>
            <w:r w:rsidRPr="00BE5028">
              <w:rPr>
                <w:rFonts w:cs="Times New Roman"/>
                <w:bCs/>
                <w:highlight w:val="green"/>
                <w:lang w:bidi="ar-SA"/>
              </w:rPr>
              <w:t>i.eNBPDCL</w:t>
            </w:r>
            <w:proofErr w:type="spellEnd"/>
            <w:r w:rsidRPr="00BE5028">
              <w:rPr>
                <w:rFonts w:cs="Times New Roman"/>
                <w:bCs/>
                <w:highlight w:val="green"/>
                <w:lang w:bidi="ar-SA"/>
              </w:rPr>
              <w:t xml:space="preserve"> , SBPDCL , BSPGCL , BSPTCL   participating in the bid either in individual capacity  or in JV or by forming consortium as on the date of submission of bid .</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306BF8">
            <w:pPr>
              <w:spacing w:before="120" w:after="120"/>
              <w:rPr>
                <w:b/>
                <w:bCs/>
              </w:rPr>
            </w:pPr>
            <w:r w:rsidRPr="00421D8E">
              <w:rPr>
                <w:b/>
                <w:bCs/>
              </w:rPr>
              <w:t>ITB 10.3.3</w:t>
            </w:r>
          </w:p>
        </w:tc>
        <w:tc>
          <w:tcPr>
            <w:tcW w:w="7475" w:type="dxa"/>
            <w:tcBorders>
              <w:top w:val="single" w:sz="12" w:space="0" w:color="auto"/>
              <w:left w:val="single" w:sz="12" w:space="0" w:color="auto"/>
              <w:bottom w:val="single" w:sz="12" w:space="0" w:color="auto"/>
              <w:right w:val="single" w:sz="12" w:space="0" w:color="auto"/>
            </w:tcBorders>
          </w:tcPr>
          <w:p w:rsidR="00EF2112" w:rsidRDefault="00EF2112" w:rsidP="003772BA">
            <w:pPr>
              <w:tabs>
                <w:tab w:val="right" w:pos="7254"/>
              </w:tabs>
              <w:spacing w:before="60" w:after="60"/>
              <w:jc w:val="both"/>
              <w:rPr>
                <w:b/>
                <w:i/>
              </w:rPr>
            </w:pPr>
            <w:r w:rsidRPr="00421D8E">
              <w:t xml:space="preserve">The Bidder shall submit the following additional documents in its Financial Part of its Bid: </w:t>
            </w:r>
          </w:p>
          <w:p w:rsidR="0098509F" w:rsidRPr="00CA6D27" w:rsidRDefault="00654CD4" w:rsidP="003772BA">
            <w:pPr>
              <w:tabs>
                <w:tab w:val="right" w:pos="7254"/>
              </w:tabs>
              <w:spacing w:before="60" w:after="60"/>
              <w:jc w:val="both"/>
              <w:rPr>
                <w:b/>
                <w:bCs/>
              </w:rPr>
            </w:pPr>
            <w:r w:rsidRPr="00CA6D27">
              <w:rPr>
                <w:b/>
                <w:bCs/>
              </w:rPr>
              <w:t>Not Required</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306BF8">
            <w:pPr>
              <w:spacing w:before="120" w:after="120"/>
              <w:rPr>
                <w:b/>
                <w:bCs/>
              </w:rPr>
            </w:pPr>
            <w:r w:rsidRPr="00421D8E">
              <w:rPr>
                <w:b/>
                <w:bCs/>
              </w:rPr>
              <w:t>ITB 11</w:t>
            </w:r>
          </w:p>
        </w:tc>
        <w:tc>
          <w:tcPr>
            <w:tcW w:w="7475" w:type="dxa"/>
            <w:tcBorders>
              <w:top w:val="single" w:sz="12" w:space="0" w:color="auto"/>
              <w:left w:val="single" w:sz="12" w:space="0" w:color="auto"/>
              <w:bottom w:val="single" w:sz="12" w:space="0" w:color="auto"/>
              <w:right w:val="single" w:sz="12" w:space="0" w:color="auto"/>
            </w:tcBorders>
          </w:tcPr>
          <w:p w:rsidR="0098509F" w:rsidRPr="00421D8E" w:rsidRDefault="0098509F" w:rsidP="00760294">
            <w:pPr>
              <w:tabs>
                <w:tab w:val="right" w:pos="7254"/>
              </w:tabs>
              <w:spacing w:before="60" w:after="60"/>
              <w:jc w:val="both"/>
            </w:pPr>
            <w:r w:rsidRPr="00421D8E">
              <w:rPr>
                <w:b/>
              </w:rPr>
              <w:t>Note for Bidders:</w:t>
            </w:r>
            <w:r w:rsidRPr="00421D8E">
              <w:t xml:space="preserve"> Bidders have to submit the bids on the e-procurement portal along with the relevant required documents. For this purpose, the bidders shall fill up online, the forms that are available for online filling on the e-portal. The rest of the forms shall be </w:t>
            </w:r>
            <w:proofErr w:type="gramStart"/>
            <w:r w:rsidRPr="00421D8E">
              <w:t>download</w:t>
            </w:r>
            <w:proofErr w:type="gramEnd"/>
            <w:r w:rsidRPr="00421D8E">
              <w:t xml:space="preserve"> by the bidders and filled up. The filled up pages shall then be scanned and uploaded on the e-procurement portal along with the scanned copies of the supporting documents. The bid shall be digitally signed.</w:t>
            </w:r>
          </w:p>
        </w:tc>
      </w:tr>
      <w:tr w:rsidR="0098509F"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306BF8">
            <w:pPr>
              <w:spacing w:before="120" w:after="120"/>
              <w:rPr>
                <w:b/>
                <w:bCs/>
              </w:rPr>
            </w:pPr>
            <w:r w:rsidRPr="00421D8E">
              <w:rPr>
                <w:b/>
                <w:bCs/>
              </w:rPr>
              <w:t>ITB 11.3</w:t>
            </w:r>
          </w:p>
        </w:tc>
        <w:tc>
          <w:tcPr>
            <w:tcW w:w="7475" w:type="dxa"/>
            <w:tcBorders>
              <w:top w:val="single" w:sz="12" w:space="0" w:color="auto"/>
              <w:left w:val="single" w:sz="12" w:space="0" w:color="auto"/>
              <w:bottom w:val="single" w:sz="12" w:space="0" w:color="auto"/>
              <w:right w:val="single" w:sz="12" w:space="0" w:color="auto"/>
            </w:tcBorders>
          </w:tcPr>
          <w:p w:rsidR="00DB581C" w:rsidRDefault="00DB581C" w:rsidP="00DB581C">
            <w:pPr>
              <w:tabs>
                <w:tab w:val="right" w:pos="7254"/>
              </w:tabs>
              <w:spacing w:before="60" w:after="60"/>
              <w:rPr>
                <w:b/>
                <w:highlight w:val="green"/>
              </w:rPr>
            </w:pPr>
            <w:r w:rsidRPr="00F92D1F">
              <w:rPr>
                <w:b/>
                <w:highlight w:val="green"/>
              </w:rPr>
              <w:t>The bidders are required to submit hard copy of  the documents listed  in original, in the office as mentioned below :</w:t>
            </w:r>
          </w:p>
          <w:p w:rsidR="005E6A04" w:rsidRPr="00F92D1F" w:rsidRDefault="005E6A04" w:rsidP="00DB581C">
            <w:pPr>
              <w:tabs>
                <w:tab w:val="right" w:pos="7254"/>
              </w:tabs>
              <w:spacing w:before="60" w:after="60"/>
              <w:rPr>
                <w:b/>
                <w:highlight w:val="green"/>
              </w:rPr>
            </w:pPr>
          </w:p>
          <w:p w:rsidR="00DB581C" w:rsidRPr="00BE5028" w:rsidRDefault="00DB581C" w:rsidP="006A0FF3">
            <w:pPr>
              <w:pStyle w:val="ListParagraph"/>
              <w:numPr>
                <w:ilvl w:val="5"/>
                <w:numId w:val="73"/>
              </w:numPr>
              <w:jc w:val="both"/>
              <w:rPr>
                <w:rFonts w:cs="Times New Roman"/>
                <w:b/>
                <w:bCs/>
                <w:highlight w:val="green"/>
                <w:lang w:eastAsia="it-IT" w:bidi="ar-SA"/>
              </w:rPr>
            </w:pPr>
            <w:r w:rsidRPr="00BE5028">
              <w:rPr>
                <w:rFonts w:cs="Times New Roman"/>
                <w:highlight w:val="green"/>
                <w:lang w:eastAsia="it-IT" w:bidi="ar-SA"/>
              </w:rPr>
              <w:t xml:space="preserve">Integrity Pact, </w:t>
            </w:r>
            <w:r w:rsidRPr="00BE5028">
              <w:rPr>
                <w:rFonts w:cs="Times New Roman"/>
                <w:highlight w:val="green"/>
                <w:lang w:bidi="ar-SA"/>
              </w:rPr>
              <w:t xml:space="preserve">prepared using the relevant form furnished in </w:t>
            </w:r>
            <w:r w:rsidRPr="00BE5028">
              <w:rPr>
                <w:rFonts w:cs="Times New Roman"/>
                <w:b/>
                <w:highlight w:val="green"/>
                <w:lang w:bidi="ar-SA"/>
              </w:rPr>
              <w:t xml:space="preserve">Section 4 </w:t>
            </w:r>
            <w:r w:rsidRPr="00BE5028">
              <w:rPr>
                <w:rFonts w:cs="Times New Roman"/>
                <w:highlight w:val="green"/>
                <w:lang w:bidi="ar-SA"/>
              </w:rPr>
              <w:t>- Bidding Forms - Technical Part of the Bid;</w:t>
            </w:r>
          </w:p>
          <w:p w:rsidR="00DB581C" w:rsidRPr="00BE5028" w:rsidRDefault="00DB581C" w:rsidP="006A0FF3">
            <w:pPr>
              <w:pStyle w:val="ListParagraph"/>
              <w:numPr>
                <w:ilvl w:val="5"/>
                <w:numId w:val="73"/>
              </w:numPr>
              <w:jc w:val="both"/>
              <w:rPr>
                <w:rFonts w:cs="Times New Roman"/>
                <w:highlight w:val="green"/>
                <w:lang w:eastAsia="it-IT" w:bidi="ar-SA"/>
              </w:rPr>
            </w:pPr>
            <w:r w:rsidRPr="00BE5028">
              <w:rPr>
                <w:rFonts w:cs="Times New Roman"/>
                <w:highlight w:val="green"/>
                <w:lang w:eastAsia="it-IT" w:bidi="ar-SA"/>
              </w:rPr>
              <w:t>Original Copy of Bank Guarantee for Earnest Money Deposit (EMD)</w:t>
            </w:r>
          </w:p>
          <w:p w:rsidR="006D18EB" w:rsidRPr="00BE5028" w:rsidRDefault="006D18EB" w:rsidP="006A0FF3">
            <w:pPr>
              <w:pStyle w:val="ListParagraph"/>
              <w:numPr>
                <w:ilvl w:val="5"/>
                <w:numId w:val="73"/>
              </w:numPr>
              <w:jc w:val="both"/>
              <w:rPr>
                <w:rFonts w:cs="Times New Roman"/>
                <w:highlight w:val="green"/>
                <w:lang w:eastAsia="it-IT" w:bidi="ar-SA"/>
              </w:rPr>
            </w:pPr>
            <w:r w:rsidRPr="00BE5028">
              <w:rPr>
                <w:rFonts w:cs="Times New Roman"/>
                <w:highlight w:val="green"/>
                <w:lang w:eastAsia="it-IT" w:bidi="ar-SA"/>
              </w:rPr>
              <w:t>Receipt of cost of tender document and Bid processing fee</w:t>
            </w:r>
          </w:p>
          <w:p w:rsidR="00DB581C" w:rsidRPr="00BE5028" w:rsidRDefault="00DB581C" w:rsidP="006A0FF3">
            <w:pPr>
              <w:pStyle w:val="ListParagraph"/>
              <w:numPr>
                <w:ilvl w:val="5"/>
                <w:numId w:val="73"/>
              </w:numPr>
              <w:tabs>
                <w:tab w:val="right" w:pos="7254"/>
              </w:tabs>
              <w:spacing w:before="60" w:after="60"/>
              <w:jc w:val="both"/>
              <w:rPr>
                <w:rFonts w:cs="Times New Roman"/>
                <w:bCs/>
                <w:highlight w:val="green"/>
                <w:lang w:bidi="ar-SA"/>
              </w:rPr>
            </w:pPr>
            <w:r w:rsidRPr="00BE5028">
              <w:rPr>
                <w:rFonts w:cs="Times New Roman"/>
                <w:bCs/>
                <w:highlight w:val="green"/>
                <w:lang w:bidi="ar-SA"/>
              </w:rPr>
              <w:t>Notarized affidavit to be submitted with regard to Sanction , Suspension and Prohibition as defined in RFP clause 1.3 of part -1</w:t>
            </w:r>
          </w:p>
          <w:p w:rsidR="00DB581C" w:rsidRPr="00BE5028" w:rsidRDefault="00DB581C" w:rsidP="005E6A04">
            <w:pPr>
              <w:pStyle w:val="ListParagraph"/>
              <w:tabs>
                <w:tab w:val="right" w:pos="7254"/>
              </w:tabs>
              <w:spacing w:before="60" w:after="60"/>
              <w:jc w:val="both"/>
              <w:rPr>
                <w:rFonts w:cs="Times New Roman"/>
                <w:bCs/>
                <w:highlight w:val="green"/>
                <w:lang w:bidi="ar-SA"/>
              </w:rPr>
            </w:pPr>
            <w:r w:rsidRPr="00BE5028">
              <w:rPr>
                <w:rFonts w:cs="Times New Roman"/>
                <w:bCs/>
                <w:highlight w:val="green"/>
                <w:lang w:bidi="ar-SA"/>
              </w:rPr>
              <w:t xml:space="preserve">( Bidding Procedure &amp; Requirements ) </w:t>
            </w:r>
          </w:p>
          <w:p w:rsidR="00DB581C" w:rsidRPr="00BE5028" w:rsidRDefault="00DB581C" w:rsidP="006A0FF3">
            <w:pPr>
              <w:pStyle w:val="ListParagraph"/>
              <w:numPr>
                <w:ilvl w:val="5"/>
                <w:numId w:val="73"/>
              </w:numPr>
              <w:tabs>
                <w:tab w:val="right" w:pos="7254"/>
              </w:tabs>
              <w:spacing w:before="60" w:after="60"/>
              <w:jc w:val="both"/>
              <w:rPr>
                <w:rFonts w:cs="Times New Roman"/>
                <w:bCs/>
                <w:highlight w:val="green"/>
                <w:lang w:bidi="ar-SA"/>
              </w:rPr>
            </w:pPr>
            <w:r w:rsidRPr="00BE5028">
              <w:rPr>
                <w:rFonts w:cs="Times New Roman"/>
                <w:bCs/>
                <w:highlight w:val="green"/>
                <w:lang w:bidi="ar-SA"/>
              </w:rPr>
              <w:t>Notarized affidavit to be submitted with regard to Non-</w:t>
            </w:r>
            <w:proofErr w:type="spellStart"/>
            <w:r w:rsidRPr="00BE5028">
              <w:rPr>
                <w:rFonts w:cs="Times New Roman"/>
                <w:bCs/>
                <w:highlight w:val="green"/>
                <w:lang w:bidi="ar-SA"/>
              </w:rPr>
              <w:t>debarrment</w:t>
            </w:r>
            <w:proofErr w:type="spellEnd"/>
            <w:r w:rsidRPr="00BE5028">
              <w:rPr>
                <w:rFonts w:cs="Times New Roman"/>
                <w:bCs/>
                <w:highlight w:val="green"/>
                <w:lang w:bidi="ar-SA"/>
              </w:rPr>
              <w:t xml:space="preserve"> of the firm by BSPHCL or any of its subsidiary companies i.e</w:t>
            </w:r>
            <w:r w:rsidR="0041723A" w:rsidRPr="00BE5028">
              <w:rPr>
                <w:rFonts w:cs="Times New Roman"/>
                <w:bCs/>
                <w:highlight w:val="green"/>
                <w:lang w:bidi="ar-SA"/>
              </w:rPr>
              <w:t xml:space="preserve">. </w:t>
            </w:r>
            <w:proofErr w:type="gramStart"/>
            <w:r w:rsidRPr="00BE5028">
              <w:rPr>
                <w:rFonts w:cs="Times New Roman"/>
                <w:bCs/>
                <w:highlight w:val="green"/>
                <w:lang w:bidi="ar-SA"/>
              </w:rPr>
              <w:t>NBPDCL ,</w:t>
            </w:r>
            <w:proofErr w:type="gramEnd"/>
            <w:r w:rsidRPr="00BE5028">
              <w:rPr>
                <w:rFonts w:cs="Times New Roman"/>
                <w:bCs/>
                <w:highlight w:val="green"/>
                <w:lang w:bidi="ar-SA"/>
              </w:rPr>
              <w:t xml:space="preserve"> SBPDCL , BSPGCL , BSPTCL   participating in the bid either in individual capacity  or in JV or by forming consortium </w:t>
            </w:r>
            <w:r w:rsidRPr="00BE5028">
              <w:rPr>
                <w:rFonts w:cs="Times New Roman"/>
                <w:bCs/>
                <w:highlight w:val="green"/>
                <w:lang w:bidi="ar-SA"/>
              </w:rPr>
              <w:lastRenderedPageBreak/>
              <w:t>as on the date of submission of bid .</w:t>
            </w:r>
          </w:p>
          <w:p w:rsidR="00DB581C" w:rsidRPr="00BE5028" w:rsidRDefault="00DB581C" w:rsidP="006A0FF3">
            <w:pPr>
              <w:pStyle w:val="ListParagraph"/>
              <w:numPr>
                <w:ilvl w:val="5"/>
                <w:numId w:val="73"/>
              </w:numPr>
              <w:jc w:val="both"/>
              <w:rPr>
                <w:rFonts w:cs="Times New Roman"/>
                <w:highlight w:val="green"/>
                <w:lang w:eastAsia="it-IT" w:bidi="ar-SA"/>
              </w:rPr>
            </w:pPr>
            <w:r w:rsidRPr="00BE5028">
              <w:rPr>
                <w:rFonts w:cs="Times New Roman"/>
                <w:highlight w:val="green"/>
                <w:lang w:eastAsia="it-IT" w:bidi="ar-SA"/>
              </w:rPr>
              <w:t xml:space="preserve">Power of Attorney </w:t>
            </w:r>
          </w:p>
          <w:p w:rsidR="000E1B0A" w:rsidRPr="00BE5028" w:rsidRDefault="000E1B0A" w:rsidP="00CC165E">
            <w:pPr>
              <w:pStyle w:val="ListParagraph"/>
              <w:jc w:val="both"/>
              <w:rPr>
                <w:rFonts w:cs="Times New Roman"/>
                <w:b/>
                <w:bCs/>
                <w:color w:val="FF0000"/>
                <w:highlight w:val="yellow"/>
                <w:lang w:eastAsia="it-IT" w:bidi="ar-SA"/>
              </w:rPr>
            </w:pPr>
          </w:p>
          <w:p w:rsidR="0098509F" w:rsidRPr="00421D8E" w:rsidRDefault="0098509F" w:rsidP="006A56E2">
            <w:pPr>
              <w:tabs>
                <w:tab w:val="right" w:pos="7254"/>
              </w:tabs>
              <w:spacing w:before="60" w:after="60"/>
            </w:pPr>
            <w:r w:rsidRPr="00421D8E">
              <w:rPr>
                <w:b/>
                <w:lang w:val="en-IN"/>
              </w:rPr>
              <w:t xml:space="preserve">For submission of original documents, </w:t>
            </w:r>
            <w:r w:rsidRPr="00421D8E">
              <w:rPr>
                <w:b/>
              </w:rPr>
              <w:t xml:space="preserve">the </w:t>
            </w:r>
            <w:r w:rsidR="00101F0E" w:rsidRPr="00421D8E">
              <w:rPr>
                <w:b/>
              </w:rPr>
              <w:t>Employer</w:t>
            </w:r>
            <w:r w:rsidRPr="00421D8E">
              <w:rPr>
                <w:b/>
              </w:rPr>
              <w:t>’s address is</w:t>
            </w:r>
            <w:r w:rsidRPr="00421D8E">
              <w:t xml:space="preserve">: </w:t>
            </w:r>
          </w:p>
          <w:p w:rsidR="0098509F" w:rsidRDefault="0098509F" w:rsidP="006A56E2">
            <w:pPr>
              <w:tabs>
                <w:tab w:val="right" w:pos="7254"/>
              </w:tabs>
              <w:spacing w:before="60" w:after="60"/>
              <w:rPr>
                <w:b/>
                <w:i/>
              </w:rPr>
            </w:pPr>
          </w:p>
          <w:p w:rsidR="00D67E1B" w:rsidRPr="00421D8E" w:rsidRDefault="00D67E1B" w:rsidP="006A56E2">
            <w:pPr>
              <w:tabs>
                <w:tab w:val="right" w:pos="7254"/>
              </w:tabs>
              <w:spacing w:before="60" w:after="60"/>
              <w:rPr>
                <w:b/>
                <w:i/>
              </w:rPr>
            </w:pPr>
          </w:p>
          <w:p w:rsidR="0098509F" w:rsidRPr="00421D8E" w:rsidRDefault="00DB581C" w:rsidP="006A56E2">
            <w:pPr>
              <w:tabs>
                <w:tab w:val="right" w:pos="7254"/>
              </w:tabs>
              <w:spacing w:before="60" w:after="60"/>
              <w:rPr>
                <w:b/>
                <w:i/>
                <w:highlight w:val="yellow"/>
              </w:rPr>
            </w:pPr>
            <w:r>
              <w:rPr>
                <w:highlight w:val="yellow"/>
              </w:rPr>
              <w:t xml:space="preserve">Office of </w:t>
            </w:r>
            <w:r w:rsidR="000B644F" w:rsidRPr="000B644F">
              <w:rPr>
                <w:b/>
                <w:bCs/>
                <w:highlight w:val="green"/>
              </w:rPr>
              <w:t>Chief Engineer (</w:t>
            </w:r>
            <w:r w:rsidR="00C94D27">
              <w:rPr>
                <w:b/>
                <w:bCs/>
                <w:highlight w:val="green"/>
              </w:rPr>
              <w:t>O&amp;M</w:t>
            </w:r>
            <w:r w:rsidR="00FA629C">
              <w:rPr>
                <w:b/>
                <w:bCs/>
                <w:highlight w:val="green"/>
              </w:rPr>
              <w:t>)</w:t>
            </w:r>
          </w:p>
          <w:p w:rsidR="00AE7E29" w:rsidRDefault="0098509F" w:rsidP="00AE7E29">
            <w:pPr>
              <w:tabs>
                <w:tab w:val="right" w:pos="7254"/>
              </w:tabs>
              <w:spacing w:before="60" w:after="60"/>
              <w:ind w:left="1512" w:hanging="1512"/>
            </w:pPr>
            <w:r w:rsidRPr="00421D8E">
              <w:rPr>
                <w:highlight w:val="yellow"/>
              </w:rPr>
              <w:t xml:space="preserve">Street Address: </w:t>
            </w:r>
            <w:r w:rsidR="00D67E1B">
              <w:t>4</w:t>
            </w:r>
            <w:r w:rsidR="00D67E1B" w:rsidRPr="00D67E1B">
              <w:rPr>
                <w:vertAlign w:val="superscript"/>
              </w:rPr>
              <w:t>th</w:t>
            </w:r>
            <w:r w:rsidR="00D67E1B">
              <w:t xml:space="preserve"> Floor, </w:t>
            </w:r>
            <w:proofErr w:type="spellStart"/>
            <w:r w:rsidR="000B644F">
              <w:t>Vidyut</w:t>
            </w:r>
            <w:proofErr w:type="spellEnd"/>
            <w:r w:rsidR="000B644F">
              <w:t xml:space="preserve"> </w:t>
            </w:r>
            <w:proofErr w:type="spellStart"/>
            <w:r w:rsidR="000B644F">
              <w:t>Bhawan</w:t>
            </w:r>
            <w:proofErr w:type="spellEnd"/>
            <w:r w:rsidR="00D67E1B">
              <w:t>-III</w:t>
            </w:r>
            <w:r w:rsidR="000B644F">
              <w:t xml:space="preserve">, Bailey Road, </w:t>
            </w:r>
          </w:p>
          <w:p w:rsidR="0098509F" w:rsidRPr="00421D8E" w:rsidRDefault="000B644F" w:rsidP="00AE7E29">
            <w:pPr>
              <w:tabs>
                <w:tab w:val="right" w:pos="7254"/>
              </w:tabs>
              <w:spacing w:before="60" w:after="60"/>
              <w:ind w:left="1512" w:hanging="1512"/>
            </w:pPr>
            <w:r>
              <w:t>Patna, Bihar</w:t>
            </w:r>
            <w:r w:rsidR="0098509F" w:rsidRPr="00421D8E">
              <w:tab/>
            </w:r>
          </w:p>
          <w:p w:rsidR="0098509F" w:rsidRPr="00421D8E" w:rsidRDefault="0098509F" w:rsidP="0078399B">
            <w:pPr>
              <w:shd w:val="clear" w:color="auto" w:fill="FFFF00"/>
              <w:tabs>
                <w:tab w:val="right" w:pos="7254"/>
              </w:tabs>
              <w:spacing w:before="60" w:after="60"/>
            </w:pPr>
            <w:r w:rsidRPr="00421D8E">
              <w:t>PIN/Postal Code:</w:t>
            </w:r>
            <w:r w:rsidR="000B644F">
              <w:t xml:space="preserve"> 800021</w:t>
            </w:r>
          </w:p>
          <w:p w:rsidR="0098509F" w:rsidRPr="00421D8E" w:rsidRDefault="0098509F" w:rsidP="007F1084">
            <w:pPr>
              <w:tabs>
                <w:tab w:val="left" w:pos="2440"/>
              </w:tabs>
              <w:spacing w:before="60" w:after="60"/>
            </w:pPr>
            <w:r w:rsidRPr="00421D8E">
              <w:t>Country: INDIA</w:t>
            </w:r>
            <w:r w:rsidR="007F1084" w:rsidRPr="00421D8E">
              <w:tab/>
            </w:r>
          </w:p>
        </w:tc>
      </w:tr>
      <w:tr w:rsidR="007F1084"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7F1084" w:rsidRPr="00421D8E" w:rsidRDefault="007F1084" w:rsidP="00306BF8">
            <w:pPr>
              <w:spacing w:before="120" w:after="120"/>
              <w:rPr>
                <w:b/>
                <w:bCs/>
              </w:rPr>
            </w:pPr>
            <w:r w:rsidRPr="00421D8E">
              <w:rPr>
                <w:b/>
                <w:bCs/>
              </w:rPr>
              <w:lastRenderedPageBreak/>
              <w:t>ITB 13.1</w:t>
            </w:r>
          </w:p>
        </w:tc>
        <w:tc>
          <w:tcPr>
            <w:tcW w:w="7475" w:type="dxa"/>
            <w:tcBorders>
              <w:top w:val="single" w:sz="12" w:space="0" w:color="auto"/>
              <w:left w:val="single" w:sz="12" w:space="0" w:color="auto"/>
              <w:bottom w:val="single" w:sz="12" w:space="0" w:color="auto"/>
              <w:right w:val="single" w:sz="12" w:space="0" w:color="auto"/>
            </w:tcBorders>
          </w:tcPr>
          <w:p w:rsidR="00E87849" w:rsidRPr="00EF2112" w:rsidRDefault="003D3FB6" w:rsidP="003D3FB6">
            <w:pPr>
              <w:tabs>
                <w:tab w:val="right" w:pos="7254"/>
              </w:tabs>
              <w:spacing w:before="60" w:after="60"/>
            </w:pPr>
            <w:r w:rsidRPr="00EF2112">
              <w:rPr>
                <w:b/>
                <w:bCs/>
              </w:rPr>
              <w:t>Not Required.</w:t>
            </w:r>
          </w:p>
        </w:tc>
      </w:tr>
      <w:tr w:rsidR="00117577"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117577" w:rsidRPr="00421D8E" w:rsidRDefault="00276C34" w:rsidP="009933A2">
            <w:pPr>
              <w:spacing w:before="120" w:after="120"/>
              <w:rPr>
                <w:b/>
                <w:bCs/>
              </w:rPr>
            </w:pPr>
            <w:r w:rsidRPr="00421D8E">
              <w:rPr>
                <w:b/>
                <w:bCs/>
              </w:rPr>
              <w:t>ITB 13.5.1</w:t>
            </w:r>
            <w:r w:rsidR="00893660" w:rsidRPr="00421D8E">
              <w:rPr>
                <w:b/>
                <w:bCs/>
              </w:rPr>
              <w:t>(i)</w:t>
            </w:r>
            <w:r w:rsidRPr="00421D8E">
              <w:rPr>
                <w:b/>
                <w:bCs/>
              </w:rPr>
              <w:t>, ITB 13.5.2</w:t>
            </w:r>
            <w:r w:rsidR="00893660" w:rsidRPr="00421D8E">
              <w:rPr>
                <w:b/>
                <w:bCs/>
              </w:rPr>
              <w:t>(i)</w:t>
            </w:r>
          </w:p>
        </w:tc>
        <w:tc>
          <w:tcPr>
            <w:tcW w:w="7475" w:type="dxa"/>
            <w:tcBorders>
              <w:top w:val="single" w:sz="12" w:space="0" w:color="auto"/>
              <w:left w:val="single" w:sz="12" w:space="0" w:color="auto"/>
              <w:bottom w:val="single" w:sz="12" w:space="0" w:color="auto"/>
              <w:right w:val="single" w:sz="12" w:space="0" w:color="auto"/>
            </w:tcBorders>
          </w:tcPr>
          <w:p w:rsidR="00117577" w:rsidRPr="00421D8E" w:rsidRDefault="00893660" w:rsidP="002E0DF5">
            <w:pPr>
              <w:tabs>
                <w:tab w:val="right" w:pos="7254"/>
              </w:tabs>
              <w:spacing w:before="120" w:after="120"/>
              <w:rPr>
                <w:highlight w:val="yellow"/>
              </w:rPr>
            </w:pPr>
            <w:r w:rsidRPr="00421D8E">
              <w:rPr>
                <w:highlight w:val="yellow"/>
              </w:rPr>
              <w:t>Final Destination (</w:t>
            </w:r>
            <w:r w:rsidR="00117577" w:rsidRPr="00421D8E">
              <w:rPr>
                <w:highlight w:val="yellow"/>
              </w:rPr>
              <w:t>Site/ Project Site</w:t>
            </w:r>
            <w:r w:rsidRPr="00421D8E">
              <w:rPr>
                <w:highlight w:val="yellow"/>
              </w:rPr>
              <w:t>)</w:t>
            </w:r>
            <w:r w:rsidR="00117577" w:rsidRPr="00421D8E">
              <w:rPr>
                <w:highlight w:val="yellow"/>
              </w:rPr>
              <w:t>is :</w:t>
            </w:r>
            <w:r w:rsidR="00E1439D">
              <w:rPr>
                <w:highlight w:val="cyan"/>
              </w:rPr>
              <w:t>C</w:t>
            </w:r>
            <w:r w:rsidR="00FA629C">
              <w:rPr>
                <w:highlight w:val="cyan"/>
              </w:rPr>
              <w:t>oncerned</w:t>
            </w:r>
            <w:r w:rsidR="00EF2112" w:rsidRPr="00EF2112">
              <w:rPr>
                <w:highlight w:val="cyan"/>
              </w:rPr>
              <w:t xml:space="preserve"> Electric Supply </w:t>
            </w:r>
            <w:r w:rsidR="002E0DF5">
              <w:rPr>
                <w:highlight w:val="cyan"/>
              </w:rPr>
              <w:t>Division</w:t>
            </w:r>
          </w:p>
        </w:tc>
      </w:tr>
      <w:tr w:rsidR="0098509F"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98509F" w:rsidRPr="00421D8E" w:rsidRDefault="0098509F" w:rsidP="009933A2">
            <w:pPr>
              <w:spacing w:before="120" w:after="120"/>
              <w:rPr>
                <w:b/>
                <w:bCs/>
              </w:rPr>
            </w:pPr>
            <w:r w:rsidRPr="00421D8E">
              <w:rPr>
                <w:b/>
                <w:bCs/>
              </w:rPr>
              <w:t>ITB 13</w:t>
            </w:r>
            <w:r w:rsidR="00893660" w:rsidRPr="00421D8E">
              <w:rPr>
                <w:b/>
                <w:bCs/>
              </w:rPr>
              <w:t>.6</w:t>
            </w:r>
          </w:p>
        </w:tc>
        <w:tc>
          <w:tcPr>
            <w:tcW w:w="7475" w:type="dxa"/>
            <w:tcBorders>
              <w:top w:val="single" w:sz="12" w:space="0" w:color="auto"/>
              <w:left w:val="single" w:sz="12" w:space="0" w:color="auto"/>
              <w:bottom w:val="single" w:sz="12" w:space="0" w:color="auto"/>
              <w:right w:val="single" w:sz="12" w:space="0" w:color="auto"/>
            </w:tcBorders>
          </w:tcPr>
          <w:p w:rsidR="0098509F" w:rsidRPr="00421D8E" w:rsidRDefault="0098509F" w:rsidP="006A56E2">
            <w:pPr>
              <w:tabs>
                <w:tab w:val="right" w:pos="7254"/>
              </w:tabs>
              <w:spacing w:before="120" w:after="120"/>
            </w:pPr>
            <w:r w:rsidRPr="00421D8E">
              <w:t xml:space="preserve">The prices quoted by the Bidder </w:t>
            </w:r>
            <w:r w:rsidR="007854BF" w:rsidRPr="00421D8E">
              <w:t>shall</w:t>
            </w:r>
            <w:r w:rsidRPr="00421D8E">
              <w:t xml:space="preserve"> be subject to adjustment during the performance of the Contract.</w:t>
            </w:r>
          </w:p>
          <w:p w:rsidR="0098509F" w:rsidRPr="00421D8E" w:rsidRDefault="0098509F" w:rsidP="00AE0E6C">
            <w:pPr>
              <w:tabs>
                <w:tab w:val="right" w:pos="7254"/>
              </w:tabs>
              <w:spacing w:before="120" w:after="120"/>
            </w:pPr>
            <w:r w:rsidRPr="00421D8E">
              <w:rPr>
                <w:iCs/>
              </w:rPr>
              <w:t xml:space="preserve">The adjustment of contract price, if provided, will be done in accordance with </w:t>
            </w:r>
            <w:r w:rsidR="00AE0E6C" w:rsidRPr="00421D8E">
              <w:rPr>
                <w:iCs/>
              </w:rPr>
              <w:t>Appendix to Contract Form</w:t>
            </w:r>
            <w:r w:rsidRPr="00421D8E">
              <w:rPr>
                <w:iCs/>
              </w:rPr>
              <w:t>.</w:t>
            </w:r>
          </w:p>
        </w:tc>
      </w:tr>
      <w:tr w:rsidR="006E077C"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6E077C" w:rsidRPr="00421D8E" w:rsidRDefault="006E077C" w:rsidP="0009147A">
            <w:pPr>
              <w:spacing w:before="120" w:after="120"/>
              <w:rPr>
                <w:b/>
                <w:bCs/>
              </w:rPr>
            </w:pPr>
            <w:r w:rsidRPr="00421D8E">
              <w:rPr>
                <w:b/>
                <w:bCs/>
              </w:rPr>
              <w:t>ITB</w:t>
            </w:r>
            <w:r w:rsidR="00F369DD" w:rsidRPr="00421D8E">
              <w:rPr>
                <w:b/>
                <w:bCs/>
              </w:rPr>
              <w:t xml:space="preserve"> 13.</w:t>
            </w:r>
            <w:r w:rsidR="00AE0E6C" w:rsidRPr="00421D8E">
              <w:rPr>
                <w:b/>
                <w:bCs/>
              </w:rPr>
              <w:t>11</w:t>
            </w:r>
          </w:p>
        </w:tc>
        <w:tc>
          <w:tcPr>
            <w:tcW w:w="7475" w:type="dxa"/>
            <w:tcBorders>
              <w:top w:val="single" w:sz="12" w:space="0" w:color="auto"/>
              <w:left w:val="single" w:sz="12" w:space="0" w:color="auto"/>
              <w:bottom w:val="single" w:sz="12" w:space="0" w:color="auto"/>
              <w:right w:val="single" w:sz="12" w:space="0" w:color="auto"/>
            </w:tcBorders>
          </w:tcPr>
          <w:p w:rsidR="006E077C" w:rsidRPr="00421D8E" w:rsidRDefault="006E077C" w:rsidP="006C2DAB">
            <w:pPr>
              <w:pStyle w:val="i"/>
              <w:tabs>
                <w:tab w:val="right" w:pos="7254"/>
              </w:tabs>
              <w:suppressAutoHyphens w:val="0"/>
              <w:spacing w:before="120" w:after="120"/>
              <w:jc w:val="left"/>
              <w:rPr>
                <w:rFonts w:ascii="Times New Roman" w:hAnsi="Times New Roman"/>
                <w:highlight w:val="yellow"/>
              </w:rPr>
            </w:pPr>
            <w:r w:rsidRPr="00421D8E">
              <w:rPr>
                <w:rFonts w:ascii="Times New Roman" w:hAnsi="Times New Roman"/>
                <w:szCs w:val="24"/>
              </w:rPr>
              <w:t xml:space="preserve">GST applicable in India, on the </w:t>
            </w:r>
            <w:r w:rsidR="00AE0E6C" w:rsidRPr="00421D8E">
              <w:rPr>
                <w:rFonts w:ascii="Times New Roman" w:hAnsi="Times New Roman"/>
                <w:szCs w:val="24"/>
              </w:rPr>
              <w:t xml:space="preserve">Plant and Installation Services </w:t>
            </w:r>
            <w:r w:rsidRPr="00421D8E">
              <w:rPr>
                <w:rFonts w:ascii="Times New Roman" w:hAnsi="Times New Roman"/>
                <w:szCs w:val="24"/>
              </w:rPr>
              <w:t>provided</w:t>
            </w:r>
            <w:proofErr w:type="gramStart"/>
            <w:r w:rsidR="00117577" w:rsidRPr="00421D8E">
              <w:rPr>
                <w:rFonts w:ascii="Times New Roman" w:hAnsi="Times New Roman"/>
                <w:szCs w:val="24"/>
              </w:rPr>
              <w:t xml:space="preserve">/ </w:t>
            </w:r>
            <w:r w:rsidRPr="00421D8E">
              <w:rPr>
                <w:rFonts w:ascii="Times New Roman" w:hAnsi="Times New Roman"/>
                <w:szCs w:val="24"/>
              </w:rPr>
              <w:t xml:space="preserve"> supplied</w:t>
            </w:r>
            <w:proofErr w:type="gramEnd"/>
            <w:r w:rsidRPr="00421D8E">
              <w:rPr>
                <w:rFonts w:ascii="Times New Roman" w:hAnsi="Times New Roman"/>
                <w:szCs w:val="24"/>
              </w:rPr>
              <w:t xml:space="preserve"> by the </w:t>
            </w:r>
            <w:r w:rsidR="00101F0E" w:rsidRPr="00421D8E">
              <w:rPr>
                <w:rFonts w:ascii="Times New Roman" w:hAnsi="Times New Roman"/>
                <w:szCs w:val="24"/>
              </w:rPr>
              <w:t>Contractor</w:t>
            </w:r>
            <w:r w:rsidRPr="00421D8E">
              <w:rPr>
                <w:rFonts w:ascii="Times New Roman" w:hAnsi="Times New Roman"/>
                <w:szCs w:val="24"/>
              </w:rPr>
              <w:t xml:space="preserve"> to the </w:t>
            </w:r>
            <w:r w:rsidR="00101F0E" w:rsidRPr="00421D8E">
              <w:rPr>
                <w:rFonts w:ascii="Times New Roman" w:hAnsi="Times New Roman"/>
                <w:szCs w:val="24"/>
              </w:rPr>
              <w:t>Employer</w:t>
            </w:r>
            <w:r w:rsidRPr="00421D8E">
              <w:rPr>
                <w:rFonts w:ascii="Times New Roman" w:hAnsi="Times New Roman"/>
                <w:szCs w:val="24"/>
              </w:rPr>
              <w:t xml:space="preserve"> under the Contract shall be paid/ reimbursed by </w:t>
            </w:r>
            <w:r w:rsidR="00101F0E" w:rsidRPr="00421D8E">
              <w:rPr>
                <w:rFonts w:ascii="Times New Roman" w:hAnsi="Times New Roman"/>
                <w:szCs w:val="24"/>
              </w:rPr>
              <w:t>Employer</w:t>
            </w:r>
            <w:r w:rsidRPr="00421D8E">
              <w:rPr>
                <w:rFonts w:ascii="Times New Roman" w:hAnsi="Times New Roman"/>
                <w:szCs w:val="24"/>
              </w:rPr>
              <w:t xml:space="preserve">  against requisite documents, at actuals.</w:t>
            </w:r>
          </w:p>
        </w:tc>
      </w:tr>
      <w:tr w:rsidR="006E077C"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6E077C" w:rsidRPr="00421D8E" w:rsidRDefault="006E077C" w:rsidP="009933A2">
            <w:pPr>
              <w:spacing w:before="120" w:after="120"/>
              <w:rPr>
                <w:b/>
                <w:bCs/>
              </w:rPr>
            </w:pPr>
            <w:r w:rsidRPr="00421D8E">
              <w:rPr>
                <w:b/>
                <w:bCs/>
              </w:rPr>
              <w:t>ITB 17.1</w:t>
            </w:r>
          </w:p>
        </w:tc>
        <w:tc>
          <w:tcPr>
            <w:tcW w:w="7475" w:type="dxa"/>
            <w:tcBorders>
              <w:top w:val="single" w:sz="12" w:space="0" w:color="auto"/>
              <w:left w:val="single" w:sz="12" w:space="0" w:color="auto"/>
              <w:bottom w:val="single" w:sz="12" w:space="0" w:color="auto"/>
              <w:right w:val="single" w:sz="12" w:space="0" w:color="auto"/>
            </w:tcBorders>
          </w:tcPr>
          <w:p w:rsidR="006E077C" w:rsidRPr="00421D8E" w:rsidRDefault="006E077C" w:rsidP="006867B4">
            <w:pPr>
              <w:tabs>
                <w:tab w:val="right" w:pos="7254"/>
              </w:tabs>
              <w:spacing w:before="120" w:after="120"/>
              <w:jc w:val="both"/>
            </w:pPr>
            <w:r w:rsidRPr="00421D8E">
              <w:rPr>
                <w:b/>
              </w:rPr>
              <w:t xml:space="preserve">The </w:t>
            </w:r>
            <w:proofErr w:type="gramStart"/>
            <w:r w:rsidRPr="00421D8E">
              <w:rPr>
                <w:b/>
              </w:rPr>
              <w:t>Bid  shall</w:t>
            </w:r>
            <w:proofErr w:type="gramEnd"/>
            <w:r w:rsidRPr="00421D8E">
              <w:rPr>
                <w:b/>
              </w:rPr>
              <w:t xml:space="preserve"> remain valid until i.e.  </w:t>
            </w:r>
            <w:proofErr w:type="spellStart"/>
            <w:proofErr w:type="gramStart"/>
            <w:r w:rsidRPr="00421D8E">
              <w:rPr>
                <w:b/>
              </w:rPr>
              <w:t>upto</w:t>
            </w:r>
            <w:proofErr w:type="spellEnd"/>
            <w:proofErr w:type="gramEnd"/>
            <w:r w:rsidRPr="00421D8E">
              <w:rPr>
                <w:b/>
              </w:rPr>
              <w:t xml:space="preserve"> and including</w:t>
            </w:r>
            <w:r w:rsidR="001D5114">
              <w:rPr>
                <w:b/>
              </w:rPr>
              <w:t xml:space="preserve"> </w:t>
            </w:r>
            <w:r w:rsidRPr="00421D8E">
              <w:rPr>
                <w:b/>
                <w:i/>
                <w:highlight w:val="yellow"/>
              </w:rPr>
              <w:t>180 days</w:t>
            </w:r>
            <w:r w:rsidR="001D5114">
              <w:rPr>
                <w:b/>
                <w:i/>
              </w:rPr>
              <w:t xml:space="preserve"> </w:t>
            </w:r>
            <w:r w:rsidRPr="00421D8E">
              <w:rPr>
                <w:b/>
              </w:rPr>
              <w:t>reckoned from the  deadline for Submiss</w:t>
            </w:r>
            <w:r w:rsidR="00BD2A11" w:rsidRPr="00421D8E">
              <w:rPr>
                <w:b/>
              </w:rPr>
              <w:t>ion of  Bids specified in ITB 21</w:t>
            </w:r>
            <w:r w:rsidRPr="00421D8E">
              <w:rPr>
                <w:b/>
              </w:rPr>
              <w:t xml:space="preserve">.1, as may be extended by the </w:t>
            </w:r>
            <w:r w:rsidR="00101F0E" w:rsidRPr="00421D8E">
              <w:rPr>
                <w:b/>
              </w:rPr>
              <w:t>Employer</w:t>
            </w:r>
            <w:r w:rsidRPr="00421D8E">
              <w:rPr>
                <w:b/>
              </w:rPr>
              <w:t xml:space="preserve">  from time to time in accordance therewith.</w:t>
            </w:r>
          </w:p>
        </w:tc>
      </w:tr>
      <w:tr w:rsidR="006E077C"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6E077C" w:rsidRPr="00421D8E" w:rsidRDefault="006E077C" w:rsidP="009933A2">
            <w:pPr>
              <w:spacing w:before="120" w:after="120"/>
              <w:rPr>
                <w:b/>
                <w:bCs/>
              </w:rPr>
            </w:pPr>
            <w:r w:rsidRPr="00421D8E">
              <w:rPr>
                <w:b/>
                <w:bCs/>
              </w:rPr>
              <w:t>ITB 18.1</w:t>
            </w:r>
          </w:p>
          <w:p w:rsidR="006E077C" w:rsidRPr="00421D8E" w:rsidRDefault="006E077C" w:rsidP="009933A2">
            <w:pPr>
              <w:tabs>
                <w:tab w:val="right" w:pos="7434"/>
              </w:tabs>
              <w:spacing w:before="120" w:after="120"/>
              <w:rPr>
                <w:b/>
              </w:rPr>
            </w:pPr>
          </w:p>
        </w:tc>
        <w:tc>
          <w:tcPr>
            <w:tcW w:w="7475" w:type="dxa"/>
            <w:tcBorders>
              <w:top w:val="single" w:sz="12" w:space="0" w:color="auto"/>
              <w:left w:val="single" w:sz="12" w:space="0" w:color="auto"/>
              <w:bottom w:val="single" w:sz="12" w:space="0" w:color="auto"/>
              <w:right w:val="single" w:sz="12" w:space="0" w:color="auto"/>
            </w:tcBorders>
          </w:tcPr>
          <w:p w:rsidR="006E077C" w:rsidRPr="00421D8E" w:rsidRDefault="006E077C" w:rsidP="00AC0EEA">
            <w:pPr>
              <w:tabs>
                <w:tab w:val="right" w:pos="7254"/>
              </w:tabs>
              <w:spacing w:before="120" w:after="120"/>
              <w:rPr>
                <w:i/>
              </w:rPr>
            </w:pPr>
            <w:r w:rsidRPr="00421D8E">
              <w:t xml:space="preserve">A Bid </w:t>
            </w:r>
            <w:proofErr w:type="spellStart"/>
            <w:r w:rsidRPr="00421D8E">
              <w:t>Security</w:t>
            </w:r>
            <w:r w:rsidR="008E1A37">
              <w:rPr>
                <w:i/>
              </w:rPr>
              <w:t>Shall</w:t>
            </w:r>
            <w:proofErr w:type="spellEnd"/>
            <w:r w:rsidR="008E1A37">
              <w:rPr>
                <w:i/>
              </w:rPr>
              <w:t xml:space="preserve"> </w:t>
            </w:r>
            <w:proofErr w:type="gramStart"/>
            <w:r w:rsidR="008E1A37">
              <w:rPr>
                <w:i/>
              </w:rPr>
              <w:t>be</w:t>
            </w:r>
            <w:proofErr w:type="gramEnd"/>
            <w:r w:rsidRPr="00421D8E">
              <w:t xml:space="preserve"> required.</w:t>
            </w:r>
          </w:p>
          <w:p w:rsidR="006E077C" w:rsidRPr="00DD2717" w:rsidRDefault="00EF2112" w:rsidP="00D67E1B">
            <w:pPr>
              <w:tabs>
                <w:tab w:val="right" w:pos="7254"/>
              </w:tabs>
              <w:spacing w:before="120" w:after="120"/>
              <w:jc w:val="both"/>
              <w:rPr>
                <w:b/>
                <w:bCs/>
                <w:iCs/>
                <w:highlight w:val="yellow"/>
              </w:rPr>
            </w:pPr>
            <w:r w:rsidRPr="0041723A">
              <w:rPr>
                <w:iCs/>
                <w:color w:val="FF0000"/>
                <w:highlight w:val="yellow"/>
              </w:rPr>
              <w:t>The amount of the Bid Security</w:t>
            </w:r>
            <w:r w:rsidR="00D67E1B">
              <w:rPr>
                <w:iCs/>
                <w:color w:val="FF0000"/>
                <w:highlight w:val="yellow"/>
              </w:rPr>
              <w:t xml:space="preserve"> (EMD)</w:t>
            </w:r>
            <w:r w:rsidRPr="0041723A">
              <w:rPr>
                <w:iCs/>
                <w:color w:val="FF0000"/>
                <w:highlight w:val="yellow"/>
              </w:rPr>
              <w:t xml:space="preserve"> shall be </w:t>
            </w:r>
            <w:r w:rsidR="00AE7E29">
              <w:rPr>
                <w:iCs/>
                <w:color w:val="FF0000"/>
                <w:highlight w:val="yellow"/>
              </w:rPr>
              <w:t xml:space="preserve">2% of the tender value or </w:t>
            </w:r>
            <w:proofErr w:type="spellStart"/>
            <w:r w:rsidR="00AE7E29">
              <w:rPr>
                <w:iCs/>
                <w:color w:val="FF0000"/>
                <w:highlight w:val="yellow"/>
              </w:rPr>
              <w:t>Rs</w:t>
            </w:r>
            <w:proofErr w:type="spellEnd"/>
            <w:r w:rsidR="00AE7E29">
              <w:rPr>
                <w:iCs/>
                <w:color w:val="FF0000"/>
                <w:highlight w:val="yellow"/>
              </w:rPr>
              <w:t xml:space="preserve"> 50000000/- (Five </w:t>
            </w:r>
            <w:proofErr w:type="spellStart"/>
            <w:r w:rsidR="00AE7E29">
              <w:rPr>
                <w:iCs/>
                <w:color w:val="FF0000"/>
                <w:highlight w:val="yellow"/>
              </w:rPr>
              <w:t>Crore</w:t>
            </w:r>
            <w:proofErr w:type="spellEnd"/>
            <w:r w:rsidR="00AE7E29">
              <w:rPr>
                <w:iCs/>
                <w:color w:val="FF0000"/>
                <w:highlight w:val="yellow"/>
              </w:rPr>
              <w:t>) whichever is lower. (</w:t>
            </w:r>
            <w:r w:rsidR="00D67E1B" w:rsidRPr="00D67E1B">
              <w:rPr>
                <w:b/>
                <w:iCs/>
                <w:color w:val="FF0000"/>
                <w:highlight w:val="yellow"/>
              </w:rPr>
              <w:t>As per Notice Inviting tender</w:t>
            </w:r>
            <w:r w:rsidR="00AE7E29">
              <w:rPr>
                <w:b/>
                <w:iCs/>
                <w:color w:val="FF0000"/>
                <w:highlight w:val="yellow"/>
              </w:rPr>
              <w:t>)</w:t>
            </w:r>
          </w:p>
        </w:tc>
      </w:tr>
      <w:tr w:rsidR="006E077C" w:rsidRPr="00421D8E" w:rsidTr="0015266A">
        <w:tblPrEx>
          <w:tblBorders>
            <w:insideH w:val="single" w:sz="8" w:space="0" w:color="000000"/>
          </w:tblBorders>
        </w:tblPrEx>
        <w:trPr>
          <w:trHeight w:val="555"/>
        </w:trPr>
        <w:tc>
          <w:tcPr>
            <w:tcW w:w="1620" w:type="dxa"/>
            <w:tcBorders>
              <w:top w:val="single" w:sz="12" w:space="0" w:color="auto"/>
              <w:left w:val="single" w:sz="12" w:space="0" w:color="auto"/>
              <w:bottom w:val="single" w:sz="12" w:space="0" w:color="auto"/>
              <w:right w:val="single" w:sz="12" w:space="0" w:color="auto"/>
            </w:tcBorders>
          </w:tcPr>
          <w:p w:rsidR="006E077C" w:rsidRPr="00421D8E" w:rsidRDefault="006E077C" w:rsidP="009933A2">
            <w:pPr>
              <w:tabs>
                <w:tab w:val="right" w:pos="7434"/>
              </w:tabs>
              <w:spacing w:before="120" w:after="120"/>
              <w:rPr>
                <w:b/>
              </w:rPr>
            </w:pPr>
            <w:r w:rsidRPr="00421D8E">
              <w:rPr>
                <w:b/>
              </w:rPr>
              <w:t>ITB 18.2 (c)</w:t>
            </w:r>
          </w:p>
        </w:tc>
        <w:tc>
          <w:tcPr>
            <w:tcW w:w="7475" w:type="dxa"/>
            <w:tcBorders>
              <w:top w:val="single" w:sz="12" w:space="0" w:color="auto"/>
              <w:left w:val="single" w:sz="12" w:space="0" w:color="auto"/>
              <w:bottom w:val="single" w:sz="12" w:space="0" w:color="auto"/>
              <w:right w:val="single" w:sz="12" w:space="0" w:color="auto"/>
            </w:tcBorders>
          </w:tcPr>
          <w:p w:rsidR="006E077C" w:rsidRPr="009B6EAB" w:rsidRDefault="009B6EAB" w:rsidP="00FD058C">
            <w:pPr>
              <w:tabs>
                <w:tab w:val="right" w:pos="7254"/>
              </w:tabs>
              <w:spacing w:before="120" w:after="120"/>
              <w:jc w:val="both"/>
              <w:rPr>
                <w:b/>
                <w:bCs/>
                <w:lang w:val="en-IN"/>
              </w:rPr>
            </w:pPr>
            <w:r w:rsidRPr="009B6EAB">
              <w:rPr>
                <w:b/>
                <w:bCs/>
                <w:lang w:val="en-IN"/>
              </w:rPr>
              <w:t>None</w:t>
            </w:r>
          </w:p>
          <w:p w:rsidR="0015266A" w:rsidRPr="00421D8E" w:rsidRDefault="0015266A" w:rsidP="00FD058C">
            <w:pPr>
              <w:tabs>
                <w:tab w:val="right" w:pos="7254"/>
              </w:tabs>
              <w:spacing w:before="120" w:after="120"/>
              <w:jc w:val="both"/>
            </w:pPr>
          </w:p>
        </w:tc>
      </w:tr>
      <w:tr w:rsidR="00F66484"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tabs>
                <w:tab w:val="right" w:pos="7434"/>
              </w:tabs>
              <w:spacing w:before="120" w:after="120"/>
              <w:rPr>
                <w:b/>
              </w:rPr>
            </w:pPr>
            <w:r w:rsidRPr="00421D8E">
              <w:rPr>
                <w:b/>
              </w:rPr>
              <w:t>ITB 18.8</w:t>
            </w:r>
          </w:p>
        </w:tc>
        <w:tc>
          <w:tcPr>
            <w:tcW w:w="7475" w:type="dxa"/>
            <w:tcBorders>
              <w:top w:val="single" w:sz="12" w:space="0" w:color="auto"/>
              <w:left w:val="single" w:sz="12" w:space="0" w:color="auto"/>
              <w:bottom w:val="single" w:sz="12" w:space="0" w:color="auto"/>
              <w:right w:val="single" w:sz="12" w:space="0" w:color="auto"/>
            </w:tcBorders>
          </w:tcPr>
          <w:p w:rsidR="00F66484" w:rsidRPr="00421D8E" w:rsidRDefault="001E0792" w:rsidP="003D1260">
            <w:pPr>
              <w:tabs>
                <w:tab w:val="right" w:pos="7254"/>
              </w:tabs>
              <w:spacing w:before="120" w:after="120"/>
              <w:rPr>
                <w:iCs/>
              </w:rPr>
            </w:pPr>
            <w:r>
              <w:t xml:space="preserve">Not </w:t>
            </w:r>
            <w:r w:rsidR="003D1260">
              <w:t>Applicable.</w:t>
            </w:r>
          </w:p>
        </w:tc>
      </w:tr>
      <w:tr w:rsidR="00F66484" w:rsidRPr="00421D8E" w:rsidTr="00561A63">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tabs>
                <w:tab w:val="right" w:pos="7434"/>
              </w:tabs>
              <w:spacing w:before="120" w:after="120"/>
              <w:rPr>
                <w:b/>
              </w:rPr>
            </w:pPr>
            <w:r w:rsidRPr="00421D8E">
              <w:rPr>
                <w:b/>
                <w:bCs/>
              </w:rPr>
              <w:t>ITB 19.3</w:t>
            </w:r>
          </w:p>
        </w:tc>
        <w:tc>
          <w:tcPr>
            <w:tcW w:w="7475" w:type="dxa"/>
            <w:tcBorders>
              <w:top w:val="single" w:sz="12" w:space="0" w:color="auto"/>
              <w:left w:val="single" w:sz="12" w:space="0" w:color="auto"/>
              <w:bottom w:val="single" w:sz="12" w:space="0" w:color="auto"/>
              <w:right w:val="single" w:sz="12" w:space="0" w:color="auto"/>
            </w:tcBorders>
          </w:tcPr>
          <w:p w:rsidR="00F66484" w:rsidRPr="00BE5028" w:rsidRDefault="00F66484" w:rsidP="006A0466">
            <w:pPr>
              <w:pStyle w:val="Footer"/>
              <w:spacing w:after="120"/>
              <w:ind w:left="74"/>
              <w:jc w:val="both"/>
              <w:rPr>
                <w:rFonts w:cs="Times New Roman"/>
                <w:b/>
                <w:bCs/>
                <w:lang w:bidi="ar-SA"/>
              </w:rPr>
            </w:pPr>
            <w:r w:rsidRPr="00BE5028">
              <w:rPr>
                <w:rFonts w:cs="Times New Roman"/>
                <w:b/>
                <w:bCs/>
                <w:lang w:bidi="ar-SA"/>
              </w:rPr>
              <w:t>The written confirmation of authorization to sign on behalf of the Bidder shall consist of</w:t>
            </w:r>
            <w:r w:rsidR="001D5114" w:rsidRPr="00BE5028">
              <w:rPr>
                <w:rFonts w:cs="Times New Roman"/>
                <w:b/>
                <w:bCs/>
                <w:lang w:bidi="ar-SA"/>
              </w:rPr>
              <w:t xml:space="preserve"> </w:t>
            </w:r>
            <w:r w:rsidR="006A0466" w:rsidRPr="00BE5028">
              <w:rPr>
                <w:rFonts w:cs="Times New Roman"/>
                <w:b/>
                <w:bCs/>
                <w:highlight w:val="yellow"/>
                <w:lang w:bidi="ar-SA"/>
              </w:rPr>
              <w:t>l</w:t>
            </w:r>
            <w:r w:rsidRPr="00BE5028">
              <w:rPr>
                <w:rFonts w:cs="Times New Roman"/>
                <w:b/>
                <w:bCs/>
                <w:highlight w:val="yellow"/>
                <w:lang w:bidi="ar-SA"/>
              </w:rPr>
              <w:t xml:space="preserve">egally valid Power of Attorney demonstrating </w:t>
            </w:r>
            <w:r w:rsidRPr="00BE5028">
              <w:rPr>
                <w:rFonts w:cs="Times New Roman"/>
                <w:b/>
                <w:bCs/>
                <w:highlight w:val="yellow"/>
                <w:lang w:bidi="ar-SA"/>
              </w:rPr>
              <w:lastRenderedPageBreak/>
              <w:t>the authority of the signatory to sign the Bid</w:t>
            </w:r>
            <w:r w:rsidR="006A0466" w:rsidRPr="00BE5028">
              <w:rPr>
                <w:rFonts w:cs="Times New Roman"/>
                <w:b/>
                <w:bCs/>
                <w:lang w:bidi="ar-SA"/>
              </w:rPr>
              <w:t>.</w:t>
            </w:r>
          </w:p>
        </w:tc>
      </w:tr>
      <w:tr w:rsidR="00F66484"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spacing w:before="120" w:after="120"/>
              <w:jc w:val="center"/>
              <w:rPr>
                <w:b/>
                <w:bCs/>
                <w:sz w:val="28"/>
              </w:rPr>
            </w:pPr>
            <w:r w:rsidRPr="00421D8E">
              <w:rPr>
                <w:b/>
                <w:bCs/>
                <w:sz w:val="28"/>
              </w:rPr>
              <w:t>D. Submission of Bids</w:t>
            </w:r>
          </w:p>
        </w:tc>
      </w:tr>
      <w:tr w:rsidR="00F66484"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spacing w:before="120" w:after="120"/>
              <w:rPr>
                <w:b/>
                <w:bCs/>
              </w:rPr>
            </w:pPr>
            <w:r w:rsidRPr="00421D8E">
              <w:rPr>
                <w:b/>
                <w:bCs/>
              </w:rPr>
              <w:t xml:space="preserve">ITB 21.1 </w:t>
            </w:r>
          </w:p>
          <w:p w:rsidR="00F66484" w:rsidRPr="00421D8E" w:rsidRDefault="00F66484"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536754" w:rsidRPr="00536754" w:rsidRDefault="00F66484" w:rsidP="00A80C7A">
            <w:pPr>
              <w:tabs>
                <w:tab w:val="right" w:pos="7254"/>
              </w:tabs>
              <w:spacing w:before="120" w:after="120"/>
            </w:pPr>
            <w:r w:rsidRPr="00421D8E">
              <w:t xml:space="preserve">The Deadline for  Submission of Bids by uploading on e- Procurement system specified in </w:t>
            </w:r>
            <w:r w:rsidRPr="00421D8E">
              <w:rPr>
                <w:b/>
              </w:rPr>
              <w:t>ITB 6.1</w:t>
            </w:r>
            <w:r w:rsidR="00FE5BC2" w:rsidRPr="00421D8E">
              <w:rPr>
                <w:b/>
              </w:rPr>
              <w:t xml:space="preserve"> and ITB 11</w:t>
            </w:r>
            <w:r w:rsidR="00536754" w:rsidRPr="00536754">
              <w:t>is:</w:t>
            </w:r>
          </w:p>
          <w:p w:rsidR="00536754" w:rsidRPr="00421D8E" w:rsidRDefault="004C3F46" w:rsidP="00536754">
            <w:pPr>
              <w:spacing w:before="120" w:after="120"/>
              <w:rPr>
                <w:b/>
                <w:highlight w:val="yellow"/>
              </w:rPr>
            </w:pPr>
            <w:r>
              <w:rPr>
                <w:highlight w:val="yellow"/>
              </w:rPr>
              <w:t>Date:      ……</w:t>
            </w:r>
            <w:r w:rsidR="00D42264">
              <w:rPr>
                <w:highlight w:val="yellow"/>
              </w:rPr>
              <w:t xml:space="preserve"> </w:t>
            </w:r>
            <w:r w:rsidR="00714D7D">
              <w:rPr>
                <w:b/>
                <w:highlight w:val="yellow"/>
              </w:rPr>
              <w:t>202</w:t>
            </w:r>
            <w:r w:rsidR="000844B6">
              <w:rPr>
                <w:b/>
                <w:highlight w:val="yellow"/>
              </w:rPr>
              <w:t>6</w:t>
            </w:r>
          </w:p>
          <w:p w:rsidR="00536754" w:rsidRPr="00F93F56" w:rsidRDefault="00536754" w:rsidP="00A80C7A">
            <w:pPr>
              <w:tabs>
                <w:tab w:val="right" w:pos="7254"/>
              </w:tabs>
              <w:spacing w:before="120" w:after="120"/>
              <w:rPr>
                <w:i/>
                <w:highlight w:val="yellow"/>
              </w:rPr>
            </w:pPr>
            <w:r w:rsidRPr="00421D8E">
              <w:rPr>
                <w:highlight w:val="yellow"/>
              </w:rPr>
              <w:t xml:space="preserve">Time: </w:t>
            </w:r>
            <w:r w:rsidR="00714D7D">
              <w:rPr>
                <w:highlight w:val="yellow"/>
              </w:rPr>
              <w:t>up to 18</w:t>
            </w:r>
            <w:r>
              <w:rPr>
                <w:highlight w:val="yellow"/>
              </w:rPr>
              <w:t xml:space="preserve">:00 </w:t>
            </w:r>
            <w:proofErr w:type="spellStart"/>
            <w:r>
              <w:rPr>
                <w:highlight w:val="yellow"/>
              </w:rPr>
              <w:t>Hrs</w:t>
            </w:r>
            <w:proofErr w:type="spellEnd"/>
          </w:p>
          <w:p w:rsidR="00F66484" w:rsidRPr="00421D8E" w:rsidRDefault="00FE5BC2" w:rsidP="00A80C7A">
            <w:pPr>
              <w:tabs>
                <w:tab w:val="right" w:pos="7254"/>
              </w:tabs>
              <w:spacing w:before="120" w:after="120"/>
            </w:pPr>
            <w:r w:rsidRPr="00421D8E">
              <w:t>submission of original documents in hard copy if any specified in</w:t>
            </w:r>
            <w:r w:rsidRPr="00421D8E">
              <w:rPr>
                <w:b/>
              </w:rPr>
              <w:t xml:space="preserve"> ITB 11.3, </w:t>
            </w:r>
            <w:r w:rsidR="00F66484" w:rsidRPr="00421D8E">
              <w:t xml:space="preserve">is: </w:t>
            </w:r>
          </w:p>
          <w:p w:rsidR="00F66484" w:rsidRPr="00C94D27" w:rsidRDefault="0099203A" w:rsidP="00C94D27">
            <w:pPr>
              <w:shd w:val="clear" w:color="auto" w:fill="FF0000"/>
              <w:spacing w:before="120" w:after="120"/>
              <w:rPr>
                <w:b/>
                <w:color w:val="FF0000"/>
                <w:highlight w:val="yellow"/>
              </w:rPr>
            </w:pPr>
            <w:r>
              <w:rPr>
                <w:color w:val="FF0000"/>
                <w:highlight w:val="yellow"/>
              </w:rPr>
              <w:t>Date</w:t>
            </w:r>
            <w:r w:rsidR="004C3F46">
              <w:rPr>
                <w:color w:val="FF0000"/>
                <w:highlight w:val="yellow"/>
              </w:rPr>
              <w:t xml:space="preserve">      …….</w:t>
            </w:r>
            <w:r w:rsidR="00021692">
              <w:rPr>
                <w:color w:val="FF0000"/>
                <w:highlight w:val="yellow"/>
              </w:rPr>
              <w:t>.</w:t>
            </w:r>
            <w:r w:rsidR="00714D7D">
              <w:rPr>
                <w:b/>
                <w:color w:val="FF0000"/>
                <w:highlight w:val="yellow"/>
              </w:rPr>
              <w:t>202</w:t>
            </w:r>
            <w:r w:rsidR="00021692">
              <w:rPr>
                <w:b/>
                <w:color w:val="FF0000"/>
                <w:highlight w:val="yellow"/>
              </w:rPr>
              <w:t>6</w:t>
            </w:r>
          </w:p>
          <w:p w:rsidR="00F66484" w:rsidRPr="00421D8E" w:rsidRDefault="00F66484" w:rsidP="00C94D27">
            <w:pPr>
              <w:shd w:val="clear" w:color="auto" w:fill="FF0000"/>
              <w:tabs>
                <w:tab w:val="right" w:pos="7254"/>
              </w:tabs>
              <w:spacing w:before="120" w:after="120"/>
              <w:rPr>
                <w:i/>
                <w:highlight w:val="yellow"/>
              </w:rPr>
            </w:pPr>
            <w:r w:rsidRPr="00421D8E">
              <w:rPr>
                <w:highlight w:val="yellow"/>
              </w:rPr>
              <w:t xml:space="preserve">Time: </w:t>
            </w:r>
            <w:r w:rsidR="00714D7D">
              <w:rPr>
                <w:highlight w:val="yellow"/>
              </w:rPr>
              <w:t>up to 14:0</w:t>
            </w:r>
            <w:r w:rsidR="00536754">
              <w:rPr>
                <w:highlight w:val="yellow"/>
              </w:rPr>
              <w:t xml:space="preserve">0 </w:t>
            </w:r>
            <w:proofErr w:type="spellStart"/>
            <w:r w:rsidR="00536754">
              <w:rPr>
                <w:highlight w:val="yellow"/>
              </w:rPr>
              <w:t>Hrs</w:t>
            </w:r>
            <w:proofErr w:type="spellEnd"/>
          </w:p>
          <w:p w:rsidR="00F66484" w:rsidRPr="00421D8E" w:rsidRDefault="00F66484" w:rsidP="00A80C7A">
            <w:pPr>
              <w:tabs>
                <w:tab w:val="right" w:pos="7254"/>
              </w:tabs>
              <w:spacing w:before="120" w:after="120"/>
            </w:pPr>
          </w:p>
        </w:tc>
      </w:tr>
      <w:tr w:rsidR="00F66484"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tabs>
                <w:tab w:val="right" w:pos="7254"/>
              </w:tabs>
              <w:spacing w:before="120" w:after="120"/>
              <w:jc w:val="center"/>
            </w:pPr>
            <w:r w:rsidRPr="00421D8E">
              <w:rPr>
                <w:b/>
                <w:bCs/>
                <w:sz w:val="28"/>
              </w:rPr>
              <w:t>E. Public Opening of Technical Parts</w:t>
            </w:r>
            <w:r w:rsidR="00FE5BC2" w:rsidRPr="00421D8E">
              <w:rPr>
                <w:b/>
                <w:bCs/>
                <w:sz w:val="28"/>
              </w:rPr>
              <w:t xml:space="preserve"> of Bids</w:t>
            </w:r>
          </w:p>
        </w:tc>
      </w:tr>
      <w:tr w:rsidR="00F66484"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66484" w:rsidRPr="00421D8E" w:rsidRDefault="00F66484" w:rsidP="009933A2">
            <w:pPr>
              <w:tabs>
                <w:tab w:val="right" w:pos="7434"/>
              </w:tabs>
              <w:spacing w:before="120" w:after="120"/>
              <w:rPr>
                <w:b/>
              </w:rPr>
            </w:pPr>
            <w:r w:rsidRPr="00421D8E">
              <w:rPr>
                <w:b/>
              </w:rPr>
              <w:t>ITB 24.1</w:t>
            </w:r>
          </w:p>
        </w:tc>
        <w:tc>
          <w:tcPr>
            <w:tcW w:w="7475" w:type="dxa"/>
            <w:tcBorders>
              <w:top w:val="single" w:sz="12" w:space="0" w:color="auto"/>
              <w:left w:val="single" w:sz="12" w:space="0" w:color="auto"/>
              <w:bottom w:val="single" w:sz="12" w:space="0" w:color="auto"/>
              <w:right w:val="single" w:sz="12" w:space="0" w:color="auto"/>
            </w:tcBorders>
          </w:tcPr>
          <w:p w:rsidR="00F66484" w:rsidRPr="00421D8E" w:rsidRDefault="00F66484" w:rsidP="00A80C7A">
            <w:pPr>
              <w:tabs>
                <w:tab w:val="right" w:pos="7254"/>
              </w:tabs>
              <w:spacing w:before="60" w:after="60"/>
              <w:rPr>
                <w:b/>
                <w:i/>
                <w:highlight w:val="yellow"/>
              </w:rPr>
            </w:pPr>
            <w:r w:rsidRPr="00421D8E">
              <w:t>The online opening of Technical Part of Bids</w:t>
            </w:r>
            <w:r w:rsidR="007F1084" w:rsidRPr="00421D8E">
              <w:t xml:space="preserve">, </w:t>
            </w:r>
            <w:r w:rsidRPr="00421D8E">
              <w:t xml:space="preserve"> shall take place at</w:t>
            </w:r>
          </w:p>
          <w:p w:rsidR="00F66484" w:rsidRPr="00421D8E" w:rsidRDefault="00F66484" w:rsidP="00A80C7A">
            <w:pPr>
              <w:spacing w:before="120" w:after="120"/>
              <w:ind w:left="963" w:hanging="963"/>
              <w:rPr>
                <w:highlight w:val="yellow"/>
              </w:rPr>
            </w:pPr>
            <w:r w:rsidRPr="00421D8E">
              <w:rPr>
                <w:highlight w:val="yellow"/>
              </w:rPr>
              <w:t xml:space="preserve">Street Address: </w:t>
            </w:r>
            <w:proofErr w:type="spellStart"/>
            <w:r w:rsidR="00090AA3">
              <w:rPr>
                <w:highlight w:val="yellow"/>
              </w:rPr>
              <w:t>Vidyut</w:t>
            </w:r>
            <w:proofErr w:type="spellEnd"/>
            <w:r w:rsidR="00090AA3">
              <w:rPr>
                <w:highlight w:val="yellow"/>
              </w:rPr>
              <w:t xml:space="preserve"> </w:t>
            </w:r>
            <w:proofErr w:type="spellStart"/>
            <w:r w:rsidR="00090AA3">
              <w:rPr>
                <w:highlight w:val="yellow"/>
              </w:rPr>
              <w:t>Bhawan</w:t>
            </w:r>
            <w:proofErr w:type="spellEnd"/>
            <w:r w:rsidR="00D67E1B">
              <w:rPr>
                <w:highlight w:val="yellow"/>
              </w:rPr>
              <w:t>-III</w:t>
            </w:r>
            <w:r w:rsidR="00090AA3">
              <w:rPr>
                <w:highlight w:val="yellow"/>
              </w:rPr>
              <w:t>, Bailey Road</w:t>
            </w:r>
            <w:r w:rsidRPr="00421D8E">
              <w:rPr>
                <w:highlight w:val="yellow"/>
              </w:rPr>
              <w:tab/>
            </w:r>
          </w:p>
          <w:p w:rsidR="00F66484" w:rsidRPr="00421D8E" w:rsidRDefault="00F66484" w:rsidP="00A80C7A">
            <w:pPr>
              <w:spacing w:before="120" w:after="120"/>
              <w:ind w:left="1053" w:hanging="1053"/>
              <w:rPr>
                <w:highlight w:val="yellow"/>
              </w:rPr>
            </w:pPr>
            <w:r w:rsidRPr="00421D8E">
              <w:rPr>
                <w:highlight w:val="yellow"/>
              </w:rPr>
              <w:t xml:space="preserve">Floor/ Room number: </w:t>
            </w:r>
            <w:r w:rsidR="00D67E1B">
              <w:rPr>
                <w:i/>
                <w:highlight w:val="yellow"/>
              </w:rPr>
              <w:t>4th</w:t>
            </w:r>
            <w:r w:rsidR="00090AA3">
              <w:rPr>
                <w:i/>
                <w:highlight w:val="yellow"/>
              </w:rPr>
              <w:t xml:space="preserve"> Floor</w:t>
            </w:r>
            <w:r w:rsidRPr="00421D8E">
              <w:rPr>
                <w:highlight w:val="yellow"/>
              </w:rPr>
              <w:tab/>
            </w:r>
          </w:p>
          <w:p w:rsidR="00F66484" w:rsidRPr="00421D8E" w:rsidRDefault="00F66484" w:rsidP="00A80C7A">
            <w:pPr>
              <w:spacing w:before="120" w:after="120"/>
              <w:rPr>
                <w:highlight w:val="yellow"/>
              </w:rPr>
            </w:pPr>
            <w:r w:rsidRPr="00421D8E">
              <w:rPr>
                <w:highlight w:val="yellow"/>
              </w:rPr>
              <w:t xml:space="preserve">City: </w:t>
            </w:r>
            <w:r w:rsidR="00090AA3">
              <w:rPr>
                <w:i/>
                <w:highlight w:val="yellow"/>
              </w:rPr>
              <w:t>Patna, Bihar-800021</w:t>
            </w:r>
          </w:p>
          <w:p w:rsidR="00F66484" w:rsidRPr="00421D8E" w:rsidRDefault="00F66484" w:rsidP="00A80C7A">
            <w:pPr>
              <w:spacing w:before="120" w:after="120"/>
              <w:jc w:val="both"/>
            </w:pPr>
            <w:r w:rsidRPr="00421D8E">
              <w:t>Country: India</w:t>
            </w:r>
          </w:p>
          <w:p w:rsidR="00D67E1B" w:rsidRPr="00421D8E" w:rsidRDefault="00F66484" w:rsidP="00D77E1A">
            <w:pPr>
              <w:shd w:val="clear" w:color="auto" w:fill="FF0000"/>
              <w:spacing w:before="120" w:after="120"/>
              <w:rPr>
                <w:b/>
                <w:i/>
                <w:highlight w:val="yellow"/>
              </w:rPr>
            </w:pPr>
            <w:r w:rsidRPr="00421D8E">
              <w:rPr>
                <w:highlight w:val="yellow"/>
              </w:rPr>
              <w:t>Date:</w:t>
            </w:r>
            <w:r w:rsidR="004C3F46">
              <w:rPr>
                <w:highlight w:val="yellow"/>
              </w:rPr>
              <w:t>…….</w:t>
            </w:r>
            <w:r w:rsidR="00D67E1B">
              <w:rPr>
                <w:b/>
                <w:i/>
                <w:highlight w:val="yellow"/>
              </w:rPr>
              <w:t>202</w:t>
            </w:r>
            <w:r w:rsidR="00C575F3">
              <w:rPr>
                <w:b/>
                <w:i/>
                <w:highlight w:val="yellow"/>
              </w:rPr>
              <w:t>6</w:t>
            </w:r>
          </w:p>
          <w:p w:rsidR="00F66484" w:rsidRPr="00421D8E" w:rsidRDefault="00F66484" w:rsidP="00D77E1A">
            <w:pPr>
              <w:shd w:val="clear" w:color="auto" w:fill="FF0000"/>
              <w:tabs>
                <w:tab w:val="right" w:pos="7254"/>
              </w:tabs>
              <w:spacing w:before="120" w:after="120"/>
              <w:rPr>
                <w:i/>
                <w:highlight w:val="yellow"/>
              </w:rPr>
            </w:pPr>
            <w:r w:rsidRPr="00421D8E">
              <w:rPr>
                <w:highlight w:val="yellow"/>
              </w:rPr>
              <w:t xml:space="preserve">Time: </w:t>
            </w:r>
            <w:r w:rsidR="00714D7D">
              <w:rPr>
                <w:i/>
                <w:highlight w:val="yellow"/>
              </w:rPr>
              <w:t>15:0</w:t>
            </w:r>
            <w:r w:rsidR="00536754">
              <w:rPr>
                <w:i/>
                <w:highlight w:val="yellow"/>
              </w:rPr>
              <w:t xml:space="preserve">0 </w:t>
            </w:r>
            <w:proofErr w:type="spellStart"/>
            <w:r w:rsidR="00536754">
              <w:rPr>
                <w:i/>
                <w:highlight w:val="yellow"/>
              </w:rPr>
              <w:t>Hrs</w:t>
            </w:r>
            <w:proofErr w:type="spellEnd"/>
            <w:r w:rsidR="00536754">
              <w:rPr>
                <w:i/>
                <w:highlight w:val="yellow"/>
              </w:rPr>
              <w:t xml:space="preserve"> onwards</w:t>
            </w:r>
          </w:p>
          <w:p w:rsidR="00F66484" w:rsidRPr="00421D8E" w:rsidRDefault="00F66484" w:rsidP="00D67E1B">
            <w:pPr>
              <w:tabs>
                <w:tab w:val="right" w:pos="7254"/>
              </w:tabs>
              <w:spacing w:before="120" w:after="120"/>
              <w:jc w:val="both"/>
              <w:rPr>
                <w:b/>
                <w:iCs/>
              </w:rPr>
            </w:pPr>
            <w:r w:rsidRPr="00421D8E">
              <w:t>In the event of the specified date of bid opening being declared a holiday for the Employer, the bids will be opened at the appointed time and location on the next working day.</w:t>
            </w:r>
          </w:p>
        </w:tc>
      </w:tr>
      <w:tr w:rsidR="006F0BB4" w:rsidRPr="00421D8E" w:rsidTr="00E21E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5" w:type="dxa"/>
            <w:gridSpan w:val="2"/>
            <w:tcBorders>
              <w:top w:val="single" w:sz="12" w:space="0" w:color="auto"/>
              <w:left w:val="single" w:sz="12" w:space="0" w:color="auto"/>
              <w:bottom w:val="single" w:sz="12" w:space="0" w:color="auto"/>
              <w:right w:val="single" w:sz="12" w:space="0" w:color="auto"/>
            </w:tcBorders>
          </w:tcPr>
          <w:p w:rsidR="006F0BB4" w:rsidRPr="00421D8E" w:rsidRDefault="006F0BB4" w:rsidP="006F0BB4">
            <w:pPr>
              <w:tabs>
                <w:tab w:val="right" w:pos="7254"/>
              </w:tabs>
              <w:spacing w:before="60" w:after="60"/>
              <w:jc w:val="center"/>
            </w:pPr>
            <w:proofErr w:type="spellStart"/>
            <w:r w:rsidRPr="00421D8E">
              <w:rPr>
                <w:b/>
                <w:bCs/>
                <w:sz w:val="28"/>
              </w:rPr>
              <w:t>F.Evaluation</w:t>
            </w:r>
            <w:proofErr w:type="spellEnd"/>
            <w:r w:rsidRPr="00421D8E">
              <w:rPr>
                <w:b/>
                <w:bCs/>
                <w:sz w:val="28"/>
              </w:rPr>
              <w:t xml:space="preserve"> of Bids - General Provisions</w:t>
            </w:r>
          </w:p>
        </w:tc>
      </w:tr>
      <w:tr w:rsidR="00DA1CFA"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DA1CFA" w:rsidRPr="00AE7E29" w:rsidRDefault="00DA1CFA" w:rsidP="009933A2">
            <w:pPr>
              <w:tabs>
                <w:tab w:val="right" w:pos="7434"/>
              </w:tabs>
              <w:spacing w:before="120" w:after="120"/>
              <w:rPr>
                <w:b/>
                <w:color w:val="FF0000"/>
              </w:rPr>
            </w:pPr>
            <w:r w:rsidRPr="00AE7E29">
              <w:rPr>
                <w:b/>
                <w:color w:val="FF0000"/>
              </w:rPr>
              <w:t>ITB 28.3</w:t>
            </w:r>
          </w:p>
        </w:tc>
        <w:tc>
          <w:tcPr>
            <w:tcW w:w="7475" w:type="dxa"/>
            <w:tcBorders>
              <w:top w:val="single" w:sz="12" w:space="0" w:color="auto"/>
              <w:left w:val="single" w:sz="12" w:space="0" w:color="auto"/>
              <w:bottom w:val="single" w:sz="12" w:space="0" w:color="auto"/>
              <w:right w:val="single" w:sz="12" w:space="0" w:color="auto"/>
            </w:tcBorders>
          </w:tcPr>
          <w:p w:rsidR="00DA1CFA" w:rsidRPr="00AE7E29" w:rsidRDefault="00DA1CFA" w:rsidP="006D18EB">
            <w:pPr>
              <w:tabs>
                <w:tab w:val="right" w:pos="7254"/>
              </w:tabs>
              <w:spacing w:before="60" w:after="60"/>
              <w:jc w:val="both"/>
              <w:rPr>
                <w:color w:val="FF0000"/>
              </w:rPr>
            </w:pPr>
            <w:r w:rsidRPr="00AE7E29">
              <w:rPr>
                <w:color w:val="FF0000"/>
              </w:rPr>
              <w:t xml:space="preserve">The adjustment shall be based on the </w:t>
            </w:r>
            <w:r w:rsidRPr="00AE7E29">
              <w:rPr>
                <w:color w:val="FF0000"/>
                <w:shd w:val="clear" w:color="auto" w:fill="FFFF00"/>
              </w:rPr>
              <w:t>__</w:t>
            </w:r>
            <w:r w:rsidR="0021718A" w:rsidRPr="00AE7E29">
              <w:rPr>
                <w:color w:val="FF0000"/>
                <w:shd w:val="clear" w:color="auto" w:fill="FFFF00"/>
              </w:rPr>
              <w:t>highest</w:t>
            </w:r>
            <w:r w:rsidRPr="00AE7E29">
              <w:rPr>
                <w:color w:val="FF0000"/>
                <w:shd w:val="clear" w:color="auto" w:fill="FFFF00"/>
              </w:rPr>
              <w:t xml:space="preserve">_______ </w:t>
            </w:r>
            <w:r w:rsidRPr="00AE7E29">
              <w:rPr>
                <w:color w:val="FF0000"/>
              </w:rPr>
              <w:t>price of the item or component as quoted in other substantially responsive Bids. If the price of the item or component cannot be derived from the price of other substantially responsive Bids, the Employer shall use its best estimate.</w:t>
            </w:r>
          </w:p>
        </w:tc>
      </w:tr>
      <w:tr w:rsidR="00DA1CFA" w:rsidRPr="00421D8E" w:rsidTr="00B35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
        </w:trPr>
        <w:tc>
          <w:tcPr>
            <w:tcW w:w="9095" w:type="dxa"/>
            <w:gridSpan w:val="2"/>
            <w:tcBorders>
              <w:top w:val="single" w:sz="12" w:space="0" w:color="auto"/>
              <w:left w:val="single" w:sz="12" w:space="0" w:color="auto"/>
              <w:bottom w:val="single" w:sz="12" w:space="0" w:color="auto"/>
              <w:right w:val="single" w:sz="12" w:space="0" w:color="auto"/>
            </w:tcBorders>
          </w:tcPr>
          <w:p w:rsidR="00DA1CFA" w:rsidRPr="00421D8E" w:rsidRDefault="00DA1CFA" w:rsidP="009933A2">
            <w:pPr>
              <w:tabs>
                <w:tab w:val="right" w:pos="7254"/>
              </w:tabs>
              <w:spacing w:before="120" w:after="120"/>
              <w:jc w:val="center"/>
              <w:rPr>
                <w:b/>
                <w:bCs/>
                <w:sz w:val="28"/>
              </w:rPr>
            </w:pPr>
            <w:r w:rsidRPr="00421D8E">
              <w:rPr>
                <w:b/>
                <w:bCs/>
                <w:sz w:val="28"/>
              </w:rPr>
              <w:t xml:space="preserve">I. Evaluation of Financial Part of Bids </w:t>
            </w:r>
          </w:p>
        </w:tc>
      </w:tr>
      <w:tr w:rsidR="00DA1CFA"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E728CF" w:rsidP="009933A2">
            <w:pPr>
              <w:tabs>
                <w:tab w:val="right" w:pos="7434"/>
              </w:tabs>
              <w:spacing w:before="120" w:after="120"/>
              <w:rPr>
                <w:b/>
                <w:bCs/>
              </w:rPr>
            </w:pPr>
            <w:r w:rsidRPr="00421D8E">
              <w:rPr>
                <w:b/>
                <w:bCs/>
              </w:rPr>
              <w:t>ITB 32</w:t>
            </w:r>
            <w:r w:rsidR="00DA1CFA" w:rsidRPr="00421D8E">
              <w:rPr>
                <w:b/>
                <w:bCs/>
              </w:rPr>
              <w:t>.1 (e)</w:t>
            </w:r>
          </w:p>
        </w:tc>
        <w:tc>
          <w:tcPr>
            <w:tcW w:w="7475" w:type="dxa"/>
            <w:tcBorders>
              <w:top w:val="single" w:sz="12" w:space="0" w:color="auto"/>
              <w:left w:val="single" w:sz="12" w:space="0" w:color="auto"/>
              <w:bottom w:val="single" w:sz="12" w:space="0" w:color="auto"/>
              <w:right w:val="single" w:sz="12" w:space="0" w:color="auto"/>
            </w:tcBorders>
          </w:tcPr>
          <w:p w:rsidR="00DA1CFA" w:rsidRPr="00421D8E" w:rsidRDefault="00DA1CFA" w:rsidP="003445D3">
            <w:pPr>
              <w:widowControl w:val="0"/>
              <w:spacing w:before="120" w:after="120"/>
              <w:jc w:val="both"/>
            </w:pPr>
            <w:r w:rsidRPr="00421D8E">
              <w:t>[</w:t>
            </w:r>
            <w:r w:rsidRPr="00421D8E">
              <w:rPr>
                <w:highlight w:val="yellow"/>
              </w:rPr>
              <w:t xml:space="preserve">GST, quoted separately as per </w:t>
            </w:r>
            <w:r w:rsidRPr="00421D8E">
              <w:rPr>
                <w:b/>
                <w:highlight w:val="yellow"/>
              </w:rPr>
              <w:t>ITB 13.12</w:t>
            </w:r>
            <w:r w:rsidRPr="00421D8E">
              <w:rPr>
                <w:highlight w:val="yellow"/>
              </w:rPr>
              <w:t xml:space="preserve">, </w:t>
            </w:r>
            <w:proofErr w:type="spellStart"/>
            <w:proofErr w:type="gramStart"/>
            <w:r w:rsidRPr="00421D8E">
              <w:rPr>
                <w:highlight w:val="yellow"/>
              </w:rPr>
              <w:t>shallbe</w:t>
            </w:r>
            <w:proofErr w:type="spellEnd"/>
            <w:r w:rsidRPr="00421D8E">
              <w:rPr>
                <w:highlight w:val="yellow"/>
              </w:rPr>
              <w:t xml:space="preserve">  considered</w:t>
            </w:r>
            <w:proofErr w:type="gramEnd"/>
            <w:r w:rsidRPr="00421D8E">
              <w:rPr>
                <w:highlight w:val="yellow"/>
              </w:rPr>
              <w:t xml:space="preserve"> for arriving at the evaluated Bid cost/ price and comparison of Bids.]</w:t>
            </w:r>
          </w:p>
        </w:tc>
      </w:tr>
      <w:tr w:rsidR="00DA1CFA"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DA1CFA" w:rsidP="009933A2">
            <w:pPr>
              <w:tabs>
                <w:tab w:val="right" w:pos="7434"/>
              </w:tabs>
              <w:spacing w:before="120" w:after="120"/>
              <w:rPr>
                <w:b/>
                <w:i/>
              </w:rPr>
            </w:pPr>
            <w:r w:rsidRPr="00421D8E">
              <w:rPr>
                <w:b/>
                <w:bCs/>
              </w:rPr>
              <w:t xml:space="preserve">ITB </w:t>
            </w:r>
            <w:r w:rsidR="00E728CF" w:rsidRPr="00421D8E">
              <w:rPr>
                <w:b/>
                <w:bCs/>
              </w:rPr>
              <w:t>32</w:t>
            </w:r>
            <w:r w:rsidRPr="00421D8E">
              <w:rPr>
                <w:b/>
                <w:bCs/>
              </w:rPr>
              <w:t>.1(f)</w:t>
            </w:r>
          </w:p>
        </w:tc>
        <w:tc>
          <w:tcPr>
            <w:tcW w:w="7475" w:type="dxa"/>
            <w:tcBorders>
              <w:top w:val="single" w:sz="12" w:space="0" w:color="auto"/>
              <w:left w:val="single" w:sz="12" w:space="0" w:color="auto"/>
              <w:bottom w:val="single" w:sz="12" w:space="0" w:color="auto"/>
              <w:right w:val="single" w:sz="12" w:space="0" w:color="auto"/>
            </w:tcBorders>
          </w:tcPr>
          <w:p w:rsidR="00256290" w:rsidRPr="0077379C" w:rsidRDefault="00256290" w:rsidP="00256290">
            <w:pPr>
              <w:spacing w:before="120" w:after="120"/>
              <w:ind w:left="-13"/>
              <w:rPr>
                <w:b/>
                <w:i/>
              </w:rPr>
            </w:pPr>
            <w:r w:rsidRPr="0077379C">
              <w:t xml:space="preserve">The Employer’s evaluation of a </w:t>
            </w:r>
            <w:proofErr w:type="gramStart"/>
            <w:r w:rsidRPr="0077379C">
              <w:t xml:space="preserve">Bid  </w:t>
            </w:r>
            <w:r w:rsidRPr="0077379C">
              <w:rPr>
                <w:b/>
              </w:rPr>
              <w:t>shall</w:t>
            </w:r>
            <w:proofErr w:type="gramEnd"/>
            <w:r w:rsidRPr="0077379C">
              <w:rPr>
                <w:b/>
              </w:rPr>
              <w:t xml:space="preserve"> also require</w:t>
            </w:r>
            <w:r w:rsidRPr="0077379C">
              <w:t xml:space="preserve">  the consideration of </w:t>
            </w:r>
            <w:r w:rsidRPr="0077379C">
              <w:rPr>
                <w:b/>
              </w:rPr>
              <w:t>factors listed herein below</w:t>
            </w:r>
            <w:r w:rsidRPr="0077379C">
              <w:t xml:space="preserve">. Wherever specified, the adjustments shall </w:t>
            </w:r>
            <w:r w:rsidRPr="0077379C">
              <w:lastRenderedPageBreak/>
              <w:t xml:space="preserve">be determined using the criteria and </w:t>
            </w:r>
            <w:proofErr w:type="spellStart"/>
            <w:r w:rsidRPr="0077379C">
              <w:t>methodologymentioned</w:t>
            </w:r>
            <w:proofErr w:type="spellEnd"/>
            <w:r w:rsidRPr="0077379C">
              <w:t xml:space="preserve"> in Section 6. Employer’s Requirement:</w:t>
            </w:r>
          </w:p>
          <w:p w:rsidR="00256290" w:rsidRPr="0077379C" w:rsidRDefault="00256290" w:rsidP="00256290">
            <w:pPr>
              <w:tabs>
                <w:tab w:val="left" w:pos="707"/>
              </w:tabs>
              <w:spacing w:before="120" w:after="120"/>
              <w:ind w:left="414" w:hanging="414"/>
              <w:rPr>
                <w:b/>
                <w:bCs/>
                <w:highlight w:val="yellow"/>
              </w:rPr>
            </w:pPr>
            <w:r w:rsidRPr="0077379C">
              <w:t>(a) Time for Completion</w:t>
            </w:r>
            <w:r w:rsidRPr="0077379C">
              <w:rPr>
                <w:i/>
                <w:iCs/>
              </w:rPr>
              <w:t xml:space="preserve">: </w:t>
            </w:r>
            <w:r w:rsidRPr="0077379C">
              <w:rPr>
                <w:iCs/>
              </w:rPr>
              <w:t xml:space="preserve">The Plant and Installation Services </w:t>
            </w:r>
            <w:proofErr w:type="gramStart"/>
            <w:r w:rsidRPr="0077379C">
              <w:rPr>
                <w:iCs/>
              </w:rPr>
              <w:t>specified  in</w:t>
            </w:r>
            <w:proofErr w:type="gramEnd"/>
            <w:r w:rsidRPr="0077379C">
              <w:rPr>
                <w:iCs/>
              </w:rPr>
              <w:t xml:space="preserve"> Employer’s  Requirement  are required to be supplied / provided  within the specified  Time for Completion.  No credit will be given if provided/ supplied before the specified date or period, and Bids offering supply/ completion after the final date/ specified period shall be treated as nonresponsive;</w:t>
            </w:r>
          </w:p>
          <w:p w:rsidR="00256290" w:rsidRPr="0077379C" w:rsidRDefault="00256290" w:rsidP="00256290">
            <w:pPr>
              <w:tabs>
                <w:tab w:val="left" w:pos="707"/>
              </w:tabs>
              <w:spacing w:before="120" w:after="120"/>
              <w:ind w:left="414" w:hanging="414"/>
              <w:rPr>
                <w:b/>
                <w:bCs/>
                <w:highlight w:val="yellow"/>
              </w:rPr>
            </w:pPr>
            <w:r w:rsidRPr="0077379C">
              <w:t xml:space="preserve">(b) Deviation in payment schedule/ terms and conditions of payment: </w:t>
            </w:r>
            <w:r w:rsidRPr="0077379C">
              <w:rPr>
                <w:iCs/>
              </w:rPr>
              <w:t xml:space="preserve">Bidders shall state their Bid price for the payment schedule outlined in the Conditions of Contract. Bids shall be evaluated on the basis of this base price. If a Bid deviates from the specified </w:t>
            </w:r>
            <w:r w:rsidRPr="0077379C">
              <w:t>payment schedule/ terms and conditions of payment</w:t>
            </w:r>
            <w:r w:rsidRPr="0077379C">
              <w:rPr>
                <w:iCs/>
              </w:rPr>
              <w:t>, it shall be treated as non-responsive;</w:t>
            </w:r>
          </w:p>
          <w:p w:rsidR="00256290" w:rsidRPr="00D47F7E" w:rsidRDefault="00256290" w:rsidP="00256290">
            <w:pPr>
              <w:suppressAutoHyphens/>
              <w:spacing w:after="200"/>
              <w:ind w:left="399" w:right="-72" w:hanging="399"/>
              <w:jc w:val="both"/>
              <w:rPr>
                <w:highlight w:val="green"/>
              </w:rPr>
            </w:pPr>
            <w:r w:rsidRPr="00D47F7E">
              <w:rPr>
                <w:highlight w:val="green"/>
              </w:rPr>
              <w:t xml:space="preserve">(c)  Life cycle costs: </w:t>
            </w:r>
            <w:r w:rsidRPr="00D47F7E">
              <w:rPr>
                <w:b/>
                <w:i/>
                <w:highlight w:val="green"/>
              </w:rPr>
              <w:t>N</w:t>
            </w:r>
            <w:r w:rsidR="00834997">
              <w:rPr>
                <w:b/>
                <w:i/>
                <w:highlight w:val="green"/>
              </w:rPr>
              <w:t>o</w:t>
            </w:r>
          </w:p>
          <w:p w:rsidR="00256290" w:rsidRPr="00D47F7E" w:rsidRDefault="00256290" w:rsidP="00A67351">
            <w:pPr>
              <w:suppressAutoHyphens/>
              <w:spacing w:after="200"/>
              <w:ind w:left="399" w:right="-72" w:hanging="399"/>
              <w:jc w:val="both"/>
              <w:rPr>
                <w:highlight w:val="green"/>
              </w:rPr>
            </w:pPr>
            <w:r w:rsidRPr="00D47F7E">
              <w:rPr>
                <w:highlight w:val="green"/>
              </w:rPr>
              <w:t xml:space="preserve">(d) Functional Guarantees of the Facilities </w:t>
            </w:r>
            <w:r w:rsidRPr="00A67351">
              <w:rPr>
                <w:highlight w:val="green"/>
              </w:rPr>
              <w:t>: No</w:t>
            </w:r>
          </w:p>
          <w:p w:rsidR="00256290" w:rsidRPr="00A67351" w:rsidRDefault="00256290" w:rsidP="00A67351">
            <w:pPr>
              <w:suppressAutoHyphens/>
              <w:spacing w:after="200"/>
              <w:ind w:left="399" w:right="-72" w:hanging="399"/>
              <w:jc w:val="both"/>
              <w:rPr>
                <w:highlight w:val="green"/>
              </w:rPr>
            </w:pPr>
            <w:r w:rsidRPr="00D47F7E">
              <w:rPr>
                <w:highlight w:val="green"/>
              </w:rPr>
              <w:t xml:space="preserve">(e) </w:t>
            </w:r>
            <w:r w:rsidRPr="00A67351">
              <w:rPr>
                <w:highlight w:val="green"/>
              </w:rPr>
              <w:t>[Not Applicable]</w:t>
            </w:r>
          </w:p>
          <w:p w:rsidR="00A12062" w:rsidRPr="00421D8E" w:rsidRDefault="00256290" w:rsidP="00256290">
            <w:pPr>
              <w:spacing w:before="120" w:after="120"/>
              <w:ind w:left="414" w:hanging="414"/>
              <w:jc w:val="both"/>
              <w:rPr>
                <w:i/>
              </w:rPr>
            </w:pPr>
            <w:r w:rsidRPr="0077379C">
              <w:t xml:space="preserve">(f) Cost of withdrawal of deviations: </w:t>
            </w:r>
            <w:r w:rsidRPr="00D47F7E">
              <w:rPr>
                <w:highlight w:val="green"/>
              </w:rPr>
              <w:t>[Not Applicable]</w:t>
            </w:r>
            <w:r w:rsidRPr="0077379C">
              <w:t>(as per Attachment 6 in Section 4)</w:t>
            </w:r>
          </w:p>
        </w:tc>
      </w:tr>
      <w:tr w:rsidR="00DA1CFA"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DA1CFA" w:rsidP="009933A2">
            <w:pPr>
              <w:tabs>
                <w:tab w:val="right" w:pos="7434"/>
              </w:tabs>
              <w:spacing w:before="120" w:after="120"/>
              <w:rPr>
                <w:b/>
                <w:iCs/>
              </w:rPr>
            </w:pPr>
            <w:r w:rsidRPr="00421D8E">
              <w:rPr>
                <w:b/>
                <w:iCs/>
              </w:rPr>
              <w:lastRenderedPageBreak/>
              <w:t xml:space="preserve">ITB </w:t>
            </w:r>
            <w:r w:rsidR="005E4AC8" w:rsidRPr="00421D8E">
              <w:rPr>
                <w:b/>
                <w:iCs/>
              </w:rPr>
              <w:t>3</w:t>
            </w:r>
            <w:r w:rsidR="009D780C" w:rsidRPr="00421D8E">
              <w:rPr>
                <w:b/>
                <w:iCs/>
              </w:rPr>
              <w:t>5</w:t>
            </w:r>
            <w:r w:rsidRPr="00421D8E">
              <w:rPr>
                <w:b/>
                <w:iCs/>
              </w:rPr>
              <w:t>.1</w:t>
            </w:r>
          </w:p>
        </w:tc>
        <w:tc>
          <w:tcPr>
            <w:tcW w:w="7475" w:type="dxa"/>
            <w:tcBorders>
              <w:top w:val="single" w:sz="12" w:space="0" w:color="auto"/>
              <w:left w:val="single" w:sz="12" w:space="0" w:color="auto"/>
              <w:bottom w:val="single" w:sz="12" w:space="0" w:color="auto"/>
              <w:right w:val="single" w:sz="12" w:space="0" w:color="auto"/>
            </w:tcBorders>
          </w:tcPr>
          <w:p w:rsidR="00E60234" w:rsidRPr="00421D8E" w:rsidRDefault="00E60234" w:rsidP="009F11E6">
            <w:pPr>
              <w:spacing w:before="120" w:after="120"/>
              <w:ind w:left="414" w:hanging="414"/>
            </w:pPr>
            <w:r w:rsidRPr="00421D8E">
              <w:t>Only Class -I suppliers are eligible for the bid</w:t>
            </w:r>
          </w:p>
          <w:p w:rsidR="00DA1CFA" w:rsidRPr="00421D8E" w:rsidRDefault="00E60234" w:rsidP="009F11E6">
            <w:pPr>
              <w:spacing w:before="120" w:after="120"/>
              <w:ind w:left="165" w:hanging="165"/>
            </w:pPr>
            <w:r w:rsidRPr="00421D8E">
              <w:t>‘Class –I local supplier’ means a supplier or service provider , whose goods , services or works offered for procurement, meets the minimum local content as prescribed for ‘Class-I local supplier’. The local content requirement to categorize a supplier as ‘Class-I local supplier’ is minimum 50%.</w:t>
            </w:r>
          </w:p>
        </w:tc>
      </w:tr>
      <w:tr w:rsidR="00DA1CFA"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934593" w:rsidP="009933A2">
            <w:pPr>
              <w:tabs>
                <w:tab w:val="right" w:pos="7434"/>
              </w:tabs>
              <w:spacing w:before="120" w:after="120"/>
              <w:rPr>
                <w:b/>
                <w:iCs/>
              </w:rPr>
            </w:pPr>
            <w:r w:rsidRPr="00421D8E">
              <w:rPr>
                <w:b/>
                <w:iCs/>
              </w:rPr>
              <w:t>ITB 3</w:t>
            </w:r>
            <w:r w:rsidR="00BD7B18" w:rsidRPr="00421D8E">
              <w:rPr>
                <w:b/>
                <w:iCs/>
              </w:rPr>
              <w:t>6</w:t>
            </w:r>
          </w:p>
        </w:tc>
        <w:tc>
          <w:tcPr>
            <w:tcW w:w="7475" w:type="dxa"/>
            <w:tcBorders>
              <w:top w:val="single" w:sz="12" w:space="0" w:color="auto"/>
              <w:left w:val="single" w:sz="12" w:space="0" w:color="auto"/>
              <w:bottom w:val="single" w:sz="12" w:space="0" w:color="auto"/>
              <w:right w:val="single" w:sz="12" w:space="0" w:color="auto"/>
            </w:tcBorders>
          </w:tcPr>
          <w:p w:rsidR="00DA1CFA" w:rsidRPr="00F93F56" w:rsidRDefault="00DA1CFA" w:rsidP="00F93F56">
            <w:pPr>
              <w:spacing w:after="200" w:line="276" w:lineRule="auto"/>
              <w:jc w:val="both"/>
              <w:rPr>
                <w:b/>
                <w:bCs/>
              </w:rPr>
            </w:pPr>
          </w:p>
        </w:tc>
      </w:tr>
      <w:tr w:rsidR="007A0CE9" w:rsidRPr="00421D8E" w:rsidTr="0056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7A0CE9" w:rsidRPr="00421D8E" w:rsidRDefault="007A0CE9" w:rsidP="009933A2">
            <w:pPr>
              <w:tabs>
                <w:tab w:val="right" w:pos="7434"/>
              </w:tabs>
              <w:spacing w:before="120" w:after="120"/>
              <w:rPr>
                <w:b/>
                <w:iCs/>
              </w:rPr>
            </w:pPr>
            <w:r w:rsidRPr="00421D8E">
              <w:rPr>
                <w:b/>
                <w:iCs/>
              </w:rPr>
              <w:t>ITB 37</w:t>
            </w:r>
          </w:p>
        </w:tc>
        <w:tc>
          <w:tcPr>
            <w:tcW w:w="7475" w:type="dxa"/>
            <w:tcBorders>
              <w:top w:val="single" w:sz="12" w:space="0" w:color="auto"/>
              <w:left w:val="single" w:sz="12" w:space="0" w:color="auto"/>
              <w:bottom w:val="single" w:sz="12" w:space="0" w:color="auto"/>
              <w:right w:val="single" w:sz="12" w:space="0" w:color="auto"/>
            </w:tcBorders>
          </w:tcPr>
          <w:p w:rsidR="003A707D" w:rsidRPr="00421D8E" w:rsidRDefault="00250E1B" w:rsidP="003A707D">
            <w:pPr>
              <w:tabs>
                <w:tab w:val="right" w:pos="7254"/>
              </w:tabs>
              <w:spacing w:before="120" w:after="120"/>
              <w:rPr>
                <w:i/>
                <w:color w:val="000000"/>
                <w:spacing w:val="-4"/>
                <w:highlight w:val="yellow"/>
              </w:rPr>
            </w:pPr>
            <w:r w:rsidRPr="00421D8E">
              <w:rPr>
                <w:color w:val="000000"/>
                <w:spacing w:val="-4"/>
              </w:rPr>
              <w:t>The</w:t>
            </w:r>
            <w:r w:rsidR="00D42264">
              <w:rPr>
                <w:color w:val="000000"/>
                <w:spacing w:val="-4"/>
              </w:rPr>
              <w:t xml:space="preserve"> </w:t>
            </w:r>
            <w:r w:rsidRPr="00421D8E">
              <w:rPr>
                <w:color w:val="000000"/>
                <w:spacing w:val="-4"/>
              </w:rPr>
              <w:t xml:space="preserve"> percentage is </w:t>
            </w:r>
            <w:r w:rsidRPr="00250E1B">
              <w:rPr>
                <w:b/>
                <w:bCs/>
                <w:color w:val="000000"/>
                <w:spacing w:val="-4"/>
                <w:highlight w:val="yellow"/>
              </w:rPr>
              <w:t>70% (Seventy Percent)</w:t>
            </w:r>
          </w:p>
        </w:tc>
      </w:tr>
      <w:tr w:rsidR="00DA1CFA"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DA1CFA" w:rsidP="009933A2">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DA1CFA" w:rsidRPr="00421D8E" w:rsidRDefault="00DA1CFA" w:rsidP="009933A2">
            <w:pPr>
              <w:spacing w:before="120" w:after="120"/>
              <w:jc w:val="center"/>
              <w:rPr>
                <w:b/>
                <w:bCs/>
                <w:sz w:val="28"/>
              </w:rPr>
            </w:pPr>
            <w:r w:rsidRPr="00421D8E">
              <w:rPr>
                <w:b/>
                <w:bCs/>
                <w:sz w:val="28"/>
              </w:rPr>
              <w:t>J. Award of Contract</w:t>
            </w:r>
          </w:p>
        </w:tc>
      </w:tr>
      <w:tr w:rsidR="00DA1CFA" w:rsidRPr="00421D8E" w:rsidTr="00561A63">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DA1CFA" w:rsidRPr="00421D8E" w:rsidRDefault="00934593" w:rsidP="009933A2">
            <w:pPr>
              <w:spacing w:before="120" w:after="120"/>
              <w:rPr>
                <w:b/>
                <w:bCs/>
              </w:rPr>
            </w:pPr>
            <w:r w:rsidRPr="00421D8E">
              <w:rPr>
                <w:b/>
                <w:bCs/>
              </w:rPr>
              <w:t>ITB 44</w:t>
            </w:r>
            <w:r w:rsidR="00DA1CFA" w:rsidRPr="00421D8E">
              <w:rPr>
                <w:b/>
                <w:bCs/>
              </w:rPr>
              <w:t>.1</w:t>
            </w:r>
          </w:p>
        </w:tc>
        <w:tc>
          <w:tcPr>
            <w:tcW w:w="7475" w:type="dxa"/>
            <w:tcBorders>
              <w:top w:val="single" w:sz="12" w:space="0" w:color="auto"/>
              <w:left w:val="single" w:sz="12" w:space="0" w:color="auto"/>
              <w:bottom w:val="single" w:sz="12" w:space="0" w:color="auto"/>
              <w:right w:val="single" w:sz="12" w:space="0" w:color="auto"/>
            </w:tcBorders>
          </w:tcPr>
          <w:p w:rsidR="00250E1B" w:rsidRPr="00F93F56" w:rsidRDefault="00250E1B" w:rsidP="00250E1B">
            <w:pPr>
              <w:tabs>
                <w:tab w:val="right" w:pos="7254"/>
              </w:tabs>
              <w:spacing w:before="120" w:after="120"/>
              <w:rPr>
                <w:b/>
                <w:bCs/>
              </w:rPr>
            </w:pPr>
            <w:r w:rsidRPr="00250E1B">
              <w:rPr>
                <w:b/>
                <w:bCs/>
              </w:rPr>
              <w:t xml:space="preserve">The Performance Security amount is </w:t>
            </w:r>
            <w:r w:rsidR="00FA629C">
              <w:rPr>
                <w:b/>
                <w:bCs/>
                <w:highlight w:val="yellow"/>
              </w:rPr>
              <w:t>10</w:t>
            </w:r>
            <w:r w:rsidRPr="00250E1B">
              <w:rPr>
                <w:b/>
                <w:bCs/>
                <w:highlight w:val="yellow"/>
              </w:rPr>
              <w:t>%</w:t>
            </w:r>
            <w:r w:rsidRPr="00250E1B">
              <w:rPr>
                <w:b/>
                <w:bCs/>
              </w:rPr>
              <w:t xml:space="preserve"> (Te</w:t>
            </w:r>
            <w:r w:rsidR="00FA629C">
              <w:rPr>
                <w:b/>
                <w:bCs/>
              </w:rPr>
              <w:t>n</w:t>
            </w:r>
            <w:r w:rsidRPr="00250E1B">
              <w:rPr>
                <w:b/>
                <w:bCs/>
              </w:rPr>
              <w:t xml:space="preserve"> Percent) of Contract Price. </w:t>
            </w:r>
          </w:p>
          <w:p w:rsidR="00F93F56" w:rsidRDefault="00250E1B" w:rsidP="00F93F56">
            <w:pPr>
              <w:tabs>
                <w:tab w:val="right" w:pos="7254"/>
              </w:tabs>
              <w:spacing w:before="120" w:after="120"/>
              <w:jc w:val="both"/>
            </w:pPr>
            <w:r w:rsidRPr="0035676E">
              <w:rPr>
                <w:highlight w:val="green"/>
              </w:rPr>
              <w:t>The Additional Pe</w:t>
            </w:r>
            <w:r w:rsidR="002740AB">
              <w:rPr>
                <w:highlight w:val="green"/>
              </w:rPr>
              <w:t>rformance Security amount is 10</w:t>
            </w:r>
            <w:r>
              <w:rPr>
                <w:highlight w:val="green"/>
              </w:rPr>
              <w:t xml:space="preserve">(Ten) </w:t>
            </w:r>
            <w:r w:rsidRPr="0035676E">
              <w:rPr>
                <w:highlight w:val="green"/>
              </w:rPr>
              <w:t>percentage of the level of unbalancing i.e. (actual value of supply part of contract) minus (70% of overall contract price). 70% is to be defined as per ITB 37 under BDS</w:t>
            </w:r>
            <w:r w:rsidR="00884A4D">
              <w:t>.</w:t>
            </w:r>
          </w:p>
          <w:p w:rsidR="00DA1CFA" w:rsidRPr="00421D8E" w:rsidRDefault="00884A4D" w:rsidP="00F93F56">
            <w:pPr>
              <w:tabs>
                <w:tab w:val="right" w:pos="7254"/>
              </w:tabs>
              <w:spacing w:before="120" w:after="120"/>
              <w:jc w:val="both"/>
              <w:rPr>
                <w:highlight w:val="yellow"/>
              </w:rPr>
            </w:pPr>
            <w:r w:rsidRPr="00421D8E">
              <w:t xml:space="preserve">The Standard Form of Performance Security acceptable to the Employer shall </w:t>
            </w:r>
            <w:proofErr w:type="gramStart"/>
            <w:r w:rsidRPr="00421D8E">
              <w:t>be  as</w:t>
            </w:r>
            <w:proofErr w:type="gramEnd"/>
            <w:r w:rsidRPr="00421D8E">
              <w:t xml:space="preserve"> specified in </w:t>
            </w:r>
            <w:r w:rsidRPr="00421D8E">
              <w:rPr>
                <w:b/>
              </w:rPr>
              <w:t>Section 8</w:t>
            </w:r>
            <w:r w:rsidRPr="00421D8E">
              <w:t xml:space="preserve">. Contract Forms. </w:t>
            </w:r>
          </w:p>
        </w:tc>
      </w:tr>
    </w:tbl>
    <w:p w:rsidR="000940BB" w:rsidRPr="00421D8E" w:rsidRDefault="000940BB" w:rsidP="007854BF">
      <w:pPr>
        <w:pStyle w:val="Normal0"/>
        <w:rPr>
          <w:rFonts w:ascii="Times New Roman" w:hAnsi="Times New Roman"/>
        </w:rPr>
      </w:pPr>
      <w:bookmarkStart w:id="465" w:name="_Toc347227541"/>
    </w:p>
    <w:p w:rsidR="005E6E1A" w:rsidRPr="00421D8E" w:rsidRDefault="005E6E1A" w:rsidP="005E6E1A"/>
    <w:p w:rsidR="005E6E1A" w:rsidRPr="00421D8E" w:rsidRDefault="005E6E1A" w:rsidP="005E6E1A"/>
    <w:p w:rsidR="005E6E1A" w:rsidRDefault="005E6E1A" w:rsidP="005E6E1A"/>
    <w:p w:rsidR="002E0DF5" w:rsidRDefault="002E0DF5" w:rsidP="005E6E1A"/>
    <w:p w:rsidR="002E0DF5" w:rsidRDefault="002E0DF5" w:rsidP="005E6E1A"/>
    <w:p w:rsidR="002E0DF5" w:rsidRPr="00421D8E" w:rsidRDefault="002E0DF5" w:rsidP="005E6E1A"/>
    <w:p w:rsidR="003501D2" w:rsidRDefault="003501D2">
      <w:pPr>
        <w:rPr>
          <w:b/>
          <w:sz w:val="36"/>
        </w:rPr>
      </w:pPr>
    </w:p>
    <w:p w:rsidR="00793650" w:rsidRDefault="00793650">
      <w:pPr>
        <w:rPr>
          <w:b/>
          <w:sz w:val="36"/>
        </w:rPr>
      </w:pPr>
    </w:p>
    <w:p w:rsidR="00793650" w:rsidRPr="00421D8E" w:rsidRDefault="00793650">
      <w:pPr>
        <w:rPr>
          <w:b/>
          <w:sz w:val="36"/>
        </w:rPr>
      </w:pPr>
    </w:p>
    <w:p w:rsidR="00787BE9" w:rsidRPr="00421D8E" w:rsidRDefault="00787BE9" w:rsidP="009E737B">
      <w:pPr>
        <w:jc w:val="right"/>
        <w:rPr>
          <w:b/>
          <w:bCs/>
          <w:sz w:val="28"/>
          <w:szCs w:val="22"/>
        </w:rPr>
      </w:pPr>
      <w:proofErr w:type="gramStart"/>
      <w:r w:rsidRPr="00421D8E">
        <w:rPr>
          <w:b/>
          <w:bCs/>
          <w:sz w:val="28"/>
          <w:szCs w:val="22"/>
        </w:rPr>
        <w:t>Annexure  I</w:t>
      </w:r>
      <w:proofErr w:type="gramEnd"/>
      <w:r w:rsidRPr="00421D8E">
        <w:rPr>
          <w:b/>
          <w:bCs/>
          <w:sz w:val="28"/>
          <w:szCs w:val="22"/>
        </w:rPr>
        <w:t xml:space="preserve"> (</w:t>
      </w:r>
      <w:r w:rsidR="00366886" w:rsidRPr="00421D8E">
        <w:rPr>
          <w:b/>
          <w:bCs/>
          <w:sz w:val="28"/>
          <w:szCs w:val="22"/>
        </w:rPr>
        <w:t>BDS</w:t>
      </w:r>
      <w:r w:rsidRPr="00421D8E">
        <w:rPr>
          <w:b/>
          <w:bCs/>
          <w:sz w:val="28"/>
          <w:szCs w:val="22"/>
        </w:rPr>
        <w:t>)</w:t>
      </w:r>
    </w:p>
    <w:p w:rsidR="00787BE9" w:rsidRPr="00421D8E" w:rsidRDefault="00787BE9" w:rsidP="00787BE9"/>
    <w:p w:rsidR="00787BE9" w:rsidRDefault="00787BE9" w:rsidP="00787BE9">
      <w:pPr>
        <w:widowControl w:val="0"/>
        <w:autoSpaceDE w:val="0"/>
        <w:autoSpaceDN w:val="0"/>
        <w:adjustRightInd w:val="0"/>
        <w:ind w:left="360"/>
        <w:jc w:val="center"/>
        <w:rPr>
          <w:b/>
          <w:bCs/>
          <w:u w:val="single"/>
        </w:rPr>
      </w:pPr>
      <w:r w:rsidRPr="00421D8E">
        <w:rPr>
          <w:b/>
          <w:bCs/>
          <w:u w:val="single"/>
        </w:rPr>
        <w:t>Bidder Help Manual for E-Bidding</w:t>
      </w:r>
    </w:p>
    <w:p w:rsidR="00F657BF" w:rsidRDefault="00F657BF" w:rsidP="00787BE9">
      <w:pPr>
        <w:widowControl w:val="0"/>
        <w:autoSpaceDE w:val="0"/>
        <w:autoSpaceDN w:val="0"/>
        <w:adjustRightInd w:val="0"/>
        <w:ind w:left="360"/>
        <w:jc w:val="center"/>
        <w:rPr>
          <w:b/>
          <w:bCs/>
          <w:u w:val="single"/>
        </w:rPr>
      </w:pPr>
    </w:p>
    <w:p w:rsidR="00F657BF" w:rsidRDefault="004306EC" w:rsidP="00787BE9">
      <w:pPr>
        <w:widowControl w:val="0"/>
        <w:autoSpaceDE w:val="0"/>
        <w:autoSpaceDN w:val="0"/>
        <w:adjustRightInd w:val="0"/>
        <w:ind w:left="360"/>
        <w:jc w:val="center"/>
        <w:rPr>
          <w:b/>
          <w:bCs/>
          <w:sz w:val="28"/>
          <w:szCs w:val="22"/>
          <w:u w:val="single"/>
        </w:rPr>
      </w:pPr>
      <w:r>
        <w:rPr>
          <w:b/>
          <w:bCs/>
          <w:sz w:val="28"/>
          <w:szCs w:val="22"/>
          <w:highlight w:val="yellow"/>
          <w:u w:val="single"/>
        </w:rPr>
        <w:t>Manual</w:t>
      </w:r>
      <w:r w:rsidR="00D77E1A">
        <w:rPr>
          <w:b/>
          <w:bCs/>
          <w:sz w:val="28"/>
          <w:szCs w:val="22"/>
          <w:highlight w:val="yellow"/>
          <w:u w:val="single"/>
        </w:rPr>
        <w:t xml:space="preserve"> </w:t>
      </w:r>
      <w:r w:rsidR="00F657BF" w:rsidRPr="00F657BF">
        <w:rPr>
          <w:b/>
          <w:bCs/>
          <w:sz w:val="28"/>
          <w:szCs w:val="22"/>
          <w:highlight w:val="yellow"/>
          <w:u w:val="single"/>
        </w:rPr>
        <w:t>Available</w:t>
      </w:r>
      <w:r w:rsidR="00D77E1A">
        <w:rPr>
          <w:b/>
          <w:bCs/>
          <w:sz w:val="28"/>
          <w:szCs w:val="22"/>
          <w:highlight w:val="yellow"/>
          <w:u w:val="single"/>
        </w:rPr>
        <w:t xml:space="preserve"> </w:t>
      </w:r>
      <w:r w:rsidR="00B33586">
        <w:rPr>
          <w:b/>
          <w:bCs/>
          <w:sz w:val="28"/>
          <w:szCs w:val="22"/>
          <w:highlight w:val="yellow"/>
          <w:u w:val="single"/>
        </w:rPr>
        <w:t>at</w:t>
      </w:r>
      <w:r w:rsidR="00D77E1A">
        <w:rPr>
          <w:b/>
          <w:bCs/>
          <w:sz w:val="28"/>
          <w:szCs w:val="22"/>
          <w:u w:val="single"/>
        </w:rPr>
        <w:t xml:space="preserve"> </w:t>
      </w:r>
      <w:hyperlink r:id="rId25" w:history="1">
        <w:r w:rsidR="00F657BF" w:rsidRPr="00BA599B">
          <w:rPr>
            <w:rStyle w:val="Hyperlink"/>
            <w:b/>
            <w:bCs/>
            <w:sz w:val="28"/>
            <w:szCs w:val="22"/>
          </w:rPr>
          <w:t>https://eproc2.bihar.gov.in</w:t>
        </w:r>
      </w:hyperlink>
    </w:p>
    <w:p w:rsidR="004306EC" w:rsidRDefault="004306EC" w:rsidP="00787BE9">
      <w:pPr>
        <w:widowControl w:val="0"/>
        <w:autoSpaceDE w:val="0"/>
        <w:autoSpaceDN w:val="0"/>
        <w:adjustRightInd w:val="0"/>
        <w:ind w:left="360"/>
        <w:jc w:val="center"/>
        <w:rPr>
          <w:b/>
          <w:bCs/>
          <w:sz w:val="28"/>
          <w:szCs w:val="22"/>
          <w:u w:val="single"/>
        </w:rPr>
      </w:pPr>
    </w:p>
    <w:p w:rsidR="00F657BF" w:rsidRPr="00975387" w:rsidRDefault="00F657BF" w:rsidP="006A0FF3">
      <w:pPr>
        <w:pStyle w:val="ListParagraph"/>
        <w:widowControl w:val="0"/>
        <w:numPr>
          <w:ilvl w:val="0"/>
          <w:numId w:val="75"/>
        </w:numPr>
        <w:autoSpaceDE w:val="0"/>
        <w:autoSpaceDN w:val="0"/>
        <w:adjustRightInd w:val="0"/>
        <w:rPr>
          <w:sz w:val="28"/>
          <w:szCs w:val="22"/>
          <w:highlight w:val="yellow"/>
          <w:u w:val="single"/>
        </w:rPr>
      </w:pPr>
      <w:r w:rsidRPr="00975387">
        <w:rPr>
          <w:b/>
          <w:bCs/>
          <w:sz w:val="28"/>
          <w:szCs w:val="22"/>
          <w:highlight w:val="yellow"/>
          <w:u w:val="single"/>
        </w:rPr>
        <w:t>Helpline</w:t>
      </w:r>
      <w:r w:rsidR="004306EC" w:rsidRPr="00975387">
        <w:rPr>
          <w:b/>
          <w:bCs/>
          <w:sz w:val="28"/>
          <w:szCs w:val="22"/>
          <w:highlight w:val="yellow"/>
          <w:u w:val="single"/>
        </w:rPr>
        <w:t>/Support</w:t>
      </w:r>
      <w:r w:rsidRPr="00975387">
        <w:rPr>
          <w:b/>
          <w:bCs/>
          <w:sz w:val="28"/>
          <w:szCs w:val="22"/>
          <w:highlight w:val="yellow"/>
          <w:u w:val="single"/>
        </w:rPr>
        <w:t>:</w:t>
      </w:r>
    </w:p>
    <w:p w:rsidR="00787BE9" w:rsidRPr="00421D8E" w:rsidRDefault="00787BE9" w:rsidP="00787BE9">
      <w:pPr>
        <w:widowControl w:val="0"/>
        <w:autoSpaceDE w:val="0"/>
        <w:autoSpaceDN w:val="0"/>
        <w:adjustRightInd w:val="0"/>
        <w:spacing w:line="236" w:lineRule="exact"/>
        <w:ind w:left="360"/>
        <w:jc w:val="center"/>
      </w:pPr>
    </w:p>
    <w:p w:rsidR="00787BE9" w:rsidRPr="00421D8E" w:rsidRDefault="00787BE9" w:rsidP="00787BE9">
      <w:pPr>
        <w:widowControl w:val="0"/>
        <w:autoSpaceDE w:val="0"/>
        <w:autoSpaceDN w:val="0"/>
        <w:adjustRightInd w:val="0"/>
        <w:ind w:left="360"/>
        <w:jc w:val="center"/>
      </w:pPr>
    </w:p>
    <w:bookmarkEnd w:id="34"/>
    <w:bookmarkEnd w:id="35"/>
    <w:p w:rsidR="00F657BF" w:rsidRPr="00F657BF" w:rsidRDefault="00F657BF" w:rsidP="006A0FF3">
      <w:pPr>
        <w:pStyle w:val="ListParagraph"/>
        <w:numPr>
          <w:ilvl w:val="0"/>
          <w:numId w:val="74"/>
        </w:numPr>
        <w:shd w:val="clear" w:color="auto" w:fill="FFFFFF"/>
        <w:jc w:val="both"/>
        <w:rPr>
          <w:sz w:val="32"/>
          <w:szCs w:val="32"/>
        </w:rPr>
      </w:pPr>
      <w:r w:rsidRPr="00F657BF">
        <w:rPr>
          <w:b/>
          <w:bCs/>
          <w:sz w:val="32"/>
          <w:szCs w:val="32"/>
          <w:u w:val="single"/>
        </w:rPr>
        <w:t>Toll Free Number:</w:t>
      </w:r>
      <w:r w:rsidRPr="00F657BF">
        <w:rPr>
          <w:sz w:val="32"/>
          <w:szCs w:val="32"/>
        </w:rPr>
        <w:t xml:space="preserve"> 1800 572 6571</w:t>
      </w:r>
    </w:p>
    <w:p w:rsidR="00F657BF" w:rsidRPr="00F657BF" w:rsidRDefault="00F657BF" w:rsidP="006A0FF3">
      <w:pPr>
        <w:pStyle w:val="ListParagraph"/>
        <w:numPr>
          <w:ilvl w:val="0"/>
          <w:numId w:val="74"/>
        </w:numPr>
        <w:shd w:val="clear" w:color="auto" w:fill="FFFFFF"/>
        <w:jc w:val="both"/>
        <w:rPr>
          <w:sz w:val="32"/>
          <w:szCs w:val="32"/>
        </w:rPr>
      </w:pPr>
      <w:r w:rsidRPr="00F657BF">
        <w:rPr>
          <w:b/>
          <w:bCs/>
          <w:sz w:val="32"/>
          <w:szCs w:val="32"/>
          <w:u w:val="single"/>
        </w:rPr>
        <w:t>Email Id</w:t>
      </w:r>
      <w:r w:rsidRPr="00F657BF">
        <w:rPr>
          <w:sz w:val="32"/>
          <w:szCs w:val="32"/>
        </w:rPr>
        <w:t>: eproc2support@bihar.gov.in</w:t>
      </w:r>
    </w:p>
    <w:p w:rsidR="00F657BF" w:rsidRPr="00F657BF" w:rsidRDefault="00F657BF" w:rsidP="006A0FF3">
      <w:pPr>
        <w:pStyle w:val="ListParagraph"/>
        <w:numPr>
          <w:ilvl w:val="0"/>
          <w:numId w:val="74"/>
        </w:numPr>
        <w:shd w:val="clear" w:color="auto" w:fill="FFFFFF"/>
        <w:jc w:val="both"/>
        <w:rPr>
          <w:sz w:val="32"/>
          <w:szCs w:val="32"/>
        </w:rPr>
      </w:pPr>
      <w:r w:rsidRPr="00F657BF">
        <w:rPr>
          <w:b/>
          <w:bCs/>
          <w:sz w:val="32"/>
          <w:szCs w:val="32"/>
          <w:u w:val="single"/>
        </w:rPr>
        <w:t>Working Hours:</w:t>
      </w:r>
      <w:r w:rsidRPr="00F657BF">
        <w:rPr>
          <w:sz w:val="32"/>
          <w:szCs w:val="32"/>
        </w:rPr>
        <w:t xml:space="preserve"> 8AM to 7PM (All days in week except Sunday and few selected state holidays)</w:t>
      </w:r>
    </w:p>
    <w:p w:rsidR="00F657BF" w:rsidRPr="00F657BF" w:rsidRDefault="00F657BF" w:rsidP="006A0FF3">
      <w:pPr>
        <w:pStyle w:val="ListParagraph"/>
        <w:numPr>
          <w:ilvl w:val="0"/>
          <w:numId w:val="74"/>
        </w:numPr>
        <w:shd w:val="clear" w:color="auto" w:fill="FFFFFF"/>
        <w:jc w:val="both"/>
        <w:rPr>
          <w:sz w:val="32"/>
          <w:szCs w:val="32"/>
        </w:rPr>
      </w:pPr>
      <w:proofErr w:type="spellStart"/>
      <w:r w:rsidRPr="00F657BF">
        <w:rPr>
          <w:b/>
          <w:bCs/>
          <w:sz w:val="32"/>
          <w:szCs w:val="32"/>
          <w:u w:val="single"/>
        </w:rPr>
        <w:t>eProc</w:t>
      </w:r>
      <w:proofErr w:type="spellEnd"/>
      <w:r w:rsidRPr="00F657BF">
        <w:rPr>
          <w:b/>
          <w:bCs/>
          <w:sz w:val="32"/>
          <w:szCs w:val="32"/>
          <w:u w:val="single"/>
        </w:rPr>
        <w:t xml:space="preserve"> 2.0 Help Desk </w:t>
      </w:r>
      <w:proofErr w:type="spellStart"/>
      <w:r w:rsidRPr="00F657BF">
        <w:rPr>
          <w:b/>
          <w:bCs/>
          <w:sz w:val="32"/>
          <w:szCs w:val="32"/>
          <w:u w:val="single"/>
        </w:rPr>
        <w:t>Address:</w:t>
      </w:r>
      <w:r w:rsidRPr="00F657BF">
        <w:rPr>
          <w:sz w:val="32"/>
          <w:szCs w:val="32"/>
        </w:rPr>
        <w:t>mjunction</w:t>
      </w:r>
      <w:proofErr w:type="spellEnd"/>
      <w:r w:rsidRPr="00F657BF">
        <w:rPr>
          <w:sz w:val="32"/>
          <w:szCs w:val="32"/>
        </w:rPr>
        <w:t xml:space="preserve"> services limited RJ Complex, 2nd Floor, </w:t>
      </w:r>
      <w:proofErr w:type="spellStart"/>
      <w:r w:rsidRPr="00F657BF">
        <w:rPr>
          <w:sz w:val="32"/>
          <w:szCs w:val="32"/>
        </w:rPr>
        <w:t>Canara</w:t>
      </w:r>
      <w:proofErr w:type="spellEnd"/>
      <w:r w:rsidRPr="00F657BF">
        <w:rPr>
          <w:sz w:val="32"/>
          <w:szCs w:val="32"/>
        </w:rPr>
        <w:t xml:space="preserve"> Bank Campus, </w:t>
      </w:r>
      <w:proofErr w:type="spellStart"/>
      <w:r w:rsidRPr="00F657BF">
        <w:rPr>
          <w:sz w:val="32"/>
          <w:szCs w:val="32"/>
        </w:rPr>
        <w:t>Khajpura</w:t>
      </w:r>
      <w:proofErr w:type="spellEnd"/>
      <w:r w:rsidRPr="00F657BF">
        <w:rPr>
          <w:sz w:val="32"/>
          <w:szCs w:val="32"/>
        </w:rPr>
        <w:t xml:space="preserve">, </w:t>
      </w:r>
      <w:proofErr w:type="spellStart"/>
      <w:r w:rsidRPr="00F657BF">
        <w:rPr>
          <w:sz w:val="32"/>
          <w:szCs w:val="32"/>
        </w:rPr>
        <w:t>Ashiana</w:t>
      </w:r>
      <w:proofErr w:type="spellEnd"/>
      <w:r w:rsidRPr="00F657BF">
        <w:rPr>
          <w:sz w:val="32"/>
          <w:szCs w:val="32"/>
        </w:rPr>
        <w:t xml:space="preserve"> Road, P.S. - </w:t>
      </w:r>
      <w:proofErr w:type="spellStart"/>
      <w:r w:rsidRPr="00F657BF">
        <w:rPr>
          <w:sz w:val="32"/>
          <w:szCs w:val="32"/>
        </w:rPr>
        <w:t>Shastri</w:t>
      </w:r>
      <w:proofErr w:type="spellEnd"/>
      <w:r w:rsidRPr="00F657BF">
        <w:rPr>
          <w:sz w:val="32"/>
          <w:szCs w:val="32"/>
        </w:rPr>
        <w:t xml:space="preserve"> Nagar, Patna 800 014, Bihar</w:t>
      </w:r>
    </w:p>
    <w:p w:rsidR="00E66FE3" w:rsidRPr="00421D8E" w:rsidRDefault="00E66FE3" w:rsidP="007854BF">
      <w:pPr>
        <w:pStyle w:val="Normal0"/>
        <w:rPr>
          <w:rFonts w:ascii="Times New Roman" w:hAnsi="Times New Roman"/>
        </w:rPr>
      </w:pPr>
    </w:p>
    <w:p w:rsidR="004F3EA6" w:rsidRPr="00421D8E" w:rsidRDefault="007325FC">
      <w:pPr>
        <w:sectPr w:rsidR="004F3EA6" w:rsidRPr="00421D8E" w:rsidSect="00C512EE">
          <w:headerReference w:type="first" r:id="rId26"/>
          <w:pgSz w:w="12240" w:h="15840" w:code="1"/>
          <w:pgMar w:top="1440" w:right="1440" w:bottom="1440" w:left="1800" w:header="720" w:footer="720" w:gutter="0"/>
          <w:cols w:space="720"/>
          <w:titlePg/>
          <w:docGrid w:linePitch="326"/>
        </w:sectPr>
      </w:pPr>
      <w:r w:rsidRPr="00421D8E">
        <w:br w:type="page"/>
      </w:r>
    </w:p>
    <w:p w:rsidR="007854BF" w:rsidRPr="00421D8E" w:rsidRDefault="007854BF" w:rsidP="007854BF">
      <w:pPr>
        <w:pStyle w:val="HeadingSections"/>
        <w:shd w:val="clear" w:color="auto" w:fill="BFBFBF"/>
        <w:spacing w:after="240"/>
        <w:rPr>
          <w:rFonts w:ascii="Times New Roman" w:hAnsi="Times New Roman"/>
        </w:rPr>
      </w:pPr>
      <w:bookmarkStart w:id="466" w:name="_Toc88492287"/>
      <w:r w:rsidRPr="00421D8E">
        <w:rPr>
          <w:rFonts w:ascii="Times New Roman" w:hAnsi="Times New Roman"/>
        </w:rPr>
        <w:lastRenderedPageBreak/>
        <w:t xml:space="preserve">Section - </w:t>
      </w:r>
      <w:proofErr w:type="gramStart"/>
      <w:r w:rsidRPr="00421D8E">
        <w:rPr>
          <w:rFonts w:ascii="Times New Roman" w:hAnsi="Times New Roman"/>
        </w:rPr>
        <w:t>4 :</w:t>
      </w:r>
      <w:proofErr w:type="gramEnd"/>
      <w:r w:rsidRPr="00421D8E">
        <w:rPr>
          <w:rFonts w:ascii="Times New Roman" w:hAnsi="Times New Roman"/>
        </w:rPr>
        <w:t xml:space="preserve"> Bidding Forms - Technical Part of the Bid</w:t>
      </w:r>
      <w:bookmarkEnd w:id="466"/>
    </w:p>
    <w:p w:rsidR="007854BF" w:rsidRPr="00421D8E" w:rsidRDefault="007854BF">
      <w:pPr>
        <w:rPr>
          <w:b/>
          <w:bCs/>
          <w:sz w:val="28"/>
          <w:szCs w:val="28"/>
        </w:rPr>
      </w:pPr>
    </w:p>
    <w:p w:rsidR="00296FAD" w:rsidRPr="00421D8E" w:rsidRDefault="00296FAD">
      <w:pPr>
        <w:rPr>
          <w:b/>
          <w:sz w:val="36"/>
        </w:rPr>
      </w:pPr>
      <w:bookmarkStart w:id="467" w:name="_Toc345681383"/>
      <w:bookmarkStart w:id="468" w:name="_Toc347230619"/>
      <w:bookmarkStart w:id="469" w:name="_Toc46327809"/>
      <w:r w:rsidRPr="00421D8E">
        <w:br w:type="page"/>
      </w:r>
    </w:p>
    <w:p w:rsidR="00D444B4" w:rsidRPr="00421D8E" w:rsidRDefault="00D444B4" w:rsidP="00D444B4">
      <w:pPr>
        <w:pStyle w:val="Heading2"/>
        <w:jc w:val="right"/>
        <w:rPr>
          <w:rFonts w:ascii="Times New Roman" w:hAnsi="Times New Roman"/>
          <w:sz w:val="28"/>
          <w:szCs w:val="28"/>
        </w:rPr>
      </w:pPr>
      <w:bookmarkStart w:id="470" w:name="_Toc87612297"/>
      <w:bookmarkStart w:id="471" w:name="_Toc88216132"/>
      <w:bookmarkStart w:id="472" w:name="_Toc88492288"/>
      <w:r w:rsidRPr="00421D8E">
        <w:rPr>
          <w:rFonts w:ascii="Times New Roman" w:hAnsi="Times New Roman"/>
          <w:sz w:val="28"/>
          <w:szCs w:val="28"/>
        </w:rPr>
        <w:lastRenderedPageBreak/>
        <w:t>Form 1</w:t>
      </w:r>
      <w:bookmarkEnd w:id="470"/>
      <w:bookmarkEnd w:id="471"/>
      <w:bookmarkEnd w:id="472"/>
    </w:p>
    <w:p w:rsidR="00296FAD" w:rsidRPr="00421D8E" w:rsidRDefault="00296FAD" w:rsidP="00464904">
      <w:pPr>
        <w:pStyle w:val="Heading3"/>
        <w:jc w:val="center"/>
        <w:rPr>
          <w:b/>
          <w:bCs/>
        </w:rPr>
      </w:pPr>
      <w:bookmarkStart w:id="473" w:name="_Toc87612298"/>
      <w:bookmarkStart w:id="474" w:name="_Toc88216133"/>
      <w:bookmarkStart w:id="475" w:name="_Toc88492289"/>
      <w:r w:rsidRPr="00421D8E">
        <w:rPr>
          <w:b/>
          <w:bCs/>
        </w:rPr>
        <w:t>Letter of Bid</w:t>
      </w:r>
      <w:bookmarkEnd w:id="467"/>
      <w:bookmarkEnd w:id="468"/>
      <w:r w:rsidRPr="00421D8E">
        <w:rPr>
          <w:b/>
          <w:bCs/>
        </w:rPr>
        <w:t xml:space="preserve"> – Technical Part</w:t>
      </w:r>
      <w:bookmarkEnd w:id="469"/>
      <w:bookmarkEnd w:id="473"/>
      <w:bookmarkEnd w:id="474"/>
      <w:bookmarkEnd w:id="475"/>
    </w:p>
    <w:p w:rsidR="00296FAD" w:rsidRPr="00421D8E" w:rsidRDefault="00296FAD" w:rsidP="00296FAD">
      <w:pPr>
        <w:pStyle w:val="SectionVHeader"/>
        <w:spacing w:before="0" w:after="0"/>
        <w:rPr>
          <w:b w:val="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296FAD" w:rsidRPr="00421D8E" w:rsidTr="00A15E5F">
        <w:tc>
          <w:tcPr>
            <w:tcW w:w="9864" w:type="dxa"/>
          </w:tcPr>
          <w:p w:rsidR="00296FAD" w:rsidRPr="00421D8E" w:rsidRDefault="00296FAD" w:rsidP="00A15E5F">
            <w:pPr>
              <w:spacing w:before="120"/>
              <w:rPr>
                <w:i/>
                <w:highlight w:val="yellow"/>
              </w:rPr>
            </w:pPr>
            <w:r w:rsidRPr="00421D8E">
              <w:rPr>
                <w:i/>
                <w:highlight w:val="yellow"/>
              </w:rPr>
              <w:t>INSTRUCTIONS TO BIDDERS: DELETE THIS BOX ONCE YOU HAVE COMPLETED THE DOCUMENT</w:t>
            </w:r>
          </w:p>
          <w:p w:rsidR="00296FAD" w:rsidRPr="00421D8E" w:rsidRDefault="00296FAD" w:rsidP="00A15E5F">
            <w:pPr>
              <w:rPr>
                <w:i/>
                <w:highlight w:val="yellow"/>
              </w:rPr>
            </w:pPr>
          </w:p>
          <w:p w:rsidR="00296FAD" w:rsidRPr="00421D8E" w:rsidRDefault="00296FAD" w:rsidP="00A15E5F">
            <w:pPr>
              <w:rPr>
                <w:i/>
                <w:highlight w:val="yellow"/>
              </w:rPr>
            </w:pPr>
            <w:r w:rsidRPr="00421D8E">
              <w:rPr>
                <w:i/>
                <w:highlight w:val="yellow"/>
              </w:rPr>
              <w:t>The Bidder must prepare the Letter of Bid on stationery with its letterhead clearly showing the Bidder’s complete name and business address.</w:t>
            </w:r>
          </w:p>
          <w:p w:rsidR="00296FAD" w:rsidRPr="00421D8E" w:rsidRDefault="00296FAD" w:rsidP="00A15E5F">
            <w:pPr>
              <w:rPr>
                <w:i/>
                <w:highlight w:val="yellow"/>
              </w:rPr>
            </w:pPr>
          </w:p>
          <w:p w:rsidR="00296FAD" w:rsidRPr="00421D8E" w:rsidRDefault="00296FAD" w:rsidP="00A15E5F">
            <w:pPr>
              <w:rPr>
                <w:i/>
                <w:highlight w:val="yellow"/>
              </w:rPr>
            </w:pPr>
            <w:r w:rsidRPr="00421D8E">
              <w:rPr>
                <w:i/>
                <w:highlight w:val="yellow"/>
                <w:u w:val="single"/>
              </w:rPr>
              <w:t>Note</w:t>
            </w:r>
            <w:r w:rsidRPr="00421D8E">
              <w:rPr>
                <w:i/>
                <w:highlight w:val="yellow"/>
              </w:rPr>
              <w:t xml:space="preserve">: All italicized text in black font is to help Bidders in preparing this form and Bidders shall delete it from the final document. </w:t>
            </w:r>
          </w:p>
        </w:tc>
      </w:tr>
    </w:tbl>
    <w:p w:rsidR="00296FAD" w:rsidRPr="00421D8E" w:rsidRDefault="00296FAD" w:rsidP="00296FAD">
      <w:pPr>
        <w:tabs>
          <w:tab w:val="right" w:pos="9000"/>
        </w:tabs>
      </w:pPr>
    </w:p>
    <w:p w:rsidR="00296FAD" w:rsidRPr="00421D8E" w:rsidRDefault="00296FAD" w:rsidP="00296FAD">
      <w:pPr>
        <w:tabs>
          <w:tab w:val="right" w:pos="9000"/>
        </w:tabs>
      </w:pPr>
      <w:r w:rsidRPr="00421D8E">
        <w:rPr>
          <w:b/>
        </w:rPr>
        <w:t>Date of this Bid submission</w:t>
      </w:r>
      <w:r w:rsidRPr="00421D8E">
        <w:t>: [</w:t>
      </w:r>
      <w:r w:rsidRPr="00421D8E">
        <w:rPr>
          <w:i/>
          <w:highlight w:val="yellow"/>
        </w:rPr>
        <w:t>insert date (as day, month and year) of Bid submission</w:t>
      </w:r>
      <w:r w:rsidRPr="00421D8E">
        <w:t>]</w:t>
      </w:r>
    </w:p>
    <w:p w:rsidR="00296FAD" w:rsidRPr="00421D8E" w:rsidRDefault="00296FAD" w:rsidP="00296FAD">
      <w:pPr>
        <w:tabs>
          <w:tab w:val="right" w:pos="9000"/>
        </w:tabs>
      </w:pPr>
      <w:r w:rsidRPr="00421D8E">
        <w:rPr>
          <w:b/>
        </w:rPr>
        <w:t>NIT/RFB No.:</w:t>
      </w:r>
      <w:r w:rsidRPr="00421D8E">
        <w:t xml:space="preserve"> [</w:t>
      </w:r>
      <w:r w:rsidRPr="00421D8E">
        <w:rPr>
          <w:i/>
          <w:highlight w:val="yellow"/>
        </w:rPr>
        <w:t xml:space="preserve">insert number of </w:t>
      </w:r>
      <w:proofErr w:type="gramStart"/>
      <w:r w:rsidRPr="00421D8E">
        <w:rPr>
          <w:i/>
          <w:highlight w:val="yellow"/>
        </w:rPr>
        <w:t>Bidding</w:t>
      </w:r>
      <w:proofErr w:type="gramEnd"/>
      <w:r w:rsidRPr="00421D8E">
        <w:rPr>
          <w:i/>
          <w:highlight w:val="yellow"/>
        </w:rPr>
        <w:t xml:space="preserve"> process</w:t>
      </w:r>
      <w:r w:rsidRPr="00421D8E">
        <w:t>]</w:t>
      </w:r>
    </w:p>
    <w:p w:rsidR="00296FAD" w:rsidRPr="00421D8E" w:rsidRDefault="00296FAD" w:rsidP="00296FAD">
      <w:r w:rsidRPr="00421D8E">
        <w:rPr>
          <w:b/>
        </w:rPr>
        <w:t>Title of Procurement/ Contract</w:t>
      </w:r>
      <w:r w:rsidRPr="00421D8E">
        <w:t>: [</w:t>
      </w:r>
      <w:r w:rsidRPr="00421D8E">
        <w:rPr>
          <w:i/>
          <w:highlight w:val="yellow"/>
        </w:rPr>
        <w:t>Insert here the title</w:t>
      </w:r>
      <w:r w:rsidRPr="00421D8E">
        <w:t>]</w:t>
      </w:r>
    </w:p>
    <w:p w:rsidR="00296FAD" w:rsidRPr="00421D8E" w:rsidRDefault="00296FAD" w:rsidP="00296FAD"/>
    <w:p w:rsidR="00296FAD" w:rsidRPr="00421D8E" w:rsidRDefault="00296FAD" w:rsidP="00296FAD">
      <w:pPr>
        <w:rPr>
          <w:b/>
        </w:rPr>
      </w:pPr>
      <w:r w:rsidRPr="00421D8E">
        <w:t xml:space="preserve">To: </w:t>
      </w:r>
      <w:r w:rsidRPr="00421D8E">
        <w:rPr>
          <w:b/>
        </w:rPr>
        <w:t>[</w:t>
      </w:r>
      <w:r w:rsidRPr="00421D8E">
        <w:rPr>
          <w:b/>
          <w:i/>
          <w:highlight w:val="yellow"/>
        </w:rPr>
        <w:t>insert complete name of Purchaser</w:t>
      </w:r>
      <w:r w:rsidRPr="00421D8E">
        <w:rPr>
          <w:b/>
        </w:rPr>
        <w:t>]</w:t>
      </w:r>
    </w:p>
    <w:p w:rsidR="00296FAD" w:rsidRPr="00421D8E" w:rsidRDefault="00296FAD" w:rsidP="00296FAD"/>
    <w:p w:rsidR="00296FAD" w:rsidRPr="00421D8E" w:rsidRDefault="00D444B4" w:rsidP="00D444B4">
      <w:r w:rsidRPr="00421D8E">
        <w:t xml:space="preserve">1.0 </w:t>
      </w:r>
      <w:r w:rsidR="00296FAD" w:rsidRPr="00421D8E">
        <w:t>We, the undersigned Bidder, hereby submit our Bid, in two parts, namely:</w:t>
      </w:r>
    </w:p>
    <w:p w:rsidR="00296FAD" w:rsidRPr="00421D8E" w:rsidRDefault="00296FAD" w:rsidP="006A0FF3">
      <w:pPr>
        <w:pStyle w:val="ListParagraph"/>
        <w:numPr>
          <w:ilvl w:val="0"/>
          <w:numId w:val="57"/>
        </w:numPr>
        <w:spacing w:after="120"/>
        <w:ind w:left="432" w:hanging="432"/>
        <w:contextualSpacing w:val="0"/>
      </w:pPr>
      <w:r w:rsidRPr="00421D8E">
        <w:t>the Technical Part, and</w:t>
      </w:r>
    </w:p>
    <w:p w:rsidR="00296FAD" w:rsidRPr="00421D8E" w:rsidRDefault="00296FAD" w:rsidP="006A0FF3">
      <w:pPr>
        <w:pStyle w:val="ListParagraph"/>
        <w:numPr>
          <w:ilvl w:val="0"/>
          <w:numId w:val="57"/>
        </w:numPr>
        <w:spacing w:after="120"/>
        <w:ind w:left="432" w:hanging="432"/>
        <w:contextualSpacing w:val="0"/>
      </w:pPr>
      <w:proofErr w:type="gramStart"/>
      <w:r w:rsidRPr="00421D8E">
        <w:t>the</w:t>
      </w:r>
      <w:proofErr w:type="gramEnd"/>
      <w:r w:rsidRPr="00421D8E">
        <w:t xml:space="preserve"> Financial Part.</w:t>
      </w:r>
    </w:p>
    <w:p w:rsidR="00296FAD" w:rsidRPr="00421D8E" w:rsidRDefault="00296FAD" w:rsidP="00296FAD"/>
    <w:p w:rsidR="00296FAD" w:rsidRPr="00421D8E" w:rsidRDefault="00D444B4" w:rsidP="00D444B4">
      <w:r w:rsidRPr="00421D8E">
        <w:t>2</w:t>
      </w:r>
      <w:r w:rsidR="00296FAD" w:rsidRPr="00421D8E">
        <w:t xml:space="preserve">.0In submitting our Bid we make the following declarations: </w:t>
      </w:r>
    </w:p>
    <w:p w:rsidR="00296FAD" w:rsidRPr="00421D8E" w:rsidRDefault="00296FAD" w:rsidP="006A0FF3">
      <w:pPr>
        <w:pStyle w:val="ListParagraph"/>
        <w:numPr>
          <w:ilvl w:val="0"/>
          <w:numId w:val="58"/>
        </w:numPr>
        <w:spacing w:after="120"/>
        <w:ind w:left="450" w:hanging="450"/>
        <w:contextualSpacing w:val="0"/>
        <w:jc w:val="both"/>
      </w:pPr>
      <w:r w:rsidRPr="00421D8E">
        <w:rPr>
          <w:b/>
        </w:rPr>
        <w:t>No reservations:</w:t>
      </w:r>
      <w:r w:rsidRPr="00421D8E">
        <w:t xml:space="preserve"> We have examined and have no reservations to the bidding document (ITB5), including addenda issued in accordance with Instructions to Bidders (ITB 7);</w:t>
      </w:r>
    </w:p>
    <w:p w:rsidR="00296FAD" w:rsidRPr="00421D8E" w:rsidRDefault="00296FAD" w:rsidP="006A0FF3">
      <w:pPr>
        <w:pStyle w:val="ListParagraph"/>
        <w:numPr>
          <w:ilvl w:val="0"/>
          <w:numId w:val="58"/>
        </w:numPr>
        <w:spacing w:after="120"/>
        <w:ind w:left="432" w:hanging="432"/>
        <w:contextualSpacing w:val="0"/>
        <w:jc w:val="both"/>
      </w:pPr>
      <w:r w:rsidRPr="00421D8E">
        <w:rPr>
          <w:b/>
          <w:bCs/>
        </w:rPr>
        <w:t>Eligibility</w:t>
      </w:r>
      <w:r w:rsidRPr="00421D8E">
        <w:rPr>
          <w:bCs/>
        </w:rPr>
        <w:t xml:space="preserve">: We </w:t>
      </w:r>
      <w:r w:rsidRPr="00421D8E">
        <w:t>meet</w:t>
      </w:r>
      <w:r w:rsidRPr="00421D8E">
        <w:rPr>
          <w:bCs/>
        </w:rPr>
        <w:t xml:space="preserve"> the eligibility requirements and have no conflict of interest in accordance with ITB 3 and Section </w:t>
      </w:r>
      <w:r w:rsidR="00E465B9" w:rsidRPr="00421D8E">
        <w:rPr>
          <w:bCs/>
        </w:rPr>
        <w:t>3</w:t>
      </w:r>
      <w:r w:rsidRPr="00421D8E">
        <w:rPr>
          <w:bCs/>
        </w:rPr>
        <w:t>;</w:t>
      </w:r>
    </w:p>
    <w:p w:rsidR="00296FAD" w:rsidRPr="00421D8E" w:rsidRDefault="00296FAD" w:rsidP="006A0FF3">
      <w:pPr>
        <w:pStyle w:val="ListParagraph"/>
        <w:numPr>
          <w:ilvl w:val="0"/>
          <w:numId w:val="58"/>
        </w:numPr>
        <w:spacing w:after="120"/>
        <w:ind w:left="432" w:hanging="432"/>
        <w:contextualSpacing w:val="0"/>
        <w:jc w:val="both"/>
      </w:pPr>
      <w:r w:rsidRPr="00421D8E">
        <w:rPr>
          <w:b/>
          <w:bCs/>
        </w:rPr>
        <w:t>Bid/Proposal-Securing Declaration</w:t>
      </w:r>
      <w:r w:rsidRPr="00421D8E">
        <w:rPr>
          <w:bCs/>
        </w:rPr>
        <w:t xml:space="preserve">: We </w:t>
      </w:r>
      <w:proofErr w:type="spellStart"/>
      <w:r w:rsidRPr="00421D8E">
        <w:t>havenot</w:t>
      </w:r>
      <w:proofErr w:type="spellEnd"/>
      <w:r w:rsidRPr="00421D8E">
        <w:rPr>
          <w:bCs/>
        </w:rPr>
        <w:t xml:space="preserve"> been suspended nor declared ineligible by the Purchaser based on execution of a Bid Securing Declaration by the Purchaser</w:t>
      </w:r>
      <w:r w:rsidRPr="00421D8E">
        <w:t xml:space="preserve"> in accordance with </w:t>
      </w:r>
      <w:r w:rsidR="000342AA" w:rsidRPr="00421D8E">
        <w:t>I</w:t>
      </w:r>
      <w:r w:rsidR="00E74E7F" w:rsidRPr="00421D8E">
        <w:t>TB 10.2.2</w:t>
      </w:r>
      <w:r w:rsidRPr="00421D8E">
        <w:t>;</w:t>
      </w:r>
    </w:p>
    <w:p w:rsidR="00296FAD" w:rsidRPr="00421D8E" w:rsidRDefault="00296FAD" w:rsidP="006A0FF3">
      <w:pPr>
        <w:pStyle w:val="ListParagraph"/>
        <w:numPr>
          <w:ilvl w:val="0"/>
          <w:numId w:val="58"/>
        </w:numPr>
        <w:spacing w:after="120"/>
        <w:ind w:left="432" w:hanging="432"/>
        <w:contextualSpacing w:val="0"/>
        <w:jc w:val="both"/>
      </w:pPr>
      <w:r w:rsidRPr="00421D8E">
        <w:rPr>
          <w:b/>
        </w:rPr>
        <w:t>Conformity:</w:t>
      </w:r>
      <w:r w:rsidRPr="00421D8E">
        <w:t xml:space="preserve"> We offer to supply in conformity with the bidding document and in accordance with the Delivery Schedules specified in the Schedule of Requirements the all the Goods and Related Services as per the scope mentioned in </w:t>
      </w:r>
      <w:r w:rsidR="00E465B9" w:rsidRPr="00421D8E">
        <w:t>Part 2, Section 6</w:t>
      </w:r>
      <w:r w:rsidRPr="00421D8E">
        <w:t>.;</w:t>
      </w:r>
    </w:p>
    <w:p w:rsidR="00296FAD" w:rsidRPr="00421D8E" w:rsidRDefault="00296FAD" w:rsidP="006A0FF3">
      <w:pPr>
        <w:pStyle w:val="ListParagraph"/>
        <w:numPr>
          <w:ilvl w:val="0"/>
          <w:numId w:val="58"/>
        </w:numPr>
        <w:spacing w:after="120"/>
        <w:ind w:left="432" w:hanging="432"/>
        <w:contextualSpacing w:val="0"/>
        <w:jc w:val="both"/>
      </w:pPr>
      <w:bookmarkStart w:id="476" w:name="_Hlk45814441"/>
      <w:r w:rsidRPr="00421D8E">
        <w:rPr>
          <w:b/>
        </w:rPr>
        <w:t>Bid Validity Period</w:t>
      </w:r>
      <w:r w:rsidRPr="00421D8E">
        <w:t xml:space="preserve">: </w:t>
      </w:r>
      <w:bookmarkStart w:id="477" w:name="_Hlk45805474"/>
      <w:r w:rsidRPr="00421D8E">
        <w:t>Our Bid shall be valid for the period specified in BDS 17.1 (as amended if applicable) from the date fixed for the deadline for submission of Bids (specified in BDS 21.1 (as amended if applicable)</w:t>
      </w:r>
      <w:r w:rsidRPr="00421D8E">
        <w:rPr>
          <w:i/>
        </w:rPr>
        <w:t>,</w:t>
      </w:r>
      <w:r w:rsidRPr="00421D8E">
        <w:t xml:space="preserve"> and it shall remain binding upon us and may be accepted at any time before the expiration of that period</w:t>
      </w:r>
      <w:bookmarkEnd w:id="476"/>
      <w:bookmarkEnd w:id="477"/>
      <w:r w:rsidRPr="00421D8E">
        <w:t>;</w:t>
      </w:r>
    </w:p>
    <w:p w:rsidR="00296FAD" w:rsidRPr="00421D8E" w:rsidRDefault="00296FAD" w:rsidP="006A0FF3">
      <w:pPr>
        <w:pStyle w:val="ListParagraph"/>
        <w:numPr>
          <w:ilvl w:val="0"/>
          <w:numId w:val="58"/>
        </w:numPr>
        <w:spacing w:after="120"/>
        <w:ind w:left="432" w:hanging="432"/>
        <w:contextualSpacing w:val="0"/>
        <w:jc w:val="both"/>
      </w:pPr>
      <w:r w:rsidRPr="00421D8E">
        <w:rPr>
          <w:b/>
        </w:rPr>
        <w:t>Performance Security</w:t>
      </w:r>
      <w:r w:rsidRPr="00421D8E">
        <w:t>: If our Bid is accepted, we commit to obtain a performance security in accordance with the bidding document;</w:t>
      </w:r>
    </w:p>
    <w:p w:rsidR="00296FAD" w:rsidRPr="00421D8E" w:rsidRDefault="00296FAD" w:rsidP="006A0FF3">
      <w:pPr>
        <w:pStyle w:val="ListParagraph"/>
        <w:numPr>
          <w:ilvl w:val="0"/>
          <w:numId w:val="58"/>
        </w:numPr>
        <w:tabs>
          <w:tab w:val="left" w:pos="5040"/>
        </w:tabs>
        <w:spacing w:after="120"/>
        <w:ind w:left="432" w:hanging="432"/>
        <w:contextualSpacing w:val="0"/>
        <w:jc w:val="both"/>
      </w:pPr>
      <w:r w:rsidRPr="00421D8E">
        <w:rPr>
          <w:b/>
        </w:rPr>
        <w:t>One Bid per Bidder</w:t>
      </w:r>
      <w:r w:rsidRPr="00421D8E">
        <w:t xml:space="preserve">: We are not submitting any other Bid(s) as an individual Bidder, and meet the requirements of ITB </w:t>
      </w:r>
      <w:r w:rsidR="00E74E7F" w:rsidRPr="00421D8E">
        <w:t>4.2</w:t>
      </w:r>
      <w:r w:rsidRPr="00421D8E">
        <w:t>;</w:t>
      </w:r>
    </w:p>
    <w:p w:rsidR="00296FAD" w:rsidRPr="00421D8E" w:rsidRDefault="00296FAD" w:rsidP="006A0FF3">
      <w:pPr>
        <w:pStyle w:val="ListParagraph"/>
        <w:numPr>
          <w:ilvl w:val="0"/>
          <w:numId w:val="58"/>
        </w:numPr>
        <w:spacing w:after="120"/>
        <w:ind w:left="432" w:hanging="432"/>
        <w:contextualSpacing w:val="0"/>
        <w:jc w:val="both"/>
      </w:pPr>
      <w:r w:rsidRPr="00421D8E">
        <w:rPr>
          <w:b/>
        </w:rPr>
        <w:lastRenderedPageBreak/>
        <w:t>Suspension</w:t>
      </w:r>
      <w:r w:rsidRPr="00421D8E">
        <w:t xml:space="preserve">: We, along with any of our subcontractors, suppliers, consultants, manufacturers, or service providers for any part of the contract, are not subject to, and not controlled by any entity or individual that is subject to, a temporary suspension or </w:t>
      </w:r>
      <w:r w:rsidR="0050052D" w:rsidRPr="00421D8E">
        <w:t>a</w:t>
      </w:r>
      <w:r w:rsidRPr="00421D8E">
        <w:t xml:space="preserve"> blacklist as specified in </w:t>
      </w:r>
      <w:r w:rsidR="000342AA" w:rsidRPr="00421D8E">
        <w:t xml:space="preserve">Section </w:t>
      </w:r>
      <w:r w:rsidR="00515DAF" w:rsidRPr="00421D8E">
        <w:t>2</w:t>
      </w:r>
      <w:r w:rsidR="000342AA" w:rsidRPr="00421D8E">
        <w:t>, Clause 1.3</w:t>
      </w:r>
      <w:r w:rsidRPr="00421D8E">
        <w:t>. Further, we are not ineligible under the Purchaser’s country laws or official regulations or pursuant to a decision of the United Nations Security Council;</w:t>
      </w:r>
    </w:p>
    <w:p w:rsidR="00296FAD" w:rsidRPr="00421D8E" w:rsidRDefault="00296FAD" w:rsidP="006A0FF3">
      <w:pPr>
        <w:pStyle w:val="ListParagraph"/>
        <w:numPr>
          <w:ilvl w:val="0"/>
          <w:numId w:val="58"/>
        </w:numPr>
        <w:spacing w:after="120"/>
        <w:ind w:left="432" w:hanging="432"/>
        <w:contextualSpacing w:val="0"/>
        <w:jc w:val="both"/>
      </w:pPr>
      <w:r w:rsidRPr="00421D8E">
        <w:rPr>
          <w:b/>
        </w:rPr>
        <w:t>Binding Contract</w:t>
      </w:r>
      <w:r w:rsidRPr="00421D8E">
        <w:t>: We understand that this Bid, together with your written acceptance thereof included in your Letter of Acceptance, shall constitute a binding contract between us, until a formal contract is prepared and executed;</w:t>
      </w:r>
    </w:p>
    <w:p w:rsidR="00296FAD" w:rsidRPr="00421D8E" w:rsidRDefault="00296FAD" w:rsidP="006A0FF3">
      <w:pPr>
        <w:pStyle w:val="ListParagraph"/>
        <w:numPr>
          <w:ilvl w:val="0"/>
          <w:numId w:val="58"/>
        </w:numPr>
        <w:spacing w:after="120"/>
        <w:ind w:left="432" w:hanging="432"/>
        <w:contextualSpacing w:val="0"/>
        <w:jc w:val="both"/>
      </w:pPr>
      <w:r w:rsidRPr="00421D8E">
        <w:rPr>
          <w:b/>
        </w:rPr>
        <w:t>Not Bound to Accept</w:t>
      </w:r>
      <w:r w:rsidRPr="00421D8E">
        <w:t>: We understand that you are not bound to accept the lowest evaluated cost/price Bid, the Most Advantageous Bid or any other Bid that you may receive;</w:t>
      </w:r>
    </w:p>
    <w:p w:rsidR="00296FAD" w:rsidRPr="00421D8E" w:rsidRDefault="00296FAD" w:rsidP="006A0FF3">
      <w:pPr>
        <w:pStyle w:val="ListParagraph"/>
        <w:numPr>
          <w:ilvl w:val="0"/>
          <w:numId w:val="58"/>
        </w:numPr>
        <w:spacing w:after="120"/>
        <w:ind w:left="432" w:hanging="432"/>
        <w:contextualSpacing w:val="0"/>
        <w:jc w:val="both"/>
      </w:pPr>
      <w:r w:rsidRPr="00421D8E">
        <w:rPr>
          <w:b/>
        </w:rPr>
        <w:t>Fraud and Corruption</w:t>
      </w:r>
      <w:r w:rsidRPr="00421D8E">
        <w:t>: We hereby certify that we have taken steps to ensure that no person acting for us, or on our behalf, engages in any type of Fraud and Corruption;</w:t>
      </w:r>
    </w:p>
    <w:p w:rsidR="00B466E3" w:rsidRPr="00421D8E" w:rsidRDefault="00B466E3" w:rsidP="006A0FF3">
      <w:pPr>
        <w:pStyle w:val="ListParagraph"/>
        <w:numPr>
          <w:ilvl w:val="0"/>
          <w:numId w:val="58"/>
        </w:numPr>
        <w:spacing w:after="120"/>
        <w:ind w:left="432" w:hanging="432"/>
        <w:contextualSpacing w:val="0"/>
        <w:jc w:val="both"/>
      </w:pPr>
      <w:r w:rsidRPr="00421D8E">
        <w:rPr>
          <w:b/>
        </w:rPr>
        <w:t>(</w:t>
      </w:r>
      <w:r w:rsidRPr="00421D8E">
        <w:rPr>
          <w:b/>
          <w:i/>
        </w:rPr>
        <w:t>applicable only if the bidder is a Joint Venture as per Section 2 of RFB/ bidding document</w:t>
      </w:r>
      <w:r w:rsidRPr="00421D8E">
        <w:rPr>
          <w:b/>
        </w:rPr>
        <w:t xml:space="preserve">) </w:t>
      </w:r>
      <w:r w:rsidRPr="00421D8E">
        <w:t>We have bid as a Joint Venture as per Section 2 of RFB/ bidding document) and in accordance with Clause 2.2.</w:t>
      </w:r>
      <w:r w:rsidR="00D444B4" w:rsidRPr="00421D8E">
        <w:t>7</w:t>
      </w:r>
      <w:r w:rsidRPr="00421D8E">
        <w:t xml:space="preserve"> of Section 2 we declare and confirm </w:t>
      </w:r>
      <w:proofErr w:type="spellStart"/>
      <w:r w:rsidRPr="00421D8E">
        <w:t>that</w:t>
      </w:r>
      <w:r w:rsidRPr="00421D8E">
        <w:rPr>
          <w:iCs/>
        </w:rPr>
        <w:t>all</w:t>
      </w:r>
      <w:proofErr w:type="spellEnd"/>
      <w:r w:rsidRPr="00421D8E">
        <w:rPr>
          <w:iCs/>
        </w:rPr>
        <w:t xml:space="preserve"> partners of the joint venture shall be liable jointly and severally for the execution of the contract in accordance with the contract terms</w:t>
      </w:r>
      <w:r w:rsidR="00D444B4" w:rsidRPr="00421D8E">
        <w:rPr>
          <w:iCs/>
        </w:rPr>
        <w:t>;</w:t>
      </w:r>
    </w:p>
    <w:p w:rsidR="00D444B4" w:rsidRPr="00421D8E" w:rsidRDefault="00D444B4" w:rsidP="006A0FF3">
      <w:pPr>
        <w:pStyle w:val="ListParagraph"/>
        <w:numPr>
          <w:ilvl w:val="0"/>
          <w:numId w:val="58"/>
        </w:numPr>
        <w:spacing w:after="120"/>
        <w:ind w:left="432" w:hanging="432"/>
        <w:contextualSpacing w:val="0"/>
        <w:jc w:val="both"/>
        <w:rPr>
          <w:color w:val="000000"/>
        </w:rPr>
      </w:pPr>
      <w:r w:rsidRPr="00421D8E">
        <w:t xml:space="preserve">We submit appended herewith, as integral part of the Technical Part of our bid, the details/ documents as listed in the table below in the Forms duly filled, as prescribed, along with supporting documentary evidence as required/ specified. We understand and confirm that </w:t>
      </w:r>
      <w:r w:rsidRPr="00421D8E">
        <w:rPr>
          <w:color w:val="000000"/>
        </w:rPr>
        <w:t xml:space="preserve">we would be solely responsible for any errors or omissions in our Bid and </w:t>
      </w:r>
      <w:r w:rsidRPr="00421D8E">
        <w:t xml:space="preserve">your decision in regard </w:t>
      </w:r>
      <w:proofErr w:type="gramStart"/>
      <w:r w:rsidRPr="00421D8E">
        <w:t>to  sufficiency</w:t>
      </w:r>
      <w:proofErr w:type="gramEnd"/>
      <w:r w:rsidRPr="00421D8E">
        <w:t xml:space="preserve"> and/ or adequacy of the details/ documents comprising our Bid for determining its completeness shall be final and binding.</w:t>
      </w:r>
    </w:p>
    <w:tbl>
      <w:tblPr>
        <w:tblW w:w="8931" w:type="dxa"/>
        <w:tblInd w:w="28"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597"/>
        <w:gridCol w:w="5734"/>
        <w:gridCol w:w="2600"/>
      </w:tblGrid>
      <w:tr w:rsidR="00D444B4" w:rsidRPr="00421D8E" w:rsidTr="002E01A7">
        <w:trPr>
          <w:trHeight w:val="20"/>
          <w:tblHeader/>
        </w:trPr>
        <w:tc>
          <w:tcPr>
            <w:tcW w:w="597" w:type="dxa"/>
            <w:shd w:val="clear" w:color="auto" w:fill="31849B"/>
          </w:tcPr>
          <w:p w:rsidR="00D444B4" w:rsidRPr="00421D8E" w:rsidRDefault="00D444B4" w:rsidP="009F6A76">
            <w:pPr>
              <w:pStyle w:val="TableParagraph"/>
              <w:spacing w:before="62"/>
              <w:ind w:left="100"/>
              <w:jc w:val="center"/>
              <w:rPr>
                <w:rFonts w:ascii="Times New Roman" w:eastAsia="Calibri" w:hAnsi="Times New Roman" w:cs="Times New Roman"/>
                <w:color w:val="FFFFFF"/>
                <w:lang w:val="en-IN"/>
              </w:rPr>
            </w:pPr>
            <w:r w:rsidRPr="00421D8E">
              <w:rPr>
                <w:rFonts w:ascii="Times New Roman" w:hAnsi="Times New Roman" w:cs="Times New Roman"/>
                <w:b/>
                <w:color w:val="FFFFFF"/>
                <w:spacing w:val="-1"/>
                <w:lang w:val="en-IN"/>
              </w:rPr>
              <w:t>Sr.</w:t>
            </w:r>
          </w:p>
        </w:tc>
        <w:tc>
          <w:tcPr>
            <w:tcW w:w="5734" w:type="dxa"/>
            <w:shd w:val="clear" w:color="auto" w:fill="31849B"/>
          </w:tcPr>
          <w:p w:rsidR="00D444B4" w:rsidRPr="00421D8E" w:rsidRDefault="00D444B4" w:rsidP="009F6A76">
            <w:pPr>
              <w:pStyle w:val="TableParagraph"/>
              <w:tabs>
                <w:tab w:val="left" w:pos="5465"/>
              </w:tabs>
              <w:spacing w:before="62"/>
              <w:ind w:left="58" w:right="74"/>
              <w:jc w:val="center"/>
              <w:rPr>
                <w:rFonts w:ascii="Times New Roman" w:eastAsia="Calibri" w:hAnsi="Times New Roman" w:cs="Times New Roman"/>
                <w:color w:val="FFFFFF"/>
                <w:lang w:val="en-IN"/>
              </w:rPr>
            </w:pPr>
            <w:r w:rsidRPr="00421D8E">
              <w:rPr>
                <w:rFonts w:ascii="Times New Roman" w:hAnsi="Times New Roman" w:cs="Times New Roman"/>
                <w:b/>
                <w:color w:val="FFFFFF"/>
                <w:spacing w:val="-1"/>
                <w:lang w:val="en-IN"/>
              </w:rPr>
              <w:t>Document</w:t>
            </w:r>
          </w:p>
        </w:tc>
        <w:tc>
          <w:tcPr>
            <w:tcW w:w="2600" w:type="dxa"/>
            <w:shd w:val="clear" w:color="auto" w:fill="31849B"/>
          </w:tcPr>
          <w:p w:rsidR="00D444B4" w:rsidRPr="00421D8E" w:rsidRDefault="00D444B4" w:rsidP="009F6A76">
            <w:pPr>
              <w:pStyle w:val="TableParagraph"/>
              <w:spacing w:before="62" w:line="276" w:lineRule="auto"/>
              <w:ind w:left="221" w:right="185" w:hanging="37"/>
              <w:jc w:val="center"/>
              <w:rPr>
                <w:rFonts w:ascii="Times New Roman" w:eastAsia="Calibri" w:hAnsi="Times New Roman" w:cs="Times New Roman"/>
                <w:color w:val="FFFFFF"/>
                <w:lang w:val="en-IN"/>
              </w:rPr>
            </w:pPr>
            <w:r w:rsidRPr="00421D8E">
              <w:rPr>
                <w:rFonts w:ascii="Times New Roman" w:eastAsia="Calibri" w:hAnsi="Times New Roman" w:cs="Times New Roman"/>
                <w:color w:val="FFFFFF"/>
                <w:lang w:val="en-IN"/>
              </w:rPr>
              <w:t>Status (Submitted/ Not Submitted/ Not Applicable)</w:t>
            </w: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eastAsia="Calibri" w:hAnsi="Times New Roman" w:cs="Times New Roman"/>
                <w:lang w:val="en-IN"/>
              </w:rPr>
            </w:pPr>
            <w:r w:rsidRPr="00421D8E">
              <w:rPr>
                <w:rFonts w:ascii="Times New Roman" w:hAnsi="Times New Roman" w:cs="Times New Roman"/>
                <w:lang w:val="en-IN"/>
              </w:rPr>
              <w:t>1.</w:t>
            </w:r>
          </w:p>
        </w:tc>
        <w:tc>
          <w:tcPr>
            <w:tcW w:w="5734" w:type="dxa"/>
          </w:tcPr>
          <w:p w:rsidR="00D444B4" w:rsidRPr="00421D8E" w:rsidRDefault="00D444B4" w:rsidP="009F6A76">
            <w:pPr>
              <w:pStyle w:val="CommentText"/>
              <w:widowControl w:val="0"/>
              <w:tabs>
                <w:tab w:val="left" w:pos="1086"/>
                <w:tab w:val="left" w:pos="5465"/>
              </w:tabs>
              <w:ind w:right="74"/>
              <w:jc w:val="both"/>
              <w:rPr>
                <w:b/>
                <w:bCs/>
                <w:spacing w:val="-1"/>
                <w:lang w:val="en-IN"/>
              </w:rPr>
            </w:pPr>
            <w:r w:rsidRPr="00421D8E">
              <w:rPr>
                <w:spacing w:val="-1"/>
                <w:sz w:val="24"/>
                <w:lang w:val="en-IN"/>
              </w:rPr>
              <w:t xml:space="preserve"> This Letter of Bid as per format prescribed in </w:t>
            </w:r>
            <w:hyperlink w:anchor="_bookmark117" w:history="1">
              <w:r w:rsidRPr="00421D8E">
                <w:rPr>
                  <w:b/>
                  <w:spacing w:val="-1"/>
                  <w:sz w:val="24"/>
                  <w:lang w:val="en-IN"/>
                </w:rPr>
                <w:t>Form</w:t>
              </w:r>
            </w:hyperlink>
            <w:r w:rsidRPr="00421D8E">
              <w:rPr>
                <w:b/>
                <w:spacing w:val="-1"/>
                <w:sz w:val="24"/>
                <w:lang w:val="en-IN"/>
              </w:rPr>
              <w:t xml:space="preserve"> 1</w:t>
            </w:r>
            <w:r w:rsidRPr="00421D8E">
              <w:rPr>
                <w:spacing w:val="-1"/>
                <w:sz w:val="24"/>
                <w:lang w:val="en-IN"/>
              </w:rPr>
              <w:t xml:space="preserve"> given in Section 4 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2</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Bidder Information as per the format prescribed in </w:t>
            </w:r>
            <w:r w:rsidRPr="00421D8E">
              <w:rPr>
                <w:b/>
                <w:spacing w:val="-1"/>
                <w:sz w:val="24"/>
                <w:lang w:val="en-IN"/>
              </w:rPr>
              <w:t>Form 2</w:t>
            </w:r>
            <w:r w:rsidRPr="00421D8E">
              <w:rPr>
                <w:spacing w:val="-1"/>
                <w:sz w:val="24"/>
                <w:lang w:val="en-IN"/>
              </w:rPr>
              <w:t xml:space="preserve"> given in Section 4of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3</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Bid Security or Bid Securing </w:t>
            </w:r>
            <w:proofErr w:type="gramStart"/>
            <w:r w:rsidRPr="00421D8E">
              <w:rPr>
                <w:spacing w:val="-1"/>
                <w:sz w:val="24"/>
                <w:lang w:val="en-IN"/>
              </w:rPr>
              <w:t>Declaration ,</w:t>
            </w:r>
            <w:proofErr w:type="gramEnd"/>
            <w:r w:rsidRPr="00421D8E">
              <w:rPr>
                <w:spacing w:val="-1"/>
                <w:sz w:val="24"/>
                <w:lang w:val="en-IN"/>
              </w:rPr>
              <w:t xml:space="preserve"> as may be specified in ITB 18 Section 3 of RFB/ bidding document,  in the form of specified in ITB .  Bid Securing </w:t>
            </w:r>
            <w:proofErr w:type="gramStart"/>
            <w:r w:rsidRPr="00421D8E">
              <w:rPr>
                <w:spacing w:val="-1"/>
                <w:sz w:val="24"/>
                <w:lang w:val="en-IN"/>
              </w:rPr>
              <w:t>Declaration  in</w:t>
            </w:r>
            <w:proofErr w:type="gramEnd"/>
            <w:r w:rsidRPr="00421D8E">
              <w:rPr>
                <w:spacing w:val="-1"/>
                <w:sz w:val="24"/>
                <w:lang w:val="en-IN"/>
              </w:rPr>
              <w:t xml:space="preserve"> format prescribed in </w:t>
            </w:r>
            <w:r w:rsidRPr="00421D8E">
              <w:rPr>
                <w:b/>
                <w:spacing w:val="-1"/>
                <w:sz w:val="24"/>
                <w:lang w:val="en-IN"/>
              </w:rPr>
              <w:t>Form 3A</w:t>
            </w:r>
            <w:r w:rsidRPr="00421D8E">
              <w:rPr>
                <w:spacing w:val="-1"/>
                <w:sz w:val="24"/>
                <w:lang w:val="en-IN"/>
              </w:rPr>
              <w:t xml:space="preserve"> given in Section </w:t>
            </w:r>
            <w:r w:rsidR="00E57C71" w:rsidRPr="00421D8E">
              <w:rPr>
                <w:spacing w:val="-1"/>
                <w:sz w:val="24"/>
                <w:lang w:val="en-IN"/>
              </w:rPr>
              <w:t>4 and</w:t>
            </w:r>
            <w:r w:rsidRPr="00421D8E">
              <w:rPr>
                <w:spacing w:val="-1"/>
                <w:sz w:val="24"/>
                <w:lang w:val="en-IN"/>
              </w:rPr>
              <w:t xml:space="preserve"> Bid Security in the form of  Bank Guarantee in format prescribed in </w:t>
            </w:r>
            <w:r w:rsidRPr="00421D8E">
              <w:rPr>
                <w:b/>
                <w:spacing w:val="-1"/>
                <w:sz w:val="24"/>
                <w:lang w:val="en-IN"/>
              </w:rPr>
              <w:t>Form 3B</w:t>
            </w:r>
            <w:r w:rsidRPr="00421D8E">
              <w:rPr>
                <w:spacing w:val="-1"/>
                <w:sz w:val="24"/>
                <w:lang w:val="en-IN"/>
              </w:rPr>
              <w:t xml:space="preserve"> given in Section 4 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4.</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Power of Attorney by Lead Joint Venture Member/ Sole Bidder authorizing an Individual Designated Representative for the Joint Venture Bidder/ Sole Bidder as per the format prescribed in </w:t>
            </w:r>
            <w:r w:rsidRPr="00421D8E">
              <w:rPr>
                <w:b/>
                <w:spacing w:val="-1"/>
                <w:sz w:val="24"/>
                <w:lang w:val="en-IN"/>
              </w:rPr>
              <w:t>Form 4</w:t>
            </w:r>
            <w:r w:rsidRPr="00421D8E">
              <w:rPr>
                <w:spacing w:val="-1"/>
                <w:sz w:val="24"/>
                <w:lang w:val="en-IN"/>
              </w:rPr>
              <w:t xml:space="preserve"> given in Section 4 </w:t>
            </w:r>
            <w:r w:rsidRPr="00421D8E">
              <w:rPr>
                <w:spacing w:val="-1"/>
                <w:sz w:val="24"/>
                <w:lang w:val="en-IN"/>
              </w:rPr>
              <w:lastRenderedPageBreak/>
              <w:t>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lastRenderedPageBreak/>
              <w:t>5.</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 Declaration of conformance of the Bidder and the Facilities offered,  to the specified eligibility requirement specified in Section 2 and Section 3, as per the format prescribed in </w:t>
            </w:r>
            <w:r w:rsidRPr="00421D8E">
              <w:rPr>
                <w:b/>
                <w:spacing w:val="-1"/>
                <w:sz w:val="24"/>
                <w:lang w:val="en-IN"/>
              </w:rPr>
              <w:t>Form 5</w:t>
            </w:r>
            <w:r w:rsidRPr="00421D8E">
              <w:rPr>
                <w:spacing w:val="-1"/>
                <w:sz w:val="24"/>
                <w:lang w:val="en-IN"/>
              </w:rPr>
              <w:t xml:space="preserve"> given in Section 4 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6.</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Local Content Certificate for Class I Local Supplier, as specified in Clause 1.5 of Section 2 of RFB/ bidding document, Affidavit of Self certification  as per the format prescribed in </w:t>
            </w:r>
            <w:r w:rsidRPr="00421D8E">
              <w:rPr>
                <w:b/>
                <w:spacing w:val="-1"/>
                <w:sz w:val="24"/>
                <w:lang w:val="en-IN"/>
              </w:rPr>
              <w:t>Form 6</w:t>
            </w:r>
            <w:r w:rsidRPr="00421D8E">
              <w:rPr>
                <w:spacing w:val="-1"/>
                <w:sz w:val="24"/>
                <w:lang w:val="en-IN"/>
              </w:rPr>
              <w:t xml:space="preserve"> given in Section 4 of RFB/ bidding document or by certificate </w:t>
            </w:r>
            <w:r w:rsidRPr="00421D8E">
              <w:rPr>
                <w:b/>
                <w:spacing w:val="-1"/>
                <w:sz w:val="24"/>
                <w:lang w:val="en-IN"/>
              </w:rPr>
              <w:t>(format not specified)</w:t>
            </w:r>
            <w:r w:rsidRPr="00421D8E">
              <w:rPr>
                <w:spacing w:val="-1"/>
                <w:sz w:val="24"/>
                <w:lang w:val="en-IN"/>
              </w:rPr>
              <w:t xml:space="preserve"> of Statutory Auditor, as may be applicable</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7</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Power of Attorney by each member/ partner of the Joint Venture in favour of Lead member/ partner as per format prescrib</w:t>
            </w:r>
            <w:hyperlink w:anchor="_bookmark119" w:history="1">
              <w:r w:rsidRPr="00421D8E">
                <w:rPr>
                  <w:spacing w:val="-1"/>
                  <w:sz w:val="24"/>
                  <w:lang w:val="en-IN"/>
                </w:rPr>
                <w:t>ed in</w:t>
              </w:r>
              <w:r w:rsidRPr="00421D8E">
                <w:rPr>
                  <w:b/>
                  <w:spacing w:val="-1"/>
                  <w:sz w:val="24"/>
                  <w:lang w:val="en-IN"/>
                </w:rPr>
                <w:t xml:space="preserve"> Form</w:t>
              </w:r>
            </w:hyperlink>
            <w:r w:rsidRPr="00421D8E">
              <w:rPr>
                <w:b/>
                <w:spacing w:val="-1"/>
                <w:sz w:val="24"/>
                <w:lang w:val="en-IN"/>
              </w:rPr>
              <w:t xml:space="preserve"> 7</w:t>
            </w:r>
            <w:r w:rsidRPr="00421D8E">
              <w:rPr>
                <w:spacing w:val="-1"/>
                <w:sz w:val="24"/>
                <w:lang w:val="en-IN"/>
              </w:rPr>
              <w:t xml:space="preserve"> given in Section 4 of RFB/ bidding document </w:t>
            </w:r>
            <w:r w:rsidRPr="00421D8E">
              <w:rPr>
                <w:i/>
                <w:spacing w:val="-1"/>
                <w:sz w:val="24"/>
                <w:lang w:val="en-IN"/>
              </w:rPr>
              <w:t>(</w:t>
            </w:r>
            <w:r w:rsidRPr="00421D8E">
              <w:rPr>
                <w:b/>
                <w:i/>
                <w:spacing w:val="-1"/>
                <w:sz w:val="24"/>
                <w:lang w:val="en-IN"/>
              </w:rPr>
              <w:t>applicable only for Joint Venture Bidder</w:t>
            </w:r>
            <w:r w:rsidRPr="00421D8E">
              <w:rPr>
                <w:i/>
                <w:spacing w:val="-1"/>
                <w:sz w:val="24"/>
                <w:lang w:val="en-IN"/>
              </w:rPr>
              <w: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8 A</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Joint Deed of Undertaking (JDU) signed  by each member/ partner of the Joint Venture, as per format prescrib</w:t>
            </w:r>
            <w:hyperlink w:anchor="_bookmark119" w:history="1">
              <w:r w:rsidRPr="00421D8E">
                <w:rPr>
                  <w:spacing w:val="-1"/>
                  <w:sz w:val="24"/>
                  <w:lang w:val="en-IN"/>
                </w:rPr>
                <w:t>ed in</w:t>
              </w:r>
              <w:r w:rsidRPr="00421D8E">
                <w:rPr>
                  <w:b/>
                  <w:spacing w:val="-1"/>
                  <w:sz w:val="24"/>
                  <w:lang w:val="en-IN"/>
                </w:rPr>
                <w:t xml:space="preserve"> Form</w:t>
              </w:r>
            </w:hyperlink>
            <w:r w:rsidRPr="00421D8E">
              <w:rPr>
                <w:b/>
                <w:spacing w:val="-1"/>
                <w:sz w:val="24"/>
                <w:lang w:val="en-IN"/>
              </w:rPr>
              <w:t xml:space="preserve"> 8</w:t>
            </w:r>
            <w:r w:rsidRPr="00421D8E">
              <w:rPr>
                <w:spacing w:val="-1"/>
                <w:sz w:val="24"/>
                <w:lang w:val="en-IN"/>
              </w:rPr>
              <w:t xml:space="preserve"> given in Section 4 of RFB/ bidding document</w:t>
            </w:r>
            <w:r w:rsidRPr="00421D8E">
              <w:rPr>
                <w:i/>
                <w:spacing w:val="-1"/>
                <w:sz w:val="24"/>
                <w:lang w:val="en-IN"/>
              </w:rPr>
              <w:t xml:space="preserve"> (</w:t>
            </w:r>
            <w:r w:rsidRPr="00421D8E">
              <w:rPr>
                <w:b/>
                <w:i/>
                <w:spacing w:val="-1"/>
                <w:sz w:val="24"/>
                <w:lang w:val="en-IN"/>
              </w:rPr>
              <w:t>applicable only for Joint Venture Bidder</w:t>
            </w:r>
            <w:r w:rsidRPr="00421D8E">
              <w:rPr>
                <w:i/>
                <w:spacing w:val="-1"/>
                <w:sz w:val="24"/>
                <w:lang w:val="en-IN"/>
              </w:rPr>
              <w: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8 B</w:t>
            </w:r>
          </w:p>
        </w:tc>
        <w:tc>
          <w:tcPr>
            <w:tcW w:w="5734" w:type="dxa"/>
          </w:tcPr>
          <w:p w:rsidR="00D444B4" w:rsidRPr="00421D8E" w:rsidRDefault="00D444B4" w:rsidP="009F6A76">
            <w:pPr>
              <w:pStyle w:val="CommentText"/>
              <w:widowControl w:val="0"/>
              <w:tabs>
                <w:tab w:val="left" w:pos="1086"/>
                <w:tab w:val="left" w:pos="5465"/>
              </w:tabs>
              <w:ind w:right="74"/>
              <w:jc w:val="both"/>
              <w:rPr>
                <w:spacing w:val="-1"/>
                <w:sz w:val="24"/>
                <w:lang w:val="en-IN"/>
              </w:rPr>
            </w:pPr>
            <w:r w:rsidRPr="00421D8E">
              <w:rPr>
                <w:spacing w:val="-1"/>
                <w:sz w:val="24"/>
                <w:lang w:val="en-IN"/>
              </w:rPr>
              <w:t xml:space="preserve"> Joint Venture Agreement </w:t>
            </w:r>
            <w:r w:rsidR="00E57C71" w:rsidRPr="00421D8E">
              <w:rPr>
                <w:spacing w:val="-1"/>
                <w:sz w:val="24"/>
                <w:lang w:val="en-IN"/>
              </w:rPr>
              <w:t>entered</w:t>
            </w:r>
            <w:r w:rsidRPr="00421D8E">
              <w:rPr>
                <w:spacing w:val="-1"/>
                <w:sz w:val="24"/>
                <w:lang w:val="en-IN"/>
              </w:rPr>
              <w:t xml:space="preserve"> amongst all the partners/ members of the Joint Venture in their own format but without violating any of the requirements of the bidding documents and necessarily including the confirmation as specified in Clause 2.2.7 of Section 2</w:t>
            </w:r>
            <w:r w:rsidRPr="00421D8E">
              <w:t xml:space="preserve"> of </w:t>
            </w:r>
            <w:r w:rsidRPr="00421D8E">
              <w:rPr>
                <w:spacing w:val="-1"/>
                <w:sz w:val="24"/>
                <w:lang w:val="en-IN"/>
              </w:rPr>
              <w:t xml:space="preserve">RFB/ bidding document </w:t>
            </w:r>
            <w:r w:rsidRPr="00421D8E">
              <w:rPr>
                <w:b/>
                <w:i/>
                <w:spacing w:val="-1"/>
                <w:sz w:val="24"/>
                <w:lang w:val="en-IN"/>
              </w:rPr>
              <w:t>(applicable only for Joint Venture Bidder</w:t>
            </w:r>
            <w:r w:rsidRPr="00421D8E">
              <w:rPr>
                <w:i/>
                <w:spacing w:val="-1"/>
                <w:sz w:val="24"/>
                <w:lang w:val="en-IN"/>
              </w:rPr>
              <w: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9</w:t>
            </w:r>
          </w:p>
        </w:tc>
        <w:tc>
          <w:tcPr>
            <w:tcW w:w="5734" w:type="dxa"/>
          </w:tcPr>
          <w:p w:rsidR="00D444B4" w:rsidRPr="00421D8E" w:rsidRDefault="00D444B4" w:rsidP="009F6A76">
            <w:pPr>
              <w:pStyle w:val="CommentText"/>
              <w:widowControl w:val="0"/>
              <w:tabs>
                <w:tab w:val="left" w:pos="1086"/>
                <w:tab w:val="left" w:pos="5465"/>
              </w:tabs>
              <w:ind w:right="74"/>
              <w:rPr>
                <w:spacing w:val="-1"/>
                <w:sz w:val="24"/>
                <w:lang w:val="en-IN"/>
              </w:rPr>
            </w:pPr>
            <w:r w:rsidRPr="00421D8E">
              <w:rPr>
                <w:spacing w:val="-1"/>
                <w:sz w:val="24"/>
                <w:lang w:val="en-IN"/>
              </w:rPr>
              <w:t xml:space="preserve">Details/ Data and documentary evidence in support of meeting the Qualification Requirement specified in Section 2 of RFB/ bidding document,  as per the format prescribed in </w:t>
            </w:r>
            <w:r w:rsidRPr="00421D8E">
              <w:rPr>
                <w:b/>
                <w:spacing w:val="-1"/>
                <w:sz w:val="24"/>
                <w:lang w:val="en-IN"/>
              </w:rPr>
              <w:t>Form 9</w:t>
            </w:r>
            <w:r w:rsidRPr="00421D8E">
              <w:rPr>
                <w:spacing w:val="-1"/>
                <w:sz w:val="24"/>
                <w:lang w:val="en-IN"/>
              </w:rPr>
              <w:t xml:space="preserve"> given in Section 4 of RFB/ bidding document</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10.</w:t>
            </w:r>
          </w:p>
        </w:tc>
        <w:tc>
          <w:tcPr>
            <w:tcW w:w="5734" w:type="dxa"/>
          </w:tcPr>
          <w:p w:rsidR="007854BF" w:rsidRPr="00421D8E" w:rsidRDefault="00D444B4" w:rsidP="007854BF">
            <w:pPr>
              <w:spacing w:after="120"/>
              <w:ind w:left="89"/>
              <w:jc w:val="both"/>
            </w:pPr>
            <w:r w:rsidRPr="00421D8E">
              <w:t xml:space="preserve">The details of all major items of Plant and Installation Services proposed to be </w:t>
            </w:r>
            <w:proofErr w:type="gramStart"/>
            <w:r w:rsidRPr="00421D8E">
              <w:t>subcontracted  in</w:t>
            </w:r>
            <w:proofErr w:type="gramEnd"/>
            <w:r w:rsidRPr="00421D8E">
              <w:t xml:space="preserve"> case of award, indicating name and nationality of the proposed subcontractor/sub-vendor for each item, </w:t>
            </w:r>
            <w:r w:rsidRPr="00421D8E">
              <w:rPr>
                <w:spacing w:val="-1"/>
                <w:lang w:val="en-IN"/>
              </w:rPr>
              <w:t xml:space="preserve">as per the format prescribed in </w:t>
            </w:r>
            <w:r w:rsidRPr="00421D8E">
              <w:rPr>
                <w:b/>
                <w:spacing w:val="-1"/>
                <w:lang w:val="en-IN"/>
              </w:rPr>
              <w:t>Form 10</w:t>
            </w:r>
            <w:r w:rsidRPr="00421D8E">
              <w:rPr>
                <w:spacing w:val="-1"/>
                <w:lang w:val="en-IN"/>
              </w:rPr>
              <w:t xml:space="preserve"> given in Section 4 of RFB/ bidding document</w:t>
            </w:r>
            <w:r w:rsidRPr="00421D8E">
              <w:t>.</w:t>
            </w:r>
          </w:p>
          <w:p w:rsidR="00D444B4" w:rsidRPr="00421D8E" w:rsidRDefault="00D444B4" w:rsidP="007854BF">
            <w:pPr>
              <w:spacing w:after="120"/>
              <w:ind w:left="89"/>
              <w:jc w:val="both"/>
              <w:rPr>
                <w:spacing w:val="-1"/>
                <w:lang w:val="en-IN"/>
              </w:rPr>
            </w:pPr>
            <w:r w:rsidRPr="00421D8E">
              <w:rPr>
                <w:spacing w:val="-1"/>
                <w:lang w:val="en-IN"/>
              </w:rPr>
              <w:t xml:space="preserve"> as per the format prescribed in Form 1 given in Section 4</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11.</w:t>
            </w:r>
          </w:p>
        </w:tc>
        <w:tc>
          <w:tcPr>
            <w:tcW w:w="5734" w:type="dxa"/>
          </w:tcPr>
          <w:p w:rsidR="00D444B4" w:rsidRPr="00421D8E" w:rsidRDefault="00D444B4" w:rsidP="009F6A76">
            <w:pPr>
              <w:spacing w:after="120"/>
              <w:ind w:left="89"/>
              <w:jc w:val="both"/>
            </w:pPr>
            <w:r w:rsidRPr="00421D8E">
              <w:t>Form of Undertaking on Compliance of Terms &amp; Conditions of the RFB/ bidding document including Scope of Work and other related requirements</w:t>
            </w:r>
            <w:r w:rsidRPr="00421D8E">
              <w:rPr>
                <w:spacing w:val="-1"/>
                <w:lang w:val="en-IN"/>
              </w:rPr>
              <w:t xml:space="preserve">, as per the format prescribed in </w:t>
            </w:r>
            <w:r w:rsidRPr="00421D8E">
              <w:rPr>
                <w:b/>
                <w:spacing w:val="-1"/>
                <w:lang w:val="en-IN"/>
              </w:rPr>
              <w:t>Form 11</w:t>
            </w:r>
            <w:r w:rsidRPr="00421D8E">
              <w:rPr>
                <w:spacing w:val="-1"/>
                <w:lang w:val="en-IN"/>
              </w:rPr>
              <w:t xml:space="preserve"> given in Section 4 of RFB/ </w:t>
            </w:r>
            <w:r w:rsidRPr="00421D8E">
              <w:rPr>
                <w:spacing w:val="-1"/>
                <w:lang w:val="en-IN"/>
              </w:rPr>
              <w:lastRenderedPageBreak/>
              <w:t xml:space="preserve">bidding document, </w:t>
            </w:r>
            <w:r w:rsidRPr="00421D8E">
              <w:rPr>
                <w:i/>
                <w:spacing w:val="-1"/>
                <w:lang w:val="en-IN"/>
              </w:rPr>
              <w:t xml:space="preserve">subject to </w:t>
            </w:r>
            <w:proofErr w:type="spellStart"/>
            <w:r w:rsidRPr="00421D8E">
              <w:rPr>
                <w:i/>
                <w:spacing w:val="-1"/>
                <w:lang w:val="en-IN"/>
              </w:rPr>
              <w:t>Sl</w:t>
            </w:r>
            <w:proofErr w:type="spellEnd"/>
            <w:r w:rsidRPr="00421D8E">
              <w:rPr>
                <w:i/>
                <w:spacing w:val="-1"/>
                <w:lang w:val="en-IN"/>
              </w:rPr>
              <w:t xml:space="preserve"> No. 12 below of this table</w:t>
            </w:r>
          </w:p>
        </w:tc>
        <w:tc>
          <w:tcPr>
            <w:tcW w:w="2600" w:type="dxa"/>
          </w:tcPr>
          <w:p w:rsidR="00D444B4" w:rsidRPr="00421D8E" w:rsidRDefault="00D444B4" w:rsidP="009F6A76">
            <w:pPr>
              <w:spacing w:after="147"/>
              <w:jc w:val="center"/>
            </w:pPr>
          </w:p>
        </w:tc>
      </w:tr>
      <w:tr w:rsidR="00D444B4" w:rsidRPr="00421D8E" w:rsidTr="002E01A7">
        <w:trPr>
          <w:trHeight w:val="20"/>
        </w:trPr>
        <w:tc>
          <w:tcPr>
            <w:tcW w:w="597" w:type="dxa"/>
          </w:tcPr>
          <w:p w:rsidR="00D444B4" w:rsidRPr="00421D8E" w:rsidRDefault="00D444B4" w:rsidP="009F6A76">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lastRenderedPageBreak/>
              <w:t>12</w:t>
            </w:r>
          </w:p>
        </w:tc>
        <w:tc>
          <w:tcPr>
            <w:tcW w:w="5734" w:type="dxa"/>
          </w:tcPr>
          <w:p w:rsidR="00D444B4" w:rsidRPr="00BE5028" w:rsidRDefault="00D444B4" w:rsidP="009F6A76">
            <w:pPr>
              <w:pStyle w:val="BodyText"/>
              <w:widowControl w:val="0"/>
              <w:tabs>
                <w:tab w:val="left" w:pos="1086"/>
                <w:tab w:val="left" w:pos="5465"/>
              </w:tabs>
              <w:ind w:left="58" w:right="74"/>
              <w:rPr>
                <w:rFonts w:cs="Times New Roman"/>
                <w:spacing w:val="-1"/>
                <w:lang w:val="en-IN" w:bidi="ar-SA"/>
              </w:rPr>
            </w:pPr>
            <w:r w:rsidRPr="00BE5028">
              <w:rPr>
                <w:rFonts w:cs="Times New Roman"/>
                <w:lang w:bidi="ar-SA"/>
              </w:rPr>
              <w:t xml:space="preserve">Statement of Deviation from the requirements specified in the  RFB/ bidding documents including Conditions of Contract, Employer’s Requirement/ Specification and Drawings </w:t>
            </w:r>
            <w:proofErr w:type="spellStart"/>
            <w:r w:rsidRPr="00BE5028">
              <w:rPr>
                <w:rFonts w:cs="Times New Roman"/>
                <w:lang w:bidi="ar-SA"/>
              </w:rPr>
              <w:t>etc</w:t>
            </w:r>
            <w:proofErr w:type="spellEnd"/>
            <w:r w:rsidRPr="00BE5028">
              <w:rPr>
                <w:rFonts w:cs="Times New Roman"/>
                <w:lang w:bidi="ar-SA"/>
              </w:rPr>
              <w:t xml:space="preserve">, including, inter alia, the cost of withdrawal thereof, </w:t>
            </w:r>
            <w:r w:rsidRPr="00BE5028">
              <w:rPr>
                <w:rFonts w:cs="Times New Roman"/>
                <w:spacing w:val="-1"/>
                <w:lang w:val="en-IN" w:bidi="ar-SA"/>
              </w:rPr>
              <w:t xml:space="preserve">as per the format prescribed in </w:t>
            </w:r>
            <w:r w:rsidRPr="00BE5028">
              <w:rPr>
                <w:rFonts w:cs="Times New Roman"/>
                <w:b/>
                <w:spacing w:val="-1"/>
                <w:lang w:val="en-IN" w:bidi="ar-SA"/>
              </w:rPr>
              <w:t>Form 12</w:t>
            </w:r>
            <w:r w:rsidRPr="00BE5028">
              <w:rPr>
                <w:rFonts w:cs="Times New Roman"/>
                <w:spacing w:val="-1"/>
                <w:lang w:val="en-IN" w:bidi="ar-SA"/>
              </w:rPr>
              <w:t xml:space="preserve"> given in Section 4 of RFB/ bidding document</w:t>
            </w:r>
          </w:p>
        </w:tc>
        <w:tc>
          <w:tcPr>
            <w:tcW w:w="2600" w:type="dxa"/>
          </w:tcPr>
          <w:p w:rsidR="00D444B4" w:rsidRPr="00421D8E" w:rsidRDefault="00D444B4" w:rsidP="009F6A76">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13</w:t>
            </w:r>
          </w:p>
        </w:tc>
        <w:tc>
          <w:tcPr>
            <w:tcW w:w="5734" w:type="dxa"/>
          </w:tcPr>
          <w:p w:rsidR="002E01A7" w:rsidRPr="00BE5028" w:rsidRDefault="002E01A7" w:rsidP="002E01A7">
            <w:pPr>
              <w:pStyle w:val="BodyText"/>
              <w:widowControl w:val="0"/>
              <w:tabs>
                <w:tab w:val="left" w:pos="1086"/>
                <w:tab w:val="left" w:pos="5465"/>
              </w:tabs>
              <w:ind w:left="58" w:right="74"/>
              <w:rPr>
                <w:rFonts w:cs="Times New Roman"/>
                <w:lang w:bidi="ar-SA"/>
              </w:rPr>
            </w:pPr>
            <w:r w:rsidRPr="00BE5028">
              <w:rPr>
                <w:rFonts w:cs="Times New Roman"/>
                <w:lang w:bidi="ar-SA"/>
              </w:rPr>
              <w:t xml:space="preserve">Work Completion Schedule, </w:t>
            </w:r>
            <w:r w:rsidRPr="00BE5028">
              <w:rPr>
                <w:rFonts w:cs="Times New Roman"/>
                <w:spacing w:val="-1"/>
                <w:lang w:val="en-IN" w:bidi="ar-SA"/>
              </w:rPr>
              <w:t xml:space="preserve">as per the format prescribed in </w:t>
            </w:r>
            <w:r w:rsidRPr="00BE5028">
              <w:rPr>
                <w:rFonts w:cs="Times New Roman"/>
                <w:b/>
                <w:spacing w:val="-1"/>
                <w:lang w:val="en-IN" w:bidi="ar-SA"/>
              </w:rPr>
              <w:t>Form 13</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14</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lang w:bidi="ar-SA"/>
              </w:rPr>
            </w:pPr>
            <w:r w:rsidRPr="00BE5028">
              <w:rPr>
                <w:rFonts w:cs="Times New Roman"/>
                <w:lang w:bidi="ar-SA"/>
              </w:rPr>
              <w:t xml:space="preserve">Guarantee Declaration, </w:t>
            </w:r>
            <w:r w:rsidRPr="00BE5028">
              <w:rPr>
                <w:rFonts w:cs="Times New Roman"/>
                <w:spacing w:val="-1"/>
                <w:lang w:val="en-IN" w:bidi="ar-SA"/>
              </w:rPr>
              <w:t xml:space="preserve">as per the format prescribed in </w:t>
            </w:r>
            <w:r w:rsidRPr="00BE5028">
              <w:rPr>
                <w:rFonts w:cs="Times New Roman"/>
                <w:b/>
                <w:spacing w:val="-1"/>
                <w:lang w:val="en-IN" w:bidi="ar-SA"/>
              </w:rPr>
              <w:t>Form 14</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15</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lang w:bidi="ar-SA"/>
              </w:rPr>
            </w:pPr>
            <w:r w:rsidRPr="00BE5028">
              <w:rPr>
                <w:rFonts w:cs="Times New Roman"/>
                <w:lang w:bidi="ar-SA"/>
              </w:rPr>
              <w:t xml:space="preserve">Information regarding ex-employees of Employer in our firm, </w:t>
            </w:r>
            <w:r w:rsidRPr="00BE5028">
              <w:rPr>
                <w:rFonts w:cs="Times New Roman"/>
                <w:spacing w:val="-1"/>
                <w:lang w:val="en-IN" w:bidi="ar-SA"/>
              </w:rPr>
              <w:t xml:space="preserve">as per the format prescribed in </w:t>
            </w:r>
            <w:r w:rsidRPr="00BE5028">
              <w:rPr>
                <w:rFonts w:cs="Times New Roman"/>
                <w:b/>
                <w:spacing w:val="-1"/>
                <w:lang w:val="en-IN" w:bidi="ar-SA"/>
              </w:rPr>
              <w:t xml:space="preserve">Form 15 </w:t>
            </w:r>
            <w:r w:rsidRPr="00BE5028">
              <w:rPr>
                <w:rFonts w:cs="Times New Roman"/>
                <w:spacing w:val="-1"/>
                <w:lang w:val="en-IN" w:bidi="ar-SA"/>
              </w:rPr>
              <w:t>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16</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lang w:bidi="ar-SA"/>
              </w:rPr>
            </w:pPr>
            <w:r w:rsidRPr="00BE5028">
              <w:rPr>
                <w:rFonts w:cs="Times New Roman"/>
                <w:lang w:bidi="ar-SA"/>
              </w:rPr>
              <w:t xml:space="preserve">Filled up information regarding Price Adjustment Data, </w:t>
            </w:r>
            <w:r w:rsidRPr="00BE5028">
              <w:rPr>
                <w:rFonts w:cs="Times New Roman"/>
                <w:spacing w:val="-1"/>
                <w:lang w:val="en-IN" w:bidi="ar-SA"/>
              </w:rPr>
              <w:t xml:space="preserve">as per the format prescribed in </w:t>
            </w:r>
            <w:r w:rsidRPr="00BE5028">
              <w:rPr>
                <w:rFonts w:cs="Times New Roman"/>
                <w:b/>
                <w:spacing w:val="-1"/>
                <w:lang w:val="en-IN" w:bidi="ar-SA"/>
              </w:rPr>
              <w:t>Form 16</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17</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lang w:bidi="ar-SA"/>
              </w:rPr>
            </w:pPr>
            <w:r w:rsidRPr="00BE5028">
              <w:rPr>
                <w:rFonts w:cs="Times New Roman"/>
                <w:lang w:bidi="ar-SA"/>
              </w:rPr>
              <w:t xml:space="preserve">Option for Interest bearing Initial Advance payment and Information for E-payment, PF details and declaration regarding Micro/Small &amp; Medium Enterprises, </w:t>
            </w:r>
            <w:r w:rsidRPr="00BE5028">
              <w:rPr>
                <w:rFonts w:cs="Times New Roman"/>
                <w:spacing w:val="-1"/>
                <w:lang w:val="en-IN" w:bidi="ar-SA"/>
              </w:rPr>
              <w:t xml:space="preserve">as per the format prescribed in </w:t>
            </w:r>
            <w:r w:rsidRPr="00BE5028">
              <w:rPr>
                <w:rFonts w:cs="Times New Roman"/>
                <w:b/>
                <w:spacing w:val="-1"/>
                <w:lang w:val="en-IN" w:bidi="ar-SA"/>
              </w:rPr>
              <w:t>Form 17</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18</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spacing w:val="-1"/>
                <w:lang w:val="en-IN" w:bidi="ar-SA"/>
              </w:rPr>
            </w:pPr>
            <w:r w:rsidRPr="00BE5028">
              <w:rPr>
                <w:rFonts w:cs="Times New Roman"/>
                <w:lang w:bidi="ar-SA"/>
              </w:rPr>
              <w:t>Declaration for tax exemptions, reductions, allowances or benefits,</w:t>
            </w:r>
            <w:r w:rsidRPr="00BE5028">
              <w:rPr>
                <w:rFonts w:cs="Times New Roman"/>
                <w:spacing w:val="-1"/>
                <w:lang w:val="en-IN" w:bidi="ar-SA"/>
              </w:rPr>
              <w:t xml:space="preserve"> as per the format prescribed in </w:t>
            </w:r>
            <w:r w:rsidRPr="00BE5028">
              <w:rPr>
                <w:rFonts w:cs="Times New Roman"/>
                <w:b/>
                <w:spacing w:val="-1"/>
                <w:lang w:val="en-IN" w:bidi="ar-SA"/>
              </w:rPr>
              <w:t>Form 18</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19</w:t>
            </w:r>
          </w:p>
        </w:tc>
        <w:tc>
          <w:tcPr>
            <w:tcW w:w="5734" w:type="dxa"/>
          </w:tcPr>
          <w:p w:rsidR="002E01A7" w:rsidRPr="00421D8E" w:rsidRDefault="002E01A7" w:rsidP="007854BF">
            <w:pPr>
              <w:spacing w:after="120"/>
              <w:jc w:val="both"/>
              <w:rPr>
                <w:spacing w:val="-1"/>
                <w:lang w:val="en-IN"/>
              </w:rPr>
            </w:pPr>
            <w:r w:rsidRPr="00421D8E">
              <w:t xml:space="preserve">Bank Guarantee verification checklist, </w:t>
            </w:r>
            <w:r w:rsidRPr="00421D8E">
              <w:rPr>
                <w:spacing w:val="-1"/>
                <w:lang w:val="en-IN"/>
              </w:rPr>
              <w:t xml:space="preserve">as per the format prescribed in </w:t>
            </w:r>
            <w:r w:rsidRPr="00421D8E">
              <w:rPr>
                <w:b/>
                <w:spacing w:val="-1"/>
                <w:lang w:val="en-IN"/>
              </w:rPr>
              <w:t>Form 19</w:t>
            </w:r>
            <w:r w:rsidRPr="00421D8E">
              <w:rPr>
                <w:spacing w:val="-1"/>
                <w:lang w:val="en-IN"/>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20</w:t>
            </w:r>
          </w:p>
        </w:tc>
        <w:tc>
          <w:tcPr>
            <w:tcW w:w="5734" w:type="dxa"/>
          </w:tcPr>
          <w:p w:rsidR="002E01A7" w:rsidRPr="00BE5028" w:rsidRDefault="002E01A7" w:rsidP="002E01A7">
            <w:pPr>
              <w:pStyle w:val="BodyText"/>
              <w:widowControl w:val="0"/>
              <w:tabs>
                <w:tab w:val="left" w:pos="1086"/>
                <w:tab w:val="left" w:pos="5465"/>
              </w:tabs>
              <w:ind w:left="58" w:right="74"/>
              <w:jc w:val="left"/>
              <w:rPr>
                <w:rFonts w:cs="Times New Roman"/>
                <w:lang w:bidi="ar-SA"/>
              </w:rPr>
            </w:pPr>
            <w:r w:rsidRPr="00BE5028">
              <w:rPr>
                <w:rFonts w:cs="Times New Roman"/>
                <w:lang w:bidi="ar-SA"/>
              </w:rPr>
              <w:t xml:space="preserve">Additional Information, if any, as </w:t>
            </w:r>
            <w:r w:rsidRPr="00BE5028">
              <w:rPr>
                <w:rFonts w:cs="Times New Roman"/>
                <w:spacing w:val="-1"/>
                <w:lang w:val="en-IN" w:bidi="ar-SA"/>
              </w:rPr>
              <w:t xml:space="preserve"> per the format prescribed in </w:t>
            </w:r>
            <w:r w:rsidRPr="00BE5028">
              <w:rPr>
                <w:rFonts w:cs="Times New Roman"/>
                <w:b/>
                <w:spacing w:val="-1"/>
                <w:lang w:val="en-IN" w:bidi="ar-SA"/>
              </w:rPr>
              <w:t>Form 20</w:t>
            </w:r>
            <w:r w:rsidRPr="00BE5028">
              <w:rPr>
                <w:rFonts w:cs="Times New Roman"/>
                <w:spacing w:val="-1"/>
                <w:lang w:val="en-IN" w:bidi="ar-SA"/>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r w:rsidRPr="00421D8E">
              <w:rPr>
                <w:rFonts w:ascii="Times New Roman" w:hAnsi="Times New Roman" w:cs="Times New Roman"/>
                <w:lang w:val="en-IN"/>
              </w:rPr>
              <w:t>21</w:t>
            </w:r>
          </w:p>
        </w:tc>
        <w:tc>
          <w:tcPr>
            <w:tcW w:w="5734" w:type="dxa"/>
          </w:tcPr>
          <w:p w:rsidR="002E01A7" w:rsidRPr="00421D8E" w:rsidRDefault="002E01A7" w:rsidP="007854BF">
            <w:pPr>
              <w:spacing w:after="120"/>
              <w:jc w:val="both"/>
            </w:pPr>
            <w:r w:rsidRPr="00421D8E">
              <w:t xml:space="preserve">Integrity Pact, duly signed on each page by the person signing the bid, </w:t>
            </w:r>
            <w:r w:rsidRPr="00421D8E">
              <w:rPr>
                <w:spacing w:val="-1"/>
                <w:lang w:val="en-IN"/>
              </w:rPr>
              <w:t xml:space="preserve">as per the format prescribed in </w:t>
            </w:r>
            <w:r w:rsidRPr="00421D8E">
              <w:rPr>
                <w:b/>
                <w:spacing w:val="-1"/>
                <w:lang w:val="en-IN"/>
              </w:rPr>
              <w:t>Form 21</w:t>
            </w:r>
            <w:r w:rsidRPr="00421D8E">
              <w:rPr>
                <w:spacing w:val="-1"/>
                <w:lang w:val="en-IN"/>
              </w:rPr>
              <w:t xml:space="preserve"> given in Section 4 of RFB/ bidding document</w:t>
            </w: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rPr>
                <w:rFonts w:ascii="Times New Roman" w:hAnsi="Times New Roman" w:cs="Times New Roman"/>
                <w:lang w:val="en-IN"/>
              </w:rPr>
            </w:pPr>
          </w:p>
        </w:tc>
        <w:tc>
          <w:tcPr>
            <w:tcW w:w="5734" w:type="dxa"/>
          </w:tcPr>
          <w:p w:rsidR="002E01A7" w:rsidRPr="00421D8E" w:rsidRDefault="002E01A7" w:rsidP="002E01A7">
            <w:pPr>
              <w:spacing w:after="120"/>
              <w:ind w:left="231"/>
              <w:jc w:val="both"/>
            </w:pPr>
          </w:p>
        </w:tc>
        <w:tc>
          <w:tcPr>
            <w:tcW w:w="2600" w:type="dxa"/>
          </w:tcPr>
          <w:p w:rsidR="002E01A7" w:rsidRPr="00421D8E" w:rsidRDefault="002E01A7" w:rsidP="002E01A7">
            <w:pPr>
              <w:spacing w:after="147"/>
              <w:jc w:val="center"/>
            </w:pPr>
          </w:p>
        </w:tc>
      </w:tr>
      <w:tr w:rsidR="002E01A7" w:rsidRPr="00421D8E" w:rsidTr="002E01A7">
        <w:trPr>
          <w:trHeight w:val="20"/>
        </w:trPr>
        <w:tc>
          <w:tcPr>
            <w:tcW w:w="597" w:type="dxa"/>
          </w:tcPr>
          <w:p w:rsidR="002E01A7" w:rsidRPr="00421D8E" w:rsidRDefault="002E01A7" w:rsidP="002E01A7">
            <w:pPr>
              <w:pStyle w:val="TableParagraph"/>
              <w:spacing w:before="62"/>
              <w:ind w:left="100"/>
              <w:jc w:val="center"/>
              <w:rPr>
                <w:rFonts w:ascii="Times New Roman" w:hAnsi="Times New Roman" w:cs="Times New Roman"/>
                <w:lang w:val="en-IN"/>
              </w:rPr>
            </w:pPr>
          </w:p>
        </w:tc>
        <w:tc>
          <w:tcPr>
            <w:tcW w:w="5734" w:type="dxa"/>
          </w:tcPr>
          <w:p w:rsidR="002E01A7" w:rsidRPr="00421D8E" w:rsidRDefault="002E01A7" w:rsidP="002E01A7">
            <w:pPr>
              <w:spacing w:after="120"/>
              <w:ind w:left="231"/>
              <w:jc w:val="both"/>
            </w:pPr>
          </w:p>
        </w:tc>
        <w:tc>
          <w:tcPr>
            <w:tcW w:w="2600" w:type="dxa"/>
          </w:tcPr>
          <w:p w:rsidR="002E01A7" w:rsidRPr="00421D8E" w:rsidRDefault="002E01A7" w:rsidP="002E01A7">
            <w:pPr>
              <w:spacing w:after="147"/>
              <w:jc w:val="center"/>
            </w:pPr>
          </w:p>
        </w:tc>
      </w:tr>
    </w:tbl>
    <w:p w:rsidR="00D444B4" w:rsidRPr="00421D8E" w:rsidRDefault="00D444B4" w:rsidP="00D444B4">
      <w:pPr>
        <w:pStyle w:val="ListParagraph"/>
        <w:spacing w:after="120"/>
        <w:ind w:left="432"/>
        <w:contextualSpacing w:val="0"/>
        <w:jc w:val="both"/>
      </w:pPr>
    </w:p>
    <w:p w:rsidR="00D444B4" w:rsidRPr="00421D8E" w:rsidRDefault="00D444B4" w:rsidP="006A0FF3">
      <w:pPr>
        <w:pStyle w:val="ListParagraph"/>
        <w:numPr>
          <w:ilvl w:val="0"/>
          <w:numId w:val="58"/>
        </w:numPr>
        <w:spacing w:after="120"/>
        <w:ind w:left="432" w:hanging="432"/>
        <w:contextualSpacing w:val="0"/>
        <w:jc w:val="both"/>
      </w:pPr>
      <w:r w:rsidRPr="00421D8E">
        <w:rPr>
          <w:color w:val="000000"/>
        </w:rPr>
        <w:t xml:space="preserve">We are also submitting herewith the Financial Part of our Bid, online separately, as per the prescribed </w:t>
      </w:r>
      <w:proofErr w:type="gramStart"/>
      <w:r w:rsidRPr="00421D8E">
        <w:rPr>
          <w:color w:val="000000"/>
        </w:rPr>
        <w:t xml:space="preserve">Forms </w:t>
      </w:r>
      <w:r w:rsidRPr="00421D8E">
        <w:rPr>
          <w:spacing w:val="-1"/>
          <w:lang w:val="en-IN"/>
        </w:rPr>
        <w:t xml:space="preserve"> given</w:t>
      </w:r>
      <w:proofErr w:type="gramEnd"/>
      <w:r w:rsidRPr="00421D8E">
        <w:rPr>
          <w:spacing w:val="-1"/>
          <w:lang w:val="en-IN"/>
        </w:rPr>
        <w:t xml:space="preserve"> in Section 5 of RFB/ bidding document,</w:t>
      </w:r>
      <w:r w:rsidRPr="00421D8E">
        <w:rPr>
          <w:color w:val="000000"/>
        </w:rPr>
        <w:t xml:space="preserve">complete in all respects in electronic form only,  as per the requirements of RFB/ bidding document. We </w:t>
      </w:r>
      <w:r w:rsidRPr="00421D8E">
        <w:rPr>
          <w:color w:val="000000"/>
        </w:rPr>
        <w:lastRenderedPageBreak/>
        <w:t xml:space="preserve">confirm that the same </w:t>
      </w:r>
      <w:r w:rsidR="00E57C71" w:rsidRPr="00421D8E">
        <w:rPr>
          <w:color w:val="000000"/>
        </w:rPr>
        <w:t>does</w:t>
      </w:r>
      <w:r w:rsidRPr="00421D8E">
        <w:rPr>
          <w:color w:val="000000"/>
        </w:rPr>
        <w:t xml:space="preserve"> not contain any deviation, reservation or omission, failing which </w:t>
      </w:r>
      <w:proofErr w:type="gramStart"/>
      <w:r w:rsidRPr="00421D8E">
        <w:rPr>
          <w:color w:val="000000"/>
        </w:rPr>
        <w:t xml:space="preserve">it </w:t>
      </w:r>
      <w:r w:rsidRPr="00421D8E">
        <w:t xml:space="preserve"> is</w:t>
      </w:r>
      <w:proofErr w:type="gramEnd"/>
      <w:r w:rsidRPr="00421D8E">
        <w:t xml:space="preserve"> liable to be rejected.</w:t>
      </w:r>
    </w:p>
    <w:p w:rsidR="00D444B4" w:rsidRPr="00421D8E" w:rsidRDefault="00D444B4" w:rsidP="00D444B4">
      <w:pPr>
        <w:spacing w:after="120"/>
        <w:jc w:val="both"/>
      </w:pPr>
    </w:p>
    <w:p w:rsidR="00D444B4" w:rsidRPr="00421D8E" w:rsidRDefault="00D444B4" w:rsidP="006A0FF3">
      <w:pPr>
        <w:pStyle w:val="ListParagraph"/>
        <w:numPr>
          <w:ilvl w:val="0"/>
          <w:numId w:val="58"/>
        </w:numPr>
        <w:spacing w:after="120"/>
        <w:ind w:left="432" w:hanging="432"/>
        <w:contextualSpacing w:val="0"/>
        <w:jc w:val="both"/>
      </w:pPr>
      <w:r w:rsidRPr="00421D8E">
        <w:rPr>
          <w:rFonts w:eastAsia="Calibri"/>
          <w:b/>
          <w:bCs/>
          <w:color w:val="000000"/>
          <w:sz w:val="22"/>
          <w:lang w:val="en-IN"/>
        </w:rPr>
        <w:t>Contact Person</w:t>
      </w:r>
    </w:p>
    <w:p w:rsidR="00D444B4" w:rsidRPr="00421D8E" w:rsidRDefault="00D444B4" w:rsidP="00D444B4">
      <w:pPr>
        <w:autoSpaceDE w:val="0"/>
        <w:autoSpaceDN w:val="0"/>
        <w:adjustRightInd w:val="0"/>
        <w:spacing w:line="276" w:lineRule="auto"/>
        <w:rPr>
          <w:color w:val="000000"/>
        </w:rPr>
      </w:pPr>
    </w:p>
    <w:p w:rsidR="00D444B4" w:rsidRPr="00421D8E" w:rsidRDefault="00D444B4" w:rsidP="00D444B4">
      <w:pPr>
        <w:autoSpaceDE w:val="0"/>
        <w:autoSpaceDN w:val="0"/>
        <w:adjustRightInd w:val="0"/>
        <w:spacing w:line="276" w:lineRule="auto"/>
        <w:ind w:left="426"/>
        <w:rPr>
          <w:color w:val="000000"/>
        </w:rPr>
      </w:pPr>
      <w:r w:rsidRPr="00421D8E">
        <w:rPr>
          <w:color w:val="000000"/>
        </w:rPr>
        <w:t xml:space="preserve">Details of the contact person representing </w:t>
      </w:r>
      <w:proofErr w:type="gramStart"/>
      <w:r w:rsidRPr="00421D8E">
        <w:rPr>
          <w:color w:val="000000"/>
        </w:rPr>
        <w:t>us  supported</w:t>
      </w:r>
      <w:proofErr w:type="gramEnd"/>
      <w:r w:rsidRPr="00421D8E">
        <w:rPr>
          <w:color w:val="000000"/>
        </w:rPr>
        <w:t xml:space="preserve"> by the Power of Attorney, as  prescribed, are furnished as under:</w:t>
      </w:r>
    </w:p>
    <w:p w:rsidR="00D444B4" w:rsidRPr="00421D8E" w:rsidRDefault="00D444B4" w:rsidP="00D444B4">
      <w:pPr>
        <w:autoSpaceDE w:val="0"/>
        <w:autoSpaceDN w:val="0"/>
        <w:adjustRightInd w:val="0"/>
        <w:spacing w:line="276" w:lineRule="auto"/>
        <w:ind w:left="426"/>
        <w:rPr>
          <w:color w:val="000000"/>
        </w:rPr>
      </w:pPr>
    </w:p>
    <w:p w:rsidR="00D444B4" w:rsidRPr="00421D8E" w:rsidRDefault="00D444B4" w:rsidP="00D444B4">
      <w:pPr>
        <w:autoSpaceDE w:val="0"/>
        <w:autoSpaceDN w:val="0"/>
        <w:adjustRightInd w:val="0"/>
        <w:spacing w:line="276" w:lineRule="auto"/>
        <w:ind w:left="426"/>
        <w:rPr>
          <w:color w:val="000000"/>
        </w:rPr>
      </w:pPr>
      <w:r w:rsidRPr="00421D8E">
        <w:rPr>
          <w:color w:val="000000"/>
        </w:rPr>
        <w:t>Name: ………………………………………………….</w:t>
      </w:r>
    </w:p>
    <w:p w:rsidR="00D444B4" w:rsidRPr="00421D8E" w:rsidRDefault="00D444B4" w:rsidP="00D444B4">
      <w:pPr>
        <w:autoSpaceDE w:val="0"/>
        <w:autoSpaceDN w:val="0"/>
        <w:adjustRightInd w:val="0"/>
        <w:spacing w:line="276" w:lineRule="auto"/>
        <w:ind w:left="426"/>
        <w:rPr>
          <w:color w:val="000000"/>
        </w:rPr>
      </w:pPr>
      <w:r w:rsidRPr="00421D8E">
        <w:rPr>
          <w:color w:val="000000"/>
        </w:rPr>
        <w:t>Designation: ………………………………………………….</w:t>
      </w:r>
    </w:p>
    <w:p w:rsidR="00D444B4" w:rsidRPr="00421D8E" w:rsidRDefault="00D444B4" w:rsidP="00D444B4">
      <w:pPr>
        <w:autoSpaceDE w:val="0"/>
        <w:autoSpaceDN w:val="0"/>
        <w:adjustRightInd w:val="0"/>
        <w:spacing w:line="276" w:lineRule="auto"/>
        <w:ind w:left="426"/>
        <w:rPr>
          <w:color w:val="000000"/>
        </w:rPr>
      </w:pPr>
      <w:r w:rsidRPr="00421D8E">
        <w:rPr>
          <w:color w:val="000000"/>
        </w:rPr>
        <w:t>Company: ………………………………………………….</w:t>
      </w:r>
    </w:p>
    <w:p w:rsidR="00D444B4" w:rsidRPr="00421D8E" w:rsidRDefault="00D444B4" w:rsidP="00D444B4">
      <w:pPr>
        <w:autoSpaceDE w:val="0"/>
        <w:autoSpaceDN w:val="0"/>
        <w:adjustRightInd w:val="0"/>
        <w:spacing w:line="276" w:lineRule="auto"/>
        <w:ind w:left="426"/>
        <w:rPr>
          <w:color w:val="000000"/>
        </w:rPr>
      </w:pPr>
      <w:r w:rsidRPr="00421D8E">
        <w:rPr>
          <w:color w:val="000000"/>
        </w:rPr>
        <w:t>Address: ………………………………………………….</w:t>
      </w:r>
    </w:p>
    <w:p w:rsidR="00D444B4" w:rsidRPr="00421D8E" w:rsidRDefault="00D444B4" w:rsidP="00D444B4">
      <w:pPr>
        <w:autoSpaceDE w:val="0"/>
        <w:autoSpaceDN w:val="0"/>
        <w:adjustRightInd w:val="0"/>
        <w:spacing w:line="276" w:lineRule="auto"/>
        <w:ind w:left="426"/>
        <w:rPr>
          <w:color w:val="000000"/>
        </w:rPr>
      </w:pPr>
      <w:r w:rsidRPr="00421D8E">
        <w:rPr>
          <w:color w:val="000000"/>
        </w:rPr>
        <w:t>Mobile: ………………………………………………….</w:t>
      </w:r>
    </w:p>
    <w:p w:rsidR="00D444B4" w:rsidRPr="00421D8E" w:rsidRDefault="00D444B4" w:rsidP="00D444B4">
      <w:pPr>
        <w:autoSpaceDE w:val="0"/>
        <w:autoSpaceDN w:val="0"/>
        <w:adjustRightInd w:val="0"/>
        <w:spacing w:line="276" w:lineRule="auto"/>
        <w:ind w:left="426"/>
        <w:rPr>
          <w:color w:val="000000"/>
        </w:rPr>
      </w:pPr>
      <w:r w:rsidRPr="00421D8E">
        <w:rPr>
          <w:color w:val="000000"/>
        </w:rPr>
        <w:t>Phone: ………………………………………………….</w:t>
      </w:r>
    </w:p>
    <w:p w:rsidR="00D444B4" w:rsidRPr="00421D8E" w:rsidRDefault="00D444B4" w:rsidP="00D444B4">
      <w:pPr>
        <w:autoSpaceDE w:val="0"/>
        <w:autoSpaceDN w:val="0"/>
        <w:adjustRightInd w:val="0"/>
        <w:spacing w:line="276" w:lineRule="auto"/>
        <w:ind w:left="426"/>
        <w:rPr>
          <w:color w:val="000000"/>
        </w:rPr>
      </w:pPr>
      <w:r w:rsidRPr="00421D8E">
        <w:rPr>
          <w:color w:val="000000"/>
        </w:rPr>
        <w:t>Fax: ………………………………………………….</w:t>
      </w:r>
    </w:p>
    <w:p w:rsidR="00D444B4" w:rsidRPr="00421D8E" w:rsidRDefault="00D444B4" w:rsidP="00D444B4">
      <w:pPr>
        <w:pStyle w:val="ListParagraph"/>
        <w:spacing w:after="120"/>
        <w:ind w:left="426"/>
        <w:contextualSpacing w:val="0"/>
        <w:jc w:val="both"/>
      </w:pPr>
      <w:r w:rsidRPr="00421D8E">
        <w:rPr>
          <w:color w:val="000000"/>
        </w:rPr>
        <w:t>Email: ………………………………………………….</w:t>
      </w:r>
    </w:p>
    <w:p w:rsidR="00D444B4" w:rsidRPr="00421D8E" w:rsidRDefault="00D444B4" w:rsidP="00D444B4">
      <w:pPr>
        <w:autoSpaceDE w:val="0"/>
        <w:autoSpaceDN w:val="0"/>
        <w:adjustRightInd w:val="0"/>
        <w:spacing w:line="276" w:lineRule="auto"/>
        <w:rPr>
          <w:color w:val="000000"/>
          <w:highlight w:val="cyan"/>
        </w:rPr>
      </w:pPr>
    </w:p>
    <w:p w:rsidR="00D444B4" w:rsidRPr="00421D8E" w:rsidRDefault="00D444B4" w:rsidP="00D444B4">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D444B4" w:rsidRPr="00421D8E" w:rsidRDefault="00D444B4" w:rsidP="00D444B4">
      <w:pPr>
        <w:spacing w:after="120"/>
        <w:jc w:val="both"/>
      </w:pPr>
    </w:p>
    <w:p w:rsidR="00D444B4" w:rsidRPr="00421D8E" w:rsidRDefault="00D444B4" w:rsidP="00D444B4">
      <w:pPr>
        <w:tabs>
          <w:tab w:val="right" w:pos="8460"/>
        </w:tabs>
        <w:ind w:left="720"/>
        <w:jc w:val="both"/>
        <w:rPr>
          <w:lang w:val="en-GB"/>
        </w:rPr>
      </w:pPr>
      <w:r w:rsidRPr="00421D8E">
        <w:rPr>
          <w:lang w:val="en-GB"/>
        </w:rPr>
        <w:t>_________________________________________________________________</w:t>
      </w:r>
    </w:p>
    <w:p w:rsidR="00D444B4" w:rsidRPr="00421D8E" w:rsidRDefault="00D444B4" w:rsidP="00D444B4">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D444B4" w:rsidRPr="00421D8E" w:rsidRDefault="00D444B4" w:rsidP="00D444B4">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D444B4" w:rsidRPr="00421D8E" w:rsidRDefault="00D444B4" w:rsidP="00D444B4">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D444B4" w:rsidRPr="00421D8E" w:rsidRDefault="00D444B4" w:rsidP="00D444B4">
      <w:pPr>
        <w:tabs>
          <w:tab w:val="right" w:pos="8460"/>
        </w:tabs>
        <w:ind w:left="720"/>
        <w:jc w:val="both"/>
      </w:pPr>
      <w:r w:rsidRPr="00421D8E">
        <w:t>Name of Bidder (Sole Bidder’s name or Consortium/ JV’s name, if applicable):</w:t>
      </w:r>
    </w:p>
    <w:p w:rsidR="00D444B4" w:rsidRPr="00421D8E" w:rsidRDefault="00D444B4" w:rsidP="00D444B4">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D444B4" w:rsidRPr="00421D8E" w:rsidRDefault="00D444B4" w:rsidP="00D444B4">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D444B4" w:rsidRPr="00421D8E" w:rsidRDefault="00D444B4" w:rsidP="00D444B4">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D444B4" w:rsidRPr="00421D8E" w:rsidRDefault="00D444B4" w:rsidP="00D444B4">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D444B4" w:rsidRPr="00421D8E" w:rsidRDefault="00D444B4" w:rsidP="00D444B4">
      <w:pPr>
        <w:pStyle w:val="BodyTextIndent"/>
        <w:ind w:left="0"/>
        <w:rPr>
          <w:szCs w:val="24"/>
        </w:rPr>
      </w:pPr>
    </w:p>
    <w:p w:rsidR="00D444B4" w:rsidRPr="00421D8E" w:rsidRDefault="00D444B4" w:rsidP="00D444B4">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r w:rsidR="00E57C71" w:rsidRPr="00421D8E">
        <w:rPr>
          <w:i/>
        </w:rPr>
        <w:t>authorized</w:t>
      </w:r>
      <w:r w:rsidRPr="00421D8E">
        <w:rPr>
          <w:i/>
        </w:rPr>
        <w:t xml:space="preserve"> signatory as per ITB 19.4,  in either case the power of attorney of the authorized bid signatory (signatories) must be attached}</w:t>
      </w:r>
    </w:p>
    <w:p w:rsidR="00D444B4" w:rsidRPr="00421D8E" w:rsidRDefault="00D444B4" w:rsidP="00D444B4">
      <w:pPr>
        <w:spacing w:after="120"/>
        <w:jc w:val="both"/>
      </w:pPr>
    </w:p>
    <w:p w:rsidR="00296FAD" w:rsidRPr="00421D8E" w:rsidRDefault="00296FAD" w:rsidP="00296FAD">
      <w:pPr>
        <w:spacing w:after="120"/>
        <w:jc w:val="both"/>
      </w:pPr>
    </w:p>
    <w:p w:rsidR="00FC29C0" w:rsidRPr="00421D8E" w:rsidRDefault="00FC29C0">
      <w:r w:rsidRPr="00421D8E">
        <w:br w:type="page"/>
      </w:r>
    </w:p>
    <w:p w:rsidR="00FC29C0" w:rsidRPr="00421D8E" w:rsidRDefault="00FC29C0" w:rsidP="00FC29C0">
      <w:pPr>
        <w:pStyle w:val="Heading2"/>
        <w:jc w:val="right"/>
        <w:rPr>
          <w:rFonts w:ascii="Times New Roman" w:hAnsi="Times New Roman"/>
          <w:sz w:val="28"/>
          <w:szCs w:val="28"/>
        </w:rPr>
      </w:pPr>
      <w:bookmarkStart w:id="478" w:name="_Toc87612299"/>
      <w:bookmarkStart w:id="479" w:name="_Toc88216134"/>
      <w:bookmarkStart w:id="480" w:name="_Toc88492290"/>
      <w:r w:rsidRPr="00421D8E">
        <w:rPr>
          <w:rFonts w:ascii="Times New Roman" w:hAnsi="Times New Roman"/>
          <w:sz w:val="28"/>
          <w:szCs w:val="28"/>
        </w:rPr>
        <w:lastRenderedPageBreak/>
        <w:t xml:space="preserve">Form </w:t>
      </w:r>
      <w:r w:rsidR="00276CA2" w:rsidRPr="00421D8E">
        <w:rPr>
          <w:rFonts w:ascii="Times New Roman" w:hAnsi="Times New Roman"/>
          <w:sz w:val="28"/>
          <w:szCs w:val="28"/>
        </w:rPr>
        <w:t>2</w:t>
      </w:r>
      <w:bookmarkEnd w:id="478"/>
      <w:bookmarkEnd w:id="479"/>
      <w:bookmarkEnd w:id="480"/>
    </w:p>
    <w:p w:rsidR="00FC29C0" w:rsidRPr="00421D8E" w:rsidRDefault="00FC29C0" w:rsidP="00FC29C0">
      <w:pPr>
        <w:jc w:val="right"/>
        <w:rPr>
          <w:b/>
          <w:bCs/>
        </w:rPr>
      </w:pPr>
      <w:r w:rsidRPr="00421D8E">
        <w:rPr>
          <w:b/>
          <w:bCs/>
          <w:sz w:val="22"/>
          <w:szCs w:val="22"/>
        </w:rPr>
        <w:t>(Appendix to Technical Part of the Bid)</w:t>
      </w:r>
    </w:p>
    <w:p w:rsidR="00296FAD" w:rsidRPr="00421D8E" w:rsidRDefault="00296FAD" w:rsidP="00296FAD"/>
    <w:p w:rsidR="00276CA2" w:rsidRPr="00421D8E" w:rsidRDefault="00276CA2" w:rsidP="00464904">
      <w:pPr>
        <w:pStyle w:val="Heading3"/>
        <w:jc w:val="center"/>
        <w:rPr>
          <w:b/>
          <w:bCs/>
        </w:rPr>
      </w:pPr>
      <w:bookmarkStart w:id="481" w:name="_Toc87612300"/>
      <w:bookmarkStart w:id="482" w:name="_Toc88216135"/>
      <w:bookmarkStart w:id="483" w:name="_Toc88492291"/>
      <w:r w:rsidRPr="00421D8E">
        <w:rPr>
          <w:b/>
          <w:bCs/>
        </w:rPr>
        <w:t>Format for Bidder Information Sheet</w:t>
      </w:r>
      <w:bookmarkEnd w:id="481"/>
      <w:bookmarkEnd w:id="482"/>
      <w:bookmarkEnd w:id="483"/>
    </w:p>
    <w:p w:rsidR="00276CA2" w:rsidRPr="00421D8E" w:rsidRDefault="00276CA2" w:rsidP="00276CA2">
      <w:pPr>
        <w:pStyle w:val="BankNormal"/>
        <w:jc w:val="both"/>
        <w:rPr>
          <w:i/>
          <w:iCs/>
        </w:rPr>
      </w:pPr>
      <w:r w:rsidRPr="00421D8E">
        <w:rPr>
          <w:i/>
          <w:iCs/>
        </w:rPr>
        <w:t>[The Bidder shall fill in this Form in accordance with the instructions indicated below. No alterations to its format shall be permitted and no substitutions shall be accepted.]</w:t>
      </w:r>
    </w:p>
    <w:p w:rsidR="00276CA2" w:rsidRPr="00421D8E" w:rsidRDefault="00276CA2" w:rsidP="00276CA2">
      <w:pPr>
        <w:ind w:left="720" w:hanging="720"/>
        <w:jc w:val="right"/>
      </w:pPr>
    </w:p>
    <w:p w:rsidR="00276CA2" w:rsidRPr="00421D8E" w:rsidRDefault="00276CA2" w:rsidP="00276CA2">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276CA2" w:rsidRPr="00421D8E" w:rsidRDefault="00276CA2" w:rsidP="00276CA2">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276CA2" w:rsidRPr="00421D8E" w:rsidRDefault="00276CA2" w:rsidP="00276CA2">
      <w:pPr>
        <w:ind w:left="720" w:hanging="720"/>
        <w:jc w:val="right"/>
      </w:pPr>
    </w:p>
    <w:p w:rsidR="00276CA2" w:rsidRPr="00421D8E" w:rsidRDefault="00276CA2" w:rsidP="00276CA2">
      <w:pPr>
        <w:ind w:left="720" w:hanging="720"/>
        <w:jc w:val="right"/>
      </w:pPr>
      <w:r w:rsidRPr="00421D8E">
        <w:t>Page ________ of_ ______ pages</w:t>
      </w:r>
    </w:p>
    <w:p w:rsidR="00276CA2" w:rsidRPr="00421D8E" w:rsidRDefault="00276CA2" w:rsidP="00276CA2">
      <w:pPr>
        <w:jc w:val="right"/>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76CA2" w:rsidRPr="00421D8E" w:rsidTr="009F6A76">
        <w:trPr>
          <w:cantSplit/>
          <w:trHeight w:val="440"/>
        </w:trPr>
        <w:tc>
          <w:tcPr>
            <w:tcW w:w="9180" w:type="dxa"/>
            <w:tcBorders>
              <w:bottom w:val="nil"/>
            </w:tcBorders>
          </w:tcPr>
          <w:p w:rsidR="00276CA2" w:rsidRPr="00421D8E" w:rsidRDefault="00276CA2" w:rsidP="009F6A76">
            <w:pPr>
              <w:suppressAutoHyphens/>
              <w:spacing w:before="40" w:after="40"/>
              <w:ind w:left="360" w:hanging="360"/>
            </w:pPr>
            <w:r w:rsidRPr="00421D8E">
              <w:rPr>
                <w:spacing w:val="-2"/>
              </w:rPr>
              <w:t>1.  Bidder’s</w:t>
            </w:r>
            <w:r w:rsidRPr="00421D8E">
              <w:t xml:space="preserve"> Legal Name </w:t>
            </w:r>
          </w:p>
          <w:p w:rsidR="00276CA2" w:rsidRPr="00421D8E" w:rsidRDefault="00276CA2" w:rsidP="009F6A76">
            <w:pPr>
              <w:spacing w:before="40" w:after="40"/>
            </w:pPr>
          </w:p>
        </w:tc>
      </w:tr>
      <w:tr w:rsidR="00276CA2" w:rsidRPr="00421D8E" w:rsidTr="009F6A76">
        <w:trPr>
          <w:cantSplit/>
          <w:trHeight w:val="440"/>
        </w:trPr>
        <w:tc>
          <w:tcPr>
            <w:tcW w:w="9180" w:type="dxa"/>
            <w:tcBorders>
              <w:bottom w:val="nil"/>
            </w:tcBorders>
          </w:tcPr>
          <w:p w:rsidR="00276CA2" w:rsidRPr="00421D8E" w:rsidRDefault="00276CA2" w:rsidP="009F6A76">
            <w:pPr>
              <w:suppressAutoHyphens/>
              <w:spacing w:before="40" w:after="40"/>
              <w:ind w:left="360" w:hanging="360"/>
              <w:rPr>
                <w:spacing w:val="-2"/>
              </w:rPr>
            </w:pPr>
            <w:r w:rsidRPr="00421D8E">
              <w:rPr>
                <w:spacing w:val="-2"/>
              </w:rPr>
              <w:t>2. Legal Status of the Bidder</w:t>
            </w:r>
          </w:p>
        </w:tc>
      </w:tr>
      <w:tr w:rsidR="00276CA2" w:rsidRPr="00421D8E" w:rsidTr="009F6A76">
        <w:trPr>
          <w:cantSplit/>
          <w:trHeight w:val="674"/>
        </w:trPr>
        <w:tc>
          <w:tcPr>
            <w:tcW w:w="9180" w:type="dxa"/>
            <w:tcBorders>
              <w:left w:val="single" w:sz="4" w:space="0" w:color="auto"/>
            </w:tcBorders>
          </w:tcPr>
          <w:p w:rsidR="00276CA2" w:rsidRPr="00421D8E" w:rsidRDefault="00276CA2" w:rsidP="009F6A76">
            <w:pPr>
              <w:suppressAutoHyphens/>
              <w:spacing w:before="40" w:after="40"/>
            </w:pPr>
            <w:r w:rsidRPr="00421D8E">
              <w:t>3.  Bidder’s</w:t>
            </w:r>
            <w:r w:rsidRPr="00421D8E">
              <w:rPr>
                <w:spacing w:val="-2"/>
              </w:rPr>
              <w:t xml:space="preserve"> Country of Registration:</w:t>
            </w:r>
          </w:p>
        </w:tc>
      </w:tr>
      <w:tr w:rsidR="00276CA2" w:rsidRPr="00421D8E" w:rsidTr="009F6A76">
        <w:trPr>
          <w:cantSplit/>
          <w:trHeight w:val="674"/>
        </w:trPr>
        <w:tc>
          <w:tcPr>
            <w:tcW w:w="9180" w:type="dxa"/>
            <w:tcBorders>
              <w:left w:val="single" w:sz="4" w:space="0" w:color="auto"/>
            </w:tcBorders>
          </w:tcPr>
          <w:p w:rsidR="00276CA2" w:rsidRPr="00421D8E" w:rsidRDefault="00276CA2" w:rsidP="009F6A76">
            <w:pPr>
              <w:suppressAutoHyphens/>
              <w:spacing w:before="40" w:after="40"/>
              <w:rPr>
                <w:spacing w:val="-2"/>
              </w:rPr>
            </w:pPr>
            <w:r w:rsidRPr="00421D8E">
              <w:rPr>
                <w:spacing w:val="-2"/>
              </w:rPr>
              <w:t xml:space="preserve">4.  Bidder’s Year of Registration: </w:t>
            </w:r>
          </w:p>
        </w:tc>
      </w:tr>
      <w:tr w:rsidR="00276CA2" w:rsidRPr="00421D8E" w:rsidTr="009F6A76">
        <w:trPr>
          <w:cantSplit/>
        </w:trPr>
        <w:tc>
          <w:tcPr>
            <w:tcW w:w="9180" w:type="dxa"/>
            <w:tcBorders>
              <w:left w:val="single" w:sz="4" w:space="0" w:color="auto"/>
            </w:tcBorders>
          </w:tcPr>
          <w:p w:rsidR="00276CA2" w:rsidRPr="00421D8E" w:rsidRDefault="00276CA2" w:rsidP="009F6A76">
            <w:pPr>
              <w:suppressAutoHyphens/>
              <w:spacing w:before="40" w:after="40"/>
              <w:rPr>
                <w:spacing w:val="-2"/>
              </w:rPr>
            </w:pPr>
            <w:r w:rsidRPr="00421D8E">
              <w:rPr>
                <w:spacing w:val="-2"/>
              </w:rPr>
              <w:t>5.  Bidder’s Legal Address in Country of Registration:</w:t>
            </w:r>
          </w:p>
          <w:p w:rsidR="00276CA2" w:rsidRPr="00421D8E" w:rsidRDefault="00276CA2" w:rsidP="009F6A76">
            <w:pPr>
              <w:suppressAutoHyphens/>
              <w:spacing w:before="40" w:after="40"/>
              <w:rPr>
                <w:spacing w:val="-2"/>
              </w:rPr>
            </w:pPr>
          </w:p>
        </w:tc>
      </w:tr>
      <w:tr w:rsidR="00276CA2" w:rsidRPr="00421D8E" w:rsidTr="009F6A76">
        <w:trPr>
          <w:cantSplit/>
        </w:trPr>
        <w:tc>
          <w:tcPr>
            <w:tcW w:w="9180" w:type="dxa"/>
          </w:tcPr>
          <w:p w:rsidR="00276CA2" w:rsidRPr="00421D8E" w:rsidRDefault="00276CA2" w:rsidP="009F6A76">
            <w:pPr>
              <w:pStyle w:val="Outline"/>
              <w:suppressAutoHyphens/>
              <w:spacing w:before="120" w:after="40"/>
              <w:rPr>
                <w:spacing w:val="-2"/>
                <w:kern w:val="0"/>
              </w:rPr>
            </w:pPr>
            <w:r w:rsidRPr="00421D8E">
              <w:rPr>
                <w:spacing w:val="-2"/>
                <w:kern w:val="0"/>
              </w:rPr>
              <w:t>6.  Bidder’s Authorized Representative Information</w:t>
            </w:r>
          </w:p>
          <w:p w:rsidR="00276CA2" w:rsidRPr="00421D8E" w:rsidRDefault="00276CA2" w:rsidP="009F6A76">
            <w:pPr>
              <w:pStyle w:val="Outline1"/>
              <w:keepNext w:val="0"/>
              <w:tabs>
                <w:tab w:val="clear" w:pos="360"/>
              </w:tabs>
              <w:suppressAutoHyphens/>
              <w:spacing w:before="120" w:after="40"/>
              <w:rPr>
                <w:spacing w:val="-2"/>
                <w:kern w:val="0"/>
              </w:rPr>
            </w:pPr>
            <w:r w:rsidRPr="00421D8E">
              <w:rPr>
                <w:spacing w:val="-2"/>
                <w:kern w:val="0"/>
              </w:rPr>
              <w:t xml:space="preserve">     Name:</w:t>
            </w:r>
          </w:p>
          <w:p w:rsidR="00276CA2" w:rsidRPr="00421D8E" w:rsidRDefault="00276CA2" w:rsidP="009F6A76">
            <w:pPr>
              <w:suppressAutoHyphens/>
              <w:spacing w:before="120" w:after="40"/>
              <w:rPr>
                <w:spacing w:val="-2"/>
              </w:rPr>
            </w:pPr>
            <w:r w:rsidRPr="00421D8E">
              <w:rPr>
                <w:spacing w:val="-2"/>
              </w:rPr>
              <w:t xml:space="preserve">     Address:</w:t>
            </w:r>
          </w:p>
          <w:p w:rsidR="00276CA2" w:rsidRPr="00421D8E" w:rsidRDefault="00276CA2" w:rsidP="009F6A76">
            <w:pPr>
              <w:suppressAutoHyphens/>
              <w:spacing w:before="120" w:after="40"/>
              <w:rPr>
                <w:spacing w:val="-2"/>
              </w:rPr>
            </w:pPr>
            <w:r w:rsidRPr="00421D8E">
              <w:rPr>
                <w:spacing w:val="-2"/>
              </w:rPr>
              <w:t xml:space="preserve">     Telephone/Fax numbers:</w:t>
            </w:r>
          </w:p>
          <w:p w:rsidR="00276CA2" w:rsidRPr="00421D8E" w:rsidRDefault="00276CA2" w:rsidP="009F6A76">
            <w:pPr>
              <w:suppressAutoHyphens/>
              <w:spacing w:before="120" w:after="40"/>
              <w:rPr>
                <w:spacing w:val="-2"/>
              </w:rPr>
            </w:pPr>
            <w:r w:rsidRPr="00421D8E">
              <w:rPr>
                <w:spacing w:val="-2"/>
              </w:rPr>
              <w:t xml:space="preserve">     Email Address:</w:t>
            </w:r>
          </w:p>
          <w:p w:rsidR="00276CA2" w:rsidRPr="00421D8E" w:rsidRDefault="00276CA2" w:rsidP="009F6A76">
            <w:pPr>
              <w:suppressAutoHyphens/>
              <w:spacing w:before="120" w:after="40"/>
              <w:rPr>
                <w:spacing w:val="-2"/>
              </w:rPr>
            </w:pPr>
          </w:p>
        </w:tc>
      </w:tr>
      <w:tr w:rsidR="00276CA2" w:rsidRPr="00421D8E" w:rsidTr="009F6A76">
        <w:trPr>
          <w:cantSplit/>
        </w:trPr>
        <w:tc>
          <w:tcPr>
            <w:tcW w:w="9180" w:type="dxa"/>
          </w:tcPr>
          <w:p w:rsidR="00276CA2" w:rsidRPr="00421D8E" w:rsidRDefault="00276CA2" w:rsidP="009F6A76">
            <w:r w:rsidRPr="00421D8E">
              <w:t xml:space="preserve">7. </w:t>
            </w:r>
            <w:r w:rsidRPr="00421D8E">
              <w:rPr>
                <w:spacing w:val="-2"/>
              </w:rPr>
              <w:t xml:space="preserve">Attached are copies of original documents of </w:t>
            </w:r>
            <w:r w:rsidRPr="00421D8E">
              <w:rPr>
                <w:i/>
                <w:spacing w:val="-2"/>
              </w:rPr>
              <w:t>[check the box(</w:t>
            </w:r>
            <w:proofErr w:type="spellStart"/>
            <w:r w:rsidRPr="00421D8E">
              <w:rPr>
                <w:i/>
                <w:spacing w:val="-2"/>
              </w:rPr>
              <w:t>es</w:t>
            </w:r>
            <w:proofErr w:type="spellEnd"/>
            <w:r w:rsidRPr="00421D8E">
              <w:rPr>
                <w:i/>
                <w:spacing w:val="-2"/>
              </w:rPr>
              <w:t>) of the attached original documents]</w:t>
            </w:r>
          </w:p>
          <w:p w:rsidR="00276CA2" w:rsidRPr="00BE5028" w:rsidRDefault="00276CA2" w:rsidP="006A0FF3">
            <w:pPr>
              <w:pStyle w:val="ListParagraph"/>
              <w:numPr>
                <w:ilvl w:val="0"/>
                <w:numId w:val="59"/>
              </w:numPr>
              <w:spacing w:before="40" w:after="120"/>
              <w:ind w:left="549"/>
              <w:rPr>
                <w:rFonts w:cs="Times New Roman"/>
                <w:spacing w:val="-8"/>
                <w:lang w:bidi="ar-SA"/>
              </w:rPr>
            </w:pPr>
            <w:proofErr w:type="spellStart"/>
            <w:r w:rsidRPr="00BE5028">
              <w:rPr>
                <w:rFonts w:cs="Times New Roman"/>
                <w:lang w:eastAsia="it-IT" w:bidi="ar-SA"/>
              </w:rPr>
              <w:t>Self certified</w:t>
            </w:r>
            <w:proofErr w:type="spellEnd"/>
            <w:r w:rsidRPr="00BE5028">
              <w:rPr>
                <w:rFonts w:cs="Times New Roman"/>
                <w:lang w:eastAsia="it-IT" w:bidi="ar-SA"/>
              </w:rPr>
              <w:t xml:space="preserve"> copy of the  document to establish legal status of the firm viz. Certificate of Incorporation issued under the Companies Act / The Limited Liability Partnership  Act / Partnership deed etc. as applicable;</w:t>
            </w:r>
          </w:p>
          <w:p w:rsidR="00276CA2" w:rsidRPr="00BE5028" w:rsidRDefault="00276CA2" w:rsidP="006A0FF3">
            <w:pPr>
              <w:pStyle w:val="ListParagraph"/>
              <w:numPr>
                <w:ilvl w:val="0"/>
                <w:numId w:val="59"/>
              </w:numPr>
              <w:spacing w:before="40" w:after="120"/>
              <w:ind w:left="549"/>
              <w:rPr>
                <w:rFonts w:cs="Times New Roman"/>
                <w:spacing w:val="-8"/>
                <w:lang w:bidi="ar-SA"/>
              </w:rPr>
            </w:pPr>
            <w:proofErr w:type="spellStart"/>
            <w:r w:rsidRPr="00BE5028">
              <w:rPr>
                <w:rFonts w:cs="Times New Roman"/>
                <w:lang w:bidi="ar-SA"/>
              </w:rPr>
              <w:t>Self certified</w:t>
            </w:r>
            <w:proofErr w:type="spellEnd"/>
            <w:r w:rsidRPr="00BE5028">
              <w:rPr>
                <w:rFonts w:cs="Times New Roman"/>
                <w:lang w:bidi="ar-SA"/>
              </w:rPr>
              <w:t xml:space="preserve"> copy of PAN</w:t>
            </w:r>
          </w:p>
          <w:p w:rsidR="00276CA2" w:rsidRPr="00BE5028" w:rsidRDefault="00276CA2" w:rsidP="006A0FF3">
            <w:pPr>
              <w:pStyle w:val="ListParagraph"/>
              <w:numPr>
                <w:ilvl w:val="0"/>
                <w:numId w:val="59"/>
              </w:numPr>
              <w:spacing w:before="40" w:after="120"/>
              <w:ind w:left="549"/>
              <w:rPr>
                <w:rFonts w:cs="Times New Roman"/>
                <w:spacing w:val="-8"/>
                <w:lang w:bidi="ar-SA"/>
              </w:rPr>
            </w:pPr>
            <w:proofErr w:type="spellStart"/>
            <w:r w:rsidRPr="00BE5028">
              <w:rPr>
                <w:rFonts w:cs="Times New Roman"/>
                <w:lang w:bidi="ar-SA"/>
              </w:rPr>
              <w:t>Self certified</w:t>
            </w:r>
            <w:proofErr w:type="spellEnd"/>
            <w:r w:rsidRPr="00BE5028">
              <w:rPr>
                <w:rFonts w:cs="Times New Roman"/>
                <w:lang w:bidi="ar-SA"/>
              </w:rPr>
              <w:t xml:space="preserve"> copy of GST Registration;</w:t>
            </w:r>
          </w:p>
          <w:p w:rsidR="00276CA2" w:rsidRPr="00BE5028" w:rsidRDefault="00276CA2" w:rsidP="006A0FF3">
            <w:pPr>
              <w:pStyle w:val="ListParagraph"/>
              <w:numPr>
                <w:ilvl w:val="0"/>
                <w:numId w:val="59"/>
              </w:numPr>
              <w:spacing w:before="40" w:after="120"/>
              <w:ind w:left="549"/>
              <w:rPr>
                <w:rFonts w:cs="Times New Roman"/>
                <w:spacing w:val="-8"/>
                <w:lang w:bidi="ar-SA"/>
              </w:rPr>
            </w:pPr>
            <w:proofErr w:type="spellStart"/>
            <w:r w:rsidRPr="00BE5028">
              <w:rPr>
                <w:rFonts w:cs="Times New Roman"/>
                <w:lang w:bidi="ar-SA"/>
              </w:rPr>
              <w:t>Self certified</w:t>
            </w:r>
            <w:proofErr w:type="spellEnd"/>
            <w:r w:rsidRPr="00BE5028">
              <w:rPr>
                <w:rFonts w:cs="Times New Roman"/>
                <w:lang w:bidi="ar-SA"/>
              </w:rPr>
              <w:t xml:space="preserve"> copy in support of MSME, if applicable</w:t>
            </w:r>
          </w:p>
          <w:p w:rsidR="00276CA2" w:rsidRPr="00BE5028" w:rsidRDefault="00276CA2" w:rsidP="006A0FF3">
            <w:pPr>
              <w:pStyle w:val="ListParagraph"/>
              <w:numPr>
                <w:ilvl w:val="0"/>
                <w:numId w:val="59"/>
              </w:numPr>
              <w:spacing w:before="40" w:after="120"/>
              <w:ind w:left="549"/>
              <w:rPr>
                <w:rFonts w:cs="Times New Roman"/>
                <w:spacing w:val="-8"/>
                <w:lang w:bidi="ar-SA"/>
              </w:rPr>
            </w:pPr>
            <w:r w:rsidRPr="00BE5028">
              <w:rPr>
                <w:rFonts w:cs="Times New Roman"/>
                <w:spacing w:val="-2"/>
                <w:lang w:bidi="ar-SA"/>
              </w:rPr>
              <w:t xml:space="preserve">Organizational chart </w:t>
            </w:r>
            <w:proofErr w:type="gramStart"/>
            <w:r w:rsidRPr="00BE5028">
              <w:rPr>
                <w:rFonts w:cs="Times New Roman"/>
                <w:spacing w:val="-2"/>
                <w:lang w:bidi="ar-SA"/>
              </w:rPr>
              <w:t>including  a</w:t>
            </w:r>
            <w:proofErr w:type="gramEnd"/>
            <w:r w:rsidRPr="00BE5028">
              <w:rPr>
                <w:rFonts w:cs="Times New Roman"/>
                <w:spacing w:val="-2"/>
                <w:lang w:bidi="ar-SA"/>
              </w:rPr>
              <w:t xml:space="preserve"> list of Board of Directors/ Key Management </w:t>
            </w:r>
            <w:proofErr w:type="spellStart"/>
            <w:r w:rsidRPr="00BE5028">
              <w:rPr>
                <w:rFonts w:cs="Times New Roman"/>
                <w:spacing w:val="-2"/>
                <w:lang w:bidi="ar-SA"/>
              </w:rPr>
              <w:t>Personnels</w:t>
            </w:r>
            <w:proofErr w:type="spellEnd"/>
            <w:r w:rsidRPr="00BE5028">
              <w:rPr>
                <w:rFonts w:cs="Times New Roman"/>
                <w:spacing w:val="-2"/>
                <w:lang w:bidi="ar-SA"/>
              </w:rPr>
              <w:t>..</w:t>
            </w:r>
          </w:p>
          <w:p w:rsidR="00276CA2" w:rsidRPr="00421D8E" w:rsidRDefault="00276CA2" w:rsidP="009F6A76"/>
        </w:tc>
      </w:tr>
      <w:tr w:rsidR="00276CA2" w:rsidRPr="00421D8E" w:rsidTr="009F6A76">
        <w:trPr>
          <w:cantSplit/>
        </w:trPr>
        <w:tc>
          <w:tcPr>
            <w:tcW w:w="9180" w:type="dxa"/>
          </w:tcPr>
          <w:p w:rsidR="00276CA2" w:rsidRPr="00421D8E" w:rsidRDefault="00276CA2" w:rsidP="009F6A76">
            <w:r w:rsidRPr="00421D8E">
              <w:lastRenderedPageBreak/>
              <w:t>Note : In case of JV/ Consortium, the afore details/ documents are to be furnished for each of the JV/ Consortium Members</w:t>
            </w:r>
          </w:p>
        </w:tc>
      </w:tr>
    </w:tbl>
    <w:p w:rsidR="00276CA2" w:rsidRPr="00421D8E" w:rsidRDefault="00276CA2" w:rsidP="00276CA2">
      <w:pPr>
        <w:autoSpaceDE w:val="0"/>
        <w:autoSpaceDN w:val="0"/>
        <w:adjustRightInd w:val="0"/>
        <w:spacing w:line="276" w:lineRule="auto"/>
        <w:rPr>
          <w:color w:val="000000"/>
          <w:highlight w:val="cyan"/>
        </w:rPr>
      </w:pPr>
    </w:p>
    <w:p w:rsidR="00276CA2" w:rsidRPr="00421D8E" w:rsidRDefault="00276CA2" w:rsidP="00276CA2">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276CA2" w:rsidRPr="00421D8E" w:rsidRDefault="00276CA2" w:rsidP="00276CA2">
      <w:pPr>
        <w:spacing w:after="120"/>
        <w:jc w:val="both"/>
      </w:pPr>
    </w:p>
    <w:p w:rsidR="00276CA2" w:rsidRPr="00421D8E" w:rsidRDefault="00276CA2" w:rsidP="00276CA2">
      <w:pPr>
        <w:tabs>
          <w:tab w:val="right" w:pos="8460"/>
        </w:tabs>
        <w:ind w:left="720"/>
        <w:jc w:val="both"/>
        <w:rPr>
          <w:lang w:val="en-GB"/>
        </w:rPr>
      </w:pPr>
      <w:r w:rsidRPr="00421D8E">
        <w:rPr>
          <w:lang w:val="en-GB"/>
        </w:rPr>
        <w:t>_________________________________________________________________</w:t>
      </w:r>
    </w:p>
    <w:p w:rsidR="00276CA2" w:rsidRPr="00421D8E" w:rsidRDefault="00276CA2" w:rsidP="00276CA2">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276CA2" w:rsidRPr="00421D8E" w:rsidRDefault="00276CA2" w:rsidP="00276CA2">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276CA2" w:rsidRPr="00421D8E" w:rsidRDefault="00276CA2" w:rsidP="00276CA2">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276CA2" w:rsidRPr="00421D8E" w:rsidRDefault="00276CA2" w:rsidP="00276CA2">
      <w:pPr>
        <w:tabs>
          <w:tab w:val="right" w:pos="8460"/>
        </w:tabs>
        <w:ind w:left="720"/>
        <w:jc w:val="both"/>
      </w:pPr>
      <w:r w:rsidRPr="00421D8E">
        <w:t>Name of Bidder (Sole Bidder’s name or Consortium/ JV’s name, if applicable):</w:t>
      </w:r>
    </w:p>
    <w:p w:rsidR="00276CA2" w:rsidRPr="00421D8E" w:rsidRDefault="00276CA2" w:rsidP="00276CA2">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276CA2" w:rsidRPr="00421D8E" w:rsidRDefault="00276CA2" w:rsidP="00276CA2">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276CA2" w:rsidRPr="00421D8E" w:rsidRDefault="00276CA2" w:rsidP="00276CA2">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276CA2" w:rsidRPr="00421D8E" w:rsidRDefault="00276CA2" w:rsidP="00276CA2">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276CA2" w:rsidRPr="00421D8E" w:rsidRDefault="00276CA2" w:rsidP="00276CA2">
      <w:pPr>
        <w:pStyle w:val="BodyTextIndent"/>
        <w:ind w:left="0"/>
        <w:rPr>
          <w:szCs w:val="24"/>
        </w:rPr>
      </w:pPr>
    </w:p>
    <w:p w:rsidR="00276CA2" w:rsidRPr="00421D8E" w:rsidRDefault="00276CA2" w:rsidP="00276CA2">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r w:rsidR="00E57C71" w:rsidRPr="00421D8E">
        <w:rPr>
          <w:i/>
        </w:rPr>
        <w:t>authorized</w:t>
      </w:r>
      <w:r w:rsidRPr="00421D8E">
        <w:rPr>
          <w:i/>
        </w:rPr>
        <w:t xml:space="preserve"> signatory as per ITB 19.4,  in either case the power of attorney of the authorized bid signatory (signatories) must be attached}</w:t>
      </w:r>
    </w:p>
    <w:p w:rsidR="005C7BA4" w:rsidRPr="00421D8E" w:rsidRDefault="00276CA2" w:rsidP="000E0D0E">
      <w:pPr>
        <w:pStyle w:val="Heading2"/>
        <w:jc w:val="right"/>
        <w:rPr>
          <w:rFonts w:ascii="Times New Roman" w:hAnsi="Times New Roman"/>
        </w:rPr>
      </w:pPr>
      <w:r w:rsidRPr="00421D8E">
        <w:rPr>
          <w:rFonts w:ascii="Times New Roman" w:hAnsi="Times New Roman"/>
        </w:rPr>
        <w:br w:type="page"/>
      </w:r>
    </w:p>
    <w:p w:rsidR="00276CA2" w:rsidRPr="00421D8E" w:rsidRDefault="00276CA2" w:rsidP="000E0D0E">
      <w:pPr>
        <w:pStyle w:val="Heading2"/>
        <w:jc w:val="right"/>
        <w:rPr>
          <w:rFonts w:ascii="Times New Roman" w:hAnsi="Times New Roman"/>
          <w:sz w:val="28"/>
          <w:szCs w:val="28"/>
        </w:rPr>
      </w:pPr>
      <w:r w:rsidRPr="00421D8E">
        <w:rPr>
          <w:rFonts w:ascii="Times New Roman" w:hAnsi="Times New Roman"/>
        </w:rPr>
        <w:lastRenderedPageBreak/>
        <w:br w:type="page"/>
      </w:r>
      <w:bookmarkStart w:id="484" w:name="_Toc87612301"/>
      <w:bookmarkStart w:id="485" w:name="_Toc88216136"/>
      <w:bookmarkStart w:id="486" w:name="_Toc88492292"/>
      <w:r w:rsidRPr="00421D8E">
        <w:rPr>
          <w:rFonts w:ascii="Times New Roman" w:hAnsi="Times New Roman"/>
          <w:sz w:val="28"/>
          <w:szCs w:val="28"/>
        </w:rPr>
        <w:lastRenderedPageBreak/>
        <w:t>Form 3</w:t>
      </w:r>
      <w:r w:rsidR="0086442C" w:rsidRPr="00421D8E">
        <w:rPr>
          <w:rFonts w:ascii="Times New Roman" w:hAnsi="Times New Roman"/>
          <w:sz w:val="28"/>
          <w:szCs w:val="28"/>
        </w:rPr>
        <w:t>A</w:t>
      </w:r>
      <w:bookmarkEnd w:id="484"/>
      <w:bookmarkEnd w:id="485"/>
      <w:bookmarkEnd w:id="486"/>
    </w:p>
    <w:p w:rsidR="00276CA2" w:rsidRPr="00421D8E" w:rsidRDefault="00276CA2" w:rsidP="00276CA2">
      <w:pPr>
        <w:pStyle w:val="Section4-Heading2"/>
        <w:jc w:val="right"/>
        <w:rPr>
          <w:sz w:val="22"/>
          <w:szCs w:val="22"/>
        </w:rPr>
      </w:pPr>
      <w:r w:rsidRPr="00421D8E">
        <w:rPr>
          <w:sz w:val="22"/>
          <w:szCs w:val="22"/>
        </w:rPr>
        <w:t>(Appendix to Technical Part of the Bid)</w:t>
      </w:r>
    </w:p>
    <w:p w:rsidR="00276CA2" w:rsidRPr="00421D8E" w:rsidRDefault="00276CA2" w:rsidP="00276CA2">
      <w:pPr>
        <w:ind w:left="720" w:hanging="720"/>
        <w:jc w:val="right"/>
      </w:pPr>
    </w:p>
    <w:p w:rsidR="00276CA2" w:rsidRPr="00421D8E" w:rsidRDefault="00276CA2" w:rsidP="00464904">
      <w:pPr>
        <w:pStyle w:val="Heading3"/>
        <w:jc w:val="center"/>
        <w:rPr>
          <w:b/>
          <w:bCs/>
        </w:rPr>
      </w:pPr>
      <w:bookmarkStart w:id="487" w:name="_Toc87612302"/>
      <w:bookmarkStart w:id="488" w:name="_Toc88216137"/>
      <w:bookmarkStart w:id="489" w:name="_Toc88492293"/>
      <w:proofErr w:type="gramStart"/>
      <w:r w:rsidRPr="00421D8E">
        <w:rPr>
          <w:b/>
          <w:bCs/>
        </w:rPr>
        <w:t>Format  of</w:t>
      </w:r>
      <w:proofErr w:type="gramEnd"/>
      <w:r w:rsidRPr="00421D8E">
        <w:rPr>
          <w:b/>
          <w:bCs/>
        </w:rPr>
        <w:t xml:space="preserve"> Bid Securing Declaration</w:t>
      </w:r>
      <w:r w:rsidRPr="00421D8E">
        <w:rPr>
          <w:b/>
          <w:bCs/>
        </w:rPr>
        <w:br/>
        <w:t>(if applicable)</w:t>
      </w:r>
      <w:bookmarkEnd w:id="487"/>
      <w:bookmarkEnd w:id="488"/>
      <w:bookmarkEnd w:id="489"/>
    </w:p>
    <w:p w:rsidR="00276CA2" w:rsidRPr="00421D8E" w:rsidRDefault="00276CA2" w:rsidP="00276CA2">
      <w:pPr>
        <w:jc w:val="center"/>
        <w:rPr>
          <w:u w:val="single"/>
        </w:rPr>
      </w:pPr>
      <w:r w:rsidRPr="00421D8E">
        <w:rPr>
          <w:u w:val="single"/>
        </w:rPr>
        <w:t>BID SECURING DECLARATION</w:t>
      </w:r>
    </w:p>
    <w:p w:rsidR="00276CA2" w:rsidRPr="00421D8E" w:rsidRDefault="00276CA2" w:rsidP="00276CA2"/>
    <w:p w:rsidR="00276CA2" w:rsidRPr="00421D8E" w:rsidRDefault="00276CA2" w:rsidP="00276CA2">
      <w:pPr>
        <w:rPr>
          <w:color w:val="000000"/>
        </w:rPr>
      </w:pPr>
      <w:r w:rsidRPr="00421D8E">
        <w:rPr>
          <w:color w:val="000000"/>
        </w:rPr>
        <w:t xml:space="preserve">Whereas, I/We   (name </w:t>
      </w:r>
      <w:proofErr w:type="gramStart"/>
      <w:r w:rsidRPr="00421D8E">
        <w:rPr>
          <w:color w:val="000000"/>
        </w:rPr>
        <w:t>of  Bidder</w:t>
      </w:r>
      <w:proofErr w:type="gramEnd"/>
      <w:r w:rsidRPr="00421D8E">
        <w:rPr>
          <w:color w:val="000000"/>
        </w:rPr>
        <w:t xml:space="preserve">) --------------------------- have submitted Bid  for </w:t>
      </w:r>
      <w:r w:rsidRPr="00421D8E">
        <w:rPr>
          <w:color w:val="000000"/>
          <w:highlight w:val="yellow"/>
        </w:rPr>
        <w:t>------------------</w:t>
      </w:r>
      <w:r w:rsidRPr="00421D8E">
        <w:rPr>
          <w:color w:val="000000"/>
        </w:rPr>
        <w:t xml:space="preserve"> (name of Package)  in response to Request For Bid (RFB) no: -</w:t>
      </w:r>
      <w:r w:rsidRPr="00421D8E">
        <w:rPr>
          <w:color w:val="000000"/>
          <w:highlight w:val="yellow"/>
        </w:rPr>
        <w:t>--------------------------</w:t>
      </w:r>
      <w:r w:rsidRPr="00421D8E">
        <w:rPr>
          <w:color w:val="000000"/>
        </w:rPr>
        <w:t xml:space="preserve"> dated </w:t>
      </w:r>
      <w:r w:rsidRPr="00421D8E">
        <w:rPr>
          <w:color w:val="000000"/>
          <w:highlight w:val="yellow"/>
        </w:rPr>
        <w:t>--------------------------</w:t>
      </w:r>
    </w:p>
    <w:p w:rsidR="00276CA2" w:rsidRPr="00421D8E" w:rsidRDefault="00276CA2" w:rsidP="00276CA2">
      <w:pPr>
        <w:rPr>
          <w:color w:val="000000"/>
        </w:rPr>
      </w:pPr>
    </w:p>
    <w:p w:rsidR="00276CA2" w:rsidRPr="00421D8E" w:rsidRDefault="00276CA2" w:rsidP="00276CA2">
      <w:pPr>
        <w:rPr>
          <w:color w:val="000000"/>
        </w:rPr>
      </w:pPr>
      <w:r w:rsidRPr="00421D8E">
        <w:rPr>
          <w:color w:val="000000"/>
        </w:rPr>
        <w:t xml:space="preserve">I/We hereby submit following declaration in lieu </w:t>
      </w:r>
      <w:proofErr w:type="gramStart"/>
      <w:r w:rsidRPr="00421D8E">
        <w:rPr>
          <w:color w:val="000000"/>
        </w:rPr>
        <w:t>of  Bid</w:t>
      </w:r>
      <w:proofErr w:type="gramEnd"/>
      <w:r w:rsidRPr="00421D8E">
        <w:rPr>
          <w:color w:val="000000"/>
        </w:rPr>
        <w:t xml:space="preserve"> Security/ Earnest Money Deposit:</w:t>
      </w:r>
    </w:p>
    <w:p w:rsidR="00276CA2" w:rsidRPr="00421D8E" w:rsidRDefault="00276CA2" w:rsidP="00276CA2">
      <w:pPr>
        <w:rPr>
          <w:color w:val="000000"/>
        </w:rPr>
      </w:pPr>
    </w:p>
    <w:p w:rsidR="00276CA2" w:rsidRPr="00421D8E" w:rsidRDefault="00276CA2" w:rsidP="00276CA2">
      <w:pPr>
        <w:ind w:left="284" w:hanging="284"/>
        <w:rPr>
          <w:color w:val="000000"/>
        </w:rPr>
      </w:pPr>
      <w:r w:rsidRPr="00421D8E">
        <w:rPr>
          <w:color w:val="000000"/>
        </w:rPr>
        <w:t>1.</w:t>
      </w:r>
      <w:r w:rsidRPr="00421D8E">
        <w:rPr>
          <w:color w:val="000000"/>
        </w:rPr>
        <w:tab/>
        <w:t>If after the opening of Proposal, I/We withdraw and/or modify my/our Proposal during its period of validity (including extended validity) as specified in the RFB document,</w:t>
      </w:r>
    </w:p>
    <w:p w:rsidR="00276CA2" w:rsidRPr="00421D8E" w:rsidRDefault="00276CA2" w:rsidP="00276CA2">
      <w:pPr>
        <w:rPr>
          <w:color w:val="000000"/>
        </w:rPr>
      </w:pPr>
      <w:r w:rsidRPr="00421D8E">
        <w:rPr>
          <w:color w:val="000000"/>
        </w:rPr>
        <w:t>Or</w:t>
      </w:r>
    </w:p>
    <w:p w:rsidR="00276CA2" w:rsidRPr="00421D8E" w:rsidRDefault="00276CA2" w:rsidP="00276CA2">
      <w:pPr>
        <w:ind w:left="284" w:hanging="284"/>
        <w:rPr>
          <w:color w:val="000000"/>
        </w:rPr>
      </w:pPr>
      <w:r w:rsidRPr="00421D8E">
        <w:rPr>
          <w:color w:val="000000"/>
        </w:rPr>
        <w:t>2.</w:t>
      </w:r>
      <w:r w:rsidRPr="00421D8E">
        <w:rPr>
          <w:color w:val="000000"/>
        </w:rPr>
        <w:tab/>
        <w:t>If, after the issue of Notification of Award of the Contract, I/We fail to sign the Contract, or to submit Contract Performance Guarantee  before the deadline specified  in the RFB document,</w:t>
      </w:r>
    </w:p>
    <w:p w:rsidR="00276CA2" w:rsidRPr="00421D8E" w:rsidRDefault="00276CA2" w:rsidP="00276CA2">
      <w:pPr>
        <w:rPr>
          <w:color w:val="000000"/>
        </w:rPr>
      </w:pPr>
      <w:r w:rsidRPr="00421D8E">
        <w:rPr>
          <w:color w:val="000000"/>
        </w:rPr>
        <w:t>Or</w:t>
      </w:r>
    </w:p>
    <w:p w:rsidR="00276CA2" w:rsidRPr="00421D8E" w:rsidRDefault="00276CA2" w:rsidP="00276CA2">
      <w:pPr>
        <w:ind w:left="284" w:hanging="284"/>
        <w:rPr>
          <w:color w:val="000000"/>
        </w:rPr>
      </w:pPr>
      <w:r w:rsidRPr="00421D8E">
        <w:rPr>
          <w:color w:val="000000"/>
        </w:rPr>
        <w:t>3.</w:t>
      </w:r>
      <w:r w:rsidRPr="00421D8E">
        <w:rPr>
          <w:color w:val="000000"/>
        </w:rPr>
        <w:tab/>
        <w:t>If, in case of I/ we fail to ensure that the Contract becomes Effective as specified in the RFB document.</w:t>
      </w:r>
    </w:p>
    <w:p w:rsidR="00276CA2" w:rsidRPr="00421D8E" w:rsidRDefault="00276CA2" w:rsidP="00276CA2">
      <w:pPr>
        <w:rPr>
          <w:color w:val="000000"/>
        </w:rPr>
      </w:pPr>
    </w:p>
    <w:p w:rsidR="00276CA2" w:rsidRPr="00421D8E" w:rsidRDefault="00276CA2" w:rsidP="00276CA2">
      <w:pPr>
        <w:rPr>
          <w:color w:val="000000"/>
        </w:rPr>
      </w:pPr>
      <w:r w:rsidRPr="00421D8E">
        <w:rPr>
          <w:color w:val="000000"/>
        </w:rPr>
        <w:t>I/we shall be suspended from and shall not be eligible to participate for a period of [</w:t>
      </w:r>
      <w:r w:rsidRPr="00421D8E">
        <w:rPr>
          <w:color w:val="000000"/>
          <w:highlight w:val="yellow"/>
        </w:rPr>
        <w:t>…</w:t>
      </w:r>
      <w:r w:rsidRPr="00421D8E">
        <w:rPr>
          <w:i/>
          <w:color w:val="000000"/>
          <w:highlight w:val="yellow"/>
        </w:rPr>
        <w:t xml:space="preserve"> to be filled in by the </w:t>
      </w:r>
      <w:proofErr w:type="spellStart"/>
      <w:r w:rsidRPr="00421D8E">
        <w:rPr>
          <w:i/>
          <w:color w:val="000000"/>
          <w:highlight w:val="yellow"/>
        </w:rPr>
        <w:t>Utilityas</w:t>
      </w:r>
      <w:proofErr w:type="spellEnd"/>
      <w:r w:rsidRPr="00421D8E">
        <w:rPr>
          <w:i/>
          <w:color w:val="000000"/>
          <w:highlight w:val="yellow"/>
        </w:rPr>
        <w:t xml:space="preserve"> per ITB 18.8</w:t>
      </w:r>
      <w:r w:rsidRPr="00421D8E">
        <w:rPr>
          <w:color w:val="000000"/>
          <w:highlight w:val="yellow"/>
        </w:rPr>
        <w:t>….</w:t>
      </w:r>
      <w:r w:rsidRPr="00421D8E">
        <w:rPr>
          <w:color w:val="000000"/>
        </w:rPr>
        <w:t>] year from date of issue of the suspension order, in the bidding against any of the Notice Inviting Tenders/ Invitation For Bids/ Request for Proposal/ Bid etc. issued by [</w:t>
      </w:r>
      <w:r w:rsidRPr="00421D8E">
        <w:rPr>
          <w:color w:val="000000"/>
          <w:highlight w:val="yellow"/>
        </w:rPr>
        <w:t xml:space="preserve">Name of </w:t>
      </w:r>
      <w:proofErr w:type="spellStart"/>
      <w:r w:rsidRPr="00421D8E">
        <w:rPr>
          <w:color w:val="000000"/>
          <w:highlight w:val="yellow"/>
        </w:rPr>
        <w:t>Discom</w:t>
      </w:r>
      <w:proofErr w:type="spellEnd"/>
      <w:proofErr w:type="gramStart"/>
      <w:r w:rsidRPr="00421D8E">
        <w:rPr>
          <w:color w:val="000000"/>
        </w:rPr>
        <w:t>]during</w:t>
      </w:r>
      <w:proofErr w:type="gramEnd"/>
      <w:r w:rsidRPr="00421D8E">
        <w:rPr>
          <w:color w:val="000000"/>
        </w:rPr>
        <w:t xml:space="preserve"> that period .</w:t>
      </w:r>
    </w:p>
    <w:p w:rsidR="00276CA2" w:rsidRPr="00421D8E" w:rsidRDefault="00276CA2" w:rsidP="00276CA2">
      <w:pPr>
        <w:rPr>
          <w:color w:val="000000"/>
        </w:rPr>
      </w:pPr>
    </w:p>
    <w:p w:rsidR="00276CA2" w:rsidRPr="00421D8E" w:rsidRDefault="00276CA2" w:rsidP="00276CA2">
      <w:pPr>
        <w:autoSpaceDE w:val="0"/>
        <w:autoSpaceDN w:val="0"/>
        <w:adjustRightInd w:val="0"/>
        <w:spacing w:line="276" w:lineRule="auto"/>
        <w:rPr>
          <w:color w:val="000000"/>
          <w:highlight w:val="cyan"/>
        </w:rPr>
      </w:pPr>
    </w:p>
    <w:p w:rsidR="00276CA2" w:rsidRPr="00421D8E" w:rsidRDefault="00276CA2" w:rsidP="00276CA2">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276CA2" w:rsidRPr="00421D8E" w:rsidRDefault="00276CA2" w:rsidP="00276CA2">
      <w:pPr>
        <w:spacing w:after="120"/>
        <w:jc w:val="both"/>
      </w:pPr>
    </w:p>
    <w:p w:rsidR="00276CA2" w:rsidRPr="00421D8E" w:rsidRDefault="00276CA2" w:rsidP="00276CA2">
      <w:pPr>
        <w:tabs>
          <w:tab w:val="right" w:pos="8460"/>
        </w:tabs>
        <w:ind w:left="720"/>
        <w:jc w:val="both"/>
        <w:rPr>
          <w:lang w:val="en-GB"/>
        </w:rPr>
      </w:pPr>
      <w:r w:rsidRPr="00421D8E">
        <w:rPr>
          <w:lang w:val="en-GB"/>
        </w:rPr>
        <w:t>_________________________________________________________________</w:t>
      </w:r>
    </w:p>
    <w:p w:rsidR="00276CA2" w:rsidRPr="00421D8E" w:rsidRDefault="00276CA2" w:rsidP="00276CA2">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276CA2" w:rsidRPr="00421D8E" w:rsidRDefault="00276CA2" w:rsidP="00276CA2">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276CA2" w:rsidRPr="00421D8E" w:rsidRDefault="00276CA2" w:rsidP="00276CA2">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276CA2" w:rsidRPr="00421D8E" w:rsidRDefault="00276CA2" w:rsidP="00276CA2">
      <w:pPr>
        <w:tabs>
          <w:tab w:val="right" w:pos="8460"/>
        </w:tabs>
        <w:ind w:left="720"/>
        <w:jc w:val="both"/>
      </w:pPr>
      <w:r w:rsidRPr="00421D8E">
        <w:t>Name of Bidder (Sole Bidder’s name or Consortium/ JV’s name, if applicable):</w:t>
      </w:r>
    </w:p>
    <w:p w:rsidR="00276CA2" w:rsidRPr="00421D8E" w:rsidRDefault="00276CA2" w:rsidP="00276CA2">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276CA2" w:rsidRPr="00421D8E" w:rsidRDefault="00276CA2" w:rsidP="00276CA2">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276CA2" w:rsidRPr="00421D8E" w:rsidRDefault="00276CA2" w:rsidP="00276CA2">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276CA2" w:rsidRPr="00421D8E" w:rsidRDefault="00276CA2" w:rsidP="00276CA2">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276CA2" w:rsidRPr="00421D8E" w:rsidRDefault="00276CA2" w:rsidP="00276CA2">
      <w:pPr>
        <w:pStyle w:val="BodyTextIndent"/>
        <w:ind w:left="0"/>
        <w:rPr>
          <w:szCs w:val="24"/>
        </w:rPr>
      </w:pPr>
    </w:p>
    <w:p w:rsidR="0086442C" w:rsidRPr="00421D8E" w:rsidRDefault="00276CA2" w:rsidP="0086442C">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r w:rsidR="00E57C71" w:rsidRPr="00421D8E">
        <w:rPr>
          <w:i/>
        </w:rPr>
        <w:t>authorized</w:t>
      </w:r>
      <w:r w:rsidRPr="00421D8E">
        <w:rPr>
          <w:i/>
        </w:rPr>
        <w:t xml:space="preserve"> signatory as per ITB 19.4,  in either case the power of attorney of the authorized bid signatory (signatories) must be attached}</w:t>
      </w:r>
      <w:r w:rsidRPr="00421D8E">
        <w:br w:type="page"/>
      </w:r>
    </w:p>
    <w:p w:rsidR="0086442C" w:rsidRPr="00421D8E" w:rsidRDefault="0086442C" w:rsidP="0086442C">
      <w:pPr>
        <w:tabs>
          <w:tab w:val="right" w:pos="8460"/>
        </w:tabs>
        <w:ind w:left="720"/>
        <w:jc w:val="both"/>
      </w:pPr>
    </w:p>
    <w:p w:rsidR="0086442C" w:rsidRPr="00421D8E" w:rsidRDefault="0086442C" w:rsidP="0086442C">
      <w:pPr>
        <w:pStyle w:val="Heading2"/>
        <w:jc w:val="right"/>
        <w:rPr>
          <w:rFonts w:ascii="Times New Roman" w:hAnsi="Times New Roman"/>
          <w:sz w:val="28"/>
          <w:szCs w:val="28"/>
        </w:rPr>
      </w:pPr>
      <w:bookmarkStart w:id="490" w:name="_Toc87612303"/>
      <w:bookmarkStart w:id="491" w:name="_Toc88216138"/>
      <w:bookmarkStart w:id="492" w:name="_Toc88492294"/>
      <w:r w:rsidRPr="00421D8E">
        <w:rPr>
          <w:rFonts w:ascii="Times New Roman" w:hAnsi="Times New Roman"/>
          <w:sz w:val="28"/>
          <w:szCs w:val="28"/>
        </w:rPr>
        <w:t>Form 3B</w:t>
      </w:r>
      <w:bookmarkEnd w:id="490"/>
      <w:bookmarkEnd w:id="491"/>
      <w:bookmarkEnd w:id="492"/>
    </w:p>
    <w:p w:rsidR="0086442C" w:rsidRPr="00421D8E" w:rsidRDefault="0086442C" w:rsidP="0086442C">
      <w:pPr>
        <w:pStyle w:val="Section4-Heading2"/>
        <w:jc w:val="right"/>
        <w:rPr>
          <w:sz w:val="22"/>
          <w:szCs w:val="22"/>
        </w:rPr>
      </w:pPr>
      <w:r w:rsidRPr="00421D8E">
        <w:rPr>
          <w:sz w:val="22"/>
          <w:szCs w:val="22"/>
        </w:rPr>
        <w:t>(Appendix to Technical Part of the Bid)</w:t>
      </w:r>
    </w:p>
    <w:p w:rsidR="0086442C" w:rsidRPr="00421D8E" w:rsidRDefault="0086442C" w:rsidP="005C7BA4">
      <w:pPr>
        <w:pStyle w:val="Heading3"/>
        <w:jc w:val="center"/>
        <w:rPr>
          <w:b/>
          <w:bCs/>
        </w:rPr>
      </w:pPr>
      <w:bookmarkStart w:id="493" w:name="_Toc81903526"/>
      <w:bookmarkStart w:id="494" w:name="_Toc87612304"/>
      <w:bookmarkStart w:id="495" w:name="_Toc88216139"/>
      <w:bookmarkStart w:id="496" w:name="_Toc88492295"/>
      <w:r w:rsidRPr="00421D8E">
        <w:rPr>
          <w:b/>
          <w:bCs/>
        </w:rPr>
        <w:t>Format of Bank Guarantee for Bid Security</w:t>
      </w:r>
      <w:bookmarkEnd w:id="493"/>
      <w:bookmarkEnd w:id="494"/>
      <w:bookmarkEnd w:id="495"/>
      <w:bookmarkEnd w:id="496"/>
    </w:p>
    <w:p w:rsidR="0086442C" w:rsidRPr="00421D8E" w:rsidRDefault="0086442C" w:rsidP="0086442C"/>
    <w:p w:rsidR="0086442C" w:rsidRPr="00421D8E" w:rsidRDefault="0086442C" w:rsidP="0086442C">
      <w:pPr>
        <w:pStyle w:val="Normal0"/>
        <w:spacing w:line="276" w:lineRule="auto"/>
        <w:jc w:val="left"/>
        <w:rPr>
          <w:rFonts w:ascii="Times New Roman" w:hAnsi="Times New Roman"/>
          <w:i/>
          <w:sz w:val="22"/>
          <w:lang w:val="en-IN"/>
        </w:rPr>
      </w:pPr>
      <w:r w:rsidRPr="00421D8E">
        <w:rPr>
          <w:rFonts w:ascii="Times New Roman" w:hAnsi="Times New Roman"/>
          <w:i/>
          <w:sz w:val="22"/>
          <w:lang w:val="en-IN"/>
        </w:rPr>
        <w:t>{Tobeonnon-</w:t>
      </w:r>
      <w:proofErr w:type="gramStart"/>
      <w:r w:rsidRPr="00421D8E">
        <w:rPr>
          <w:rFonts w:ascii="Times New Roman" w:hAnsi="Times New Roman"/>
          <w:i/>
          <w:sz w:val="22"/>
          <w:lang w:val="en-IN"/>
        </w:rPr>
        <w:t>judicialstamppaperof</w:t>
      </w:r>
      <w:r w:rsidRPr="00830595">
        <w:rPr>
          <w:rFonts w:ascii="Times New Roman" w:hAnsi="Times New Roman"/>
          <w:i/>
          <w:sz w:val="22"/>
          <w:lang w:val="en-IN"/>
        </w:rPr>
        <w:t>Rupees</w:t>
      </w:r>
      <w:r w:rsidRPr="006639BF">
        <w:rPr>
          <w:rFonts w:ascii="Times New Roman" w:hAnsi="Times New Roman"/>
          <w:i/>
          <w:sz w:val="22"/>
          <w:lang w:val="en-IN"/>
        </w:rPr>
        <w:t>One</w:t>
      </w:r>
      <w:r w:rsidR="006639BF">
        <w:rPr>
          <w:rFonts w:ascii="Times New Roman" w:hAnsi="Times New Roman"/>
          <w:i/>
          <w:sz w:val="22"/>
          <w:lang w:val="en-IN"/>
        </w:rPr>
        <w:t>Thousand</w:t>
      </w:r>
      <w:r w:rsidRPr="006639BF">
        <w:rPr>
          <w:rFonts w:ascii="Times New Roman" w:hAnsi="Times New Roman"/>
          <w:i/>
          <w:sz w:val="22"/>
          <w:lang w:val="en-IN"/>
        </w:rPr>
        <w:t>Only(</w:t>
      </w:r>
      <w:proofErr w:type="gramEnd"/>
      <w:r w:rsidRPr="006639BF">
        <w:rPr>
          <w:rFonts w:ascii="Times New Roman" w:hAnsi="Times New Roman"/>
          <w:i/>
          <w:sz w:val="22"/>
          <w:lang w:val="en-IN"/>
        </w:rPr>
        <w:t>INR10</w:t>
      </w:r>
      <w:r w:rsidR="006639BF">
        <w:rPr>
          <w:rFonts w:ascii="Times New Roman" w:hAnsi="Times New Roman"/>
          <w:i/>
          <w:sz w:val="22"/>
          <w:lang w:val="en-IN"/>
        </w:rPr>
        <w:t>0</w:t>
      </w:r>
      <w:r w:rsidRPr="006639BF">
        <w:rPr>
          <w:rFonts w:ascii="Times New Roman" w:hAnsi="Times New Roman"/>
          <w:i/>
          <w:sz w:val="22"/>
          <w:lang w:val="en-IN"/>
        </w:rPr>
        <w:t>0/-)</w:t>
      </w:r>
      <w:r w:rsidRPr="006639BF">
        <w:rPr>
          <w:rFonts w:ascii="Times New Roman" w:hAnsi="Times New Roman"/>
          <w:i/>
          <w:spacing w:val="-2"/>
          <w:sz w:val="22"/>
          <w:lang w:val="en-IN"/>
        </w:rPr>
        <w:t>or</w:t>
      </w:r>
      <w:r w:rsidRPr="00421D8E">
        <w:rPr>
          <w:rFonts w:ascii="Times New Roman" w:hAnsi="Times New Roman"/>
          <w:i/>
          <w:sz w:val="22"/>
          <w:lang w:val="en-IN"/>
        </w:rPr>
        <w:t>appropriatevalue</w:t>
      </w:r>
      <w:r w:rsidRPr="00421D8E">
        <w:rPr>
          <w:rFonts w:ascii="Times New Roman" w:hAnsi="Times New Roman"/>
          <w:i/>
          <w:spacing w:val="-2"/>
          <w:sz w:val="22"/>
          <w:lang w:val="en-IN"/>
        </w:rPr>
        <w:t>as</w:t>
      </w:r>
      <w:r w:rsidRPr="00421D8E">
        <w:rPr>
          <w:rFonts w:ascii="Times New Roman" w:hAnsi="Times New Roman"/>
          <w:i/>
          <w:sz w:val="22"/>
          <w:lang w:val="en-IN"/>
        </w:rPr>
        <w:t>perStampActrelevanttoplaceofexecution,dulysignedoneachpage.}</w:t>
      </w:r>
    </w:p>
    <w:p w:rsidR="0086442C" w:rsidRPr="00421D8E" w:rsidRDefault="0086442C" w:rsidP="0086442C">
      <w:pPr>
        <w:pStyle w:val="Normal0"/>
        <w:spacing w:line="276" w:lineRule="auto"/>
        <w:jc w:val="left"/>
        <w:rPr>
          <w:rFonts w:ascii="Times New Roman" w:hAnsi="Times New Roman"/>
          <w:sz w:val="28"/>
          <w:szCs w:val="30"/>
          <w:lang w:val="en-IN"/>
        </w:rPr>
      </w:pPr>
    </w:p>
    <w:p w:rsidR="0086442C" w:rsidRPr="00421D8E" w:rsidRDefault="0086442C" w:rsidP="0086442C">
      <w:pPr>
        <w:pStyle w:val="Normal0"/>
        <w:spacing w:line="276" w:lineRule="auto"/>
        <w:jc w:val="left"/>
        <w:rPr>
          <w:rFonts w:ascii="Times New Roman" w:hAnsi="Times New Roman"/>
          <w:sz w:val="22"/>
          <w:lang w:val="en-IN"/>
        </w:rPr>
      </w:pPr>
      <w:proofErr w:type="spellStart"/>
      <w:proofErr w:type="gramStart"/>
      <w:r w:rsidRPr="00421D8E">
        <w:rPr>
          <w:rFonts w:ascii="Times New Roman" w:hAnsi="Times New Roman"/>
          <w:sz w:val="22"/>
          <w:lang w:val="en-IN"/>
        </w:rPr>
        <w:t>ReferenceNo</w:t>
      </w:r>
      <w:proofErr w:type="spellEnd"/>
      <w:r w:rsidRPr="00421D8E">
        <w:rPr>
          <w:rFonts w:ascii="Times New Roman" w:hAnsi="Times New Roman"/>
          <w:sz w:val="22"/>
          <w:lang w:val="en-IN"/>
        </w:rPr>
        <w:t>.</w:t>
      </w:r>
      <w:proofErr w:type="gramEnd"/>
      <w:r w:rsidRPr="00421D8E">
        <w:rPr>
          <w:rFonts w:ascii="Times New Roman" w:hAnsi="Times New Roman"/>
          <w:sz w:val="22"/>
          <w:lang w:val="en-IN"/>
        </w:rPr>
        <w:t xml:space="preserve"> …………….                            Bank Guarantee No.…………….                 Dated: …………….</w:t>
      </w:r>
    </w:p>
    <w:p w:rsidR="0086442C" w:rsidRPr="00421D8E" w:rsidRDefault="0086442C" w:rsidP="0086442C">
      <w:pPr>
        <w:pStyle w:val="Normal0"/>
        <w:spacing w:line="276" w:lineRule="auto"/>
        <w:jc w:val="left"/>
        <w:rPr>
          <w:rFonts w:ascii="Times New Roman" w:hAnsi="Times New Roman"/>
          <w:sz w:val="22"/>
          <w:lang w:val="en-IN"/>
        </w:rPr>
      </w:pPr>
    </w:p>
    <w:p w:rsidR="0086442C" w:rsidRPr="00421D8E" w:rsidRDefault="0086442C" w:rsidP="0086442C">
      <w:pPr>
        <w:pStyle w:val="Normal0"/>
        <w:spacing w:line="276" w:lineRule="auto"/>
        <w:jc w:val="left"/>
        <w:rPr>
          <w:rFonts w:ascii="Times New Roman" w:hAnsi="Times New Roman"/>
          <w:sz w:val="22"/>
          <w:lang w:val="en-IN"/>
        </w:rPr>
      </w:pPr>
      <w:r w:rsidRPr="00421D8E">
        <w:rPr>
          <w:rFonts w:ascii="Times New Roman" w:hAnsi="Times New Roman"/>
          <w:sz w:val="22"/>
          <w:lang w:val="en-IN"/>
        </w:rPr>
        <w:t>To:</w:t>
      </w:r>
    </w:p>
    <w:p w:rsidR="0086442C" w:rsidRPr="00421D8E" w:rsidRDefault="0086442C" w:rsidP="0086442C">
      <w:pPr>
        <w:pStyle w:val="Normal0"/>
        <w:spacing w:line="276" w:lineRule="auto"/>
        <w:jc w:val="left"/>
        <w:rPr>
          <w:rFonts w:ascii="Times New Roman" w:hAnsi="Times New Roman"/>
          <w:sz w:val="22"/>
          <w:lang w:val="en-IN"/>
        </w:rPr>
      </w:pPr>
      <w:r w:rsidRPr="00421D8E">
        <w:rPr>
          <w:rFonts w:ascii="Times New Roman" w:hAnsi="Times New Roman"/>
          <w:sz w:val="22"/>
          <w:highlight w:val="yellow"/>
          <w:lang w:val="en-IN"/>
        </w:rPr>
        <w:t>[Utility]</w:t>
      </w:r>
    </w:p>
    <w:p w:rsidR="0086442C" w:rsidRPr="00421D8E" w:rsidRDefault="0086442C" w:rsidP="0086442C">
      <w:pPr>
        <w:pStyle w:val="Normal0"/>
        <w:spacing w:line="276" w:lineRule="auto"/>
        <w:jc w:val="left"/>
        <w:rPr>
          <w:rFonts w:ascii="Times New Roman" w:hAnsi="Times New Roman"/>
          <w:sz w:val="22"/>
          <w:lang w:val="en-IN"/>
        </w:rPr>
      </w:pPr>
      <w:r w:rsidRPr="00421D8E">
        <w:rPr>
          <w:rFonts w:ascii="Times New Roman" w:hAnsi="Times New Roman"/>
          <w:sz w:val="22"/>
          <w:highlight w:val="yellow"/>
          <w:lang w:val="en-IN"/>
        </w:rPr>
        <w:t>[Address]</w:t>
      </w:r>
    </w:p>
    <w:p w:rsidR="0086442C" w:rsidRPr="00421D8E" w:rsidRDefault="0086442C" w:rsidP="0086442C">
      <w:pPr>
        <w:pStyle w:val="Normal0"/>
        <w:spacing w:line="276" w:lineRule="auto"/>
        <w:jc w:val="left"/>
        <w:rPr>
          <w:rFonts w:ascii="Times New Roman" w:hAnsi="Times New Roman"/>
          <w:sz w:val="22"/>
          <w:lang w:val="en-IN"/>
        </w:rPr>
      </w:pPr>
    </w:p>
    <w:p w:rsidR="0086442C" w:rsidRPr="00421D8E" w:rsidRDefault="0086442C" w:rsidP="0086442C">
      <w:pPr>
        <w:pStyle w:val="Normal0"/>
        <w:spacing w:line="276" w:lineRule="auto"/>
        <w:jc w:val="left"/>
        <w:rPr>
          <w:rFonts w:ascii="Times New Roman" w:hAnsi="Times New Roman"/>
          <w:sz w:val="22"/>
          <w:lang w:val="en-IN"/>
        </w:rPr>
      </w:pPr>
      <w:r w:rsidRPr="00421D8E">
        <w:rPr>
          <w:rFonts w:ascii="Times New Roman" w:hAnsi="Times New Roman"/>
          <w:sz w:val="22"/>
          <w:lang w:val="en-IN"/>
        </w:rPr>
        <w:t>Dear Sir/ Madam,</w:t>
      </w:r>
    </w:p>
    <w:p w:rsidR="0086442C" w:rsidRPr="00421D8E" w:rsidRDefault="0086442C" w:rsidP="0086442C">
      <w:pPr>
        <w:pStyle w:val="Normal0"/>
        <w:spacing w:line="276" w:lineRule="auto"/>
        <w:jc w:val="left"/>
        <w:rPr>
          <w:rFonts w:ascii="Times New Roman" w:hAnsi="Times New Roman"/>
          <w:sz w:val="22"/>
          <w:lang w:val="en-IN"/>
        </w:rPr>
      </w:pPr>
    </w:p>
    <w:p w:rsidR="0086442C" w:rsidRPr="00421D8E" w:rsidRDefault="0086442C" w:rsidP="00830595">
      <w:pPr>
        <w:pStyle w:val="Normal0"/>
        <w:spacing w:line="276" w:lineRule="auto"/>
        <w:rPr>
          <w:rFonts w:ascii="Times New Roman" w:hAnsi="Times New Roman"/>
          <w:sz w:val="22"/>
          <w:lang w:val="en-IN"/>
        </w:rPr>
      </w:pPr>
      <w:r w:rsidRPr="00421D8E">
        <w:rPr>
          <w:rFonts w:ascii="Times New Roman" w:hAnsi="Times New Roman"/>
          <w:sz w:val="22"/>
          <w:lang w:val="en-IN"/>
        </w:rPr>
        <w:t>WHEREAS………………………[</w:t>
      </w:r>
      <w:proofErr w:type="spellStart"/>
      <w:r w:rsidRPr="00421D8E">
        <w:rPr>
          <w:rFonts w:ascii="Times New Roman" w:hAnsi="Times New Roman"/>
          <w:sz w:val="22"/>
          <w:lang w:val="en-IN"/>
        </w:rPr>
        <w:t>Insertnameofthe</w:t>
      </w:r>
      <w:r w:rsidRPr="00421D8E">
        <w:rPr>
          <w:rFonts w:ascii="Times New Roman" w:hAnsi="Times New Roman"/>
          <w:spacing w:val="-1"/>
          <w:sz w:val="22"/>
          <w:szCs w:val="18"/>
          <w:lang w:val="en-IN"/>
        </w:rPr>
        <w:t>Sole</w:t>
      </w:r>
      <w:proofErr w:type="spellEnd"/>
      <w:r w:rsidRPr="00421D8E">
        <w:rPr>
          <w:rFonts w:ascii="Times New Roman" w:hAnsi="Times New Roman"/>
          <w:spacing w:val="-1"/>
          <w:sz w:val="22"/>
          <w:szCs w:val="18"/>
          <w:lang w:val="en-IN"/>
        </w:rPr>
        <w:t xml:space="preserve"> Bidder] </w:t>
      </w:r>
      <w:r w:rsidRPr="00421D8E">
        <w:rPr>
          <w:rFonts w:ascii="Times New Roman" w:hAnsi="Times New Roman"/>
          <w:sz w:val="22"/>
          <w:lang w:val="en-IN"/>
        </w:rPr>
        <w:t xml:space="preserve">/ [ insert name of the </w:t>
      </w:r>
      <w:proofErr w:type="spellStart"/>
      <w:r w:rsidRPr="00421D8E">
        <w:rPr>
          <w:rFonts w:ascii="Times New Roman" w:hAnsi="Times New Roman"/>
          <w:sz w:val="22"/>
          <w:lang w:val="en-IN"/>
        </w:rPr>
        <w:t>LeadJoint</w:t>
      </w:r>
      <w:proofErr w:type="spellEnd"/>
      <w:r w:rsidRPr="00421D8E">
        <w:rPr>
          <w:rFonts w:ascii="Times New Roman" w:hAnsi="Times New Roman"/>
          <w:sz w:val="22"/>
          <w:lang w:val="en-IN"/>
        </w:rPr>
        <w:t xml:space="preserve"> Venture Member followed by the words “ representing Joint Venture of [ insert names of all the members of Joint Venture]”]</w:t>
      </w:r>
      <w:proofErr w:type="spellStart"/>
      <w:r w:rsidRPr="00421D8E">
        <w:rPr>
          <w:rFonts w:ascii="Times New Roman" w:hAnsi="Times New Roman"/>
          <w:sz w:val="22"/>
          <w:lang w:val="en-IN"/>
        </w:rPr>
        <w:t>withaddress</w:t>
      </w:r>
      <w:proofErr w:type="spellEnd"/>
      <w:r w:rsidRPr="00421D8E">
        <w:rPr>
          <w:rFonts w:ascii="Times New Roman" w:hAnsi="Times New Roman"/>
          <w:sz w:val="22"/>
          <w:lang w:val="en-IN"/>
        </w:rPr>
        <w:t>…………….</w:t>
      </w:r>
      <w:r w:rsidRPr="00421D8E">
        <w:rPr>
          <w:rFonts w:ascii="Times New Roman" w:hAnsi="Times New Roman"/>
          <w:spacing w:val="-2"/>
          <w:sz w:val="22"/>
          <w:lang w:val="en-IN"/>
        </w:rPr>
        <w:t>[</w:t>
      </w:r>
      <w:proofErr w:type="spellStart"/>
      <w:r w:rsidRPr="00421D8E">
        <w:rPr>
          <w:rFonts w:ascii="Times New Roman" w:hAnsi="Times New Roman"/>
          <w:spacing w:val="-2"/>
          <w:sz w:val="22"/>
          <w:lang w:val="en-IN"/>
        </w:rPr>
        <w:t>Insert</w:t>
      </w:r>
      <w:r w:rsidRPr="00421D8E">
        <w:rPr>
          <w:rFonts w:ascii="Times New Roman" w:hAnsi="Times New Roman"/>
          <w:sz w:val="22"/>
          <w:lang w:val="en-IN"/>
        </w:rPr>
        <w:t>addressof</w:t>
      </w:r>
      <w:r w:rsidRPr="00421D8E">
        <w:rPr>
          <w:rFonts w:ascii="Times New Roman" w:hAnsi="Times New Roman"/>
          <w:spacing w:val="-1"/>
          <w:sz w:val="22"/>
          <w:szCs w:val="18"/>
          <w:lang w:val="en-IN"/>
        </w:rPr>
        <w:t>Sole</w:t>
      </w:r>
      <w:proofErr w:type="spellEnd"/>
      <w:r w:rsidRPr="00421D8E">
        <w:rPr>
          <w:rFonts w:ascii="Times New Roman" w:hAnsi="Times New Roman"/>
          <w:spacing w:val="-1"/>
          <w:sz w:val="22"/>
          <w:szCs w:val="18"/>
          <w:lang w:val="en-IN"/>
        </w:rPr>
        <w:t xml:space="preserve"> Bidder </w:t>
      </w:r>
      <w:r w:rsidRPr="00421D8E">
        <w:rPr>
          <w:rFonts w:ascii="Times New Roman" w:hAnsi="Times New Roman"/>
          <w:sz w:val="22"/>
          <w:lang w:val="en-IN"/>
        </w:rPr>
        <w:t>/</w:t>
      </w:r>
      <w:proofErr w:type="spellStart"/>
      <w:r w:rsidRPr="00421D8E">
        <w:rPr>
          <w:rFonts w:ascii="Times New Roman" w:hAnsi="Times New Roman"/>
          <w:sz w:val="22"/>
          <w:lang w:val="en-IN"/>
        </w:rPr>
        <w:t>LeadJoint</w:t>
      </w:r>
      <w:proofErr w:type="spellEnd"/>
      <w:r w:rsidRPr="00421D8E">
        <w:rPr>
          <w:rFonts w:ascii="Times New Roman" w:hAnsi="Times New Roman"/>
          <w:sz w:val="22"/>
          <w:lang w:val="en-IN"/>
        </w:rPr>
        <w:t xml:space="preserve"> VentureMember]havingitsregisteredoffice</w:t>
      </w:r>
      <w:r w:rsidRPr="00421D8E">
        <w:rPr>
          <w:rFonts w:ascii="Times New Roman" w:hAnsi="Times New Roman"/>
          <w:spacing w:val="-2"/>
          <w:sz w:val="22"/>
          <w:lang w:val="en-IN"/>
        </w:rPr>
        <w:t>at</w:t>
      </w:r>
      <w:r w:rsidRPr="00421D8E">
        <w:rPr>
          <w:rFonts w:ascii="Times New Roman" w:hAnsi="Times New Roman"/>
          <w:sz w:val="22"/>
          <w:lang w:val="en-IN"/>
        </w:rPr>
        <w:t>…………….[Insertaddressofthe</w:t>
      </w:r>
      <w:r w:rsidRPr="00421D8E">
        <w:rPr>
          <w:rFonts w:ascii="Times New Roman" w:hAnsi="Times New Roman"/>
          <w:spacing w:val="-1"/>
          <w:sz w:val="22"/>
          <w:szCs w:val="18"/>
          <w:lang w:val="en-IN"/>
        </w:rPr>
        <w:t>Sole Bidder</w:t>
      </w:r>
      <w:r w:rsidRPr="00421D8E">
        <w:rPr>
          <w:rFonts w:ascii="Times New Roman" w:hAnsi="Times New Roman"/>
          <w:sz w:val="22"/>
          <w:lang w:val="en-IN"/>
        </w:rPr>
        <w:t>/</w:t>
      </w:r>
      <w:proofErr w:type="spellStart"/>
      <w:r w:rsidRPr="00421D8E">
        <w:rPr>
          <w:rFonts w:ascii="Times New Roman" w:hAnsi="Times New Roman"/>
          <w:sz w:val="22"/>
          <w:lang w:val="en-IN"/>
        </w:rPr>
        <w:t>LeadJoint</w:t>
      </w:r>
      <w:proofErr w:type="spellEnd"/>
      <w:r w:rsidRPr="00421D8E">
        <w:rPr>
          <w:rFonts w:ascii="Times New Roman" w:hAnsi="Times New Roman"/>
          <w:sz w:val="22"/>
          <w:lang w:val="en-IN"/>
        </w:rPr>
        <w:t xml:space="preserve"> VentureMember](Hereinafter,the“Bidder”)wishestoparticipateinTender</w:t>
      </w:r>
      <w:r w:rsidRPr="00421D8E">
        <w:rPr>
          <w:rFonts w:ascii="Times New Roman" w:hAnsi="Times New Roman"/>
          <w:spacing w:val="-2"/>
          <w:sz w:val="22"/>
          <w:lang w:val="en-IN"/>
        </w:rPr>
        <w:t xml:space="preserve">No. [Tender Details] </w:t>
      </w:r>
      <w:r w:rsidRPr="00421D8E">
        <w:rPr>
          <w:rFonts w:ascii="Times New Roman" w:hAnsi="Times New Roman"/>
          <w:sz w:val="22"/>
          <w:lang w:val="en-IN"/>
        </w:rPr>
        <w:t>(</w:t>
      </w:r>
      <w:proofErr w:type="spellStart"/>
      <w:proofErr w:type="gramStart"/>
      <w:r w:rsidRPr="00421D8E">
        <w:rPr>
          <w:rFonts w:ascii="Times New Roman" w:hAnsi="Times New Roman"/>
          <w:sz w:val="22"/>
          <w:lang w:val="en-IN"/>
        </w:rPr>
        <w:t>the“</w:t>
      </w:r>
      <w:proofErr w:type="gramEnd"/>
      <w:r w:rsidRPr="00421D8E">
        <w:rPr>
          <w:rFonts w:ascii="Times New Roman" w:hAnsi="Times New Roman"/>
          <w:sz w:val="22"/>
          <w:lang w:val="en-IN"/>
        </w:rPr>
        <w:t>RFB</w:t>
      </w:r>
      <w:proofErr w:type="spellEnd"/>
      <w:r w:rsidRPr="00421D8E">
        <w:rPr>
          <w:rFonts w:ascii="Times New Roman" w:hAnsi="Times New Roman"/>
          <w:sz w:val="22"/>
          <w:lang w:val="en-IN"/>
        </w:rPr>
        <w:t>”)</w:t>
      </w:r>
      <w:proofErr w:type="spellStart"/>
      <w:r w:rsidRPr="00421D8E">
        <w:rPr>
          <w:rFonts w:ascii="Times New Roman" w:hAnsi="Times New Roman"/>
          <w:sz w:val="22"/>
          <w:lang w:val="en-IN"/>
        </w:rPr>
        <w:t>issuedby</w:t>
      </w:r>
      <w:proofErr w:type="spellEnd"/>
      <w:r w:rsidRPr="00421D8E">
        <w:rPr>
          <w:rFonts w:ascii="Times New Roman" w:hAnsi="Times New Roman"/>
          <w:sz w:val="22"/>
          <w:highlight w:val="yellow"/>
          <w:lang w:val="en-IN"/>
        </w:rPr>
        <w:t>[Utility]</w:t>
      </w:r>
      <w:r w:rsidRPr="00421D8E">
        <w:rPr>
          <w:rFonts w:ascii="Times New Roman" w:hAnsi="Times New Roman"/>
          <w:sz w:val="22"/>
          <w:lang w:val="en-IN"/>
        </w:rPr>
        <w:t xml:space="preserve"> (</w:t>
      </w:r>
      <w:proofErr w:type="spellStart"/>
      <w:r w:rsidRPr="00421D8E">
        <w:rPr>
          <w:rFonts w:ascii="Times New Roman" w:hAnsi="Times New Roman"/>
          <w:sz w:val="22"/>
          <w:lang w:val="en-IN"/>
        </w:rPr>
        <w:t>hereinafter,the“Utility</w:t>
      </w:r>
      <w:proofErr w:type="spellEnd"/>
      <w:r w:rsidRPr="00421D8E">
        <w:rPr>
          <w:rFonts w:ascii="Times New Roman" w:hAnsi="Times New Roman"/>
          <w:sz w:val="22"/>
          <w:lang w:val="en-IN"/>
        </w:rPr>
        <w:t xml:space="preserve">”)for </w:t>
      </w:r>
      <w:r w:rsidRPr="00421D8E">
        <w:rPr>
          <w:rFonts w:ascii="Times New Roman" w:hAnsi="Times New Roman"/>
          <w:sz w:val="22"/>
          <w:highlight w:val="yellow"/>
          <w:lang w:val="en-IN"/>
        </w:rPr>
        <w:t xml:space="preserve">[ name of the </w:t>
      </w:r>
      <w:r w:rsidR="00E57C71" w:rsidRPr="00421D8E">
        <w:rPr>
          <w:rFonts w:ascii="Times New Roman" w:hAnsi="Times New Roman"/>
          <w:sz w:val="22"/>
          <w:highlight w:val="yellow"/>
          <w:lang w:val="en-IN"/>
        </w:rPr>
        <w:t>Package</w:t>
      </w:r>
      <w:r w:rsidRPr="00421D8E">
        <w:rPr>
          <w:rFonts w:ascii="Times New Roman" w:hAnsi="Times New Roman"/>
          <w:sz w:val="22"/>
          <w:highlight w:val="yellow"/>
          <w:lang w:val="en-IN"/>
        </w:rPr>
        <w:t>/ Contract title].</w:t>
      </w:r>
    </w:p>
    <w:p w:rsidR="0086442C" w:rsidRPr="00421D8E" w:rsidRDefault="0086442C" w:rsidP="00830595">
      <w:pPr>
        <w:pStyle w:val="Normal0"/>
        <w:spacing w:line="276" w:lineRule="auto"/>
        <w:rPr>
          <w:rFonts w:ascii="Times New Roman" w:hAnsi="Times New Roman"/>
          <w:sz w:val="28"/>
          <w:szCs w:val="30"/>
          <w:lang w:val="en-IN"/>
        </w:rPr>
      </w:pPr>
    </w:p>
    <w:p w:rsidR="0086442C" w:rsidRPr="00421D8E" w:rsidRDefault="0086442C" w:rsidP="00830595">
      <w:pPr>
        <w:pStyle w:val="Normal0"/>
        <w:spacing w:line="276" w:lineRule="auto"/>
        <w:rPr>
          <w:rFonts w:ascii="Times New Roman" w:hAnsi="Times New Roman"/>
          <w:sz w:val="22"/>
          <w:lang w:val="en-IN"/>
        </w:rPr>
      </w:pPr>
      <w:proofErr w:type="spellStart"/>
      <w:proofErr w:type="gramStart"/>
      <w:r w:rsidRPr="00421D8E">
        <w:rPr>
          <w:rFonts w:ascii="Times New Roman" w:hAnsi="Times New Roman"/>
          <w:sz w:val="22"/>
          <w:lang w:val="en-IN"/>
        </w:rPr>
        <w:t>AndWHEREASaBankGuaranteefor</w:t>
      </w:r>
      <w:proofErr w:type="spellEnd"/>
      <w:r w:rsidRPr="00421D8E">
        <w:rPr>
          <w:rFonts w:ascii="Times New Roman" w:hAnsi="Times New Roman"/>
          <w:sz w:val="22"/>
          <w:lang w:val="en-IN"/>
        </w:rPr>
        <w:t>[</w:t>
      </w:r>
      <w:proofErr w:type="gramEnd"/>
      <w:r w:rsidRPr="00421D8E">
        <w:rPr>
          <w:rFonts w:ascii="Times New Roman" w:hAnsi="Times New Roman"/>
          <w:sz w:val="22"/>
          <w:lang w:val="en-IN"/>
        </w:rPr>
        <w:t>Amount]valid</w:t>
      </w:r>
      <w:r w:rsidRPr="00421D8E">
        <w:rPr>
          <w:rFonts w:ascii="Times New Roman" w:hAnsi="Times New Roman"/>
          <w:spacing w:val="31"/>
          <w:sz w:val="22"/>
          <w:lang w:val="en-IN"/>
        </w:rPr>
        <w:t xml:space="preserve"> till </w:t>
      </w:r>
      <w:r w:rsidRPr="00421D8E">
        <w:rPr>
          <w:rFonts w:ascii="Times New Roman" w:hAnsi="Times New Roman"/>
          <w:sz w:val="22"/>
          <w:lang w:val="en-IN"/>
        </w:rPr>
        <w:t xml:space="preserve">[Date]is required </w:t>
      </w:r>
      <w:proofErr w:type="spellStart"/>
      <w:r w:rsidRPr="00421D8E">
        <w:rPr>
          <w:rFonts w:ascii="Times New Roman" w:hAnsi="Times New Roman"/>
          <w:sz w:val="22"/>
          <w:lang w:val="en-IN"/>
        </w:rPr>
        <w:t>tobesubmittedbytheBidderalongwith</w:t>
      </w:r>
      <w:r w:rsidRPr="00421D8E">
        <w:rPr>
          <w:rFonts w:ascii="Times New Roman" w:hAnsi="Times New Roman"/>
          <w:spacing w:val="-2"/>
          <w:sz w:val="22"/>
          <w:lang w:val="en-IN"/>
        </w:rPr>
        <w:t>the</w:t>
      </w:r>
      <w:proofErr w:type="spellEnd"/>
      <w:r w:rsidRPr="00421D8E">
        <w:rPr>
          <w:rFonts w:ascii="Times New Roman" w:hAnsi="Times New Roman"/>
          <w:sz w:val="22"/>
          <w:lang w:val="en-IN"/>
        </w:rPr>
        <w:t xml:space="preserve"> RFB.</w:t>
      </w:r>
    </w:p>
    <w:p w:rsidR="0086442C" w:rsidRPr="00421D8E" w:rsidRDefault="0086442C" w:rsidP="00830595">
      <w:pPr>
        <w:pStyle w:val="Normal0"/>
        <w:spacing w:line="276" w:lineRule="auto"/>
        <w:rPr>
          <w:rFonts w:ascii="Times New Roman" w:hAnsi="Times New Roman"/>
          <w:sz w:val="28"/>
          <w:szCs w:val="30"/>
          <w:lang w:val="en-IN"/>
        </w:rPr>
      </w:pPr>
    </w:p>
    <w:p w:rsidR="0086442C" w:rsidRPr="00421D8E" w:rsidRDefault="0086442C" w:rsidP="00830595">
      <w:pPr>
        <w:pStyle w:val="Normal0"/>
        <w:spacing w:line="276" w:lineRule="auto"/>
        <w:rPr>
          <w:rFonts w:ascii="Times New Roman" w:hAnsi="Times New Roman"/>
          <w:sz w:val="22"/>
          <w:lang w:val="en-IN"/>
        </w:rPr>
      </w:pPr>
      <w:r w:rsidRPr="00421D8E">
        <w:rPr>
          <w:rFonts w:ascii="Times New Roman" w:hAnsi="Times New Roman"/>
          <w:sz w:val="22"/>
          <w:lang w:val="en-IN"/>
        </w:rPr>
        <w:t>We,…………….[InsertnameoftheBankandaddressoftheBranchgivingtheBankGuarantee]havingourregisteredofficeat…………….[InsertaddressoftheregisteredofficeoftheBank]herebygivethisBankGuaranteeNo.…………….[InsertBankGuaranteenumber]dated…………….[InsertthedateoftheBankGuarantee],andherebyagreeunequivocallyandunconditionallytopayimmediatelyondemandinwriting</w:t>
      </w:r>
      <w:r w:rsidRPr="00421D8E">
        <w:rPr>
          <w:rFonts w:ascii="Times New Roman" w:hAnsi="Times New Roman"/>
          <w:spacing w:val="-2"/>
          <w:sz w:val="22"/>
          <w:lang w:val="en-IN"/>
        </w:rPr>
        <w:t>from</w:t>
      </w:r>
      <w:r w:rsidRPr="00421D8E">
        <w:rPr>
          <w:rFonts w:ascii="Times New Roman" w:hAnsi="Times New Roman"/>
          <w:sz w:val="22"/>
          <w:lang w:val="en-IN"/>
        </w:rPr>
        <w:t>theUtilityanyofficerauthorizedbyitinthisbehalfanyamount</w:t>
      </w:r>
      <w:r w:rsidRPr="00421D8E">
        <w:rPr>
          <w:rFonts w:ascii="Times New Roman" w:hAnsi="Times New Roman"/>
          <w:spacing w:val="-2"/>
          <w:sz w:val="22"/>
          <w:lang w:val="en-IN"/>
        </w:rPr>
        <w:t>not</w:t>
      </w:r>
      <w:r w:rsidRPr="00421D8E">
        <w:rPr>
          <w:rFonts w:ascii="Times New Roman" w:hAnsi="Times New Roman"/>
          <w:sz w:val="22"/>
          <w:lang w:val="en-IN"/>
        </w:rPr>
        <w:t>exceeding [Amount]</w:t>
      </w:r>
      <w:proofErr w:type="spellStart"/>
      <w:r w:rsidRPr="00421D8E">
        <w:rPr>
          <w:rFonts w:ascii="Times New Roman" w:hAnsi="Times New Roman"/>
          <w:sz w:val="22"/>
          <w:lang w:val="en-IN"/>
        </w:rPr>
        <w:t>tothesaidUtilityonbehalfoftheBidder</w:t>
      </w:r>
      <w:proofErr w:type="spellEnd"/>
      <w:r w:rsidRPr="00421D8E">
        <w:rPr>
          <w:rFonts w:ascii="Times New Roman" w:hAnsi="Times New Roman"/>
          <w:sz w:val="22"/>
          <w:lang w:val="en-IN"/>
        </w:rPr>
        <w:t>.</w:t>
      </w:r>
    </w:p>
    <w:p w:rsidR="0086442C" w:rsidRPr="00421D8E" w:rsidRDefault="0086442C" w:rsidP="00830595">
      <w:pPr>
        <w:pStyle w:val="Normal0"/>
        <w:spacing w:line="276" w:lineRule="auto"/>
        <w:rPr>
          <w:rFonts w:ascii="Times New Roman" w:hAnsi="Times New Roman"/>
          <w:sz w:val="28"/>
          <w:szCs w:val="30"/>
          <w:lang w:val="en-IN"/>
        </w:rPr>
      </w:pPr>
    </w:p>
    <w:p w:rsidR="0086442C" w:rsidRPr="00421D8E" w:rsidRDefault="0086442C" w:rsidP="00830595">
      <w:pPr>
        <w:pStyle w:val="Normal0"/>
        <w:spacing w:line="276" w:lineRule="auto"/>
        <w:rPr>
          <w:rFonts w:ascii="Times New Roman" w:hAnsi="Times New Roman"/>
          <w:sz w:val="20"/>
          <w:lang w:val="en-IN"/>
        </w:rPr>
      </w:pPr>
      <w:r w:rsidRPr="00421D8E">
        <w:rPr>
          <w:rFonts w:ascii="Times New Roman" w:hAnsi="Times New Roman"/>
          <w:sz w:val="22"/>
          <w:lang w:val="en-IN"/>
        </w:rPr>
        <w:t>We…………….[InsertnameoftheBank]alsoagreethatwithdrawaloftheBidorpartthereofbytheBidderwithinitsvalidityor</w:t>
      </w:r>
      <w:r w:rsidRPr="00421D8E">
        <w:rPr>
          <w:rFonts w:ascii="Times New Roman" w:hAnsi="Times New Roman"/>
          <w:spacing w:val="8"/>
          <w:sz w:val="22"/>
          <w:lang w:val="en-IN"/>
        </w:rPr>
        <w:t xml:space="preserve"> not signing the Contract Agreement or </w:t>
      </w:r>
      <w:r w:rsidRPr="00421D8E">
        <w:rPr>
          <w:rFonts w:ascii="Times New Roman" w:hAnsi="Times New Roman"/>
          <w:sz w:val="22"/>
          <w:lang w:val="en-IN"/>
        </w:rPr>
        <w:t xml:space="preserve">non-submissionofPerformanceSecuritybytheBidderwithinthestipulatedtimeoftheLetterofAwardtotheBidderoranyviolationtotherelevanttermsstipulatedintheRFBwouldconstituteadefaultonthepart </w:t>
      </w:r>
      <w:proofErr w:type="spellStart"/>
      <w:r w:rsidRPr="00421D8E">
        <w:rPr>
          <w:rFonts w:ascii="Times New Roman" w:hAnsi="Times New Roman"/>
          <w:sz w:val="22"/>
          <w:lang w:val="en-IN"/>
        </w:rPr>
        <w:t>oftheBidderandthatthisBankGuaranteeisliabletobeinvoked</w:t>
      </w:r>
      <w:proofErr w:type="spellEnd"/>
      <w:r w:rsidRPr="00421D8E">
        <w:rPr>
          <w:rFonts w:ascii="Times New Roman" w:hAnsi="Times New Roman"/>
          <w:sz w:val="22"/>
          <w:lang w:val="en-IN"/>
        </w:rPr>
        <w:t xml:space="preserve">  andencashedwithinitsvaliditybytheUtilityincaseofanyoccurrenceofa </w:t>
      </w:r>
      <w:r w:rsidRPr="00421D8E">
        <w:rPr>
          <w:rFonts w:ascii="Times New Roman" w:hAnsi="Times New Roman"/>
          <w:spacing w:val="-1"/>
          <w:lang w:val="en-IN"/>
        </w:rPr>
        <w:t>default</w:t>
      </w:r>
      <w:r w:rsidRPr="00421D8E">
        <w:rPr>
          <w:rFonts w:ascii="Times New Roman" w:hAnsi="Times New Roman"/>
          <w:lang w:val="en-IN"/>
        </w:rPr>
        <w:t>onthe</w:t>
      </w:r>
      <w:r w:rsidRPr="00421D8E">
        <w:rPr>
          <w:rFonts w:ascii="Times New Roman" w:hAnsi="Times New Roman"/>
          <w:spacing w:val="-1"/>
          <w:lang w:val="en-IN"/>
        </w:rPr>
        <w:t>part</w:t>
      </w:r>
      <w:r w:rsidRPr="00421D8E">
        <w:rPr>
          <w:rFonts w:ascii="Times New Roman" w:hAnsi="Times New Roman"/>
          <w:lang w:val="en-IN"/>
        </w:rPr>
        <w:t>ofthe</w:t>
      </w:r>
      <w:r w:rsidRPr="00421D8E">
        <w:rPr>
          <w:rFonts w:ascii="Times New Roman" w:hAnsi="Times New Roman"/>
          <w:spacing w:val="-1"/>
          <w:lang w:val="en-IN"/>
        </w:rPr>
        <w:t>Bidderand</w:t>
      </w:r>
      <w:r w:rsidRPr="00421D8E">
        <w:rPr>
          <w:rFonts w:ascii="Times New Roman" w:hAnsi="Times New Roman"/>
          <w:sz w:val="22"/>
          <w:lang w:val="en-IN"/>
        </w:rPr>
        <w:t>thatthe</w:t>
      </w:r>
      <w:r w:rsidRPr="00421D8E">
        <w:rPr>
          <w:rFonts w:ascii="Times New Roman" w:hAnsi="Times New Roman"/>
          <w:spacing w:val="-1"/>
          <w:sz w:val="22"/>
          <w:lang w:val="en-IN"/>
        </w:rPr>
        <w:t>amount</w:t>
      </w:r>
      <w:r w:rsidRPr="00421D8E">
        <w:rPr>
          <w:rFonts w:ascii="Times New Roman" w:hAnsi="Times New Roman"/>
          <w:sz w:val="22"/>
          <w:lang w:val="en-IN"/>
        </w:rPr>
        <w:t>is</w:t>
      </w:r>
      <w:r w:rsidRPr="00421D8E">
        <w:rPr>
          <w:rFonts w:ascii="Times New Roman" w:hAnsi="Times New Roman"/>
          <w:spacing w:val="-1"/>
          <w:sz w:val="22"/>
          <w:lang w:val="en-IN"/>
        </w:rPr>
        <w:t>liable</w:t>
      </w:r>
      <w:r w:rsidRPr="00421D8E">
        <w:rPr>
          <w:rFonts w:ascii="Times New Roman" w:hAnsi="Times New Roman"/>
          <w:sz w:val="22"/>
          <w:lang w:val="en-IN"/>
        </w:rPr>
        <w:t>to</w:t>
      </w:r>
      <w:r w:rsidRPr="00421D8E">
        <w:rPr>
          <w:rFonts w:ascii="Times New Roman" w:hAnsi="Times New Roman"/>
          <w:spacing w:val="-1"/>
          <w:sz w:val="22"/>
          <w:lang w:val="en-IN"/>
        </w:rPr>
        <w:t>beforfeitedby</w:t>
      </w:r>
      <w:r w:rsidRPr="00421D8E">
        <w:rPr>
          <w:rFonts w:ascii="Times New Roman" w:hAnsi="Times New Roman"/>
          <w:sz w:val="22"/>
          <w:lang w:val="en-IN"/>
        </w:rPr>
        <w:t>the</w:t>
      </w:r>
      <w:r w:rsidRPr="00421D8E">
        <w:rPr>
          <w:rFonts w:ascii="Times New Roman" w:hAnsi="Times New Roman"/>
          <w:spacing w:val="-1"/>
          <w:sz w:val="22"/>
          <w:lang w:val="en-IN"/>
        </w:rPr>
        <w:t>Utility.</w:t>
      </w:r>
    </w:p>
    <w:p w:rsidR="0086442C" w:rsidRPr="00421D8E" w:rsidRDefault="0086442C" w:rsidP="0086442C"/>
    <w:p w:rsidR="0086442C" w:rsidRPr="00421D8E" w:rsidRDefault="0086442C" w:rsidP="00830595">
      <w:pPr>
        <w:spacing w:line="276" w:lineRule="auto"/>
        <w:jc w:val="both"/>
        <w:rPr>
          <w:rFonts w:eastAsia="Calibri"/>
          <w:color w:val="000000"/>
        </w:rPr>
      </w:pPr>
      <w:r w:rsidRPr="00421D8E">
        <w:rPr>
          <w:rFonts w:eastAsia="Calibri"/>
          <w:color w:val="000000"/>
        </w:rPr>
        <w:t xml:space="preserve">This Guarantee shall be valid and binding on this Bank up to and inclusive of ……………. [Insert the date of validity of the Bank] and shall not be terminable by notice or by Guarantor for the reason </w:t>
      </w:r>
      <w:proofErr w:type="gramStart"/>
      <w:r w:rsidRPr="00421D8E">
        <w:rPr>
          <w:rFonts w:eastAsia="Calibri"/>
          <w:color w:val="000000"/>
        </w:rPr>
        <w:t>of  change</w:t>
      </w:r>
      <w:proofErr w:type="gramEnd"/>
      <w:r w:rsidRPr="00421D8E">
        <w:rPr>
          <w:rFonts w:eastAsia="Calibri"/>
          <w:color w:val="000000"/>
        </w:rPr>
        <w:t xml:space="preserve"> in the constitution of the Bank or the firm of the Bidder or by any reason whatsoever and our liability hereunder shall not be impaired or discharged by any extension of time or variations or alternations made, given, conceded with or without our knowledge or consent by or between the Bidder and the Utility.</w:t>
      </w:r>
    </w:p>
    <w:p w:rsidR="0086442C" w:rsidRPr="00421D8E" w:rsidRDefault="0086442C" w:rsidP="00830595">
      <w:pPr>
        <w:spacing w:line="276" w:lineRule="auto"/>
        <w:jc w:val="both"/>
        <w:rPr>
          <w:rFonts w:eastAsia="Calibri"/>
          <w:color w:val="000000"/>
        </w:rPr>
      </w:pPr>
      <w:r w:rsidRPr="00421D8E">
        <w:rPr>
          <w:rFonts w:eastAsia="Calibri"/>
          <w:color w:val="000000"/>
        </w:rPr>
        <w:t>NOTWITHSTANDING anything contained hereinbefore, our liability under this guarantee is restricted to [Amount]. Our Guarantee shall remain in force till [Date]. Unless demands or claims under this Bank Guarantee are made to us in writing on or before [Date], all rights of the Beneficiary under this Bank Guarantee shall be forfeited, and we shall be released and discharged from all liabilities there under.</w:t>
      </w:r>
    </w:p>
    <w:tbl>
      <w:tblPr>
        <w:tblW w:w="0" w:type="auto"/>
        <w:tblInd w:w="8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000" w:firstRow="0" w:lastRow="0" w:firstColumn="0" w:lastColumn="0" w:noHBand="0" w:noVBand="0"/>
      </w:tblPr>
      <w:tblGrid>
        <w:gridCol w:w="4321"/>
        <w:gridCol w:w="4589"/>
      </w:tblGrid>
      <w:tr w:rsidR="0086442C" w:rsidRPr="00421D8E" w:rsidTr="000342AA">
        <w:trPr>
          <w:trHeight w:val="379"/>
        </w:trPr>
        <w:tc>
          <w:tcPr>
            <w:tcW w:w="4321" w:type="dxa"/>
          </w:tcPr>
          <w:p w:rsidR="0086442C" w:rsidRPr="00421D8E" w:rsidRDefault="0086442C" w:rsidP="000342AA">
            <w:pPr>
              <w:autoSpaceDE w:val="0"/>
              <w:autoSpaceDN w:val="0"/>
              <w:adjustRightInd w:val="0"/>
              <w:rPr>
                <w:color w:val="000000"/>
              </w:rPr>
            </w:pPr>
            <w:r w:rsidRPr="00421D8E">
              <w:rPr>
                <w:i/>
                <w:iCs/>
                <w:color w:val="000000"/>
              </w:rPr>
              <w:t>[Insert the address of the Bank with complete postal branch code, telephone and fax numbers, and official round seal of the Bank]</w:t>
            </w:r>
          </w:p>
        </w:tc>
        <w:tc>
          <w:tcPr>
            <w:tcW w:w="4589" w:type="dxa"/>
          </w:tcPr>
          <w:p w:rsidR="0086442C" w:rsidRPr="00421D8E" w:rsidRDefault="0086442C" w:rsidP="000342AA">
            <w:pPr>
              <w:autoSpaceDE w:val="0"/>
              <w:autoSpaceDN w:val="0"/>
              <w:adjustRightInd w:val="0"/>
              <w:rPr>
                <w:color w:val="000000"/>
              </w:rPr>
            </w:pPr>
            <w:r w:rsidRPr="00421D8E">
              <w:rPr>
                <w:i/>
                <w:iCs/>
                <w:color w:val="000000"/>
              </w:rPr>
              <w:t>[Insert signature of the Bank’s Authorized Signatory]</w:t>
            </w:r>
          </w:p>
        </w:tc>
      </w:tr>
      <w:tr w:rsidR="0086442C" w:rsidRPr="00421D8E" w:rsidTr="000342AA">
        <w:trPr>
          <w:trHeight w:val="379"/>
        </w:trPr>
        <w:tc>
          <w:tcPr>
            <w:tcW w:w="4321" w:type="dxa"/>
          </w:tcPr>
          <w:p w:rsidR="0086442C" w:rsidRPr="00421D8E" w:rsidRDefault="0086442C" w:rsidP="000342AA">
            <w:pPr>
              <w:autoSpaceDE w:val="0"/>
              <w:autoSpaceDN w:val="0"/>
              <w:adjustRightInd w:val="0"/>
              <w:rPr>
                <w:i/>
                <w:iCs/>
                <w:color w:val="000000"/>
              </w:rPr>
            </w:pPr>
          </w:p>
        </w:tc>
        <w:tc>
          <w:tcPr>
            <w:tcW w:w="4589" w:type="dxa"/>
          </w:tcPr>
          <w:p w:rsidR="0086442C" w:rsidRPr="00421D8E" w:rsidRDefault="0086442C" w:rsidP="000342AA">
            <w:pPr>
              <w:autoSpaceDE w:val="0"/>
              <w:autoSpaceDN w:val="0"/>
              <w:adjustRightInd w:val="0"/>
              <w:rPr>
                <w:i/>
                <w:iCs/>
                <w:color w:val="000000"/>
              </w:rPr>
            </w:pPr>
          </w:p>
        </w:tc>
      </w:tr>
      <w:tr w:rsidR="0086442C" w:rsidRPr="00421D8E" w:rsidTr="000342AA">
        <w:trPr>
          <w:trHeight w:val="379"/>
        </w:trPr>
        <w:tc>
          <w:tcPr>
            <w:tcW w:w="4321" w:type="dxa"/>
          </w:tcPr>
          <w:p w:rsidR="0086442C" w:rsidRPr="00421D8E" w:rsidRDefault="0086442C" w:rsidP="000342AA">
            <w:pPr>
              <w:autoSpaceDE w:val="0"/>
              <w:autoSpaceDN w:val="0"/>
              <w:adjustRightInd w:val="0"/>
              <w:rPr>
                <w:i/>
                <w:iCs/>
                <w:color w:val="000000"/>
              </w:rPr>
            </w:pPr>
            <w:r w:rsidRPr="00421D8E">
              <w:rPr>
                <w:i/>
                <w:iCs/>
                <w:color w:val="000000"/>
              </w:rPr>
              <w:t>Attested</w:t>
            </w:r>
          </w:p>
        </w:tc>
        <w:tc>
          <w:tcPr>
            <w:tcW w:w="4589" w:type="dxa"/>
          </w:tcPr>
          <w:p w:rsidR="0086442C" w:rsidRPr="00421D8E" w:rsidRDefault="0086442C" w:rsidP="000342AA">
            <w:pPr>
              <w:autoSpaceDE w:val="0"/>
              <w:autoSpaceDN w:val="0"/>
              <w:adjustRightInd w:val="0"/>
              <w:rPr>
                <w:i/>
                <w:iCs/>
                <w:color w:val="000000"/>
              </w:rPr>
            </w:pPr>
          </w:p>
        </w:tc>
      </w:tr>
      <w:tr w:rsidR="0086442C" w:rsidRPr="00421D8E" w:rsidTr="000342AA">
        <w:trPr>
          <w:trHeight w:val="379"/>
        </w:trPr>
        <w:tc>
          <w:tcPr>
            <w:tcW w:w="4321" w:type="dxa"/>
          </w:tcPr>
          <w:p w:rsidR="0086442C" w:rsidRPr="00421D8E" w:rsidRDefault="0086442C" w:rsidP="000342AA">
            <w:pPr>
              <w:autoSpaceDE w:val="0"/>
              <w:autoSpaceDN w:val="0"/>
              <w:adjustRightInd w:val="0"/>
              <w:rPr>
                <w:i/>
                <w:iCs/>
                <w:color w:val="000000"/>
              </w:rPr>
            </w:pPr>
            <w:r w:rsidRPr="00421D8E">
              <w:t>……………………………. [Signature] (Notary Public)</w:t>
            </w:r>
          </w:p>
        </w:tc>
        <w:tc>
          <w:tcPr>
            <w:tcW w:w="4589" w:type="dxa"/>
          </w:tcPr>
          <w:p w:rsidR="0086442C" w:rsidRPr="00421D8E" w:rsidRDefault="0086442C" w:rsidP="000342AA">
            <w:pPr>
              <w:autoSpaceDE w:val="0"/>
              <w:autoSpaceDN w:val="0"/>
              <w:adjustRightInd w:val="0"/>
              <w:rPr>
                <w:i/>
                <w:iCs/>
                <w:color w:val="000000"/>
              </w:rPr>
            </w:pPr>
          </w:p>
        </w:tc>
      </w:tr>
      <w:tr w:rsidR="0086442C" w:rsidRPr="00421D8E" w:rsidTr="000342AA">
        <w:trPr>
          <w:trHeight w:val="379"/>
        </w:trPr>
        <w:tc>
          <w:tcPr>
            <w:tcW w:w="4321" w:type="dxa"/>
          </w:tcPr>
          <w:p w:rsidR="0086442C" w:rsidRPr="00421D8E" w:rsidRDefault="0086442C" w:rsidP="000342AA">
            <w:pPr>
              <w:autoSpaceDE w:val="0"/>
              <w:autoSpaceDN w:val="0"/>
              <w:adjustRightInd w:val="0"/>
            </w:pPr>
            <w:r w:rsidRPr="00421D8E">
              <w:t>Place: ………………………….</w:t>
            </w:r>
          </w:p>
        </w:tc>
        <w:tc>
          <w:tcPr>
            <w:tcW w:w="4589" w:type="dxa"/>
          </w:tcPr>
          <w:p w:rsidR="0086442C" w:rsidRPr="00421D8E" w:rsidRDefault="0086442C" w:rsidP="000342AA">
            <w:pPr>
              <w:autoSpaceDE w:val="0"/>
              <w:autoSpaceDN w:val="0"/>
              <w:adjustRightInd w:val="0"/>
              <w:rPr>
                <w:i/>
                <w:iCs/>
                <w:color w:val="000000"/>
              </w:rPr>
            </w:pPr>
            <w:r w:rsidRPr="00421D8E">
              <w:t>Date: …………………………….</w:t>
            </w:r>
          </w:p>
        </w:tc>
      </w:tr>
    </w:tbl>
    <w:p w:rsidR="0086442C" w:rsidRPr="00421D8E" w:rsidRDefault="0086442C" w:rsidP="0086442C">
      <w:pPr>
        <w:spacing w:line="276" w:lineRule="auto"/>
        <w:rPr>
          <w:rFonts w:eastAsia="Calibri"/>
          <w:color w:val="000000"/>
        </w:rPr>
      </w:pPr>
    </w:p>
    <w:p w:rsidR="0086442C" w:rsidRPr="00421D8E" w:rsidRDefault="0086442C" w:rsidP="0086442C">
      <w:pPr>
        <w:pStyle w:val="Default"/>
        <w:spacing w:line="276" w:lineRule="auto"/>
        <w:rPr>
          <w:sz w:val="22"/>
          <w:szCs w:val="22"/>
        </w:rPr>
      </w:pPr>
      <w:r w:rsidRPr="00421D8E">
        <w:rPr>
          <w:b/>
          <w:bCs/>
          <w:sz w:val="22"/>
          <w:szCs w:val="22"/>
        </w:rPr>
        <w:t>INSTRUCTIONS FOR SUBMITTING BANK GUARANTEE</w:t>
      </w:r>
    </w:p>
    <w:p w:rsidR="0086442C" w:rsidRPr="00421D8E" w:rsidRDefault="0086442C" w:rsidP="0086442C">
      <w:pPr>
        <w:pStyle w:val="Default"/>
        <w:spacing w:after="56" w:line="276" w:lineRule="auto"/>
        <w:rPr>
          <w:sz w:val="22"/>
          <w:szCs w:val="22"/>
        </w:rPr>
      </w:pPr>
      <w:r w:rsidRPr="00421D8E">
        <w:rPr>
          <w:sz w:val="22"/>
          <w:szCs w:val="22"/>
        </w:rPr>
        <w:t xml:space="preserve">1. Bank Guarantee to be executed on non-judicial stamp paper of appropriate value as per Stamp Act relevant to place of execution. </w:t>
      </w:r>
    </w:p>
    <w:p w:rsidR="0086442C" w:rsidRPr="00421D8E" w:rsidRDefault="0086442C" w:rsidP="0086442C">
      <w:pPr>
        <w:pStyle w:val="Default"/>
        <w:spacing w:after="56" w:line="276" w:lineRule="auto"/>
        <w:rPr>
          <w:sz w:val="22"/>
          <w:szCs w:val="22"/>
        </w:rPr>
      </w:pPr>
      <w:r w:rsidRPr="00421D8E">
        <w:rPr>
          <w:sz w:val="22"/>
          <w:szCs w:val="22"/>
        </w:rPr>
        <w:t>2. The Bank Guarantee by Bidder shall be given from any Scheduled Commercial Bank.</w:t>
      </w:r>
    </w:p>
    <w:p w:rsidR="0086442C" w:rsidRPr="00421D8E" w:rsidRDefault="0086442C" w:rsidP="0086442C">
      <w:pPr>
        <w:pStyle w:val="Default"/>
        <w:spacing w:line="276" w:lineRule="auto"/>
        <w:rPr>
          <w:sz w:val="22"/>
          <w:szCs w:val="22"/>
        </w:rPr>
      </w:pPr>
      <w:proofErr w:type="gramStart"/>
      <w:r w:rsidRPr="00421D8E">
        <w:rPr>
          <w:sz w:val="22"/>
          <w:szCs w:val="22"/>
        </w:rPr>
        <w:t>3.The</w:t>
      </w:r>
      <w:proofErr w:type="gramEnd"/>
      <w:r w:rsidRPr="00421D8E">
        <w:rPr>
          <w:sz w:val="22"/>
          <w:szCs w:val="22"/>
        </w:rPr>
        <w:t xml:space="preserve"> full address along with the Telex/Fax No. and e-mail address of the issuing bank to be mentioned.</w:t>
      </w:r>
    </w:p>
    <w:p w:rsidR="0086442C" w:rsidRPr="00421D8E" w:rsidRDefault="0086442C" w:rsidP="0086442C">
      <w:pPr>
        <w:rPr>
          <w:rFonts w:eastAsia="Calibri"/>
          <w:color w:val="000000"/>
        </w:rPr>
      </w:pPr>
    </w:p>
    <w:p w:rsidR="0086442C" w:rsidRPr="00421D8E" w:rsidRDefault="0086442C" w:rsidP="0086442C">
      <w:pPr>
        <w:rPr>
          <w:b/>
          <w:sz w:val="32"/>
          <w:szCs w:val="24"/>
        </w:rPr>
      </w:pPr>
    </w:p>
    <w:p w:rsidR="005C7BA4" w:rsidRPr="00421D8E" w:rsidRDefault="005C7BA4">
      <w:pPr>
        <w:rPr>
          <w:b/>
          <w:sz w:val="36"/>
        </w:rPr>
      </w:pPr>
      <w:r w:rsidRPr="00421D8E">
        <w:br w:type="page"/>
      </w:r>
    </w:p>
    <w:p w:rsidR="006F7E2C" w:rsidRPr="00421D8E" w:rsidRDefault="006F7E2C" w:rsidP="000E0D0E">
      <w:pPr>
        <w:pStyle w:val="Heading2"/>
        <w:jc w:val="right"/>
        <w:rPr>
          <w:rFonts w:ascii="Times New Roman" w:hAnsi="Times New Roman"/>
          <w:sz w:val="28"/>
          <w:szCs w:val="28"/>
        </w:rPr>
      </w:pPr>
      <w:bookmarkStart w:id="497" w:name="_Toc87612305"/>
      <w:bookmarkStart w:id="498" w:name="_Toc88216140"/>
      <w:bookmarkStart w:id="499" w:name="_Toc88492296"/>
      <w:r w:rsidRPr="00421D8E">
        <w:rPr>
          <w:rFonts w:ascii="Times New Roman" w:hAnsi="Times New Roman"/>
          <w:sz w:val="28"/>
          <w:szCs w:val="28"/>
        </w:rPr>
        <w:lastRenderedPageBreak/>
        <w:t>Form 4</w:t>
      </w:r>
      <w:bookmarkEnd w:id="497"/>
      <w:bookmarkEnd w:id="498"/>
      <w:bookmarkEnd w:id="499"/>
    </w:p>
    <w:p w:rsidR="006F7E2C" w:rsidRPr="00421D8E" w:rsidRDefault="006F7E2C" w:rsidP="006F7E2C">
      <w:pPr>
        <w:pStyle w:val="Section4-Heading2"/>
        <w:jc w:val="right"/>
        <w:rPr>
          <w:sz w:val="22"/>
          <w:szCs w:val="22"/>
        </w:rPr>
      </w:pPr>
      <w:r w:rsidRPr="00421D8E">
        <w:rPr>
          <w:sz w:val="22"/>
          <w:szCs w:val="22"/>
        </w:rPr>
        <w:t>(Appendix to Technical Part of the Bid)</w:t>
      </w:r>
    </w:p>
    <w:p w:rsidR="006F7E2C" w:rsidRPr="00421D8E" w:rsidRDefault="006F7E2C" w:rsidP="006F7E2C">
      <w:pPr>
        <w:rPr>
          <w:szCs w:val="24"/>
        </w:rPr>
      </w:pPr>
    </w:p>
    <w:p w:rsidR="006F7E2C" w:rsidRPr="00421D8E" w:rsidRDefault="005C7BA4" w:rsidP="00464904">
      <w:pPr>
        <w:pStyle w:val="Heading3"/>
        <w:jc w:val="center"/>
        <w:rPr>
          <w:b/>
          <w:bCs/>
        </w:rPr>
      </w:pPr>
      <w:bookmarkStart w:id="500" w:name="_Toc87612306"/>
      <w:bookmarkStart w:id="501" w:name="_Toc88216141"/>
      <w:bookmarkStart w:id="502" w:name="_Toc88492297"/>
      <w:r w:rsidRPr="00421D8E">
        <w:rPr>
          <w:b/>
          <w:bCs/>
        </w:rPr>
        <w:t>Format of Power of Attorney of designated Bid Signatory by sole bidder/ lead joint venture member</w:t>
      </w:r>
      <w:bookmarkEnd w:id="500"/>
      <w:bookmarkEnd w:id="501"/>
      <w:bookmarkEnd w:id="502"/>
    </w:p>
    <w:p w:rsidR="006F7E2C" w:rsidRPr="00421D8E" w:rsidRDefault="006F7E2C" w:rsidP="006F7E2C">
      <w:pPr>
        <w:jc w:val="center"/>
        <w:rPr>
          <w:szCs w:val="24"/>
          <w:u w:val="single"/>
        </w:rPr>
      </w:pPr>
    </w:p>
    <w:p w:rsidR="006F7E2C" w:rsidRPr="00421D8E" w:rsidRDefault="006F7E2C" w:rsidP="006F7E2C">
      <w:pPr>
        <w:jc w:val="center"/>
        <w:rPr>
          <w:szCs w:val="24"/>
          <w:u w:val="single"/>
        </w:rPr>
      </w:pPr>
    </w:p>
    <w:p w:rsidR="006F7E2C" w:rsidRPr="00421D8E" w:rsidRDefault="006F7E2C" w:rsidP="006F7E2C">
      <w:pPr>
        <w:spacing w:line="276" w:lineRule="auto"/>
        <w:rPr>
          <w:i/>
          <w:iCs/>
        </w:rPr>
      </w:pPr>
    </w:p>
    <w:p w:rsidR="006F7E2C" w:rsidRPr="00421D8E" w:rsidRDefault="006F7E2C" w:rsidP="006F7E2C">
      <w:pPr>
        <w:spacing w:line="276" w:lineRule="auto"/>
        <w:rPr>
          <w:i/>
          <w:iCs/>
        </w:rPr>
      </w:pPr>
      <w:r w:rsidRPr="00421D8E">
        <w:rPr>
          <w:i/>
          <w:iCs/>
        </w:rPr>
        <w:t xml:space="preserve">[To be on non-judicial stamp paper of Rupees </w:t>
      </w:r>
      <w:r w:rsidRPr="006639BF">
        <w:rPr>
          <w:i/>
          <w:iCs/>
        </w:rPr>
        <w:t xml:space="preserve">One </w:t>
      </w:r>
      <w:r w:rsidR="006639BF">
        <w:rPr>
          <w:i/>
          <w:iCs/>
        </w:rPr>
        <w:t>Thousand</w:t>
      </w:r>
      <w:r w:rsidRPr="006639BF">
        <w:rPr>
          <w:i/>
          <w:iCs/>
        </w:rPr>
        <w:t xml:space="preserve"> Only (INR 10</w:t>
      </w:r>
      <w:r w:rsidR="006639BF">
        <w:rPr>
          <w:i/>
          <w:iCs/>
        </w:rPr>
        <w:t>0</w:t>
      </w:r>
      <w:r w:rsidRPr="006639BF">
        <w:rPr>
          <w:i/>
          <w:iCs/>
        </w:rPr>
        <w:t>0/-) or appropriate</w:t>
      </w:r>
      <w:r w:rsidRPr="00421D8E">
        <w:rPr>
          <w:i/>
          <w:iCs/>
        </w:rPr>
        <w:t xml:space="preserve"> value as per Stamp Act relevant to place of execution.]</w:t>
      </w:r>
    </w:p>
    <w:p w:rsidR="006F7E2C" w:rsidRPr="00421D8E" w:rsidRDefault="006F7E2C" w:rsidP="00793650">
      <w:pPr>
        <w:autoSpaceDE w:val="0"/>
        <w:autoSpaceDN w:val="0"/>
        <w:adjustRightInd w:val="0"/>
        <w:spacing w:line="276" w:lineRule="auto"/>
        <w:jc w:val="both"/>
        <w:rPr>
          <w:color w:val="000000"/>
        </w:rPr>
      </w:pPr>
    </w:p>
    <w:p w:rsidR="006F7E2C" w:rsidRPr="00421D8E" w:rsidRDefault="006F7E2C" w:rsidP="00793650">
      <w:pPr>
        <w:autoSpaceDE w:val="0"/>
        <w:autoSpaceDN w:val="0"/>
        <w:adjustRightInd w:val="0"/>
        <w:spacing w:line="276" w:lineRule="auto"/>
        <w:jc w:val="both"/>
        <w:rPr>
          <w:color w:val="000000"/>
        </w:rPr>
      </w:pPr>
      <w:r w:rsidRPr="00421D8E">
        <w:rPr>
          <w:color w:val="000000"/>
        </w:rPr>
        <w:t>Know all men by these presents, we ……………………………………………</w:t>
      </w:r>
      <w:proofErr w:type="gramStart"/>
      <w:r w:rsidRPr="00421D8E">
        <w:rPr>
          <w:color w:val="000000"/>
        </w:rPr>
        <w:t>.</w:t>
      </w:r>
      <w:r w:rsidRPr="00421D8E">
        <w:rPr>
          <w:i/>
          <w:iCs/>
          <w:color w:val="000000"/>
        </w:rPr>
        <w:t>[</w:t>
      </w:r>
      <w:proofErr w:type="gramEnd"/>
      <w:r w:rsidRPr="00421D8E">
        <w:rPr>
          <w:i/>
          <w:iCs/>
          <w:color w:val="000000"/>
        </w:rPr>
        <w:t xml:space="preserve">Insert name and address of the registered office of the Lead Consortium Member of the Bidding Consortium/ </w:t>
      </w:r>
      <w:r w:rsidRPr="00421D8E">
        <w:rPr>
          <w:i/>
          <w:iCs/>
          <w:spacing w:val="-1"/>
          <w:szCs w:val="18"/>
        </w:rPr>
        <w:t>Sole Bidder</w:t>
      </w:r>
      <w:r w:rsidRPr="00421D8E">
        <w:rPr>
          <w:i/>
          <w:iCs/>
          <w:color w:val="000000"/>
        </w:rPr>
        <w:t xml:space="preserve">] </w:t>
      </w:r>
      <w:r w:rsidRPr="00421D8E">
        <w:rPr>
          <w:color w:val="000000"/>
        </w:rPr>
        <w:t xml:space="preserve">do hereby constitute, appoint, nominate and authorize Mr./Ms. ………………………………………………… </w:t>
      </w:r>
      <w:r w:rsidRPr="00421D8E">
        <w:rPr>
          <w:i/>
          <w:iCs/>
          <w:color w:val="000000"/>
        </w:rPr>
        <w:t>[Insert name and residential address]</w:t>
      </w:r>
      <w:r w:rsidRPr="00421D8E">
        <w:rPr>
          <w:color w:val="000000"/>
        </w:rPr>
        <w:t xml:space="preserve">, who is presently employed with us and holding the position of ………………………………. as our true and lawful attorney, to do in our name and on our behalf, all such acts, deeds and things necessary in connection with or incidental to submission of our Bid in response to RFB/ Tender No. </w:t>
      </w:r>
      <w:r w:rsidRPr="00421D8E">
        <w:rPr>
          <w:color w:val="000000"/>
          <w:highlight w:val="yellow"/>
        </w:rPr>
        <w:t>[RFB/ Tender Details]</w:t>
      </w:r>
      <w:r w:rsidRPr="00421D8E">
        <w:rPr>
          <w:color w:val="000000"/>
        </w:rPr>
        <w:t xml:space="preserve"> for </w:t>
      </w:r>
      <w:r w:rsidRPr="00421D8E">
        <w:rPr>
          <w:color w:val="000000"/>
          <w:highlight w:val="yellow"/>
        </w:rPr>
        <w:t>[</w:t>
      </w:r>
      <w:r w:rsidRPr="00421D8E">
        <w:rPr>
          <w:i/>
          <w:color w:val="000000"/>
          <w:highlight w:val="yellow"/>
        </w:rPr>
        <w:t>Insert name of Package/ Contract title</w:t>
      </w:r>
      <w:r w:rsidRPr="00421D8E">
        <w:rPr>
          <w:color w:val="000000"/>
          <w:highlight w:val="yellow"/>
        </w:rPr>
        <w:t>]</w:t>
      </w:r>
      <w:r w:rsidRPr="00421D8E">
        <w:rPr>
          <w:color w:val="000000"/>
        </w:rPr>
        <w:t xml:space="preserve"> (the “Project”) issued by </w:t>
      </w:r>
      <w:r w:rsidRPr="00421D8E">
        <w:rPr>
          <w:color w:val="000000"/>
          <w:highlight w:val="yellow"/>
        </w:rPr>
        <w:t>[Utility],</w:t>
      </w:r>
      <w:r w:rsidRPr="00421D8E">
        <w:rPr>
          <w:color w:val="000000"/>
        </w:rPr>
        <w:t xml:space="preserve"> including signing and submission of the Bid and all other documents related to the Bid, including but not limited to undertakings, letters, certificates, acceptances, clarifications, guarantees or any other document which Utility  may require us to submit. The aforesaid attorney is further authorized for making representations to Utility, and providing information / responses to Utility, representing us in all matters before Utility, and generally dealing with Utility in all matters in connection with our Bid till the completion of the bidding process as per the terms of the RFB.</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color w:val="000000"/>
        </w:rPr>
        <w:t>We hereby agree to ratify all acts, deeds and things done by our said attorney pursuant to this Power of Attorney and that all acts, deeds and things done by our aforesaid attorney shall be binding on us and shall always be deemed to have been done by us.</w:t>
      </w:r>
    </w:p>
    <w:p w:rsidR="006F7E2C" w:rsidRPr="00421D8E" w:rsidRDefault="006F7E2C" w:rsidP="006F7E2C">
      <w:pPr>
        <w:spacing w:line="276" w:lineRule="auto"/>
        <w:rPr>
          <w:color w:val="000000"/>
        </w:rPr>
      </w:pPr>
      <w:r w:rsidRPr="00421D8E">
        <w:rPr>
          <w:color w:val="000000"/>
        </w:rPr>
        <w:t>All the terms used herein but not defined shall have the meaning ascribed to such terms under the RFB.</w:t>
      </w:r>
    </w:p>
    <w:p w:rsidR="006F7E2C" w:rsidRPr="00421D8E" w:rsidRDefault="006F7E2C" w:rsidP="006F7E2C">
      <w:pPr>
        <w:spacing w:line="276" w:lineRule="auto"/>
        <w:rPr>
          <w:color w:val="000000"/>
        </w:rPr>
      </w:pPr>
    </w:p>
    <w:p w:rsidR="006F7E2C" w:rsidRPr="00421D8E" w:rsidRDefault="006F7E2C" w:rsidP="006F7E2C">
      <w:pPr>
        <w:autoSpaceDE w:val="0"/>
        <w:autoSpaceDN w:val="0"/>
        <w:adjustRightInd w:val="0"/>
        <w:spacing w:line="276" w:lineRule="auto"/>
        <w:rPr>
          <w:b/>
          <w:bCs/>
          <w:color w:val="000000"/>
        </w:rPr>
      </w:pPr>
      <w:r w:rsidRPr="00421D8E">
        <w:rPr>
          <w:b/>
          <w:bCs/>
          <w:color w:val="000000"/>
        </w:rPr>
        <w:t xml:space="preserve">Signed by the within </w:t>
      </w:r>
      <w:proofErr w:type="gramStart"/>
      <w:r w:rsidRPr="00421D8E">
        <w:rPr>
          <w:b/>
          <w:bCs/>
          <w:color w:val="000000"/>
        </w:rPr>
        <w:t xml:space="preserve">named </w:t>
      </w:r>
      <w:r w:rsidRPr="00421D8E">
        <w:rPr>
          <w:color w:val="000000"/>
        </w:rPr>
        <w:t>...........................................</w:t>
      </w:r>
      <w:proofErr w:type="gramEnd"/>
      <w:r w:rsidRPr="00421D8E">
        <w:rPr>
          <w:color w:val="000000"/>
        </w:rPr>
        <w:t xml:space="preserve"> </w:t>
      </w:r>
      <w:r w:rsidRPr="00421D8E">
        <w:rPr>
          <w:i/>
          <w:iCs/>
          <w:color w:val="000000"/>
        </w:rPr>
        <w:t xml:space="preserve">[Insert the name of the executant company] </w:t>
      </w:r>
      <w:r w:rsidRPr="00421D8E">
        <w:rPr>
          <w:b/>
          <w:bCs/>
          <w:color w:val="000000"/>
        </w:rPr>
        <w:t>through the hand of Mr./ Mrs. ……………………………………….duly authorized by the Board/ Owner to issue such Power of Attorney dated this ………………………. day of ………</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b/>
          <w:bCs/>
          <w:color w:val="000000"/>
        </w:rPr>
      </w:pPr>
      <w:r w:rsidRPr="00421D8E">
        <w:rPr>
          <w:b/>
          <w:bCs/>
          <w:color w:val="000000"/>
        </w:rPr>
        <w:t>Accepted</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color w:val="000000"/>
        </w:rPr>
        <w:t>……………………………… (Signature of Attorney)</w:t>
      </w:r>
    </w:p>
    <w:p w:rsidR="006F7E2C" w:rsidRPr="00421D8E" w:rsidRDefault="006F7E2C" w:rsidP="006F7E2C">
      <w:pPr>
        <w:spacing w:line="276" w:lineRule="auto"/>
        <w:rPr>
          <w:color w:val="000000"/>
        </w:rPr>
      </w:pPr>
      <w:r w:rsidRPr="00421D8E">
        <w:rPr>
          <w:color w:val="000000"/>
        </w:rPr>
        <w:t>[Insert Name, designation and address of the Attorney]</w:t>
      </w:r>
    </w:p>
    <w:p w:rsidR="006F7E2C" w:rsidRPr="00421D8E" w:rsidRDefault="006F7E2C" w:rsidP="006F7E2C">
      <w:pPr>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b/>
          <w:bCs/>
          <w:color w:val="000000"/>
        </w:rPr>
        <w:t>Attested</w:t>
      </w:r>
    </w:p>
    <w:p w:rsidR="006F7E2C" w:rsidRPr="00421D8E" w:rsidRDefault="006F7E2C" w:rsidP="006F7E2C">
      <w:pPr>
        <w:autoSpaceDE w:val="0"/>
        <w:autoSpaceDN w:val="0"/>
        <w:adjustRightInd w:val="0"/>
        <w:spacing w:line="276" w:lineRule="auto"/>
        <w:rPr>
          <w:color w:val="000000"/>
        </w:rPr>
      </w:pPr>
      <w:r w:rsidRPr="00421D8E">
        <w:rPr>
          <w:color w:val="000000"/>
        </w:rPr>
        <w:t>…………………………………..</w:t>
      </w:r>
    </w:p>
    <w:p w:rsidR="006F7E2C" w:rsidRPr="00421D8E" w:rsidRDefault="006F7E2C" w:rsidP="006F7E2C">
      <w:pPr>
        <w:autoSpaceDE w:val="0"/>
        <w:autoSpaceDN w:val="0"/>
        <w:adjustRightInd w:val="0"/>
        <w:spacing w:line="276" w:lineRule="auto"/>
        <w:rPr>
          <w:color w:val="000000"/>
        </w:rPr>
      </w:pPr>
      <w:r w:rsidRPr="00421D8E">
        <w:rPr>
          <w:color w:val="000000"/>
        </w:rPr>
        <w:t>(Signature of the executant)</w:t>
      </w:r>
    </w:p>
    <w:p w:rsidR="006F7E2C" w:rsidRPr="00421D8E" w:rsidRDefault="006F7E2C" w:rsidP="006F7E2C">
      <w:pPr>
        <w:autoSpaceDE w:val="0"/>
        <w:autoSpaceDN w:val="0"/>
        <w:adjustRightInd w:val="0"/>
        <w:spacing w:line="276" w:lineRule="auto"/>
        <w:rPr>
          <w:color w:val="000000"/>
        </w:rPr>
      </w:pPr>
      <w:r w:rsidRPr="00421D8E">
        <w:rPr>
          <w:color w:val="000000"/>
        </w:rPr>
        <w:t>(Name, designation and address of the executant)</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color w:val="000000"/>
        </w:rPr>
        <w:t>…………………………………….</w:t>
      </w:r>
    </w:p>
    <w:p w:rsidR="006F7E2C" w:rsidRPr="00421D8E" w:rsidRDefault="006F7E2C" w:rsidP="006F7E2C">
      <w:pPr>
        <w:autoSpaceDE w:val="0"/>
        <w:autoSpaceDN w:val="0"/>
        <w:adjustRightInd w:val="0"/>
        <w:spacing w:line="276" w:lineRule="auto"/>
        <w:rPr>
          <w:color w:val="000000"/>
        </w:rPr>
      </w:pPr>
      <w:r w:rsidRPr="00421D8E">
        <w:rPr>
          <w:color w:val="000000"/>
        </w:rPr>
        <w:t>Signature and stamp of Notary of the place of execution</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b/>
          <w:bCs/>
          <w:color w:val="000000"/>
        </w:rPr>
      </w:pPr>
      <w:r w:rsidRPr="00421D8E">
        <w:rPr>
          <w:b/>
          <w:bCs/>
          <w:color w:val="000000"/>
        </w:rPr>
        <w:t xml:space="preserve">Common seal of ……………… has been affixed in my/our presence pursuant to Board of Director’s Resolution dated…./ Owner </w:t>
      </w:r>
    </w:p>
    <w:p w:rsidR="006F7E2C" w:rsidRPr="00421D8E" w:rsidRDefault="006F7E2C" w:rsidP="006F7E2C">
      <w:pPr>
        <w:autoSpaceDE w:val="0"/>
        <w:autoSpaceDN w:val="0"/>
        <w:adjustRightInd w:val="0"/>
        <w:spacing w:line="276" w:lineRule="auto"/>
        <w:rPr>
          <w:b/>
          <w:bCs/>
          <w:color w:val="000000"/>
        </w:rPr>
      </w:pPr>
    </w:p>
    <w:p w:rsidR="006F7E2C" w:rsidRPr="00421D8E" w:rsidRDefault="006F7E2C" w:rsidP="006F7E2C">
      <w:pPr>
        <w:autoSpaceDE w:val="0"/>
        <w:autoSpaceDN w:val="0"/>
        <w:adjustRightInd w:val="0"/>
        <w:spacing w:line="276" w:lineRule="auto"/>
        <w:rPr>
          <w:color w:val="000000"/>
        </w:rPr>
      </w:pPr>
    </w:p>
    <w:p w:rsidR="006F7E2C" w:rsidRPr="00421D8E" w:rsidRDefault="006F7E2C" w:rsidP="006A0FF3">
      <w:pPr>
        <w:pStyle w:val="ListParagraph"/>
        <w:numPr>
          <w:ilvl w:val="0"/>
          <w:numId w:val="68"/>
        </w:numPr>
        <w:autoSpaceDE w:val="0"/>
        <w:autoSpaceDN w:val="0"/>
        <w:adjustRightInd w:val="0"/>
        <w:spacing w:line="276" w:lineRule="auto"/>
        <w:rPr>
          <w:color w:val="000000"/>
        </w:rPr>
      </w:pPr>
      <w:r w:rsidRPr="00421D8E">
        <w:rPr>
          <w:b/>
          <w:bCs/>
          <w:color w:val="000000"/>
        </w:rPr>
        <w:t>WITNESS 1. ………………………………………………. (Signature)</w:t>
      </w:r>
    </w:p>
    <w:p w:rsidR="006F7E2C" w:rsidRPr="00421D8E" w:rsidRDefault="006F7E2C" w:rsidP="006F7E2C">
      <w:pPr>
        <w:autoSpaceDE w:val="0"/>
        <w:autoSpaceDN w:val="0"/>
        <w:adjustRightInd w:val="0"/>
        <w:spacing w:line="276" w:lineRule="auto"/>
        <w:rPr>
          <w:color w:val="000000"/>
        </w:rPr>
      </w:pPr>
      <w:r w:rsidRPr="00421D8E">
        <w:rPr>
          <w:b/>
          <w:bCs/>
          <w:color w:val="000000"/>
        </w:rPr>
        <w:t>Name ………………………………….</w:t>
      </w:r>
    </w:p>
    <w:p w:rsidR="006F7E2C" w:rsidRPr="00421D8E" w:rsidRDefault="006F7E2C" w:rsidP="006F7E2C">
      <w:pPr>
        <w:pStyle w:val="ListParagraph"/>
        <w:autoSpaceDE w:val="0"/>
        <w:autoSpaceDN w:val="0"/>
        <w:adjustRightInd w:val="0"/>
        <w:spacing w:line="276" w:lineRule="auto"/>
        <w:rPr>
          <w:color w:val="000000"/>
        </w:rPr>
      </w:pPr>
      <w:r w:rsidRPr="00421D8E">
        <w:rPr>
          <w:b/>
          <w:bCs/>
          <w:color w:val="000000"/>
        </w:rPr>
        <w:t>Designation...........………………….</w:t>
      </w:r>
    </w:p>
    <w:p w:rsidR="006F7E2C" w:rsidRPr="00421D8E" w:rsidRDefault="006F7E2C" w:rsidP="006A0FF3">
      <w:pPr>
        <w:pStyle w:val="ListParagraph"/>
        <w:numPr>
          <w:ilvl w:val="0"/>
          <w:numId w:val="68"/>
        </w:numPr>
        <w:autoSpaceDE w:val="0"/>
        <w:autoSpaceDN w:val="0"/>
        <w:adjustRightInd w:val="0"/>
        <w:spacing w:line="276" w:lineRule="auto"/>
        <w:rPr>
          <w:color w:val="000000"/>
        </w:rPr>
      </w:pPr>
      <w:r w:rsidRPr="00421D8E">
        <w:rPr>
          <w:b/>
          <w:bCs/>
          <w:color w:val="000000"/>
        </w:rPr>
        <w:t>WITNESS 2. ………………………………………………. (Signature)</w:t>
      </w:r>
    </w:p>
    <w:p w:rsidR="006F7E2C" w:rsidRPr="00421D8E" w:rsidRDefault="006F7E2C" w:rsidP="006F7E2C">
      <w:pPr>
        <w:autoSpaceDE w:val="0"/>
        <w:autoSpaceDN w:val="0"/>
        <w:adjustRightInd w:val="0"/>
        <w:spacing w:line="276" w:lineRule="auto"/>
        <w:rPr>
          <w:color w:val="000000"/>
        </w:rPr>
      </w:pPr>
      <w:r w:rsidRPr="00421D8E">
        <w:rPr>
          <w:b/>
          <w:bCs/>
          <w:color w:val="000000"/>
        </w:rPr>
        <w:t>Name ………………………………….</w:t>
      </w:r>
    </w:p>
    <w:p w:rsidR="006F7E2C" w:rsidRPr="00421D8E" w:rsidRDefault="006F7E2C" w:rsidP="006F7E2C">
      <w:pPr>
        <w:spacing w:line="276" w:lineRule="auto"/>
        <w:rPr>
          <w:bCs/>
          <w:color w:val="000000"/>
        </w:rPr>
      </w:pPr>
      <w:r w:rsidRPr="00421D8E">
        <w:rPr>
          <w:b/>
          <w:bCs/>
          <w:color w:val="000000"/>
        </w:rPr>
        <w:t>Designation...........………………….</w:t>
      </w:r>
      <w:r w:rsidRPr="00421D8E">
        <w:rPr>
          <w:bCs/>
          <w:color w:val="000000"/>
        </w:rPr>
        <w:t>_</w:t>
      </w:r>
    </w:p>
    <w:p w:rsidR="006F7E2C" w:rsidRPr="00421D8E" w:rsidRDefault="006F7E2C" w:rsidP="006F7E2C">
      <w:pPr>
        <w:spacing w:line="276" w:lineRule="auto"/>
        <w:rPr>
          <w:i/>
          <w:iCs/>
        </w:rPr>
      </w:pPr>
    </w:p>
    <w:p w:rsidR="006F7E2C" w:rsidRPr="00421D8E" w:rsidRDefault="006F7E2C" w:rsidP="006F7E2C">
      <w:pPr>
        <w:spacing w:line="276" w:lineRule="auto"/>
        <w:rPr>
          <w:i/>
          <w:iCs/>
        </w:rPr>
      </w:pPr>
    </w:p>
    <w:p w:rsidR="006F7E2C" w:rsidRPr="00421D8E" w:rsidRDefault="006F7E2C" w:rsidP="006F7E2C">
      <w:pPr>
        <w:spacing w:line="276" w:lineRule="auto"/>
        <w:rPr>
          <w:bCs/>
          <w:color w:val="000000"/>
        </w:rPr>
      </w:pPr>
      <w:r w:rsidRPr="00421D8E">
        <w:rPr>
          <w:bCs/>
          <w:color w:val="000000"/>
        </w:rPr>
        <w:t>_________________________________________________________________________</w:t>
      </w:r>
    </w:p>
    <w:p w:rsidR="006F7E2C" w:rsidRPr="00421D8E" w:rsidRDefault="006F7E2C" w:rsidP="006F7E2C">
      <w:pPr>
        <w:autoSpaceDE w:val="0"/>
        <w:autoSpaceDN w:val="0"/>
        <w:adjustRightInd w:val="0"/>
        <w:spacing w:line="276" w:lineRule="auto"/>
        <w:rPr>
          <w:color w:val="000000"/>
        </w:rPr>
      </w:pPr>
      <w:r w:rsidRPr="00421D8E">
        <w:rPr>
          <w:b/>
          <w:bCs/>
          <w:color w:val="000000"/>
        </w:rPr>
        <w:t>Notes:</w:t>
      </w:r>
    </w:p>
    <w:p w:rsidR="006F7E2C" w:rsidRPr="00421D8E" w:rsidRDefault="006F7E2C" w:rsidP="006A0FF3">
      <w:pPr>
        <w:pStyle w:val="ListParagraph"/>
        <w:numPr>
          <w:ilvl w:val="0"/>
          <w:numId w:val="67"/>
        </w:numPr>
        <w:autoSpaceDE w:val="0"/>
        <w:autoSpaceDN w:val="0"/>
        <w:adjustRightInd w:val="0"/>
        <w:spacing w:line="276" w:lineRule="auto"/>
        <w:rPr>
          <w:color w:val="000000"/>
        </w:rPr>
      </w:pPr>
      <w:r w:rsidRPr="00421D8E">
        <w:rPr>
          <w:i/>
          <w:iCs/>
          <w:color w:val="000000"/>
        </w:rPr>
        <w:t xml:space="preserve">The mode of execution of the power of attorney should be in accordance with the procedure, if any, </w:t>
      </w:r>
      <w:proofErr w:type="gramStart"/>
      <w:r w:rsidRPr="00421D8E">
        <w:rPr>
          <w:i/>
          <w:iCs/>
          <w:color w:val="000000"/>
        </w:rPr>
        <w:t>laid</w:t>
      </w:r>
      <w:proofErr w:type="gramEnd"/>
      <w:r w:rsidRPr="00421D8E">
        <w:rPr>
          <w:i/>
          <w:iCs/>
          <w:color w:val="000000"/>
        </w:rPr>
        <w:t xml:space="preserve"> down by the applicable law and the charter documents of the executant(s).</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A0FF3">
      <w:pPr>
        <w:pStyle w:val="ListParagraph"/>
        <w:numPr>
          <w:ilvl w:val="0"/>
          <w:numId w:val="67"/>
        </w:numPr>
        <w:autoSpaceDE w:val="0"/>
        <w:autoSpaceDN w:val="0"/>
        <w:adjustRightInd w:val="0"/>
        <w:spacing w:line="276" w:lineRule="auto"/>
        <w:rPr>
          <w:color w:val="000000"/>
        </w:rPr>
      </w:pPr>
      <w:r w:rsidRPr="00421D8E">
        <w:rPr>
          <w:i/>
          <w:iCs/>
          <w:color w:val="000000"/>
        </w:rPr>
        <w:t>In the event, power of attorney has been executed outside India, the same needs to be duly notarized by a notary public of the jurisdiction where it is executed.</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A0FF3">
      <w:pPr>
        <w:pStyle w:val="ListParagraph"/>
        <w:numPr>
          <w:ilvl w:val="0"/>
          <w:numId w:val="67"/>
        </w:numPr>
        <w:autoSpaceDE w:val="0"/>
        <w:autoSpaceDN w:val="0"/>
        <w:adjustRightInd w:val="0"/>
        <w:spacing w:line="276" w:lineRule="auto"/>
        <w:rPr>
          <w:i/>
          <w:iCs/>
          <w:color w:val="000000"/>
        </w:rPr>
      </w:pPr>
      <w:r w:rsidRPr="00421D8E">
        <w:rPr>
          <w:i/>
          <w:iCs/>
          <w:color w:val="000000"/>
        </w:rPr>
        <w:t xml:space="preserve">Also, wherever required, the executant(s) should submit for verification the extract of the charter documents and documents such as a Board resolution / power of attorney, in </w:t>
      </w:r>
      <w:r w:rsidR="00E57C71" w:rsidRPr="00421D8E">
        <w:rPr>
          <w:i/>
          <w:iCs/>
          <w:color w:val="000000"/>
        </w:rPr>
        <w:t>favor</w:t>
      </w:r>
      <w:r w:rsidRPr="00421D8E">
        <w:rPr>
          <w:i/>
          <w:iCs/>
          <w:color w:val="000000"/>
        </w:rPr>
        <w:t xml:space="preserve"> of the person executing this power of attorney for delegation of power hereunder on behalf of the executant(s).</w:t>
      </w:r>
    </w:p>
    <w:p w:rsidR="006F7E2C" w:rsidRPr="00421D8E" w:rsidRDefault="006F7E2C" w:rsidP="006F7E2C">
      <w:pPr>
        <w:spacing w:line="276" w:lineRule="auto"/>
        <w:rPr>
          <w:bCs/>
          <w:color w:val="000000"/>
        </w:rPr>
      </w:pPr>
      <w:r w:rsidRPr="00421D8E">
        <w:rPr>
          <w:bCs/>
          <w:color w:val="000000"/>
        </w:rPr>
        <w:t>_________________________________________________________________________</w:t>
      </w:r>
    </w:p>
    <w:p w:rsidR="006F7E2C" w:rsidRPr="00421D8E" w:rsidRDefault="006F7E2C" w:rsidP="006F7E2C">
      <w:pPr>
        <w:spacing w:line="276" w:lineRule="auto"/>
        <w:rPr>
          <w:i/>
          <w:iCs/>
        </w:rPr>
      </w:pPr>
    </w:p>
    <w:p w:rsidR="006F7E2C" w:rsidRPr="00421D8E" w:rsidRDefault="006F7E2C" w:rsidP="005C7BA4">
      <w:pPr>
        <w:pStyle w:val="Heading2"/>
        <w:jc w:val="right"/>
        <w:rPr>
          <w:rFonts w:ascii="Times New Roman" w:hAnsi="Times New Roman"/>
        </w:rPr>
      </w:pPr>
      <w:r w:rsidRPr="00421D8E">
        <w:rPr>
          <w:rFonts w:ascii="Times New Roman" w:hAnsi="Times New Roman"/>
          <w:szCs w:val="24"/>
          <w:u w:val="single"/>
        </w:rPr>
        <w:br w:type="page"/>
      </w:r>
      <w:bookmarkStart w:id="503" w:name="_Toc87612307"/>
      <w:bookmarkStart w:id="504" w:name="_Toc88216142"/>
      <w:bookmarkStart w:id="505" w:name="_Toc88492298"/>
      <w:r w:rsidRPr="00421D8E">
        <w:rPr>
          <w:rFonts w:ascii="Times New Roman" w:hAnsi="Times New Roman"/>
          <w:sz w:val="28"/>
          <w:szCs w:val="28"/>
        </w:rPr>
        <w:lastRenderedPageBreak/>
        <w:t>Form 5</w:t>
      </w:r>
      <w:bookmarkEnd w:id="503"/>
      <w:bookmarkEnd w:id="504"/>
      <w:bookmarkEnd w:id="505"/>
    </w:p>
    <w:p w:rsidR="006F7E2C" w:rsidRPr="00421D8E" w:rsidRDefault="006F7E2C" w:rsidP="006F7E2C">
      <w:pPr>
        <w:pStyle w:val="Section4-Heading2"/>
        <w:jc w:val="right"/>
        <w:rPr>
          <w:sz w:val="22"/>
          <w:szCs w:val="22"/>
        </w:rPr>
      </w:pPr>
      <w:r w:rsidRPr="00421D8E">
        <w:rPr>
          <w:sz w:val="22"/>
          <w:szCs w:val="22"/>
        </w:rPr>
        <w:t>(Appendix to Technical Part of the Bid)</w:t>
      </w:r>
    </w:p>
    <w:p w:rsidR="006F7E2C" w:rsidRPr="00421D8E" w:rsidRDefault="006F7E2C" w:rsidP="006F7E2C">
      <w:pPr>
        <w:rPr>
          <w:szCs w:val="24"/>
          <w:u w:val="single"/>
        </w:rPr>
      </w:pPr>
    </w:p>
    <w:p w:rsidR="006F7E2C" w:rsidRPr="00421D8E" w:rsidRDefault="006F7E2C" w:rsidP="00464904">
      <w:pPr>
        <w:pStyle w:val="Heading3"/>
        <w:jc w:val="center"/>
        <w:rPr>
          <w:b/>
          <w:bCs/>
        </w:rPr>
      </w:pPr>
      <w:bookmarkStart w:id="506" w:name="_Toc87612308"/>
      <w:bookmarkStart w:id="507" w:name="_Toc88216143"/>
      <w:bookmarkStart w:id="508" w:name="_Toc88492299"/>
      <w:r w:rsidRPr="00421D8E">
        <w:rPr>
          <w:b/>
          <w:bCs/>
        </w:rPr>
        <w:t>Format of Declaration of conformance of the Bidder and the Facilities offered</w:t>
      </w:r>
      <w:proofErr w:type="gramStart"/>
      <w:r w:rsidRPr="00421D8E">
        <w:rPr>
          <w:b/>
          <w:bCs/>
        </w:rPr>
        <w:t>,  to</w:t>
      </w:r>
      <w:proofErr w:type="gramEnd"/>
      <w:r w:rsidRPr="00421D8E">
        <w:rPr>
          <w:b/>
          <w:bCs/>
        </w:rPr>
        <w:t xml:space="preserve"> the specified eligibility requirement</w:t>
      </w:r>
      <w:bookmarkEnd w:id="506"/>
      <w:bookmarkEnd w:id="507"/>
      <w:bookmarkEnd w:id="508"/>
    </w:p>
    <w:p w:rsidR="006F7E2C" w:rsidRPr="00421D8E" w:rsidRDefault="006F7E2C" w:rsidP="006F7E2C">
      <w:pPr>
        <w:tabs>
          <w:tab w:val="right" w:pos="9360"/>
        </w:tabs>
        <w:ind w:left="720" w:hanging="720"/>
        <w:jc w:val="right"/>
      </w:pPr>
    </w:p>
    <w:p w:rsidR="006F7E2C" w:rsidRPr="00421D8E" w:rsidRDefault="006F7E2C" w:rsidP="006F7E2C">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6F7E2C" w:rsidRPr="00421D8E" w:rsidRDefault="006F7E2C" w:rsidP="006F7E2C">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6F7E2C" w:rsidRPr="00421D8E" w:rsidRDefault="006F7E2C" w:rsidP="006F7E2C">
      <w:pPr>
        <w:pStyle w:val="BodyText"/>
        <w:spacing w:line="360" w:lineRule="auto"/>
        <w:jc w:val="center"/>
        <w:rPr>
          <w:b/>
          <w:szCs w:val="24"/>
        </w:rPr>
      </w:pPr>
    </w:p>
    <w:p w:rsidR="006F7E2C" w:rsidRPr="00421D8E" w:rsidRDefault="006F7E2C" w:rsidP="006F7E2C">
      <w:pPr>
        <w:spacing w:line="360" w:lineRule="auto"/>
        <w:jc w:val="both"/>
        <w:rPr>
          <w:szCs w:val="24"/>
        </w:rPr>
      </w:pPr>
    </w:p>
    <w:p w:rsidR="006F7E2C" w:rsidRPr="00421D8E" w:rsidRDefault="006F7E2C" w:rsidP="006F7E2C">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proofErr w:type="gramStart"/>
      <w:r w:rsidRPr="00421D8E">
        <w:rPr>
          <w:szCs w:val="24"/>
          <w:highlight w:val="yellow"/>
        </w:rPr>
        <w:t>XXXXX</w:t>
      </w:r>
      <w:r w:rsidRPr="00421D8E">
        <w:rPr>
          <w:i/>
          <w:szCs w:val="24"/>
        </w:rPr>
        <w:t>(</w:t>
      </w:r>
      <w:proofErr w:type="gramEnd"/>
      <w:r w:rsidRPr="00421D8E">
        <w:rPr>
          <w:i/>
          <w:szCs w:val="24"/>
          <w:highlight w:val="yellow"/>
        </w:rPr>
        <w:t>Name and Address of Employer</w:t>
      </w:r>
      <w:r w:rsidRPr="00421D8E">
        <w:rPr>
          <w:i/>
          <w:szCs w:val="24"/>
        </w:rPr>
        <w:t>)</w:t>
      </w:r>
    </w:p>
    <w:p w:rsidR="006F7E2C" w:rsidRPr="00421D8E" w:rsidRDefault="006F7E2C" w:rsidP="006F7E2C">
      <w:pPr>
        <w:jc w:val="both"/>
        <w:rPr>
          <w:i/>
          <w:szCs w:val="24"/>
        </w:rPr>
      </w:pPr>
      <w:r w:rsidRPr="00421D8E">
        <w:rPr>
          <w:szCs w:val="24"/>
        </w:rPr>
        <w:t>{</w:t>
      </w:r>
      <w:r w:rsidRPr="00421D8E">
        <w:rPr>
          <w:i/>
          <w:szCs w:val="24"/>
        </w:rPr>
        <w:t xml:space="preserve">In case of JV bidder, mention name </w:t>
      </w:r>
    </w:p>
    <w:p w:rsidR="006F7E2C" w:rsidRPr="00421D8E" w:rsidRDefault="006F7E2C" w:rsidP="006F7E2C">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6F7E2C" w:rsidRPr="00421D8E" w:rsidRDefault="006F7E2C" w:rsidP="006F7E2C">
      <w:pPr>
        <w:tabs>
          <w:tab w:val="left" w:pos="3780"/>
        </w:tabs>
        <w:jc w:val="both"/>
        <w:rPr>
          <w:szCs w:val="24"/>
        </w:rPr>
      </w:pPr>
      <w:r w:rsidRPr="00421D8E">
        <w:rPr>
          <w:szCs w:val="24"/>
        </w:rPr>
        <w:tab/>
      </w:r>
    </w:p>
    <w:p w:rsidR="006F7E2C" w:rsidRPr="00421D8E" w:rsidRDefault="006F7E2C" w:rsidP="006F7E2C">
      <w:pPr>
        <w:jc w:val="both"/>
        <w:rPr>
          <w:szCs w:val="24"/>
        </w:rPr>
      </w:pPr>
    </w:p>
    <w:p w:rsidR="006F7E2C" w:rsidRPr="00421D8E" w:rsidRDefault="006F7E2C" w:rsidP="006F7E2C">
      <w:pPr>
        <w:jc w:val="both"/>
        <w:rPr>
          <w:szCs w:val="24"/>
        </w:rPr>
      </w:pPr>
      <w:r w:rsidRPr="00421D8E">
        <w:rPr>
          <w:szCs w:val="24"/>
        </w:rPr>
        <w:t xml:space="preserve">We hereby certify that Plant and Installation </w:t>
      </w:r>
      <w:proofErr w:type="gramStart"/>
      <w:r w:rsidRPr="00421D8E">
        <w:rPr>
          <w:szCs w:val="24"/>
        </w:rPr>
        <w:t>Services  offered</w:t>
      </w:r>
      <w:proofErr w:type="gramEnd"/>
      <w:r w:rsidRPr="00421D8E">
        <w:rPr>
          <w:szCs w:val="24"/>
        </w:rPr>
        <w:t xml:space="preserve"> to be supplied by us fully comply with  all the eligibility and other requirements specified in Section 2  and Section 3 of RFB/ bidding documents.</w:t>
      </w:r>
    </w:p>
    <w:p w:rsidR="006F7E2C" w:rsidRPr="00421D8E" w:rsidRDefault="006F7E2C" w:rsidP="006F7E2C">
      <w:pPr>
        <w:jc w:val="both"/>
        <w:rPr>
          <w:szCs w:val="24"/>
        </w:rPr>
      </w:pPr>
    </w:p>
    <w:p w:rsidR="006F7E2C" w:rsidRPr="00421D8E" w:rsidRDefault="006F7E2C" w:rsidP="006F7E2C">
      <w:pPr>
        <w:jc w:val="both"/>
        <w:rPr>
          <w:szCs w:val="24"/>
        </w:rPr>
      </w:pPr>
    </w:p>
    <w:p w:rsidR="006F7E2C" w:rsidRPr="00421D8E" w:rsidRDefault="006F7E2C" w:rsidP="006F7E2C">
      <w:pPr>
        <w:jc w:val="both"/>
        <w:rPr>
          <w:szCs w:val="24"/>
        </w:rPr>
      </w:pPr>
      <w:r w:rsidRPr="00421D8E">
        <w:rPr>
          <w:szCs w:val="24"/>
        </w:rPr>
        <w:t xml:space="preserve">We hereby certify that our </w:t>
      </w:r>
      <w:proofErr w:type="gramStart"/>
      <w:r w:rsidRPr="00421D8E">
        <w:rPr>
          <w:szCs w:val="24"/>
        </w:rPr>
        <w:t>firm  is</w:t>
      </w:r>
      <w:proofErr w:type="gramEnd"/>
      <w:r w:rsidRPr="00421D8E">
        <w:rPr>
          <w:szCs w:val="24"/>
        </w:rPr>
        <w:t xml:space="preserve"> legally established in India and we fully comply with the eligibility and other requirements specified in Section 2  and Section 3 of RFB/ bidding documents,</w:t>
      </w: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6F7E2C" w:rsidRPr="00421D8E" w:rsidRDefault="006F7E2C" w:rsidP="006F7E2C">
      <w:pPr>
        <w:spacing w:after="120"/>
        <w:jc w:val="both"/>
      </w:pPr>
    </w:p>
    <w:p w:rsidR="006F7E2C" w:rsidRPr="00421D8E" w:rsidRDefault="006F7E2C" w:rsidP="006F7E2C">
      <w:pPr>
        <w:tabs>
          <w:tab w:val="right" w:pos="8460"/>
        </w:tabs>
        <w:ind w:left="720"/>
        <w:jc w:val="both"/>
        <w:rPr>
          <w:lang w:val="en-GB"/>
        </w:rPr>
      </w:pPr>
      <w:r w:rsidRPr="00421D8E">
        <w:rPr>
          <w:lang w:val="en-GB"/>
        </w:rPr>
        <w:t>_________________________________________________________________</w:t>
      </w:r>
    </w:p>
    <w:p w:rsidR="006F7E2C" w:rsidRPr="00421D8E" w:rsidRDefault="006F7E2C" w:rsidP="006F7E2C">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6F7E2C" w:rsidRPr="00421D8E" w:rsidRDefault="006F7E2C" w:rsidP="006F7E2C">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6F7E2C" w:rsidRPr="00421D8E" w:rsidRDefault="006F7E2C" w:rsidP="006F7E2C">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6F7E2C" w:rsidRPr="00421D8E" w:rsidRDefault="006F7E2C" w:rsidP="006F7E2C">
      <w:pPr>
        <w:tabs>
          <w:tab w:val="right" w:pos="8460"/>
        </w:tabs>
        <w:ind w:left="720"/>
        <w:jc w:val="both"/>
      </w:pPr>
      <w:r w:rsidRPr="00421D8E">
        <w:t>Name of Bidder (Sole Bidder’s name or Consortium/ JV’s name, if applicable):</w:t>
      </w:r>
    </w:p>
    <w:p w:rsidR="006F7E2C" w:rsidRPr="00421D8E" w:rsidRDefault="006F7E2C" w:rsidP="006F7E2C">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6F7E2C" w:rsidRPr="00421D8E" w:rsidRDefault="006F7E2C" w:rsidP="006F7E2C">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6F7E2C" w:rsidRPr="00421D8E" w:rsidRDefault="006F7E2C" w:rsidP="006F7E2C">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6F7E2C" w:rsidRPr="00421D8E" w:rsidRDefault="006F7E2C" w:rsidP="006F7E2C">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6F7E2C" w:rsidRPr="00421D8E" w:rsidRDefault="006F7E2C" w:rsidP="006F7E2C">
      <w:pPr>
        <w:pStyle w:val="BodyTextIndent"/>
        <w:ind w:left="0"/>
        <w:rPr>
          <w:szCs w:val="24"/>
        </w:rPr>
      </w:pPr>
    </w:p>
    <w:p w:rsidR="006F7E2C" w:rsidRPr="00421D8E" w:rsidRDefault="006F7E2C" w:rsidP="006F7E2C">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r w:rsidR="00E57C71" w:rsidRPr="00421D8E">
        <w:rPr>
          <w:i/>
        </w:rPr>
        <w:t>authorized</w:t>
      </w:r>
      <w:r w:rsidRPr="00421D8E">
        <w:rPr>
          <w:i/>
        </w:rPr>
        <w:t xml:space="preserve"> signatory as per ITB 19.4,  in either case the power of attorney of the authorized bid signatory (signatories) must be attached}</w:t>
      </w:r>
    </w:p>
    <w:p w:rsidR="006F7E2C" w:rsidRPr="00421D8E" w:rsidRDefault="006F7E2C" w:rsidP="000E0D0E">
      <w:pPr>
        <w:pStyle w:val="Heading2"/>
        <w:jc w:val="right"/>
        <w:rPr>
          <w:rFonts w:ascii="Times New Roman" w:hAnsi="Times New Roman"/>
          <w:sz w:val="28"/>
          <w:szCs w:val="28"/>
        </w:rPr>
      </w:pPr>
      <w:bookmarkStart w:id="509" w:name="_Toc87612309"/>
      <w:bookmarkStart w:id="510" w:name="_Toc88216144"/>
      <w:bookmarkStart w:id="511" w:name="_Toc88492300"/>
      <w:r w:rsidRPr="00421D8E">
        <w:rPr>
          <w:rFonts w:ascii="Times New Roman" w:hAnsi="Times New Roman"/>
          <w:sz w:val="28"/>
          <w:szCs w:val="28"/>
        </w:rPr>
        <w:lastRenderedPageBreak/>
        <w:t>Form 6</w:t>
      </w:r>
      <w:bookmarkEnd w:id="509"/>
      <w:bookmarkEnd w:id="510"/>
      <w:bookmarkEnd w:id="511"/>
    </w:p>
    <w:p w:rsidR="006F7E2C" w:rsidRPr="00421D8E" w:rsidRDefault="006F7E2C" w:rsidP="006F7E2C">
      <w:pPr>
        <w:pStyle w:val="Section4-Heading2"/>
        <w:jc w:val="right"/>
        <w:rPr>
          <w:sz w:val="22"/>
          <w:szCs w:val="22"/>
        </w:rPr>
      </w:pPr>
      <w:r w:rsidRPr="00421D8E">
        <w:rPr>
          <w:sz w:val="22"/>
          <w:szCs w:val="22"/>
        </w:rPr>
        <w:t>(Appendix to Technical Part of the Bid)</w:t>
      </w:r>
    </w:p>
    <w:p w:rsidR="006F7E2C" w:rsidRPr="00421D8E" w:rsidRDefault="006F7E2C" w:rsidP="006F7E2C">
      <w:pPr>
        <w:pStyle w:val="Default"/>
        <w:jc w:val="both"/>
      </w:pPr>
    </w:p>
    <w:p w:rsidR="006F7E2C" w:rsidRPr="00421D8E" w:rsidRDefault="006F7E2C" w:rsidP="006F7E2C">
      <w:pPr>
        <w:pStyle w:val="Default"/>
        <w:jc w:val="both"/>
      </w:pPr>
    </w:p>
    <w:p w:rsidR="005C7BA4" w:rsidRPr="00421D8E" w:rsidRDefault="006F7E2C" w:rsidP="00464904">
      <w:pPr>
        <w:pStyle w:val="Heading3"/>
        <w:jc w:val="center"/>
        <w:rPr>
          <w:b/>
          <w:bCs/>
        </w:rPr>
      </w:pPr>
      <w:bookmarkStart w:id="512" w:name="_Toc87612310"/>
      <w:bookmarkStart w:id="513" w:name="_Toc88216145"/>
      <w:bookmarkStart w:id="514" w:name="_Toc88492301"/>
      <w:r w:rsidRPr="00421D8E">
        <w:rPr>
          <w:b/>
          <w:bCs/>
        </w:rPr>
        <w:t>Format for Affidavit of Self certification regarding Local Content in line with PPP-MII order and #</w:t>
      </w:r>
      <w:proofErr w:type="spellStart"/>
      <w:r w:rsidRPr="00421D8E">
        <w:rPr>
          <w:b/>
          <w:bCs/>
        </w:rPr>
        <w:t>MoP</w:t>
      </w:r>
      <w:proofErr w:type="spellEnd"/>
      <w:r w:rsidRPr="00421D8E">
        <w:rPr>
          <w:b/>
          <w:bCs/>
        </w:rPr>
        <w:t xml:space="preserve"> Order/DoT order</w:t>
      </w:r>
      <w:bookmarkEnd w:id="512"/>
      <w:bookmarkEnd w:id="513"/>
      <w:bookmarkEnd w:id="514"/>
    </w:p>
    <w:p w:rsidR="006F7E2C" w:rsidRPr="00421D8E" w:rsidRDefault="005C7BA4" w:rsidP="005C7BA4">
      <w:pPr>
        <w:tabs>
          <w:tab w:val="right" w:pos="9360"/>
        </w:tabs>
        <w:ind w:left="720" w:hanging="720"/>
        <w:jc w:val="center"/>
        <w:rPr>
          <w:i/>
        </w:rPr>
      </w:pPr>
      <w:r w:rsidRPr="00421D8E">
        <w:rPr>
          <w:i/>
        </w:rPr>
        <w:t>[</w:t>
      </w:r>
      <w:proofErr w:type="gramStart"/>
      <w:r w:rsidR="006F7E2C" w:rsidRPr="00421D8E">
        <w:rPr>
          <w:i/>
        </w:rPr>
        <w:t>if</w:t>
      </w:r>
      <w:proofErr w:type="gramEnd"/>
      <w:r w:rsidR="006F7E2C" w:rsidRPr="00421D8E">
        <w:rPr>
          <w:i/>
        </w:rPr>
        <w:t xml:space="preserve"> applicable, to be provided on a non-judicial stamp paper of </w:t>
      </w:r>
      <w:proofErr w:type="spellStart"/>
      <w:r w:rsidR="006639BF">
        <w:rPr>
          <w:i/>
        </w:rPr>
        <w:t>Rs</w:t>
      </w:r>
      <w:proofErr w:type="spellEnd"/>
      <w:r w:rsidR="006639BF">
        <w:rPr>
          <w:i/>
        </w:rPr>
        <w:t xml:space="preserve"> 100/-</w:t>
      </w:r>
      <w:r w:rsidRPr="00421D8E">
        <w:rPr>
          <w:i/>
        </w:rPr>
        <w:t>]</w:t>
      </w:r>
    </w:p>
    <w:p w:rsidR="006F7E2C" w:rsidRPr="00421D8E" w:rsidRDefault="006F7E2C" w:rsidP="006F7E2C">
      <w:pPr>
        <w:pStyle w:val="Default"/>
        <w:jc w:val="both"/>
      </w:pPr>
    </w:p>
    <w:p w:rsidR="006F7E2C" w:rsidRPr="00421D8E" w:rsidRDefault="006F7E2C" w:rsidP="006F7E2C">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6F7E2C" w:rsidRPr="00421D8E" w:rsidRDefault="006F7E2C" w:rsidP="006F7E2C">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6F7E2C" w:rsidRPr="00421D8E" w:rsidRDefault="006F7E2C" w:rsidP="006F7E2C">
      <w:pPr>
        <w:spacing w:line="360" w:lineRule="auto"/>
        <w:jc w:val="both"/>
        <w:rPr>
          <w:szCs w:val="24"/>
        </w:rPr>
      </w:pPr>
    </w:p>
    <w:p w:rsidR="006F7E2C" w:rsidRPr="00421D8E" w:rsidRDefault="006F7E2C" w:rsidP="006F7E2C">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6F7E2C" w:rsidRPr="00421D8E" w:rsidRDefault="006F7E2C" w:rsidP="006F7E2C">
      <w:pPr>
        <w:jc w:val="both"/>
        <w:rPr>
          <w:i/>
          <w:szCs w:val="24"/>
        </w:rPr>
      </w:pPr>
      <w:r w:rsidRPr="00421D8E">
        <w:rPr>
          <w:szCs w:val="24"/>
        </w:rPr>
        <w:t>{</w:t>
      </w:r>
      <w:r w:rsidRPr="00421D8E">
        <w:rPr>
          <w:i/>
          <w:szCs w:val="24"/>
        </w:rPr>
        <w:t xml:space="preserve">In case of JV bidder, mention name </w:t>
      </w:r>
    </w:p>
    <w:p w:rsidR="006F7E2C" w:rsidRPr="00421D8E" w:rsidRDefault="006F7E2C" w:rsidP="006F7E2C">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6F7E2C" w:rsidRPr="00421D8E" w:rsidRDefault="006F7E2C" w:rsidP="006F7E2C">
      <w:pPr>
        <w:tabs>
          <w:tab w:val="left" w:pos="3780"/>
        </w:tabs>
        <w:jc w:val="both"/>
        <w:rPr>
          <w:szCs w:val="24"/>
        </w:rPr>
      </w:pPr>
      <w:r w:rsidRPr="00421D8E">
        <w:rPr>
          <w:szCs w:val="24"/>
        </w:rPr>
        <w:tab/>
      </w:r>
    </w:p>
    <w:p w:rsidR="006F7E2C" w:rsidRPr="00421D8E" w:rsidRDefault="006F7E2C" w:rsidP="006F7E2C">
      <w:pPr>
        <w:pStyle w:val="Default"/>
      </w:pPr>
    </w:p>
    <w:p w:rsidR="006F7E2C" w:rsidRPr="00421D8E" w:rsidRDefault="006F7E2C" w:rsidP="006F7E2C">
      <w:pPr>
        <w:pStyle w:val="Default"/>
        <w:jc w:val="both"/>
      </w:pPr>
    </w:p>
    <w:p w:rsidR="006F7E2C" w:rsidRPr="00421D8E" w:rsidRDefault="006F7E2C" w:rsidP="006F7E2C">
      <w:pPr>
        <w:pStyle w:val="Default"/>
        <w:jc w:val="both"/>
      </w:pPr>
      <w:r w:rsidRPr="00421D8E">
        <w:t>I We ________S/o, D/o, W/o, _____________________Resident of________________________________________________________</w:t>
      </w:r>
      <w:proofErr w:type="gramStart"/>
      <w:r w:rsidRPr="00421D8E">
        <w:t>_ ,</w:t>
      </w:r>
      <w:proofErr w:type="gramEnd"/>
      <w:r w:rsidRPr="00421D8E">
        <w:t xml:space="preserve"> on behalf of the firm(s) named above,  hereby solemnly affirm and declare as under: </w:t>
      </w:r>
    </w:p>
    <w:p w:rsidR="006F7E2C" w:rsidRPr="00421D8E" w:rsidRDefault="006F7E2C" w:rsidP="006F7E2C">
      <w:pPr>
        <w:pStyle w:val="Default"/>
        <w:jc w:val="both"/>
      </w:pPr>
    </w:p>
    <w:p w:rsidR="006F7E2C" w:rsidRPr="00421D8E" w:rsidRDefault="006F7E2C" w:rsidP="006F7E2C">
      <w:pPr>
        <w:pStyle w:val="Default"/>
        <w:jc w:val="both"/>
      </w:pPr>
      <w:r w:rsidRPr="00421D8E">
        <w:t xml:space="preserve">That we will agree to abide by the terms and conditions of the Public Procurement (Preference to Make in India) Order, 2017 of Government of India issued vide Notification No:P-45021/2/2017 -BE-II dated 15/06/2017, its revision dated </w:t>
      </w:r>
      <w:r w:rsidRPr="00421D8E">
        <w:rPr>
          <w:b/>
          <w:bCs/>
        </w:rPr>
        <w:t>04/06/2020</w:t>
      </w:r>
      <w:r w:rsidRPr="00421D8E">
        <w:t xml:space="preserve"> (hereinafter </w:t>
      </w:r>
      <w:r w:rsidRPr="00421D8E">
        <w:rPr>
          <w:b/>
          <w:bCs/>
        </w:rPr>
        <w:t>PPP-MII order</w:t>
      </w:r>
      <w:r w:rsidRPr="00421D8E">
        <w:t xml:space="preserve">), </w:t>
      </w:r>
    </w:p>
    <w:p w:rsidR="006F7E2C" w:rsidRPr="00421D8E" w:rsidRDefault="006F7E2C" w:rsidP="006F7E2C">
      <w:pPr>
        <w:pStyle w:val="Default"/>
        <w:jc w:val="both"/>
      </w:pPr>
    </w:p>
    <w:p w:rsidR="006F7E2C" w:rsidRPr="00421D8E" w:rsidRDefault="006F7E2C" w:rsidP="006F7E2C">
      <w:pPr>
        <w:pStyle w:val="Default"/>
        <w:jc w:val="both"/>
      </w:pPr>
      <w:r w:rsidRPr="00421D8E">
        <w:rPr>
          <w:b/>
          <w:bCs/>
        </w:rPr>
        <w:t xml:space="preserve">#‘Public Procurement (Preference to Make in India) to provide for Purchase Preference (linked with local content)’ order dated 28/07/2020 issued by Ministry of Power </w:t>
      </w:r>
      <w:r w:rsidRPr="00421D8E">
        <w:t xml:space="preserve">(hereinafter </w:t>
      </w:r>
      <w:proofErr w:type="spellStart"/>
      <w:r w:rsidRPr="00421D8E">
        <w:rPr>
          <w:b/>
          <w:bCs/>
        </w:rPr>
        <w:t>MoP</w:t>
      </w:r>
      <w:proofErr w:type="spellEnd"/>
      <w:r w:rsidRPr="00421D8E">
        <w:rPr>
          <w:b/>
          <w:bCs/>
        </w:rPr>
        <w:t xml:space="preserve"> order</w:t>
      </w:r>
      <w:r w:rsidRPr="00421D8E">
        <w:t xml:space="preserve">) </w:t>
      </w:r>
    </w:p>
    <w:p w:rsidR="006F7E2C" w:rsidRPr="00421D8E" w:rsidRDefault="006F7E2C" w:rsidP="006F7E2C">
      <w:pPr>
        <w:pStyle w:val="Default"/>
        <w:jc w:val="center"/>
      </w:pPr>
      <w:r w:rsidRPr="00421D8E">
        <w:t>Or</w:t>
      </w:r>
    </w:p>
    <w:p w:rsidR="006F7E2C" w:rsidRPr="00421D8E" w:rsidRDefault="006F7E2C" w:rsidP="006F7E2C">
      <w:pPr>
        <w:pStyle w:val="Default"/>
        <w:jc w:val="both"/>
      </w:pPr>
      <w:r w:rsidRPr="00421D8E">
        <w:t xml:space="preserve">#Public Procurement (Preference to Make in India) Order, 2017- Notification of Telecom products, Services or Works issued vide Notification No. 18-10/2017-IP dated 29.08.2018 by Department of Telecommunications (DoT), (hereinafter, </w:t>
      </w:r>
      <w:r w:rsidRPr="00421D8E">
        <w:rPr>
          <w:b/>
          <w:bCs/>
        </w:rPr>
        <w:t>DoT-Order</w:t>
      </w:r>
      <w:r w:rsidRPr="00421D8E">
        <w:t xml:space="preserve">) </w:t>
      </w:r>
    </w:p>
    <w:p w:rsidR="006F7E2C" w:rsidRPr="00421D8E" w:rsidRDefault="006F7E2C" w:rsidP="006F7E2C">
      <w:pPr>
        <w:pStyle w:val="Default"/>
        <w:jc w:val="both"/>
      </w:pPr>
    </w:p>
    <w:p w:rsidR="006F7E2C" w:rsidRPr="00421D8E" w:rsidRDefault="006F7E2C" w:rsidP="006F7E2C">
      <w:pPr>
        <w:pStyle w:val="Default"/>
        <w:jc w:val="both"/>
      </w:pPr>
    </w:p>
    <w:p w:rsidR="006F7E2C" w:rsidRPr="00421D8E" w:rsidRDefault="006F7E2C" w:rsidP="006F7E2C">
      <w:pPr>
        <w:pStyle w:val="Default"/>
        <w:jc w:val="both"/>
      </w:pPr>
      <w:proofErr w:type="gramStart"/>
      <w:r w:rsidRPr="00421D8E">
        <w:t>and</w:t>
      </w:r>
      <w:proofErr w:type="gramEnd"/>
      <w:r w:rsidRPr="00421D8E">
        <w:t xml:space="preserve"> any subsequent modifications/Amendments</w:t>
      </w:r>
      <w:r w:rsidRPr="00421D8E">
        <w:rPr>
          <w:b/>
          <w:bCs/>
        </w:rPr>
        <w:t xml:space="preserve">, </w:t>
      </w:r>
      <w:r w:rsidRPr="00421D8E">
        <w:t xml:space="preserve">if </w:t>
      </w:r>
      <w:proofErr w:type="spellStart"/>
      <w:r w:rsidRPr="00421D8E">
        <w:t>anyand</w:t>
      </w:r>
      <w:proofErr w:type="spellEnd"/>
    </w:p>
    <w:p w:rsidR="006F7E2C" w:rsidRPr="00421D8E" w:rsidRDefault="006F7E2C" w:rsidP="006F7E2C">
      <w:pPr>
        <w:pStyle w:val="Default"/>
        <w:jc w:val="both"/>
      </w:pPr>
    </w:p>
    <w:p w:rsidR="006F7E2C" w:rsidRPr="00421D8E" w:rsidRDefault="006F7E2C" w:rsidP="006F7E2C">
      <w:pPr>
        <w:pStyle w:val="Default"/>
        <w:jc w:val="both"/>
      </w:pPr>
    </w:p>
    <w:p w:rsidR="006F7E2C" w:rsidRPr="00421D8E" w:rsidRDefault="006F7E2C" w:rsidP="006F7E2C">
      <w:pPr>
        <w:pStyle w:val="Default"/>
        <w:jc w:val="both"/>
        <w:rPr>
          <w:i/>
          <w:iCs/>
        </w:rPr>
      </w:pPr>
      <w:r w:rsidRPr="00421D8E">
        <w:t xml:space="preserve">That the information furnished hereinafter is correct to the best of my knowledge and belief and I undertake to produce relevant records before the procuring entity/POWERGRID or any other Government authority for the purpose of assessing the local content </w:t>
      </w:r>
      <w:proofErr w:type="spellStart"/>
      <w:r w:rsidRPr="00421D8E">
        <w:t>of</w:t>
      </w:r>
      <w:r w:rsidRPr="00421D8E">
        <w:rPr>
          <w:bCs/>
        </w:rPr>
        <w:t>plant</w:t>
      </w:r>
      <w:proofErr w:type="spellEnd"/>
      <w:r w:rsidRPr="00421D8E">
        <w:rPr>
          <w:b/>
          <w:bCs/>
        </w:rPr>
        <w:t xml:space="preserve">/ </w:t>
      </w:r>
      <w:r w:rsidRPr="00421D8E">
        <w:t xml:space="preserve">goods/material/ services/works supplied by me for  ……………………………………. </w:t>
      </w:r>
      <w:r w:rsidR="00E45196" w:rsidRPr="00421D8E">
        <w:rPr>
          <w:i/>
          <w:iCs/>
          <w:highlight w:val="yellow"/>
        </w:rPr>
        <w:t>[</w:t>
      </w:r>
      <w:proofErr w:type="gramStart"/>
      <w:r w:rsidRPr="00421D8E">
        <w:rPr>
          <w:i/>
          <w:iCs/>
          <w:highlight w:val="yellow"/>
        </w:rPr>
        <w:t>insert</w:t>
      </w:r>
      <w:proofErr w:type="gramEnd"/>
      <w:r w:rsidRPr="00421D8E">
        <w:rPr>
          <w:i/>
          <w:iCs/>
          <w:highlight w:val="yellow"/>
        </w:rPr>
        <w:t xml:space="preserve"> the reference of RFB and name of Package/ Contract title</w:t>
      </w:r>
      <w:r w:rsidR="00E45196" w:rsidRPr="00421D8E">
        <w:rPr>
          <w:i/>
          <w:iCs/>
          <w:highlight w:val="yellow"/>
        </w:rPr>
        <w:t>]</w:t>
      </w:r>
      <w:r w:rsidRPr="00421D8E">
        <w:rPr>
          <w:highlight w:val="yellow"/>
        </w:rPr>
        <w:t>.</w:t>
      </w:r>
    </w:p>
    <w:p w:rsidR="006F7E2C" w:rsidRPr="00421D8E" w:rsidRDefault="006F7E2C" w:rsidP="006F7E2C">
      <w:pPr>
        <w:pStyle w:val="Default"/>
        <w:jc w:val="both"/>
      </w:pPr>
    </w:p>
    <w:p w:rsidR="006F7E2C" w:rsidRPr="00421D8E" w:rsidRDefault="006F7E2C" w:rsidP="006F7E2C">
      <w:pPr>
        <w:pStyle w:val="Default"/>
        <w:jc w:val="both"/>
      </w:pPr>
      <w:r w:rsidRPr="00421D8E">
        <w:lastRenderedPageBreak/>
        <w:t>That the local content for all inputs which constitute the said plant/ goods/material/ services/works has been verified by me and I am responsible for the correctness of the claims made therein.</w:t>
      </w:r>
    </w:p>
    <w:p w:rsidR="006F7E2C" w:rsidRPr="00421D8E" w:rsidRDefault="006F7E2C" w:rsidP="006F7E2C">
      <w:pPr>
        <w:pStyle w:val="Default"/>
        <w:jc w:val="both"/>
      </w:pPr>
    </w:p>
    <w:p w:rsidR="006F7E2C" w:rsidRPr="00421D8E" w:rsidRDefault="006F7E2C" w:rsidP="006F7E2C">
      <w:pPr>
        <w:pStyle w:val="Default"/>
        <w:jc w:val="both"/>
        <w:rPr>
          <w:b/>
        </w:rPr>
      </w:pPr>
      <w:r w:rsidRPr="00421D8E">
        <w:rPr>
          <w:b/>
        </w:rPr>
        <w:t>That the ‘Local Content ‘as defined in the PPP-MII order</w:t>
      </w:r>
      <w:r w:rsidRPr="00421D8E">
        <w:rPr>
          <w:b/>
          <w:bCs/>
        </w:rPr>
        <w:t xml:space="preserve"> and #</w:t>
      </w:r>
      <w:proofErr w:type="spellStart"/>
      <w:r w:rsidRPr="00421D8E">
        <w:rPr>
          <w:b/>
          <w:bCs/>
        </w:rPr>
        <w:t>MoP</w:t>
      </w:r>
      <w:proofErr w:type="spellEnd"/>
      <w:r w:rsidRPr="00421D8E">
        <w:rPr>
          <w:b/>
          <w:bCs/>
        </w:rPr>
        <w:t xml:space="preserve"> order /DoT</w:t>
      </w:r>
      <w:r w:rsidRPr="00421D8E">
        <w:rPr>
          <w:b/>
        </w:rPr>
        <w:t xml:space="preserve"> order in the plant/goods/material/ services/works supplied by me for </w:t>
      </w:r>
      <w:r w:rsidRPr="00421D8E">
        <w:rPr>
          <w:b/>
          <w:highlight w:val="yellow"/>
        </w:rPr>
        <w:t>…………………………………….(</w:t>
      </w:r>
      <w:r w:rsidRPr="00421D8E">
        <w:rPr>
          <w:b/>
          <w:i/>
          <w:iCs/>
          <w:highlight w:val="yellow"/>
        </w:rPr>
        <w:t>insert the name of the package</w:t>
      </w:r>
      <w:r w:rsidRPr="00421D8E">
        <w:rPr>
          <w:b/>
          <w:highlight w:val="yellow"/>
        </w:rPr>
        <w:t>)</w:t>
      </w:r>
      <w:r w:rsidRPr="00421D8E">
        <w:rPr>
          <w:b/>
        </w:rPr>
        <w:t xml:space="preserve"> is ……… </w:t>
      </w:r>
      <w:proofErr w:type="spellStart"/>
      <w:r w:rsidRPr="00421D8E">
        <w:rPr>
          <w:b/>
        </w:rPr>
        <w:t>percent</w:t>
      </w:r>
      <w:proofErr w:type="spellEnd"/>
      <w:r w:rsidRPr="00421D8E">
        <w:rPr>
          <w:b/>
        </w:rPr>
        <w:t xml:space="preserve"> (%).</w:t>
      </w:r>
    </w:p>
    <w:p w:rsidR="006F7E2C" w:rsidRPr="00421D8E" w:rsidRDefault="006F7E2C" w:rsidP="006F7E2C">
      <w:pPr>
        <w:pStyle w:val="Default"/>
        <w:jc w:val="both"/>
      </w:pPr>
    </w:p>
    <w:p w:rsidR="006F7E2C" w:rsidRPr="00421D8E" w:rsidRDefault="006F7E2C" w:rsidP="006F7E2C">
      <w:pPr>
        <w:pStyle w:val="Default"/>
        <w:jc w:val="both"/>
      </w:pPr>
      <w:r w:rsidRPr="00421D8E">
        <w:t xml:space="preserve">That the plant/goods/material/ services/works supplied by me for </w:t>
      </w:r>
      <w:r w:rsidRPr="00421D8E">
        <w:rPr>
          <w:highlight w:val="yellow"/>
        </w:rPr>
        <w:t>…………………………………….(</w:t>
      </w:r>
      <w:r w:rsidRPr="00421D8E">
        <w:rPr>
          <w:i/>
          <w:iCs/>
          <w:highlight w:val="yellow"/>
        </w:rPr>
        <w:t>insert the name of the package</w:t>
      </w:r>
      <w:r w:rsidRPr="00421D8E">
        <w:rPr>
          <w:highlight w:val="yellow"/>
        </w:rPr>
        <w:t>)</w:t>
      </w:r>
      <w:r w:rsidRPr="00421D8E">
        <w:t xml:space="preserve"> meet the ‘Local Content‘ requirement as defined in the PPP-MII order</w:t>
      </w:r>
      <w:r w:rsidRPr="00421D8E">
        <w:rPr>
          <w:b/>
          <w:bCs/>
        </w:rPr>
        <w:t xml:space="preserve"> and #</w:t>
      </w:r>
      <w:proofErr w:type="spellStart"/>
      <w:r w:rsidRPr="00421D8E">
        <w:rPr>
          <w:b/>
          <w:bCs/>
        </w:rPr>
        <w:t>MoP</w:t>
      </w:r>
      <w:proofErr w:type="spellEnd"/>
      <w:r w:rsidRPr="00421D8E">
        <w:rPr>
          <w:b/>
          <w:bCs/>
        </w:rPr>
        <w:t xml:space="preserve"> order /DoT order for ‘Class –I local supplier’/‘Class-II Local supplier (</w:t>
      </w:r>
      <w:r w:rsidRPr="00421D8E">
        <w:rPr>
          <w:b/>
          <w:bCs/>
          <w:i/>
        </w:rPr>
        <w:t>choose as applicable</w:t>
      </w:r>
      <w:r w:rsidRPr="00421D8E">
        <w:rPr>
          <w:b/>
          <w:bCs/>
        </w:rPr>
        <w:t>)</w:t>
      </w:r>
      <w:r w:rsidRPr="00421D8E">
        <w:t>.</w:t>
      </w:r>
    </w:p>
    <w:p w:rsidR="006F7E2C" w:rsidRPr="00421D8E" w:rsidRDefault="006F7E2C" w:rsidP="006F7E2C">
      <w:pPr>
        <w:pStyle w:val="Default"/>
        <w:jc w:val="both"/>
      </w:pPr>
    </w:p>
    <w:p w:rsidR="006F7E2C" w:rsidRPr="00421D8E" w:rsidRDefault="006F7E2C" w:rsidP="006F7E2C">
      <w:pPr>
        <w:pStyle w:val="Default"/>
        <w:jc w:val="both"/>
      </w:pPr>
      <w:r w:rsidRPr="00421D8E">
        <w:t xml:space="preserve">That the value addition for the purpose of meeting the ‘Local Content ‘has been made by me at </w:t>
      </w:r>
      <w:r w:rsidRPr="00421D8E">
        <w:rPr>
          <w:highlight w:val="yellow"/>
        </w:rPr>
        <w:t>………………………(</w:t>
      </w:r>
      <w:r w:rsidRPr="00421D8E">
        <w:rPr>
          <w:i/>
          <w:iCs/>
          <w:highlight w:val="yellow"/>
        </w:rPr>
        <w:t>insert the details of the location(s) at which value addition is made)</w:t>
      </w:r>
      <w:r w:rsidRPr="00421D8E">
        <w:rPr>
          <w:highlight w:val="yellow"/>
        </w:rPr>
        <w:t>.</w:t>
      </w:r>
    </w:p>
    <w:p w:rsidR="006F7E2C" w:rsidRPr="00421D8E" w:rsidRDefault="006F7E2C" w:rsidP="006F7E2C">
      <w:pPr>
        <w:pStyle w:val="Default"/>
        <w:jc w:val="both"/>
      </w:pPr>
    </w:p>
    <w:p w:rsidR="006F7E2C" w:rsidRPr="00421D8E" w:rsidRDefault="006F7E2C" w:rsidP="006F7E2C">
      <w:pPr>
        <w:pStyle w:val="Default"/>
        <w:jc w:val="both"/>
      </w:pPr>
      <w:r w:rsidRPr="00421D8E">
        <w:t>That in the event of the local content of the plant/goods/material/ services/works mentioned herein is found to be incorrect and not meeting the prescribed Local Content criteria, based on the assessment of procuring agency (</w:t>
      </w:r>
      <w:proofErr w:type="spellStart"/>
      <w:r w:rsidRPr="00421D8E">
        <w:t>ies</w:t>
      </w:r>
      <w:proofErr w:type="spellEnd"/>
      <w:r w:rsidRPr="00421D8E">
        <w:rPr>
          <w:i/>
          <w:highlight w:val="yellow"/>
        </w:rPr>
        <w:t>)</w:t>
      </w:r>
      <w:proofErr w:type="gramStart"/>
      <w:r w:rsidRPr="00421D8E">
        <w:rPr>
          <w:i/>
          <w:highlight w:val="yellow"/>
        </w:rPr>
        <w:t>/[</w:t>
      </w:r>
      <w:proofErr w:type="gramEnd"/>
      <w:r w:rsidRPr="00421D8E">
        <w:rPr>
          <w:i/>
          <w:highlight w:val="yellow"/>
        </w:rPr>
        <w:t xml:space="preserve"> insert Utility Name</w:t>
      </w:r>
      <w:r w:rsidRPr="00421D8E">
        <w:rPr>
          <w:highlight w:val="yellow"/>
        </w:rPr>
        <w:t>]</w:t>
      </w:r>
      <w:r w:rsidRPr="00421D8E">
        <w:t xml:space="preserve"> /Government Authorities for the purpose of assessing the local content, action shall be taken against me in line with the PPP-MII order, #</w:t>
      </w:r>
      <w:proofErr w:type="spellStart"/>
      <w:r w:rsidRPr="00421D8E">
        <w:rPr>
          <w:b/>
          <w:bCs/>
        </w:rPr>
        <w:t>MoP</w:t>
      </w:r>
      <w:proofErr w:type="spellEnd"/>
      <w:r w:rsidRPr="00421D8E">
        <w:rPr>
          <w:b/>
          <w:bCs/>
        </w:rPr>
        <w:t xml:space="preserve"> order/ DoT order </w:t>
      </w:r>
      <w:r w:rsidRPr="00421D8E">
        <w:t xml:space="preserve">and provisions of the Integrity pact/ Bidding Documents. </w:t>
      </w:r>
    </w:p>
    <w:p w:rsidR="006F7E2C" w:rsidRPr="00421D8E" w:rsidRDefault="006F7E2C" w:rsidP="006F7E2C">
      <w:pPr>
        <w:pStyle w:val="Default"/>
        <w:jc w:val="both"/>
      </w:pPr>
    </w:p>
    <w:p w:rsidR="006F7E2C" w:rsidRPr="00421D8E" w:rsidRDefault="006F7E2C" w:rsidP="006F7E2C">
      <w:pPr>
        <w:pStyle w:val="Default"/>
        <w:jc w:val="both"/>
      </w:pPr>
      <w:r w:rsidRPr="00421D8E">
        <w:t xml:space="preserve">I agree to maintain the following information in the Company's record for a period of 8 years and shall make this available for verification to any statutory authority. </w:t>
      </w:r>
    </w:p>
    <w:p w:rsidR="006F7E2C" w:rsidRPr="00421D8E" w:rsidRDefault="006F7E2C" w:rsidP="006F7E2C">
      <w:pPr>
        <w:pStyle w:val="Default"/>
        <w:jc w:val="both"/>
      </w:pPr>
    </w:p>
    <w:p w:rsidR="006F7E2C" w:rsidRPr="00421D8E" w:rsidRDefault="006F7E2C" w:rsidP="006F7E2C">
      <w:pPr>
        <w:pStyle w:val="Default"/>
        <w:jc w:val="both"/>
      </w:pPr>
    </w:p>
    <w:p w:rsidR="006F7E2C" w:rsidRPr="00421D8E" w:rsidRDefault="006F7E2C" w:rsidP="006F7E2C">
      <w:pPr>
        <w:pStyle w:val="Default"/>
        <w:ind w:left="540" w:hanging="540"/>
        <w:jc w:val="both"/>
      </w:pPr>
      <w:proofErr w:type="gramStart"/>
      <w:r w:rsidRPr="00421D8E">
        <w:t>i</w:t>
      </w:r>
      <w:proofErr w:type="gramEnd"/>
      <w:r w:rsidRPr="00421D8E">
        <w:tab/>
        <w:t xml:space="preserve">Name   and   details of the Local Supplier  </w:t>
      </w:r>
    </w:p>
    <w:p w:rsidR="006F7E2C" w:rsidRPr="00421D8E" w:rsidRDefault="006F7E2C" w:rsidP="006F7E2C">
      <w:pPr>
        <w:pStyle w:val="Default"/>
        <w:jc w:val="both"/>
      </w:pPr>
      <w:r w:rsidRPr="00421D8E">
        <w:t xml:space="preserve">         (Registered Office, Manufacturing unit location, nature of legal entity) </w:t>
      </w:r>
    </w:p>
    <w:p w:rsidR="006F7E2C" w:rsidRPr="00421D8E" w:rsidRDefault="006F7E2C" w:rsidP="006F7E2C">
      <w:pPr>
        <w:pStyle w:val="Default"/>
        <w:jc w:val="both"/>
      </w:pPr>
    </w:p>
    <w:p w:rsidR="006F7E2C" w:rsidRPr="00421D8E" w:rsidRDefault="006F7E2C" w:rsidP="006F7E2C">
      <w:pPr>
        <w:pStyle w:val="Default"/>
        <w:spacing w:after="139"/>
        <w:ind w:left="540" w:hanging="540"/>
        <w:jc w:val="both"/>
      </w:pPr>
      <w:r w:rsidRPr="00421D8E">
        <w:t xml:space="preserve">ii. </w:t>
      </w:r>
      <w:r w:rsidRPr="00421D8E">
        <w:tab/>
        <w:t xml:space="preserve">Date on which this certificate is issued </w:t>
      </w:r>
    </w:p>
    <w:p w:rsidR="006F7E2C" w:rsidRPr="00421D8E" w:rsidRDefault="006F7E2C" w:rsidP="006F7E2C">
      <w:pPr>
        <w:pStyle w:val="Default"/>
        <w:jc w:val="both"/>
      </w:pPr>
    </w:p>
    <w:p w:rsidR="006F7E2C" w:rsidRPr="00421D8E" w:rsidRDefault="006F7E2C" w:rsidP="006F7E2C">
      <w:pPr>
        <w:pStyle w:val="Default"/>
        <w:spacing w:after="139"/>
        <w:ind w:left="540" w:hanging="540"/>
        <w:jc w:val="both"/>
      </w:pPr>
      <w:r w:rsidRPr="00421D8E">
        <w:t xml:space="preserve">iii. </w:t>
      </w:r>
      <w:r w:rsidRPr="00421D8E">
        <w:tab/>
        <w:t xml:space="preserve">Plant/goods/services/works for which the certificate is produced </w:t>
      </w:r>
    </w:p>
    <w:p w:rsidR="006F7E2C" w:rsidRPr="00421D8E" w:rsidRDefault="006F7E2C" w:rsidP="006F7E2C">
      <w:pPr>
        <w:pStyle w:val="Default"/>
        <w:jc w:val="both"/>
      </w:pPr>
    </w:p>
    <w:p w:rsidR="006F7E2C" w:rsidRPr="00421D8E" w:rsidRDefault="006F7E2C" w:rsidP="006F7E2C">
      <w:pPr>
        <w:pStyle w:val="Default"/>
        <w:spacing w:after="139"/>
        <w:ind w:left="540" w:hanging="540"/>
        <w:jc w:val="both"/>
      </w:pPr>
      <w:r w:rsidRPr="00421D8E">
        <w:t xml:space="preserve">iv. </w:t>
      </w:r>
      <w:r w:rsidRPr="00421D8E">
        <w:tab/>
        <w:t xml:space="preserve">Procuring </w:t>
      </w:r>
      <w:proofErr w:type="gramStart"/>
      <w:r w:rsidRPr="00421D8E">
        <w:t>entity  to</w:t>
      </w:r>
      <w:proofErr w:type="gramEnd"/>
      <w:r w:rsidRPr="00421D8E">
        <w:t xml:space="preserve"> whom the certificate is furnished </w:t>
      </w:r>
    </w:p>
    <w:p w:rsidR="006F7E2C" w:rsidRPr="00421D8E" w:rsidRDefault="006F7E2C" w:rsidP="006F7E2C">
      <w:pPr>
        <w:pStyle w:val="Default"/>
        <w:spacing w:after="139"/>
        <w:ind w:left="540" w:hanging="540"/>
        <w:jc w:val="both"/>
      </w:pPr>
      <w:r w:rsidRPr="00421D8E">
        <w:t xml:space="preserve">v. </w:t>
      </w:r>
      <w:r w:rsidRPr="00421D8E">
        <w:tab/>
        <w:t xml:space="preserve">Percentage of local </w:t>
      </w:r>
      <w:proofErr w:type="gramStart"/>
      <w:r w:rsidRPr="00421D8E">
        <w:t>content  claimed</w:t>
      </w:r>
      <w:proofErr w:type="gramEnd"/>
      <w:r w:rsidRPr="00421D8E">
        <w:t xml:space="preserve"> and whether it meets the Local Content prescribed for </w:t>
      </w:r>
      <w:r w:rsidRPr="00421D8E">
        <w:rPr>
          <w:b/>
          <w:bCs/>
        </w:rPr>
        <w:t>‘Class –I local supplier’/‘Class-II Local supplier (</w:t>
      </w:r>
      <w:r w:rsidRPr="00421D8E">
        <w:rPr>
          <w:b/>
          <w:bCs/>
          <w:i/>
        </w:rPr>
        <w:t>choose as applicable</w:t>
      </w:r>
      <w:r w:rsidRPr="00421D8E">
        <w:rPr>
          <w:b/>
          <w:bCs/>
        </w:rPr>
        <w:t>)</w:t>
      </w:r>
    </w:p>
    <w:p w:rsidR="006F7E2C" w:rsidRPr="00421D8E" w:rsidRDefault="006F7E2C" w:rsidP="006F7E2C">
      <w:pPr>
        <w:pStyle w:val="Default"/>
        <w:spacing w:after="139"/>
        <w:ind w:left="540" w:hanging="540"/>
        <w:jc w:val="both"/>
      </w:pPr>
      <w:r w:rsidRPr="00421D8E">
        <w:t xml:space="preserve">vi. </w:t>
      </w:r>
      <w:r w:rsidRPr="00421D8E">
        <w:tab/>
        <w:t xml:space="preserve">Name and contact details of the unit of the Local Supplier (s) </w:t>
      </w:r>
    </w:p>
    <w:p w:rsidR="006F7E2C" w:rsidRPr="00421D8E" w:rsidRDefault="006F7E2C" w:rsidP="006F7E2C">
      <w:pPr>
        <w:pStyle w:val="Default"/>
        <w:spacing w:after="139"/>
        <w:ind w:left="540" w:hanging="540"/>
        <w:jc w:val="both"/>
      </w:pPr>
      <w:proofErr w:type="gramStart"/>
      <w:r w:rsidRPr="00421D8E">
        <w:t xml:space="preserve">vii. </w:t>
      </w:r>
      <w:r w:rsidRPr="00421D8E">
        <w:tab/>
        <w:t>Sale</w:t>
      </w:r>
      <w:proofErr w:type="gramEnd"/>
      <w:r w:rsidRPr="00421D8E">
        <w:t xml:space="preserve"> Price of the product </w:t>
      </w:r>
    </w:p>
    <w:p w:rsidR="006F7E2C" w:rsidRPr="00421D8E" w:rsidRDefault="006F7E2C" w:rsidP="006F7E2C">
      <w:pPr>
        <w:pStyle w:val="Default"/>
        <w:spacing w:after="139"/>
        <w:ind w:left="540" w:hanging="540"/>
        <w:jc w:val="both"/>
      </w:pPr>
      <w:proofErr w:type="gramStart"/>
      <w:r w:rsidRPr="00421D8E">
        <w:t>viii</w:t>
      </w:r>
      <w:proofErr w:type="gramEnd"/>
      <w:r w:rsidRPr="00421D8E">
        <w:tab/>
        <w:t xml:space="preserve">Ex-Factory Price of the product </w:t>
      </w:r>
    </w:p>
    <w:p w:rsidR="006F7E2C" w:rsidRPr="00421D8E" w:rsidRDefault="006F7E2C" w:rsidP="006F7E2C">
      <w:pPr>
        <w:pStyle w:val="Default"/>
        <w:spacing w:after="139"/>
        <w:ind w:left="540" w:hanging="540"/>
        <w:jc w:val="both"/>
      </w:pPr>
      <w:r w:rsidRPr="00421D8E">
        <w:t xml:space="preserve">ix. </w:t>
      </w:r>
      <w:r w:rsidRPr="00421D8E">
        <w:tab/>
        <w:t xml:space="preserve">Freight, insurance and handling </w:t>
      </w:r>
    </w:p>
    <w:p w:rsidR="006F7E2C" w:rsidRPr="00421D8E" w:rsidRDefault="006F7E2C" w:rsidP="006F7E2C">
      <w:pPr>
        <w:pStyle w:val="Default"/>
        <w:spacing w:after="139"/>
        <w:ind w:left="540" w:hanging="540"/>
        <w:jc w:val="both"/>
      </w:pPr>
      <w:r w:rsidRPr="00421D8E">
        <w:lastRenderedPageBreak/>
        <w:t>x.   Total Bill of Material</w:t>
      </w:r>
    </w:p>
    <w:p w:rsidR="006F7E2C" w:rsidRPr="00421D8E" w:rsidRDefault="006F7E2C" w:rsidP="006F7E2C">
      <w:pPr>
        <w:pStyle w:val="Default"/>
        <w:spacing w:after="139"/>
        <w:ind w:left="540" w:hanging="540"/>
        <w:jc w:val="both"/>
      </w:pPr>
      <w:proofErr w:type="gramStart"/>
      <w:r w:rsidRPr="00421D8E">
        <w:t>xi</w:t>
      </w:r>
      <w:proofErr w:type="gramEnd"/>
      <w:r w:rsidRPr="00421D8E">
        <w:t xml:space="preserve">   List and total cost value of input used to manufacture the Goods/to provide services/in construction of works</w:t>
      </w:r>
    </w:p>
    <w:p w:rsidR="006F7E2C" w:rsidRPr="00421D8E" w:rsidRDefault="006F7E2C" w:rsidP="006F7E2C">
      <w:pPr>
        <w:pStyle w:val="Default"/>
        <w:spacing w:after="139"/>
        <w:ind w:left="540" w:hanging="540"/>
        <w:jc w:val="both"/>
      </w:pPr>
      <w:r w:rsidRPr="00421D8E">
        <w:t xml:space="preserve">xii.  </w:t>
      </w:r>
      <w:r w:rsidRPr="00421D8E">
        <w:tab/>
        <w:t xml:space="preserve">List and total cost of input which are domestically sourced. Value addition certificates from </w:t>
      </w:r>
      <w:r w:rsidR="00E57C71" w:rsidRPr="00421D8E">
        <w:t>suppliers if</w:t>
      </w:r>
      <w:r w:rsidRPr="00421D8E">
        <w:t xml:space="preserve"> the input is not in-house to </w:t>
      </w:r>
      <w:r w:rsidR="008719BB" w:rsidRPr="00421D8E">
        <w:t>be</w:t>
      </w:r>
      <w:r w:rsidRPr="00421D8E">
        <w:t xml:space="preserve"> attached</w:t>
      </w:r>
    </w:p>
    <w:p w:rsidR="006F7E2C" w:rsidRPr="00421D8E" w:rsidRDefault="006F7E2C" w:rsidP="006F7E2C">
      <w:pPr>
        <w:pStyle w:val="Default"/>
        <w:spacing w:after="139"/>
        <w:ind w:left="540" w:hanging="540"/>
        <w:jc w:val="both"/>
      </w:pPr>
      <w:r w:rsidRPr="00421D8E">
        <w:t xml:space="preserve">xiii. </w:t>
      </w:r>
      <w:r w:rsidRPr="00421D8E">
        <w:tab/>
        <w:t xml:space="preserve">List and cost of inputs which are imported, directly or indirectly </w:t>
      </w:r>
    </w:p>
    <w:p w:rsidR="006F7E2C" w:rsidRPr="00421D8E" w:rsidRDefault="006F7E2C" w:rsidP="006F7E2C">
      <w:pPr>
        <w:pStyle w:val="Default"/>
        <w:jc w:val="both"/>
      </w:pPr>
    </w:p>
    <w:p w:rsidR="006F7E2C" w:rsidRPr="00421D8E" w:rsidRDefault="006F7E2C" w:rsidP="006F7E2C">
      <w:pPr>
        <w:autoSpaceDE w:val="0"/>
        <w:autoSpaceDN w:val="0"/>
        <w:adjustRightInd w:val="0"/>
        <w:spacing w:line="276" w:lineRule="auto"/>
        <w:rPr>
          <w:color w:val="000000"/>
        </w:rPr>
      </w:pPr>
    </w:p>
    <w:p w:rsidR="006F7E2C" w:rsidRPr="00421D8E" w:rsidRDefault="006F7E2C" w:rsidP="006F7E2C">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6F7E2C" w:rsidRPr="00421D8E" w:rsidRDefault="006F7E2C" w:rsidP="006F7E2C">
      <w:pPr>
        <w:spacing w:after="120"/>
        <w:jc w:val="both"/>
      </w:pPr>
    </w:p>
    <w:p w:rsidR="006F7E2C" w:rsidRPr="00421D8E" w:rsidRDefault="006F7E2C" w:rsidP="006F7E2C">
      <w:pPr>
        <w:tabs>
          <w:tab w:val="right" w:pos="8460"/>
        </w:tabs>
        <w:ind w:left="720"/>
        <w:jc w:val="both"/>
        <w:rPr>
          <w:lang w:val="en-GB"/>
        </w:rPr>
      </w:pPr>
      <w:r w:rsidRPr="00421D8E">
        <w:rPr>
          <w:lang w:val="en-GB"/>
        </w:rPr>
        <w:t>_________________________________________________________________</w:t>
      </w:r>
    </w:p>
    <w:p w:rsidR="006F7E2C" w:rsidRPr="00421D8E" w:rsidRDefault="006F7E2C" w:rsidP="006F7E2C">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6F7E2C" w:rsidRPr="00421D8E" w:rsidRDefault="006F7E2C" w:rsidP="006F7E2C">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6F7E2C" w:rsidRPr="00421D8E" w:rsidRDefault="006F7E2C" w:rsidP="006F7E2C">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6F7E2C" w:rsidRPr="00421D8E" w:rsidRDefault="006F7E2C" w:rsidP="006F7E2C">
      <w:pPr>
        <w:tabs>
          <w:tab w:val="right" w:pos="8460"/>
        </w:tabs>
        <w:ind w:left="720"/>
        <w:jc w:val="both"/>
      </w:pPr>
      <w:r w:rsidRPr="00421D8E">
        <w:t>Name of Bidder (Sole Bidder’s name or Consortium/ JV’s name, if applicable):</w:t>
      </w:r>
    </w:p>
    <w:p w:rsidR="006F7E2C" w:rsidRPr="00421D8E" w:rsidRDefault="006F7E2C" w:rsidP="006F7E2C">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6F7E2C" w:rsidRPr="00421D8E" w:rsidRDefault="006F7E2C" w:rsidP="006F7E2C">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6F7E2C" w:rsidRPr="00421D8E" w:rsidRDefault="006F7E2C" w:rsidP="006F7E2C">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6F7E2C" w:rsidRPr="00421D8E" w:rsidRDefault="006F7E2C" w:rsidP="006F7E2C">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6F7E2C" w:rsidRPr="00421D8E" w:rsidRDefault="006F7E2C" w:rsidP="006F7E2C">
      <w:pPr>
        <w:pStyle w:val="BodyTextIndent"/>
        <w:ind w:left="0"/>
        <w:rPr>
          <w:szCs w:val="24"/>
        </w:rPr>
      </w:pPr>
    </w:p>
    <w:p w:rsidR="006F7E2C" w:rsidRPr="00421D8E" w:rsidRDefault="006F7E2C" w:rsidP="006F7E2C">
      <w:pPr>
        <w:tabs>
          <w:tab w:val="right" w:pos="8460"/>
        </w:tabs>
        <w:ind w:left="720"/>
        <w:jc w:val="both"/>
      </w:pPr>
      <w:r w:rsidRPr="00421D8E">
        <w:rPr>
          <w:vertAlign w:val="superscript"/>
        </w:rPr>
        <w:t>#</w:t>
      </w:r>
      <w:r w:rsidRPr="00421D8E">
        <w:t>{</w:t>
      </w:r>
      <w:r w:rsidRPr="00421D8E">
        <w:rPr>
          <w:i/>
        </w:rPr>
        <w:t xml:space="preserve">For a joint venture, or only the </w:t>
      </w:r>
      <w:r w:rsidR="00E57C71" w:rsidRPr="00421D8E">
        <w:rPr>
          <w:i/>
        </w:rPr>
        <w:t>authorized</w:t>
      </w:r>
      <w:r w:rsidRPr="00421D8E">
        <w:rPr>
          <w:i/>
        </w:rPr>
        <w:t xml:space="preserve"> signatory as per ITB 19.4,  in either case the power of attorney of the authorized bid signatory (signatories) must be attached}</w:t>
      </w:r>
    </w:p>
    <w:p w:rsidR="006F7E2C" w:rsidRPr="00421D8E" w:rsidRDefault="006F7E2C" w:rsidP="006F7E2C">
      <w:pPr>
        <w:pStyle w:val="Default"/>
        <w:jc w:val="both"/>
      </w:pPr>
    </w:p>
    <w:p w:rsidR="006F7E2C" w:rsidRPr="00421D8E" w:rsidRDefault="006F7E2C" w:rsidP="006F7E2C">
      <w:pPr>
        <w:pStyle w:val="Default"/>
        <w:jc w:val="both"/>
        <w:rPr>
          <w:b/>
          <w:i/>
          <w:iCs/>
        </w:rPr>
      </w:pPr>
      <w:r w:rsidRPr="00421D8E">
        <w:rPr>
          <w:b/>
          <w:i/>
          <w:iCs/>
        </w:rPr>
        <w:t># choose as applicable while preparing bidding documents</w:t>
      </w:r>
    </w:p>
    <w:p w:rsidR="006F7E2C" w:rsidRPr="00421D8E" w:rsidRDefault="006F7E2C" w:rsidP="006F7E2C">
      <w:pPr>
        <w:jc w:val="center"/>
        <w:rPr>
          <w:b/>
          <w:sz w:val="36"/>
          <w:szCs w:val="36"/>
          <w:u w:val="single"/>
        </w:rPr>
      </w:pPr>
    </w:p>
    <w:p w:rsidR="006F7E2C" w:rsidRPr="00421D8E" w:rsidRDefault="006F7E2C" w:rsidP="006F7E2C">
      <w:pPr>
        <w:rPr>
          <w:b/>
          <w:sz w:val="36"/>
          <w:szCs w:val="36"/>
          <w:u w:val="single"/>
        </w:rPr>
      </w:pPr>
      <w:r w:rsidRPr="00421D8E">
        <w:rPr>
          <w:b/>
          <w:sz w:val="36"/>
          <w:szCs w:val="36"/>
          <w:u w:val="single"/>
        </w:rPr>
        <w:br w:type="page"/>
      </w:r>
    </w:p>
    <w:p w:rsidR="006F7E2C" w:rsidRPr="00421D8E" w:rsidRDefault="006F7E2C" w:rsidP="000E0D0E">
      <w:pPr>
        <w:pStyle w:val="Heading2"/>
        <w:jc w:val="right"/>
        <w:rPr>
          <w:rFonts w:ascii="Times New Roman" w:hAnsi="Times New Roman"/>
        </w:rPr>
      </w:pPr>
      <w:bookmarkStart w:id="515" w:name="_Toc87612311"/>
      <w:bookmarkStart w:id="516" w:name="_Toc88216146"/>
      <w:bookmarkStart w:id="517" w:name="_Toc88492302"/>
      <w:bookmarkStart w:id="518" w:name="_Toc46327810"/>
      <w:r w:rsidRPr="00421D8E">
        <w:rPr>
          <w:rFonts w:ascii="Times New Roman" w:hAnsi="Times New Roman"/>
        </w:rPr>
        <w:lastRenderedPageBreak/>
        <w:t>Form 7</w:t>
      </w:r>
      <w:bookmarkEnd w:id="515"/>
      <w:bookmarkEnd w:id="516"/>
      <w:bookmarkEnd w:id="517"/>
    </w:p>
    <w:p w:rsidR="006F7E2C" w:rsidRPr="00421D8E" w:rsidRDefault="006F7E2C" w:rsidP="006F7E2C">
      <w:pPr>
        <w:pStyle w:val="Section4-Heading2"/>
        <w:jc w:val="right"/>
        <w:rPr>
          <w:sz w:val="22"/>
          <w:szCs w:val="22"/>
        </w:rPr>
      </w:pPr>
      <w:r w:rsidRPr="00421D8E">
        <w:rPr>
          <w:sz w:val="22"/>
          <w:szCs w:val="22"/>
        </w:rPr>
        <w:t>(Appendix to Technical Part of the Bid)</w:t>
      </w:r>
    </w:p>
    <w:p w:rsidR="006F7E2C" w:rsidRPr="00421D8E" w:rsidRDefault="006F7E2C" w:rsidP="006F7E2C">
      <w:pPr>
        <w:jc w:val="center"/>
        <w:rPr>
          <w:szCs w:val="24"/>
          <w:u w:val="single"/>
        </w:rPr>
      </w:pPr>
    </w:p>
    <w:p w:rsidR="006F7E2C" w:rsidRPr="00421D8E" w:rsidRDefault="006F7E2C" w:rsidP="006F7E2C">
      <w:pPr>
        <w:jc w:val="center"/>
        <w:rPr>
          <w:szCs w:val="24"/>
          <w:u w:val="single"/>
        </w:rPr>
      </w:pPr>
    </w:p>
    <w:p w:rsidR="006F7E2C" w:rsidRDefault="005C7BA4" w:rsidP="000E0D0E">
      <w:pPr>
        <w:pStyle w:val="Heading3"/>
        <w:jc w:val="center"/>
        <w:rPr>
          <w:b/>
          <w:bCs/>
        </w:rPr>
      </w:pPr>
      <w:bookmarkStart w:id="519" w:name="_Toc87612312"/>
      <w:bookmarkStart w:id="520" w:name="_Toc88216147"/>
      <w:bookmarkStart w:id="521" w:name="_Toc88492303"/>
      <w:r w:rsidRPr="00421D8E">
        <w:rPr>
          <w:b/>
          <w:bCs/>
        </w:rPr>
        <w:t xml:space="preserve">Format </w:t>
      </w:r>
      <w:r w:rsidR="00E64D80" w:rsidRPr="00421D8E">
        <w:rPr>
          <w:b/>
          <w:bCs/>
        </w:rPr>
        <w:t>o</w:t>
      </w:r>
      <w:r w:rsidRPr="00421D8E">
        <w:rPr>
          <w:b/>
          <w:bCs/>
        </w:rPr>
        <w:t xml:space="preserve">f Power of Attorney by Each Member/ Partner of The Joint Venture in </w:t>
      </w:r>
      <w:r w:rsidR="00E57C71" w:rsidRPr="00421D8E">
        <w:rPr>
          <w:b/>
          <w:bCs/>
        </w:rPr>
        <w:t>favor</w:t>
      </w:r>
      <w:r w:rsidRPr="00421D8E">
        <w:rPr>
          <w:b/>
          <w:bCs/>
        </w:rPr>
        <w:t xml:space="preserve"> of Lead Member/ Partner</w:t>
      </w:r>
      <w:bookmarkEnd w:id="519"/>
      <w:bookmarkEnd w:id="520"/>
      <w:bookmarkEnd w:id="521"/>
    </w:p>
    <w:p w:rsidR="00524345" w:rsidRPr="00421D8E" w:rsidRDefault="00524345" w:rsidP="00524345">
      <w:pPr>
        <w:spacing w:line="276" w:lineRule="auto"/>
        <w:rPr>
          <w:i/>
          <w:iCs/>
        </w:rPr>
      </w:pPr>
      <w:r w:rsidRPr="00524345">
        <w:rPr>
          <w:i/>
          <w:iCs/>
          <w:highlight w:val="yellow"/>
        </w:rPr>
        <w:t>[To be on non-judicial stamp paper of Rupees One Thousand Only (INR 1000/-) or appropriate value as per Stamp Act relevant to place of execution.]</w:t>
      </w:r>
    </w:p>
    <w:p w:rsidR="004C5026" w:rsidRPr="004C5026" w:rsidRDefault="004C5026" w:rsidP="004C5026"/>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 xml:space="preserve">KNOW ALL MEN BY THESE PRESENTS THAT </w:t>
      </w:r>
      <w:proofErr w:type="gramStart"/>
      <w:r w:rsidRPr="00421D8E">
        <w:rPr>
          <w:rFonts w:eastAsia="MS Mincho"/>
          <w:bCs/>
          <w:szCs w:val="24"/>
        </w:rPr>
        <w:t>WE ,</w:t>
      </w:r>
      <w:proofErr w:type="gramEnd"/>
      <w:r w:rsidRPr="00421D8E">
        <w:rPr>
          <w:rFonts w:eastAsia="MS Mincho"/>
          <w:bCs/>
          <w:szCs w:val="24"/>
        </w:rPr>
        <w:t xml:space="preserve"> the  Partners  whose  details  are  given hereunder ................................................................................. have formed a Joint Venture under the  laws of  ............................................ </w:t>
      </w:r>
      <w:proofErr w:type="gramStart"/>
      <w:r w:rsidRPr="00421D8E">
        <w:rPr>
          <w:rFonts w:eastAsia="MS Mincho"/>
          <w:bCs/>
          <w:szCs w:val="24"/>
        </w:rPr>
        <w:t>and</w:t>
      </w:r>
      <w:proofErr w:type="gramEnd"/>
      <w:r w:rsidRPr="00421D8E">
        <w:rPr>
          <w:rFonts w:eastAsia="MS Mincho"/>
          <w:bCs/>
          <w:szCs w:val="24"/>
        </w:rPr>
        <w:t xml:space="preserve">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r w:rsidR="00E57C71" w:rsidRPr="00421D8E">
        <w:rPr>
          <w:rFonts w:eastAsia="MS Mincho"/>
          <w:bCs/>
          <w:szCs w:val="24"/>
        </w:rPr>
        <w:t>Authorized</w:t>
      </w:r>
      <w:r w:rsidRPr="00421D8E">
        <w:rPr>
          <w:rFonts w:eastAsia="MS Mincho"/>
          <w:bCs/>
          <w:szCs w:val="24"/>
        </w:rPr>
        <w:t xml:space="preserve"> Representative" or "Partner In-charge" or “Lead </w:t>
      </w:r>
      <w:r w:rsidR="00E57C71" w:rsidRPr="00421D8E">
        <w:rPr>
          <w:rFonts w:eastAsia="MS Mincho"/>
          <w:bCs/>
          <w:szCs w:val="24"/>
        </w:rPr>
        <w:t>Partner “or</w:t>
      </w:r>
      <w:r w:rsidRPr="00421D8E">
        <w:rPr>
          <w:rFonts w:eastAsia="MS Mincho"/>
          <w:bCs/>
          <w:szCs w:val="24"/>
        </w:rPr>
        <w:t xml:space="preserve"> “Lead Member” or  “Leader”) to exercise all or any of the powers for and on behalf of the Joint Venture in regard to Request for Bids (RFB)/ Request for Proposals (RFP) No.</w:t>
      </w:r>
      <w:r w:rsidRPr="00421D8E">
        <w:rPr>
          <w:rFonts w:eastAsia="MS Mincho"/>
          <w:bCs/>
          <w:szCs w:val="24"/>
          <w:highlight w:val="yellow"/>
        </w:rPr>
        <w:t>...........................</w:t>
      </w:r>
      <w:r w:rsidRPr="00421D8E">
        <w:rPr>
          <w:rFonts w:eastAsia="MS Mincho"/>
          <w:bCs/>
          <w:szCs w:val="24"/>
        </w:rPr>
        <w:t xml:space="preserve">  for Package </w:t>
      </w:r>
      <w:r w:rsidRPr="00421D8E">
        <w:rPr>
          <w:rFonts w:eastAsia="MS Mincho"/>
          <w:bCs/>
          <w:szCs w:val="24"/>
          <w:highlight w:val="yellow"/>
        </w:rPr>
        <w:t>............................</w:t>
      </w:r>
      <w:r w:rsidRPr="00421D8E">
        <w:rPr>
          <w:rFonts w:eastAsia="MS Mincho"/>
          <w:bCs/>
          <w:szCs w:val="24"/>
        </w:rPr>
        <w:t xml:space="preserve"> the bids for which have been invited by </w:t>
      </w:r>
      <w:r w:rsidRPr="00421D8E">
        <w:rPr>
          <w:rFonts w:eastAsia="MS Mincho"/>
          <w:bCs/>
          <w:szCs w:val="24"/>
          <w:highlight w:val="yellow"/>
        </w:rPr>
        <w:t>……… (</w:t>
      </w:r>
      <w:proofErr w:type="gramStart"/>
      <w:r w:rsidRPr="00421D8E">
        <w:rPr>
          <w:rFonts w:eastAsia="MS Mincho"/>
          <w:bCs/>
          <w:szCs w:val="24"/>
          <w:highlight w:val="yellow"/>
        </w:rPr>
        <w:t>insert</w:t>
      </w:r>
      <w:proofErr w:type="gramEnd"/>
      <w:r w:rsidRPr="00421D8E">
        <w:rPr>
          <w:rFonts w:eastAsia="MS Mincho"/>
          <w:bCs/>
          <w:szCs w:val="24"/>
          <w:highlight w:val="yellow"/>
        </w:rPr>
        <w:t xml:space="preserve"> name of the Employer </w:t>
      </w:r>
      <w:r w:rsidR="00E57C71" w:rsidRPr="00421D8E">
        <w:rPr>
          <w:rFonts w:eastAsia="MS Mincho"/>
          <w:bCs/>
          <w:szCs w:val="24"/>
          <w:highlight w:val="yellow"/>
        </w:rPr>
        <w:t>along with</w:t>
      </w:r>
      <w:r w:rsidRPr="00421D8E">
        <w:rPr>
          <w:rFonts w:eastAsia="MS Mincho"/>
          <w:bCs/>
          <w:szCs w:val="24"/>
          <w:highlight w:val="yellow"/>
        </w:rPr>
        <w:t xml:space="preserve"> address) …………</w:t>
      </w:r>
      <w:r w:rsidRPr="00421D8E">
        <w:rPr>
          <w:rFonts w:eastAsia="MS Mincho"/>
          <w:bCs/>
          <w:szCs w:val="24"/>
        </w:rPr>
        <w:t xml:space="preserve"> (</w:t>
      </w:r>
      <w:proofErr w:type="gramStart"/>
      <w:r w:rsidRPr="00421D8E">
        <w:rPr>
          <w:rFonts w:eastAsia="MS Mincho"/>
          <w:bCs/>
          <w:szCs w:val="24"/>
        </w:rPr>
        <w:t>hereinafter</w:t>
      </w:r>
      <w:proofErr w:type="gramEnd"/>
      <w:r w:rsidRPr="00421D8E">
        <w:rPr>
          <w:rFonts w:eastAsia="MS Mincho"/>
          <w:bCs/>
          <w:szCs w:val="24"/>
        </w:rPr>
        <w:t xml:space="preserve"> called the 'Employer') to undertake the following acts :</w:t>
      </w:r>
    </w:p>
    <w:p w:rsidR="006F7E2C" w:rsidRPr="00421D8E" w:rsidRDefault="006F7E2C" w:rsidP="006F7E2C">
      <w:pPr>
        <w:jc w:val="both"/>
        <w:rPr>
          <w:rFonts w:eastAsia="MS Mincho"/>
          <w:bCs/>
          <w:szCs w:val="24"/>
        </w:rPr>
      </w:pPr>
    </w:p>
    <w:p w:rsidR="006F7E2C" w:rsidRPr="00421D8E" w:rsidRDefault="006F7E2C" w:rsidP="006F7E2C">
      <w:pPr>
        <w:ind w:left="720" w:hanging="720"/>
        <w:jc w:val="both"/>
        <w:rPr>
          <w:rFonts w:eastAsia="MS Mincho"/>
          <w:bCs/>
          <w:szCs w:val="24"/>
        </w:rPr>
      </w:pPr>
      <w:r w:rsidRPr="00421D8E">
        <w:rPr>
          <w:rFonts w:eastAsia="MS Mincho"/>
          <w:bCs/>
          <w:szCs w:val="24"/>
        </w:rPr>
        <w:t xml:space="preserve">i)  </w:t>
      </w:r>
      <w:r w:rsidRPr="00421D8E">
        <w:rPr>
          <w:rFonts w:eastAsia="MS Mincho"/>
          <w:bCs/>
          <w:szCs w:val="24"/>
        </w:rPr>
        <w:tab/>
        <w:t xml:space="preserve">To submit proposal/ </w:t>
      </w:r>
      <w:proofErr w:type="gramStart"/>
      <w:r w:rsidRPr="00421D8E">
        <w:rPr>
          <w:rFonts w:eastAsia="MS Mincho"/>
          <w:bCs/>
          <w:szCs w:val="24"/>
        </w:rPr>
        <w:t>Bid  and</w:t>
      </w:r>
      <w:proofErr w:type="gramEnd"/>
      <w:r w:rsidRPr="00421D8E">
        <w:rPr>
          <w:rFonts w:eastAsia="MS Mincho"/>
          <w:bCs/>
          <w:szCs w:val="24"/>
        </w:rPr>
        <w:t xml:space="preserve"> participate in the aforesaid Bidding, against the RFB/ RFP issued  of the Employer,  on behalf of the "Joint Venture".</w:t>
      </w:r>
    </w:p>
    <w:p w:rsidR="006F7E2C" w:rsidRPr="00421D8E" w:rsidRDefault="006F7E2C" w:rsidP="006F7E2C">
      <w:pPr>
        <w:jc w:val="both"/>
        <w:rPr>
          <w:rFonts w:eastAsia="MS Mincho"/>
          <w:bCs/>
          <w:szCs w:val="24"/>
        </w:rPr>
      </w:pPr>
    </w:p>
    <w:p w:rsidR="006F7E2C" w:rsidRPr="00421D8E" w:rsidRDefault="006F7E2C" w:rsidP="006F7E2C">
      <w:pPr>
        <w:ind w:left="720" w:hanging="720"/>
        <w:jc w:val="both"/>
        <w:rPr>
          <w:rFonts w:eastAsia="MS Mincho"/>
          <w:bCs/>
          <w:szCs w:val="24"/>
        </w:rPr>
      </w:pPr>
      <w:r w:rsidRPr="00421D8E">
        <w:rPr>
          <w:rFonts w:eastAsia="MS Mincho"/>
          <w:bCs/>
          <w:szCs w:val="24"/>
        </w:rPr>
        <w:t xml:space="preserve">ii)  </w:t>
      </w:r>
      <w:r w:rsidRPr="00421D8E">
        <w:rPr>
          <w:rFonts w:eastAsia="MS Mincho"/>
          <w:bCs/>
          <w:szCs w:val="24"/>
        </w:rPr>
        <w:tab/>
        <w:t>To negotiate with the Employer the terms and conditions for award of the Contract pursuant to the aforesaid Bid and to sign the Contract with the Employer for and on behalf of the "Joint Venture".</w:t>
      </w:r>
    </w:p>
    <w:p w:rsidR="006F7E2C" w:rsidRPr="00421D8E" w:rsidRDefault="006F7E2C" w:rsidP="006F7E2C">
      <w:pPr>
        <w:jc w:val="both"/>
        <w:rPr>
          <w:rFonts w:eastAsia="MS Mincho"/>
          <w:bCs/>
          <w:szCs w:val="24"/>
        </w:rPr>
      </w:pPr>
    </w:p>
    <w:p w:rsidR="006F7E2C" w:rsidRPr="00421D8E" w:rsidRDefault="006F7E2C" w:rsidP="006F7E2C">
      <w:pPr>
        <w:ind w:left="720" w:hanging="720"/>
        <w:jc w:val="both"/>
        <w:rPr>
          <w:rFonts w:eastAsia="MS Mincho"/>
          <w:bCs/>
          <w:szCs w:val="24"/>
        </w:rPr>
      </w:pPr>
      <w:r w:rsidRPr="00421D8E">
        <w:rPr>
          <w:rFonts w:eastAsia="MS Mincho"/>
          <w:bCs/>
          <w:szCs w:val="24"/>
        </w:rPr>
        <w:t xml:space="preserve">iii) </w:t>
      </w:r>
      <w:r w:rsidRPr="00421D8E">
        <w:rPr>
          <w:rFonts w:eastAsia="MS Mincho"/>
          <w:bCs/>
          <w:szCs w:val="24"/>
        </w:rPr>
        <w:tab/>
        <w:t xml:space="preserve">To do any other act or submit any document related to the above. </w:t>
      </w:r>
    </w:p>
    <w:p w:rsidR="006F7E2C" w:rsidRPr="00421D8E" w:rsidRDefault="006F7E2C" w:rsidP="006F7E2C">
      <w:pPr>
        <w:jc w:val="both"/>
        <w:rPr>
          <w:rFonts w:eastAsia="MS Mincho"/>
          <w:bCs/>
          <w:szCs w:val="24"/>
        </w:rPr>
      </w:pPr>
    </w:p>
    <w:p w:rsidR="006F7E2C" w:rsidRPr="00421D8E" w:rsidRDefault="006F7E2C" w:rsidP="006F7E2C">
      <w:pPr>
        <w:ind w:left="720" w:hanging="720"/>
        <w:jc w:val="both"/>
        <w:rPr>
          <w:rFonts w:eastAsia="MS Mincho"/>
          <w:bCs/>
          <w:szCs w:val="24"/>
        </w:rPr>
      </w:pPr>
      <w:proofErr w:type="gramStart"/>
      <w:r w:rsidRPr="00421D8E">
        <w:rPr>
          <w:rFonts w:eastAsia="MS Mincho"/>
          <w:bCs/>
          <w:szCs w:val="24"/>
        </w:rPr>
        <w:t xml:space="preserve">iv) </w:t>
      </w:r>
      <w:r w:rsidRPr="00421D8E">
        <w:rPr>
          <w:rFonts w:eastAsia="MS Mincho"/>
          <w:bCs/>
          <w:szCs w:val="24"/>
        </w:rPr>
        <w:tab/>
        <w:t>To</w:t>
      </w:r>
      <w:proofErr w:type="gramEnd"/>
      <w:r w:rsidRPr="00421D8E">
        <w:rPr>
          <w:rFonts w:eastAsia="MS Mincho"/>
          <w:bCs/>
          <w:szCs w:val="24"/>
        </w:rPr>
        <w:t xml:space="preserve"> receive, accept and execute the Contract for and on behalf of the "Joint Venture".</w:t>
      </w:r>
    </w:p>
    <w:p w:rsidR="006F7E2C" w:rsidRPr="00421D8E" w:rsidRDefault="006F7E2C" w:rsidP="006F7E2C">
      <w:pPr>
        <w:jc w:val="both"/>
        <w:rPr>
          <w:rFonts w:eastAsia="MS Mincho"/>
          <w:bCs/>
          <w:szCs w:val="24"/>
        </w:rPr>
      </w:pPr>
    </w:p>
    <w:p w:rsidR="006F7E2C" w:rsidRPr="00421D8E" w:rsidRDefault="006F7E2C" w:rsidP="006F7E2C">
      <w:pPr>
        <w:ind w:left="720"/>
        <w:jc w:val="both"/>
        <w:rPr>
          <w:rFonts w:eastAsia="MS Mincho"/>
          <w:bCs/>
          <w:szCs w:val="24"/>
        </w:rPr>
      </w:pPr>
      <w:r w:rsidRPr="00421D8E">
        <w:rPr>
          <w:rFonts w:eastAsia="MS Mincho"/>
          <w:bCs/>
          <w:szCs w:val="24"/>
        </w:rPr>
        <w:t>It is clearly understood that the Partner In-charge (Lead Partner/ Lead Member) shall ensure performance of the Contract(s) and if one or more Partner fail to perform their respective portions of the Contract(s), the same shall be deemed to be a default by all the Partners.</w:t>
      </w:r>
    </w:p>
    <w:p w:rsidR="006F7E2C" w:rsidRPr="00421D8E" w:rsidRDefault="006F7E2C" w:rsidP="006F7E2C">
      <w:pPr>
        <w:jc w:val="both"/>
        <w:rPr>
          <w:rFonts w:eastAsia="MS Mincho"/>
          <w:bCs/>
          <w:szCs w:val="24"/>
        </w:rPr>
      </w:pPr>
    </w:p>
    <w:p w:rsidR="006F7E2C" w:rsidRPr="00421D8E" w:rsidRDefault="006F7E2C" w:rsidP="006F7E2C">
      <w:pPr>
        <w:ind w:left="720"/>
        <w:jc w:val="both"/>
        <w:rPr>
          <w:rFonts w:eastAsia="MS Mincho"/>
          <w:bCs/>
          <w:szCs w:val="24"/>
        </w:rPr>
      </w:pPr>
      <w:r w:rsidRPr="00421D8E">
        <w:rPr>
          <w:rFonts w:eastAsia="MS Mincho"/>
          <w:bCs/>
          <w:szCs w:val="24"/>
        </w:rPr>
        <w:lastRenderedPageBreak/>
        <w:t xml:space="preserve">It is expressly understood that this Power of Attorney shall remain valid binding </w:t>
      </w:r>
      <w:proofErr w:type="gramStart"/>
      <w:r w:rsidRPr="00421D8E">
        <w:rPr>
          <w:rFonts w:eastAsia="MS Mincho"/>
          <w:bCs/>
          <w:szCs w:val="24"/>
        </w:rPr>
        <w:t>and  irrevocable</w:t>
      </w:r>
      <w:proofErr w:type="gramEnd"/>
      <w:r w:rsidRPr="00421D8E">
        <w:rPr>
          <w:rFonts w:eastAsia="MS Mincho"/>
          <w:bCs/>
          <w:szCs w:val="24"/>
        </w:rPr>
        <w:t xml:space="preserve"> till completion of the Defect Liability Period in terms of the  Contract.</w:t>
      </w:r>
    </w:p>
    <w:p w:rsidR="006F7E2C" w:rsidRPr="00421D8E" w:rsidRDefault="006F7E2C" w:rsidP="006F7E2C">
      <w:pPr>
        <w:jc w:val="both"/>
        <w:rPr>
          <w:rFonts w:eastAsia="MS Mincho"/>
          <w:bCs/>
          <w:szCs w:val="24"/>
        </w:rPr>
      </w:pPr>
    </w:p>
    <w:p w:rsidR="006F7E2C" w:rsidRPr="00421D8E" w:rsidRDefault="006F7E2C" w:rsidP="006F7E2C">
      <w:pPr>
        <w:ind w:left="720"/>
        <w:jc w:val="both"/>
        <w:rPr>
          <w:rFonts w:eastAsia="MS Mincho"/>
          <w:bCs/>
          <w:szCs w:val="24"/>
        </w:rPr>
      </w:pPr>
      <w:r w:rsidRPr="00421D8E">
        <w:rPr>
          <w:rFonts w:eastAsia="MS Mincho"/>
          <w:bCs/>
          <w:szCs w:val="24"/>
        </w:rPr>
        <w:t xml:space="preserve">The Joint Venture hereby agrees and undertakes to ratify and confirm all </w:t>
      </w:r>
      <w:proofErr w:type="gramStart"/>
      <w:r w:rsidRPr="00421D8E">
        <w:rPr>
          <w:rFonts w:eastAsia="MS Mincho"/>
          <w:bCs/>
          <w:szCs w:val="24"/>
        </w:rPr>
        <w:t>and  whatsoever</w:t>
      </w:r>
      <w:proofErr w:type="gramEnd"/>
      <w:r w:rsidRPr="00421D8E">
        <w:rPr>
          <w:rFonts w:eastAsia="MS Mincho"/>
          <w:bCs/>
          <w:szCs w:val="24"/>
        </w:rPr>
        <w:t xml:space="preserve"> the said Attorney/</w:t>
      </w:r>
      <w:r w:rsidR="00E57C71" w:rsidRPr="00421D8E">
        <w:rPr>
          <w:rFonts w:eastAsia="MS Mincho"/>
          <w:bCs/>
          <w:szCs w:val="24"/>
        </w:rPr>
        <w:t>Authorized</w:t>
      </w:r>
      <w:r w:rsidRPr="00421D8E">
        <w:rPr>
          <w:rFonts w:eastAsia="MS Mincho"/>
          <w:bCs/>
          <w:szCs w:val="24"/>
        </w:rPr>
        <w:t xml:space="preserve"> Representatives/Partner in-charge/ Lead Partner/ Lead Member quotes in the bid, negotiates and signs the Contract with the Employer and/or proposes to act or acts  on behalf of the Joint Venture by virtue of this Power of Attorney and the same shall bind the Joint Venture as if done by itself.</w:t>
      </w:r>
    </w:p>
    <w:p w:rsidR="006F7E2C" w:rsidRPr="00421D8E" w:rsidRDefault="006F7E2C" w:rsidP="006F7E2C">
      <w:pPr>
        <w:jc w:val="both"/>
        <w:rPr>
          <w:rFonts w:eastAsia="MS Mincho"/>
          <w:bCs/>
          <w:szCs w:val="24"/>
        </w:rPr>
      </w:pPr>
    </w:p>
    <w:p w:rsidR="006F7E2C" w:rsidRPr="00421D8E" w:rsidRDefault="006F7E2C" w:rsidP="006F7E2C">
      <w:pPr>
        <w:ind w:left="720"/>
        <w:jc w:val="both"/>
        <w:rPr>
          <w:rFonts w:eastAsia="MS Mincho"/>
          <w:bCs/>
          <w:szCs w:val="24"/>
        </w:rPr>
      </w:pPr>
      <w:r w:rsidRPr="00421D8E">
        <w:rPr>
          <w:rFonts w:eastAsia="MS Mincho"/>
          <w:bCs/>
          <w:szCs w:val="24"/>
        </w:rPr>
        <w:t xml:space="preserve">IN WITNESS THEREOF the Partners Constituting the Joint Venture as aforesaid have executed these presents on this  ...........day of  …………........... </w:t>
      </w:r>
      <w:proofErr w:type="gramStart"/>
      <w:r w:rsidRPr="00421D8E">
        <w:rPr>
          <w:rFonts w:eastAsia="MS Mincho"/>
          <w:bCs/>
          <w:szCs w:val="24"/>
        </w:rPr>
        <w:t>under</w:t>
      </w:r>
      <w:proofErr w:type="gramEnd"/>
      <w:r w:rsidRPr="00421D8E">
        <w:rPr>
          <w:rFonts w:eastAsia="MS Mincho"/>
          <w:bCs/>
          <w:szCs w:val="24"/>
        </w:rPr>
        <w:t xml:space="preserve"> the Common Seal(s) of their respective Companies.</w:t>
      </w:r>
    </w:p>
    <w:p w:rsidR="006F7E2C" w:rsidRPr="00421D8E" w:rsidRDefault="006F7E2C" w:rsidP="006F7E2C">
      <w:pPr>
        <w:jc w:val="both"/>
        <w:rPr>
          <w:rFonts w:eastAsia="MS Mincho"/>
          <w:bCs/>
          <w:szCs w:val="24"/>
        </w:rPr>
      </w:pPr>
    </w:p>
    <w:p w:rsidR="006F7E2C" w:rsidRPr="00421D8E" w:rsidRDefault="006F7E2C" w:rsidP="006F7E2C">
      <w:pPr>
        <w:rPr>
          <w:rFonts w:eastAsia="MS Mincho"/>
          <w:bCs/>
          <w:szCs w:val="24"/>
        </w:rPr>
      </w:pPr>
      <w:r w:rsidRPr="00421D8E">
        <w:rPr>
          <w:rFonts w:eastAsia="MS Mincho"/>
          <w:bCs/>
          <w:szCs w:val="24"/>
        </w:rPr>
        <w:tab/>
      </w:r>
      <w:proofErr w:type="gramStart"/>
      <w:r w:rsidRPr="00421D8E">
        <w:rPr>
          <w:rFonts w:eastAsia="MS Mincho"/>
          <w:bCs/>
          <w:szCs w:val="24"/>
        </w:rPr>
        <w:t>for</w:t>
      </w:r>
      <w:proofErr w:type="gramEnd"/>
      <w:r w:rsidRPr="00421D8E">
        <w:rPr>
          <w:rFonts w:eastAsia="MS Mincho"/>
          <w:bCs/>
          <w:szCs w:val="24"/>
        </w:rPr>
        <w:t xml:space="preserve"> and on behalf of the </w:t>
      </w:r>
    </w:p>
    <w:p w:rsidR="006F7E2C" w:rsidRPr="00421D8E" w:rsidRDefault="006F7E2C" w:rsidP="006F7E2C">
      <w:pPr>
        <w:rPr>
          <w:rFonts w:eastAsia="MS Mincho"/>
          <w:bCs/>
          <w:szCs w:val="24"/>
        </w:rPr>
      </w:pPr>
      <w:r w:rsidRPr="00421D8E">
        <w:rPr>
          <w:rFonts w:eastAsia="MS Mincho"/>
          <w:bCs/>
          <w:szCs w:val="24"/>
        </w:rPr>
        <w:tab/>
        <w:t>Partners of Joint Venture</w:t>
      </w:r>
    </w:p>
    <w:p w:rsidR="006F7E2C" w:rsidRPr="00421D8E" w:rsidRDefault="006F7E2C" w:rsidP="006F7E2C">
      <w:pPr>
        <w:rPr>
          <w:rFonts w:eastAsia="MS Mincho"/>
          <w:bCs/>
          <w:szCs w:val="24"/>
        </w:rPr>
      </w:pPr>
    </w:p>
    <w:p w:rsidR="006F7E2C" w:rsidRPr="00421D8E" w:rsidRDefault="006F7E2C" w:rsidP="006F7E2C">
      <w:pPr>
        <w:rPr>
          <w:rFonts w:eastAsia="MS Mincho"/>
          <w:bCs/>
          <w:szCs w:val="24"/>
        </w:rPr>
      </w:pPr>
      <w:r w:rsidRPr="00421D8E">
        <w:rPr>
          <w:rFonts w:eastAsia="MS Mincho"/>
          <w:bCs/>
          <w:szCs w:val="24"/>
        </w:rPr>
        <w:tab/>
        <w:t>.............................................</w:t>
      </w:r>
    </w:p>
    <w:p w:rsidR="006F7E2C" w:rsidRPr="00421D8E" w:rsidRDefault="006F7E2C" w:rsidP="006F7E2C">
      <w:pPr>
        <w:rPr>
          <w:rFonts w:eastAsia="MS Mincho"/>
          <w:bCs/>
          <w:szCs w:val="24"/>
        </w:rPr>
      </w:pPr>
    </w:p>
    <w:p w:rsidR="006F7E2C" w:rsidRPr="00421D8E" w:rsidRDefault="006F7E2C" w:rsidP="006F7E2C">
      <w:pPr>
        <w:rPr>
          <w:rFonts w:eastAsia="MS Mincho"/>
          <w:bCs/>
          <w:szCs w:val="24"/>
        </w:rPr>
      </w:pPr>
      <w:r w:rsidRPr="00421D8E">
        <w:rPr>
          <w:rFonts w:eastAsia="MS Mincho"/>
          <w:bCs/>
          <w:szCs w:val="24"/>
        </w:rPr>
        <w:tab/>
        <w:t>.............................................</w:t>
      </w:r>
    </w:p>
    <w:p w:rsidR="006F7E2C" w:rsidRPr="00421D8E" w:rsidRDefault="006F7E2C" w:rsidP="006F7E2C">
      <w:pPr>
        <w:rPr>
          <w:rFonts w:eastAsia="MS Mincho"/>
          <w:bCs/>
          <w:szCs w:val="24"/>
        </w:rPr>
      </w:pPr>
    </w:p>
    <w:p w:rsidR="006F7E2C" w:rsidRPr="00421D8E" w:rsidRDefault="006F7E2C" w:rsidP="006F7E2C">
      <w:pPr>
        <w:rPr>
          <w:rFonts w:eastAsia="MS Mincho"/>
          <w:bCs/>
          <w:szCs w:val="24"/>
        </w:rPr>
      </w:pPr>
      <w:r w:rsidRPr="00421D8E">
        <w:rPr>
          <w:rFonts w:eastAsia="MS Mincho"/>
          <w:bCs/>
          <w:szCs w:val="24"/>
        </w:rPr>
        <w:tab/>
        <w:t>.............................................</w:t>
      </w:r>
    </w:p>
    <w:p w:rsidR="006F7E2C" w:rsidRPr="00421D8E" w:rsidRDefault="006F7E2C" w:rsidP="006F7E2C">
      <w:pPr>
        <w:jc w:val="both"/>
        <w:rPr>
          <w:rFonts w:eastAsia="MS Mincho"/>
          <w:bCs/>
          <w:szCs w:val="24"/>
        </w:rPr>
      </w:pPr>
      <w:r w:rsidRPr="00421D8E">
        <w:rPr>
          <w:rFonts w:eastAsia="MS Mincho"/>
          <w:bCs/>
          <w:szCs w:val="24"/>
        </w:rPr>
        <w:tab/>
      </w:r>
      <w:r w:rsidRPr="00421D8E">
        <w:rPr>
          <w:rFonts w:eastAsia="MS Mincho"/>
          <w:bCs/>
          <w:szCs w:val="24"/>
        </w:rPr>
        <w:tab/>
      </w:r>
      <w:r w:rsidRPr="00421D8E">
        <w:rPr>
          <w:rFonts w:eastAsia="MS Mincho"/>
          <w:bCs/>
          <w:szCs w:val="24"/>
        </w:rPr>
        <w:tab/>
      </w:r>
      <w:r w:rsidRPr="00421D8E">
        <w:rPr>
          <w:rFonts w:eastAsia="MS Mincho"/>
          <w:bCs/>
          <w:szCs w:val="24"/>
        </w:rPr>
        <w:tab/>
      </w:r>
      <w:r w:rsidRPr="00421D8E">
        <w:rPr>
          <w:rFonts w:eastAsia="MS Mincho"/>
          <w:bCs/>
          <w:szCs w:val="24"/>
        </w:rPr>
        <w:tab/>
      </w:r>
      <w:r w:rsidRPr="00421D8E">
        <w:rPr>
          <w:rFonts w:eastAsia="MS Mincho"/>
          <w:bCs/>
          <w:szCs w:val="24"/>
        </w:rPr>
        <w:tab/>
      </w:r>
      <w:r w:rsidRPr="00421D8E">
        <w:rPr>
          <w:rFonts w:eastAsia="MS Mincho"/>
          <w:bCs/>
          <w:szCs w:val="24"/>
        </w:rPr>
        <w:tab/>
      </w:r>
      <w:r w:rsidRPr="00421D8E">
        <w:rPr>
          <w:rFonts w:eastAsia="MS Mincho"/>
          <w:bCs/>
          <w:szCs w:val="24"/>
        </w:rPr>
        <w:tab/>
      </w:r>
    </w:p>
    <w:p w:rsidR="006F7E2C" w:rsidRPr="00421D8E" w:rsidRDefault="006F7E2C" w:rsidP="006F7E2C">
      <w:pPr>
        <w:ind w:left="693"/>
        <w:jc w:val="both"/>
        <w:rPr>
          <w:bCs/>
          <w:szCs w:val="24"/>
        </w:rPr>
      </w:pPr>
      <w:r w:rsidRPr="00421D8E">
        <w:rPr>
          <w:bCs/>
          <w:szCs w:val="24"/>
        </w:rPr>
        <w:tab/>
        <w:t>The Common Seal of the above Partners of the Joint Venture:</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 xml:space="preserve">The </w:t>
      </w:r>
      <w:r w:rsidRPr="00421D8E">
        <w:rPr>
          <w:bCs/>
          <w:szCs w:val="24"/>
        </w:rPr>
        <w:t>Common</w:t>
      </w:r>
      <w:r w:rsidRPr="00421D8E">
        <w:rPr>
          <w:rFonts w:eastAsia="MS Mincho"/>
          <w:bCs/>
          <w:szCs w:val="24"/>
        </w:rPr>
        <w:t xml:space="preserve"> Seal has been affixed there unto in the presence of:</w:t>
      </w:r>
    </w:p>
    <w:p w:rsidR="006F7E2C" w:rsidRPr="00421D8E" w:rsidRDefault="006F7E2C" w:rsidP="006F7E2C">
      <w:pPr>
        <w:jc w:val="both"/>
        <w:rPr>
          <w:rFonts w:eastAsia="MS Mincho"/>
          <w:bCs/>
          <w:szCs w:val="24"/>
        </w:rPr>
      </w:pPr>
    </w:p>
    <w:p w:rsidR="006F7E2C" w:rsidRPr="00421D8E" w:rsidRDefault="006F7E2C" w:rsidP="006F7E2C">
      <w:pPr>
        <w:jc w:val="both"/>
        <w:rPr>
          <w:bCs/>
          <w:szCs w:val="24"/>
        </w:rPr>
      </w:pPr>
      <w:r w:rsidRPr="00421D8E">
        <w:rPr>
          <w:bCs/>
          <w:szCs w:val="24"/>
        </w:rPr>
        <w:t>WITNESS</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 xml:space="preserve">1.   </w:t>
      </w:r>
      <w:r w:rsidRPr="00421D8E">
        <w:rPr>
          <w:rFonts w:eastAsia="MS Mincho"/>
          <w:bCs/>
          <w:szCs w:val="24"/>
        </w:rPr>
        <w:tab/>
        <w:t>Signature......................................................</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Name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Designation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Occupation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 xml:space="preserve">2.   </w:t>
      </w:r>
      <w:r w:rsidRPr="00421D8E">
        <w:rPr>
          <w:rFonts w:eastAsia="MS Mincho"/>
          <w:bCs/>
          <w:szCs w:val="24"/>
        </w:rPr>
        <w:tab/>
        <w:t>Signature.................................................….</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Name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Designation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Cs/>
          <w:szCs w:val="24"/>
        </w:rPr>
      </w:pPr>
      <w:r w:rsidRPr="00421D8E">
        <w:rPr>
          <w:rFonts w:eastAsia="MS Mincho"/>
          <w:bCs/>
          <w:szCs w:val="24"/>
        </w:rPr>
        <w:tab/>
        <w:t>Occupation ...............…..............................</w:t>
      </w:r>
    </w:p>
    <w:p w:rsidR="006F7E2C" w:rsidRPr="00421D8E" w:rsidRDefault="006F7E2C" w:rsidP="006F7E2C">
      <w:pPr>
        <w:jc w:val="both"/>
        <w:rPr>
          <w:rFonts w:eastAsia="MS Mincho"/>
          <w:bCs/>
          <w:szCs w:val="24"/>
        </w:rPr>
      </w:pPr>
    </w:p>
    <w:p w:rsidR="006F7E2C" w:rsidRPr="00421D8E" w:rsidRDefault="006F7E2C" w:rsidP="006F7E2C">
      <w:pPr>
        <w:jc w:val="both"/>
        <w:rPr>
          <w:rFonts w:eastAsia="MS Mincho"/>
          <w:b/>
          <w:bCs/>
          <w:szCs w:val="24"/>
        </w:rPr>
      </w:pPr>
      <w:r w:rsidRPr="00421D8E">
        <w:rPr>
          <w:rFonts w:eastAsia="MS Mincho"/>
          <w:b/>
          <w:bCs/>
          <w:szCs w:val="24"/>
        </w:rPr>
        <w:t>Note:</w:t>
      </w:r>
    </w:p>
    <w:p w:rsidR="006F7E2C" w:rsidRPr="00421D8E" w:rsidRDefault="006F7E2C" w:rsidP="006F7E2C">
      <w:pPr>
        <w:ind w:left="720" w:hanging="720"/>
        <w:jc w:val="both"/>
        <w:rPr>
          <w:rFonts w:eastAsia="MS Mincho"/>
          <w:bCs/>
          <w:szCs w:val="24"/>
        </w:rPr>
      </w:pPr>
      <w:r w:rsidRPr="00421D8E">
        <w:rPr>
          <w:rFonts w:eastAsia="MS Mincho"/>
          <w:szCs w:val="24"/>
        </w:rPr>
        <w:lastRenderedPageBreak/>
        <w:t>1.</w:t>
      </w:r>
      <w:r w:rsidRPr="00421D8E">
        <w:rPr>
          <w:rFonts w:eastAsia="MS Mincho"/>
          <w:szCs w:val="24"/>
        </w:rPr>
        <w:tab/>
        <w:t xml:space="preserve">For the purpose of executing the power of </w:t>
      </w:r>
      <w:proofErr w:type="gramStart"/>
      <w:r w:rsidRPr="00421D8E">
        <w:rPr>
          <w:rFonts w:eastAsia="MS Mincho"/>
          <w:szCs w:val="24"/>
        </w:rPr>
        <w:t>attorney ,</w:t>
      </w:r>
      <w:proofErr w:type="gramEnd"/>
      <w:r w:rsidRPr="00421D8E">
        <w:rPr>
          <w:rFonts w:eastAsia="MS Mincho"/>
          <w:szCs w:val="24"/>
        </w:rPr>
        <w:t xml:space="preserve"> the non-judicial stamp papers of appropriate value shall be purchased in the name of </w:t>
      </w:r>
      <w:r w:rsidRPr="00421D8E">
        <w:rPr>
          <w:rFonts w:eastAsia="MS Mincho"/>
          <w:bCs/>
          <w:szCs w:val="24"/>
        </w:rPr>
        <w:t>Joint Venture.</w:t>
      </w:r>
    </w:p>
    <w:p w:rsidR="006F7E2C" w:rsidRPr="00421D8E" w:rsidRDefault="006F7E2C" w:rsidP="006F7E2C">
      <w:pPr>
        <w:ind w:left="720" w:hanging="720"/>
        <w:jc w:val="both"/>
        <w:rPr>
          <w:rFonts w:eastAsia="MS Mincho"/>
          <w:szCs w:val="24"/>
        </w:rPr>
      </w:pPr>
    </w:p>
    <w:p w:rsidR="006F7E2C" w:rsidRPr="00421D8E" w:rsidRDefault="006F7E2C" w:rsidP="006F7E2C">
      <w:pPr>
        <w:ind w:left="720" w:hanging="720"/>
        <w:jc w:val="both"/>
        <w:rPr>
          <w:rFonts w:eastAsia="MS Mincho"/>
          <w:szCs w:val="24"/>
        </w:rPr>
      </w:pPr>
      <w:r w:rsidRPr="00421D8E">
        <w:rPr>
          <w:rFonts w:eastAsia="MS Mincho"/>
          <w:szCs w:val="24"/>
        </w:rPr>
        <w:t>2.</w:t>
      </w:r>
      <w:r w:rsidRPr="00421D8E">
        <w:rPr>
          <w:rFonts w:eastAsia="MS Mincho"/>
          <w:szCs w:val="24"/>
        </w:rPr>
        <w:tab/>
        <w:t xml:space="preserve">The power of attorney shall be signed on all the pages by the </w:t>
      </w:r>
      <w:r w:rsidR="00E57C71" w:rsidRPr="00421D8E">
        <w:rPr>
          <w:rFonts w:eastAsia="MS Mincho"/>
          <w:szCs w:val="24"/>
        </w:rPr>
        <w:t>authorized</w:t>
      </w:r>
      <w:r w:rsidRPr="00421D8E">
        <w:rPr>
          <w:rFonts w:eastAsia="MS Mincho"/>
          <w:szCs w:val="24"/>
        </w:rPr>
        <w:t xml:space="preserve"> representatives of each of the partners and should invariably be witnessed and </w:t>
      </w:r>
      <w:r w:rsidR="00E57C71" w:rsidRPr="00421D8E">
        <w:rPr>
          <w:rFonts w:eastAsia="MS Mincho"/>
          <w:szCs w:val="24"/>
        </w:rPr>
        <w:t>notarized</w:t>
      </w:r>
      <w:r w:rsidRPr="00421D8E">
        <w:rPr>
          <w:rFonts w:eastAsia="MS Mincho"/>
          <w:szCs w:val="24"/>
        </w:rPr>
        <w:t>.</w:t>
      </w:r>
    </w:p>
    <w:p w:rsidR="00026441" w:rsidRPr="00421D8E" w:rsidRDefault="00026441">
      <w:pPr>
        <w:rPr>
          <w:b/>
        </w:rPr>
      </w:pPr>
      <w:r w:rsidRPr="00421D8E">
        <w:rPr>
          <w:b/>
        </w:rPr>
        <w:br w:type="page"/>
      </w:r>
    </w:p>
    <w:p w:rsidR="00026441" w:rsidRPr="00421D8E" w:rsidRDefault="00026441" w:rsidP="000E0D0E">
      <w:pPr>
        <w:pStyle w:val="Heading2"/>
        <w:jc w:val="right"/>
        <w:rPr>
          <w:rFonts w:ascii="Times New Roman" w:hAnsi="Times New Roman"/>
        </w:rPr>
      </w:pPr>
      <w:bookmarkStart w:id="522" w:name="_Toc87612313"/>
      <w:bookmarkStart w:id="523" w:name="_Toc88216148"/>
      <w:bookmarkStart w:id="524" w:name="_Toc88492304"/>
      <w:r w:rsidRPr="00421D8E">
        <w:rPr>
          <w:rFonts w:ascii="Times New Roman" w:hAnsi="Times New Roman"/>
        </w:rPr>
        <w:lastRenderedPageBreak/>
        <w:t>Form 8</w:t>
      </w:r>
      <w:bookmarkEnd w:id="522"/>
      <w:bookmarkEnd w:id="523"/>
      <w:bookmarkEnd w:id="524"/>
    </w:p>
    <w:p w:rsidR="00026441" w:rsidRPr="00421D8E" w:rsidRDefault="00026441" w:rsidP="00026441">
      <w:pPr>
        <w:pStyle w:val="Section4-Heading2"/>
        <w:jc w:val="right"/>
        <w:rPr>
          <w:sz w:val="22"/>
          <w:szCs w:val="22"/>
        </w:rPr>
      </w:pPr>
      <w:r w:rsidRPr="00421D8E">
        <w:rPr>
          <w:sz w:val="22"/>
          <w:szCs w:val="22"/>
        </w:rPr>
        <w:t>(Appendix to Technical Part of the Bid)</w:t>
      </w:r>
    </w:p>
    <w:p w:rsidR="00026441" w:rsidRPr="00421D8E" w:rsidRDefault="00026441" w:rsidP="00026441">
      <w:pPr>
        <w:jc w:val="center"/>
        <w:rPr>
          <w:b/>
          <w:sz w:val="36"/>
          <w:szCs w:val="36"/>
        </w:rPr>
      </w:pPr>
    </w:p>
    <w:p w:rsidR="00026441" w:rsidRPr="00421D8E" w:rsidRDefault="00026441" w:rsidP="000E0D0E">
      <w:pPr>
        <w:pStyle w:val="Heading3"/>
        <w:jc w:val="center"/>
        <w:rPr>
          <w:b/>
          <w:bCs/>
        </w:rPr>
      </w:pPr>
      <w:bookmarkStart w:id="525" w:name="_Toc87612314"/>
      <w:bookmarkStart w:id="526" w:name="_Toc88216149"/>
      <w:bookmarkStart w:id="527" w:name="_Toc88492305"/>
      <w:r w:rsidRPr="00421D8E">
        <w:rPr>
          <w:b/>
          <w:bCs/>
        </w:rPr>
        <w:t xml:space="preserve">Format of Joint Deed </w:t>
      </w:r>
      <w:proofErr w:type="gramStart"/>
      <w:r w:rsidRPr="00421D8E">
        <w:rPr>
          <w:b/>
          <w:bCs/>
        </w:rPr>
        <w:t>of  Undertaking</w:t>
      </w:r>
      <w:proofErr w:type="gramEnd"/>
      <w:r w:rsidRPr="00421D8E">
        <w:rPr>
          <w:b/>
          <w:bCs/>
        </w:rPr>
        <w:t xml:space="preserve"> by the Joint Venture Partners/ Members</w:t>
      </w:r>
      <w:bookmarkEnd w:id="525"/>
      <w:bookmarkEnd w:id="526"/>
      <w:bookmarkEnd w:id="527"/>
    </w:p>
    <w:p w:rsidR="00026441" w:rsidRPr="00524345" w:rsidRDefault="00524345" w:rsidP="00524345">
      <w:pPr>
        <w:spacing w:line="276" w:lineRule="auto"/>
        <w:rPr>
          <w:i/>
          <w:iCs/>
        </w:rPr>
      </w:pPr>
      <w:r w:rsidRPr="00421D8E">
        <w:rPr>
          <w:i/>
          <w:iCs/>
        </w:rPr>
        <w:t xml:space="preserve">[To be on non-judicial stamp paper of Rupees </w:t>
      </w:r>
      <w:r w:rsidRPr="006639BF">
        <w:rPr>
          <w:i/>
          <w:iCs/>
        </w:rPr>
        <w:t xml:space="preserve">One </w:t>
      </w:r>
      <w:r>
        <w:rPr>
          <w:i/>
          <w:iCs/>
        </w:rPr>
        <w:t>Thousand</w:t>
      </w:r>
      <w:r w:rsidRPr="006639BF">
        <w:rPr>
          <w:i/>
          <w:iCs/>
        </w:rPr>
        <w:t xml:space="preserve"> Only (INR 10</w:t>
      </w:r>
      <w:r>
        <w:rPr>
          <w:i/>
          <w:iCs/>
        </w:rPr>
        <w:t>0</w:t>
      </w:r>
      <w:r w:rsidRPr="006639BF">
        <w:rPr>
          <w:i/>
          <w:iCs/>
        </w:rPr>
        <w:t>0/-) or appropriate</w:t>
      </w:r>
      <w:r w:rsidRPr="00421D8E">
        <w:rPr>
          <w:i/>
          <w:iCs/>
        </w:rPr>
        <w:t xml:space="preserve"> value as per Stamp Act relevant to place of execution.]</w:t>
      </w:r>
    </w:p>
    <w:p w:rsidR="00026441" w:rsidRPr="00421D8E" w:rsidRDefault="00026441" w:rsidP="00026441">
      <w:pPr>
        <w:jc w:val="both"/>
      </w:pPr>
    </w:p>
    <w:p w:rsidR="00026441" w:rsidRPr="00421D8E" w:rsidRDefault="00026441" w:rsidP="00026441">
      <w:pPr>
        <w:jc w:val="both"/>
      </w:pPr>
      <w:r w:rsidRPr="00421D8E">
        <w:t>THIS JOINT DEED OF UNDERTAKING executed on this………. day of………..  Two Thousand</w:t>
      </w:r>
      <w:r w:rsidRPr="00421D8E">
        <w:tab/>
        <w:t>and………....... by ……………………………………………..</w:t>
      </w:r>
      <w:r w:rsidRPr="00421D8E">
        <w:tab/>
      </w:r>
      <w:proofErr w:type="gramStart"/>
      <w:r w:rsidRPr="00421D8E">
        <w:t>a</w:t>
      </w:r>
      <w:proofErr w:type="gramEnd"/>
      <w:r w:rsidRPr="00421D8E">
        <w:t xml:space="preserve"> company incorporated</w:t>
      </w:r>
      <w:r w:rsidRPr="00421D8E">
        <w:tab/>
        <w:t xml:space="preserve">  under</w:t>
      </w:r>
      <w:r w:rsidRPr="00421D8E">
        <w:tab/>
        <w:t xml:space="preserve">  the</w:t>
      </w:r>
      <w:r w:rsidRPr="00421D8E">
        <w:tab/>
        <w:t>laws of   ………………… and   having its Registered Office at ........................(hereinafter called the "Party No.1" which expression shall include its successors, executors and permitted assigns) and M/s……………a company incorporated</w:t>
      </w:r>
      <w:r w:rsidRPr="00421D8E">
        <w:tab/>
        <w:t>under the laws of ………..……………</w:t>
      </w:r>
      <w:r w:rsidRPr="00421D8E">
        <w:tab/>
        <w:t>and</w:t>
      </w:r>
      <w:r w:rsidRPr="00421D8E">
        <w:tab/>
        <w:t>having its Registered Office at ………..………… (</w:t>
      </w:r>
      <w:proofErr w:type="gramStart"/>
      <w:r w:rsidRPr="00421D8E">
        <w:t>hereinafter</w:t>
      </w:r>
      <w:proofErr w:type="gramEnd"/>
      <w:r w:rsidRPr="00421D8E">
        <w:t xml:space="preserve"> called the "Party No.2" which expression shall include its successors, executors and permitted</w:t>
      </w:r>
      <w:r w:rsidRPr="00421D8E">
        <w:tab/>
        <w:t>assigns ) and M/s.. .. .. .. . .. . . . . .. . .. .. .... ..</w:t>
      </w:r>
      <w:r w:rsidRPr="00421D8E">
        <w:tab/>
      </w:r>
      <w:proofErr w:type="gramStart"/>
      <w:r w:rsidRPr="00421D8E">
        <w:t>a</w:t>
      </w:r>
      <w:proofErr w:type="gramEnd"/>
      <w:r w:rsidRPr="00421D8E">
        <w:t xml:space="preserve"> Company incorporated under the laws of ……………….. </w:t>
      </w:r>
      <w:proofErr w:type="gramStart"/>
      <w:r w:rsidRPr="00421D8E">
        <w:t>and</w:t>
      </w:r>
      <w:proofErr w:type="gramEnd"/>
      <w:r w:rsidRPr="00421D8E">
        <w:t xml:space="preserve"> having</w:t>
      </w:r>
      <w:r w:rsidRPr="00421D8E">
        <w:tab/>
        <w:t>its</w:t>
      </w:r>
      <w:r w:rsidRPr="00421D8E">
        <w:tab/>
        <w:t>Registered Office at ……………. (hereinafter called the "Party No.3" which expression shall include its successors, executors and permitted assigns) for the purpose of making a bid and entering into a contract [</w:t>
      </w:r>
      <w:r w:rsidRPr="00421D8E">
        <w:rPr>
          <w:u w:val="single"/>
        </w:rPr>
        <w:t xml:space="preserve">hereinafter called the "Contract" </w:t>
      </w:r>
      <w:r w:rsidRPr="00421D8E">
        <w:t>{in case of award)] against the Request For Bids (RFB)/ Request for Proposal (RFP) No</w:t>
      </w:r>
      <w:r w:rsidRPr="00421D8E">
        <w:rPr>
          <w:highlight w:val="yellow"/>
        </w:rPr>
        <w:t>……..…………</w:t>
      </w:r>
      <w:r w:rsidRPr="00421D8E">
        <w:t xml:space="preserve">. for </w:t>
      </w:r>
      <w:r w:rsidRPr="00421D8E">
        <w:rPr>
          <w:highlight w:val="yellow"/>
        </w:rPr>
        <w:t>……</w:t>
      </w:r>
      <w:r w:rsidRPr="00421D8E">
        <w:rPr>
          <w:i/>
          <w:iCs/>
        </w:rPr>
        <w:t xml:space="preserve">(insert name of the package </w:t>
      </w:r>
      <w:r w:rsidR="00E57C71" w:rsidRPr="00421D8E">
        <w:rPr>
          <w:i/>
          <w:iCs/>
        </w:rPr>
        <w:t>along with</w:t>
      </w:r>
      <w:r w:rsidRPr="00421D8E">
        <w:rPr>
          <w:i/>
          <w:iCs/>
        </w:rPr>
        <w:t xml:space="preserve"> project name)</w:t>
      </w:r>
      <w:r w:rsidRPr="00421D8E">
        <w:t xml:space="preserve"> ……………of </w:t>
      </w:r>
      <w:r w:rsidRPr="00421D8E">
        <w:rPr>
          <w:highlight w:val="yellow"/>
        </w:rPr>
        <w:t>……..</w:t>
      </w:r>
      <w:r w:rsidRPr="00421D8E">
        <w:rPr>
          <w:i/>
          <w:iCs/>
        </w:rPr>
        <w:t>(insert names of the Employer)</w:t>
      </w:r>
      <w:r w:rsidRPr="00421D8E">
        <w:t xml:space="preserve"> …………….., a Company incorporated under the Companies Act of1956 having its registered office at </w:t>
      </w:r>
      <w:r w:rsidRPr="00421D8E">
        <w:rPr>
          <w:highlight w:val="yellow"/>
        </w:rPr>
        <w:t>…………….</w:t>
      </w:r>
      <w:r w:rsidRPr="00421D8E">
        <w:rPr>
          <w:i/>
          <w:iCs/>
        </w:rPr>
        <w:t>(insert registered address of the Employer)</w:t>
      </w:r>
      <w:r w:rsidRPr="00421D8E">
        <w:t>…………… (</w:t>
      </w:r>
      <w:proofErr w:type="gramStart"/>
      <w:r w:rsidRPr="00421D8E">
        <w:t>hereinafter</w:t>
      </w:r>
      <w:proofErr w:type="gramEnd"/>
      <w:r w:rsidRPr="00421D8E">
        <w:t xml:space="preserve"> called the "Employer").</w:t>
      </w:r>
    </w:p>
    <w:p w:rsidR="00026441" w:rsidRPr="00421D8E" w:rsidRDefault="00026441" w:rsidP="00026441">
      <w:pPr>
        <w:pStyle w:val="i"/>
        <w:suppressAutoHyphens w:val="0"/>
        <w:rPr>
          <w:rFonts w:ascii="Times New Roman" w:hAnsi="Times New Roman"/>
          <w:szCs w:val="24"/>
        </w:rPr>
      </w:pPr>
    </w:p>
    <w:p w:rsidR="00026441" w:rsidRPr="00421D8E" w:rsidRDefault="00026441" w:rsidP="00026441">
      <w:pPr>
        <w:jc w:val="both"/>
        <w:rPr>
          <w:szCs w:val="24"/>
        </w:rPr>
      </w:pPr>
      <w:r w:rsidRPr="00421D8E">
        <w:t>WHEREAS the Party No.1, Party No.2 and Party No.3 have entered into an Agreement dated................</w:t>
      </w:r>
    </w:p>
    <w:p w:rsidR="00026441" w:rsidRPr="00421D8E" w:rsidRDefault="00026441" w:rsidP="00026441">
      <w:pPr>
        <w:jc w:val="both"/>
      </w:pPr>
    </w:p>
    <w:p w:rsidR="00026441" w:rsidRPr="00421D8E" w:rsidRDefault="00026441" w:rsidP="00026441">
      <w:pPr>
        <w:jc w:val="both"/>
      </w:pPr>
      <w:r w:rsidRPr="00421D8E">
        <w:t xml:space="preserve">AND WHEREAS the Employer invited bids as per the above mentioned </w:t>
      </w:r>
      <w:proofErr w:type="gramStart"/>
      <w:r w:rsidRPr="00421D8E">
        <w:t>Package  for</w:t>
      </w:r>
      <w:proofErr w:type="gramEnd"/>
      <w:r w:rsidRPr="00421D8E">
        <w:t xml:space="preserve"> the design, supply and installation of the Plant as  stipulated in the Bidding Documents for </w:t>
      </w:r>
      <w:r w:rsidRPr="00421D8E">
        <w:rPr>
          <w:highlight w:val="yellow"/>
        </w:rPr>
        <w:t xml:space="preserve">…… </w:t>
      </w:r>
      <w:r w:rsidRPr="00421D8E">
        <w:rPr>
          <w:i/>
          <w:iCs/>
          <w:highlight w:val="yellow"/>
        </w:rPr>
        <w:t>(</w:t>
      </w:r>
      <w:proofErr w:type="gramStart"/>
      <w:r w:rsidRPr="00421D8E">
        <w:rPr>
          <w:i/>
          <w:iCs/>
          <w:highlight w:val="yellow"/>
        </w:rPr>
        <w:t>insert</w:t>
      </w:r>
      <w:proofErr w:type="gramEnd"/>
      <w:r w:rsidRPr="00421D8E">
        <w:rPr>
          <w:i/>
          <w:iCs/>
          <w:highlight w:val="yellow"/>
        </w:rPr>
        <w:t xml:space="preserve"> name of the package </w:t>
      </w:r>
      <w:r w:rsidR="00E57C71" w:rsidRPr="00421D8E">
        <w:rPr>
          <w:i/>
          <w:iCs/>
          <w:highlight w:val="yellow"/>
        </w:rPr>
        <w:t>along with</w:t>
      </w:r>
      <w:r w:rsidRPr="00421D8E">
        <w:rPr>
          <w:i/>
          <w:iCs/>
          <w:highlight w:val="yellow"/>
        </w:rPr>
        <w:t xml:space="preserve"> project name)</w:t>
      </w:r>
      <w:r w:rsidRPr="00421D8E">
        <w:rPr>
          <w:highlight w:val="yellow"/>
        </w:rPr>
        <w:t xml:space="preserve"> ……………</w:t>
      </w:r>
    </w:p>
    <w:p w:rsidR="00026441" w:rsidRPr="00421D8E" w:rsidRDefault="00026441" w:rsidP="00026441">
      <w:pPr>
        <w:jc w:val="both"/>
      </w:pPr>
    </w:p>
    <w:p w:rsidR="00026441" w:rsidRPr="00421D8E" w:rsidRDefault="00026441" w:rsidP="00026441">
      <w:pPr>
        <w:jc w:val="both"/>
      </w:pPr>
      <w:r w:rsidRPr="00421D8E">
        <w:t>AND WHEREAS as per Section 2/ Section 3 of the Bidding Documents, inter-alia stipulates that a Joint Venture, as specified therein,  may bid, provided, the Joint Venture and the partners/ members in/ of the Joint Ventures fulfill all the specified requirements of the Bidding Documents and that , in such a case, the Bid shall be signed by all the partners so as to legally bind all the Partners of the Joint Venture, who will be jointly and severally liable to perform the Contract and all obligations hereunder.</w:t>
      </w:r>
    </w:p>
    <w:p w:rsidR="00026441" w:rsidRPr="00421D8E" w:rsidRDefault="00026441" w:rsidP="00026441">
      <w:pPr>
        <w:jc w:val="both"/>
      </w:pPr>
    </w:p>
    <w:p w:rsidR="00026441" w:rsidRPr="00421D8E" w:rsidRDefault="00026441" w:rsidP="00026441">
      <w:pPr>
        <w:jc w:val="both"/>
        <w:rPr>
          <w:szCs w:val="24"/>
        </w:rPr>
      </w:pPr>
    </w:p>
    <w:p w:rsidR="00026441" w:rsidRPr="00421D8E" w:rsidRDefault="00026441" w:rsidP="00026441">
      <w:pPr>
        <w:jc w:val="both"/>
      </w:pPr>
      <w:r w:rsidRPr="00421D8E">
        <w:t xml:space="preserve">AND WHEREAS the bid is being submitted to the Employer vide proposal No…………………..dated ……..... </w:t>
      </w:r>
      <w:proofErr w:type="gramStart"/>
      <w:r w:rsidRPr="00421D8E">
        <w:t>by</w:t>
      </w:r>
      <w:proofErr w:type="gramEnd"/>
      <w:r w:rsidRPr="00421D8E">
        <w:t xml:space="preserve"> Party No.1 based on this Undertaking between all the parties; under these presents and the bid in accordance with the requirements of Section 2/ </w:t>
      </w:r>
      <w:r w:rsidRPr="00421D8E">
        <w:lastRenderedPageBreak/>
        <w:t>Section 3 of the Bidding Documents,  has been signed in accordance with the provisions contained therein.</w:t>
      </w:r>
    </w:p>
    <w:p w:rsidR="00026441" w:rsidRPr="00421D8E" w:rsidRDefault="00026441" w:rsidP="00026441">
      <w:pPr>
        <w:jc w:val="both"/>
      </w:pPr>
    </w:p>
    <w:p w:rsidR="00026441" w:rsidRPr="00421D8E" w:rsidRDefault="00026441" w:rsidP="00026441">
      <w:pPr>
        <w:jc w:val="both"/>
      </w:pPr>
      <w:r w:rsidRPr="00421D8E">
        <w:t>NOW THIS UNDERTAKING WITNESSETH AS UNDER:</w:t>
      </w:r>
    </w:p>
    <w:p w:rsidR="00026441" w:rsidRPr="00421D8E" w:rsidRDefault="00026441" w:rsidP="00026441">
      <w:pPr>
        <w:jc w:val="both"/>
      </w:pPr>
    </w:p>
    <w:p w:rsidR="00026441" w:rsidRPr="00421D8E" w:rsidRDefault="00026441" w:rsidP="00026441">
      <w:pPr>
        <w:jc w:val="both"/>
      </w:pPr>
      <w:r w:rsidRPr="00421D8E">
        <w:t>In consideration of the above premises and agreements all the parties of this Deed of Undertaking do hereby declare and undertake:</w:t>
      </w:r>
    </w:p>
    <w:p w:rsidR="00026441" w:rsidRPr="00421D8E" w:rsidRDefault="00026441" w:rsidP="00026441">
      <w:pPr>
        <w:jc w:val="both"/>
      </w:pPr>
    </w:p>
    <w:p w:rsidR="00026441" w:rsidRPr="00421D8E" w:rsidRDefault="00026441" w:rsidP="00026441">
      <w:pPr>
        <w:ind w:left="720" w:hanging="720"/>
        <w:jc w:val="both"/>
      </w:pPr>
      <w:r w:rsidRPr="00421D8E">
        <w:t>1.</w:t>
      </w:r>
      <w:r w:rsidRPr="00421D8E">
        <w:tab/>
        <w:t xml:space="preserve">In requirement of the award of the Contract by the Employer to the Joint Venture Partners, we, the Parties do hereby undertake that  M/s……… the Party No.1, shall act as Lead Partner/ Lead Member/ </w:t>
      </w:r>
      <w:r w:rsidR="00E57C71" w:rsidRPr="00421D8E">
        <w:t>Authorized</w:t>
      </w:r>
      <w:r w:rsidRPr="00421D8E">
        <w:t xml:space="preserve"> Representative/ Partner-in- Charge of the Joint Venture,  and further declare and confirm that we the parties to the Joint Venture shall jointly and severally be bound unto the Employer for the successful performance of the Contract and shall be fully responsible for the design, supply and installation of the Plant and for  successful performance of the Contract in the event of award and performance of equipment in accordance with the Contract:</w:t>
      </w:r>
    </w:p>
    <w:p w:rsidR="00026441" w:rsidRPr="00421D8E" w:rsidRDefault="00026441" w:rsidP="00026441">
      <w:pPr>
        <w:ind w:left="720" w:hanging="720"/>
        <w:jc w:val="both"/>
      </w:pPr>
    </w:p>
    <w:p w:rsidR="00026441" w:rsidRPr="00421D8E" w:rsidRDefault="00026441" w:rsidP="00026441">
      <w:pPr>
        <w:ind w:left="720" w:hanging="720"/>
        <w:jc w:val="both"/>
      </w:pPr>
      <w:r w:rsidRPr="00421D8E">
        <w:t>2.</w:t>
      </w:r>
      <w:r w:rsidRPr="00421D8E">
        <w:tab/>
        <w:t>In case of any breach or default of the said Contract by any of the parties to the Joint Venture, the party(s</w:t>
      </w:r>
      <w:proofErr w:type="gramStart"/>
      <w:r w:rsidRPr="00421D8E">
        <w:t xml:space="preserve">)  </w:t>
      </w:r>
      <w:proofErr w:type="spellStart"/>
      <w:r w:rsidRPr="00421D8E">
        <w:t>dohereby</w:t>
      </w:r>
      <w:proofErr w:type="spellEnd"/>
      <w:proofErr w:type="gramEnd"/>
      <w:r w:rsidRPr="00421D8E">
        <w:t xml:space="preserve"> undertake to be fully responsible for the successful performance of the  Contract and to carry out all the obligations and responsibilities under the Contract in accordance with the requirements of the Contract.</w:t>
      </w:r>
    </w:p>
    <w:p w:rsidR="00026441" w:rsidRPr="00421D8E" w:rsidRDefault="00026441" w:rsidP="00026441">
      <w:pPr>
        <w:ind w:left="720" w:hanging="720"/>
        <w:jc w:val="both"/>
      </w:pPr>
    </w:p>
    <w:p w:rsidR="00026441" w:rsidRPr="00421D8E" w:rsidRDefault="00026441" w:rsidP="00026441">
      <w:pPr>
        <w:ind w:left="720" w:hanging="720"/>
        <w:jc w:val="both"/>
      </w:pPr>
      <w:r w:rsidRPr="00421D8E">
        <w:t xml:space="preserve">3. </w:t>
      </w:r>
      <w:r w:rsidRPr="00421D8E">
        <w:tab/>
        <w:t xml:space="preserve">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w:t>
      </w:r>
      <w:proofErr w:type="gramStart"/>
      <w:r w:rsidRPr="00421D8E">
        <w:t>Party(</w:t>
      </w:r>
      <w:proofErr w:type="spellStart"/>
      <w:proofErr w:type="gramEnd"/>
      <w:r w:rsidRPr="00421D8E">
        <w:t>ies</w:t>
      </w:r>
      <w:proofErr w:type="spellEnd"/>
      <w:r w:rsidRPr="00421D8E">
        <w:t>), the Employer can proceed against any of the parties who shall be jointly and severally liable for the performance and all other liabilities/obligations under the Contract to the Employer.</w:t>
      </w:r>
    </w:p>
    <w:p w:rsidR="00026441" w:rsidRPr="00421D8E" w:rsidRDefault="00026441" w:rsidP="00026441">
      <w:pPr>
        <w:ind w:left="630" w:hanging="630"/>
        <w:jc w:val="both"/>
      </w:pPr>
    </w:p>
    <w:p w:rsidR="00026441" w:rsidRPr="00421D8E" w:rsidRDefault="00026441" w:rsidP="00026441">
      <w:pPr>
        <w:ind w:left="720" w:hanging="720"/>
        <w:jc w:val="both"/>
      </w:pPr>
      <w:r w:rsidRPr="00421D8E">
        <w:t xml:space="preserve">4. </w:t>
      </w:r>
      <w:r w:rsidRPr="00421D8E">
        <w:tab/>
        <w:t xml:space="preserve">The financial liability of the Parties of this Deed of Undertaking to the Employer, with respect to any of the claims </w:t>
      </w:r>
      <w:r w:rsidR="00E57C71" w:rsidRPr="00421D8E">
        <w:t>arising</w:t>
      </w:r>
      <w:r w:rsidRPr="00421D8E">
        <w:t xml:space="preserve"> out of the performance or non-performance of the obligations set forth in this Deed of Undertaking, read in conjunction with the relevant conditions of the Contract shall, </w:t>
      </w:r>
      <w:r w:rsidR="00E57C71" w:rsidRPr="00421D8E">
        <w:t>however,</w:t>
      </w:r>
      <w:r w:rsidRPr="00421D8E">
        <w:t xml:space="preserve"> not be limited in any way so as to restrict or limit the liabilities or obligations of any of the Parties of this Deed of Undertaking.</w:t>
      </w:r>
    </w:p>
    <w:p w:rsidR="00026441" w:rsidRPr="00421D8E" w:rsidRDefault="00026441" w:rsidP="00026441">
      <w:pPr>
        <w:ind w:left="720" w:hanging="720"/>
        <w:jc w:val="both"/>
      </w:pPr>
    </w:p>
    <w:p w:rsidR="00026441" w:rsidRPr="00421D8E" w:rsidRDefault="00026441" w:rsidP="00026441">
      <w:pPr>
        <w:ind w:left="720" w:hanging="720"/>
        <w:jc w:val="both"/>
      </w:pPr>
      <w:r w:rsidRPr="00421D8E">
        <w:t xml:space="preserve">5. </w:t>
      </w:r>
      <w:r w:rsidRPr="00421D8E">
        <w:tab/>
        <w:t xml:space="preserve">It is expressly understood and agreed between the Parties to this Undertaking that the responsibilities and obligations of each of the Parties shall be as delineated in </w:t>
      </w:r>
      <w:r w:rsidRPr="00421D8E">
        <w:rPr>
          <w:b/>
        </w:rPr>
        <w:t>Appendix – I</w:t>
      </w:r>
      <w:r w:rsidRPr="00421D8E">
        <w:rPr>
          <w:i/>
          <w:iCs/>
        </w:rPr>
        <w:t xml:space="preserve">(to be suitably appended by the Parties </w:t>
      </w:r>
      <w:r w:rsidR="00E57C71" w:rsidRPr="00421D8E">
        <w:rPr>
          <w:i/>
          <w:iCs/>
        </w:rPr>
        <w:t>along with</w:t>
      </w:r>
      <w:r w:rsidRPr="00421D8E">
        <w:rPr>
          <w:i/>
          <w:iCs/>
        </w:rPr>
        <w:t xml:space="preserve"> this Undertaking in its bid)</w:t>
      </w:r>
      <w:r w:rsidRPr="00421D8E">
        <w:t xml:space="preserve"> to this Deed of Undertaking. It is further undertaken by the parties that the above sharing of responsibilities and obligations shall not in any way be a limitation of joint and several responsibilities of the Parties under the Contract.</w:t>
      </w:r>
      <w:r w:rsidRPr="00421D8E">
        <w:tab/>
      </w:r>
    </w:p>
    <w:p w:rsidR="00026441" w:rsidRPr="00421D8E" w:rsidRDefault="00026441" w:rsidP="00026441">
      <w:pPr>
        <w:ind w:left="630" w:hanging="630"/>
        <w:jc w:val="both"/>
      </w:pPr>
    </w:p>
    <w:p w:rsidR="00026441" w:rsidRPr="00421D8E" w:rsidRDefault="00026441" w:rsidP="00026441">
      <w:pPr>
        <w:ind w:left="720" w:hanging="720"/>
        <w:jc w:val="both"/>
      </w:pPr>
      <w:r w:rsidRPr="00421D8E">
        <w:lastRenderedPageBreak/>
        <w:t xml:space="preserve">6.  </w:t>
      </w:r>
      <w:r w:rsidRPr="00421D8E">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rsidR="00026441" w:rsidRPr="00421D8E" w:rsidRDefault="00026441" w:rsidP="00026441">
      <w:pPr>
        <w:ind w:left="630" w:hanging="630"/>
        <w:jc w:val="both"/>
      </w:pPr>
    </w:p>
    <w:p w:rsidR="00026441" w:rsidRPr="00421D8E" w:rsidRDefault="00026441" w:rsidP="00026441">
      <w:pPr>
        <w:pStyle w:val="BodyText"/>
        <w:ind w:left="720" w:hanging="720"/>
        <w:rPr>
          <w:szCs w:val="24"/>
        </w:rPr>
      </w:pPr>
      <w:r w:rsidRPr="00421D8E">
        <w:rPr>
          <w:szCs w:val="24"/>
        </w:rPr>
        <w:t xml:space="preserve">7.   </w:t>
      </w:r>
      <w:r w:rsidRPr="00421D8E">
        <w:rPr>
          <w:szCs w:val="24"/>
        </w:rPr>
        <w:tab/>
        <w:t>This Undertaking shall be construed and interpreted in accordance with the provisions of the Contract.</w:t>
      </w:r>
    </w:p>
    <w:p w:rsidR="00026441" w:rsidRPr="00421D8E" w:rsidRDefault="00026441" w:rsidP="00026441">
      <w:pPr>
        <w:ind w:left="720" w:hanging="720"/>
        <w:jc w:val="both"/>
        <w:rPr>
          <w:szCs w:val="24"/>
        </w:rPr>
      </w:pPr>
    </w:p>
    <w:p w:rsidR="00026441" w:rsidRPr="00421D8E" w:rsidRDefault="00026441" w:rsidP="00026441">
      <w:pPr>
        <w:pStyle w:val="BodyText"/>
        <w:ind w:left="720" w:hanging="720"/>
        <w:rPr>
          <w:szCs w:val="24"/>
        </w:rPr>
      </w:pPr>
      <w:r w:rsidRPr="00421D8E">
        <w:rPr>
          <w:szCs w:val="24"/>
        </w:rPr>
        <w:t xml:space="preserve">8.    </w:t>
      </w:r>
      <w:r w:rsidRPr="00421D8E">
        <w:rPr>
          <w:szCs w:val="24"/>
        </w:rPr>
        <w:tab/>
        <w:t xml:space="preserve">In case of an award of a Contract, we the parties to this Deed of Undertaking do hereby agree that we shall be jointly and severally responsible for furnishing a Contract performance security from a bank in </w:t>
      </w:r>
      <w:r w:rsidR="00E57C71" w:rsidRPr="00421D8E">
        <w:rPr>
          <w:szCs w:val="24"/>
        </w:rPr>
        <w:t>favor</w:t>
      </w:r>
      <w:r w:rsidRPr="00421D8E">
        <w:rPr>
          <w:szCs w:val="24"/>
        </w:rPr>
        <w:t xml:space="preserve"> of the Employer in the currency/currencies of the Contract.</w:t>
      </w:r>
    </w:p>
    <w:p w:rsidR="00026441" w:rsidRPr="00421D8E" w:rsidRDefault="00026441" w:rsidP="00026441">
      <w:pPr>
        <w:ind w:left="720" w:hanging="720"/>
        <w:jc w:val="both"/>
        <w:rPr>
          <w:szCs w:val="24"/>
        </w:rPr>
      </w:pPr>
    </w:p>
    <w:p w:rsidR="00026441" w:rsidRPr="00421D8E" w:rsidRDefault="00026441" w:rsidP="00026441">
      <w:pPr>
        <w:ind w:left="720" w:hanging="720"/>
        <w:jc w:val="both"/>
      </w:pPr>
      <w:r w:rsidRPr="00421D8E">
        <w:t xml:space="preserve">9.   </w:t>
      </w:r>
      <w:r w:rsidRPr="00421D8E">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rsidR="00026441" w:rsidRPr="00421D8E" w:rsidRDefault="00026441" w:rsidP="00026441">
      <w:pPr>
        <w:jc w:val="both"/>
      </w:pPr>
    </w:p>
    <w:p w:rsidR="00026441" w:rsidRPr="00421D8E" w:rsidRDefault="00026441" w:rsidP="00026441">
      <w:pPr>
        <w:jc w:val="both"/>
      </w:pPr>
      <w:r w:rsidRPr="00421D8E">
        <w:t xml:space="preserve">IN WITNESS WHEREOF, the Parties to this Deed of Undertaking have through their </w:t>
      </w:r>
      <w:r w:rsidR="00E57C71" w:rsidRPr="00421D8E">
        <w:t>authorized</w:t>
      </w:r>
      <w:r w:rsidRPr="00421D8E">
        <w:t xml:space="preserve"> representatives executed these presents and affixed Common Seals of their companies, on the day, month and year first mentioned above.</w:t>
      </w:r>
    </w:p>
    <w:p w:rsidR="00026441" w:rsidRPr="00421D8E" w:rsidRDefault="00026441" w:rsidP="00026441">
      <w:pPr>
        <w:jc w:val="both"/>
      </w:pPr>
    </w:p>
    <w:tbl>
      <w:tblPr>
        <w:tblW w:w="0" w:type="auto"/>
        <w:tblLayout w:type="fixed"/>
        <w:tblLook w:val="04A0" w:firstRow="1" w:lastRow="0" w:firstColumn="1" w:lastColumn="0" w:noHBand="0" w:noVBand="1"/>
      </w:tblPr>
      <w:tblGrid>
        <w:gridCol w:w="5148"/>
        <w:gridCol w:w="3960"/>
      </w:tblGrid>
      <w:tr w:rsidR="00026441" w:rsidRPr="00421D8E" w:rsidTr="009F6A76">
        <w:tc>
          <w:tcPr>
            <w:tcW w:w="5148" w:type="dxa"/>
          </w:tcPr>
          <w:p w:rsidR="00026441" w:rsidRPr="00421D8E" w:rsidRDefault="00026441" w:rsidP="009F6A76">
            <w:pPr>
              <w:jc w:val="both"/>
              <w:rPr>
                <w:szCs w:val="24"/>
              </w:rPr>
            </w:pPr>
            <w:r w:rsidRPr="00421D8E">
              <w:t>Common Seal of ……………………….</w:t>
            </w:r>
          </w:p>
          <w:p w:rsidR="00026441" w:rsidRPr="00421D8E" w:rsidRDefault="00026441" w:rsidP="009F6A76">
            <w:pPr>
              <w:jc w:val="both"/>
            </w:pPr>
            <w:r w:rsidRPr="00421D8E">
              <w:t>has been affixed in my/ our</w:t>
            </w:r>
          </w:p>
          <w:p w:rsidR="00026441" w:rsidRPr="00421D8E" w:rsidRDefault="00026441" w:rsidP="009F6A76">
            <w:pPr>
              <w:jc w:val="both"/>
            </w:pPr>
            <w:r w:rsidRPr="00421D8E">
              <w:t xml:space="preserve">presence pursuant to Board of </w:t>
            </w:r>
          </w:p>
          <w:p w:rsidR="00026441" w:rsidRPr="00421D8E" w:rsidRDefault="00026441" w:rsidP="009F6A76">
            <w:pPr>
              <w:jc w:val="both"/>
            </w:pPr>
            <w:r w:rsidRPr="00421D8E">
              <w:t>Director’s Resolution dated …………….</w:t>
            </w:r>
          </w:p>
          <w:p w:rsidR="00026441" w:rsidRPr="00421D8E" w:rsidRDefault="00026441" w:rsidP="009F6A76">
            <w:pPr>
              <w:jc w:val="both"/>
            </w:pPr>
          </w:p>
          <w:p w:rsidR="00026441" w:rsidRPr="00421D8E" w:rsidRDefault="00026441" w:rsidP="009F6A76">
            <w:pPr>
              <w:jc w:val="both"/>
            </w:pPr>
            <w:r w:rsidRPr="00421D8E">
              <w:t>Name ………………………..</w:t>
            </w:r>
          </w:p>
          <w:p w:rsidR="00026441" w:rsidRPr="00421D8E" w:rsidRDefault="00026441" w:rsidP="009F6A76">
            <w:pPr>
              <w:jc w:val="both"/>
            </w:pPr>
          </w:p>
          <w:p w:rsidR="00026441" w:rsidRPr="00421D8E" w:rsidRDefault="00026441" w:rsidP="009F6A76">
            <w:pPr>
              <w:jc w:val="both"/>
            </w:pPr>
            <w:r w:rsidRPr="00421D8E">
              <w:t>Designation ………………….</w:t>
            </w:r>
          </w:p>
          <w:p w:rsidR="00026441" w:rsidRPr="00421D8E" w:rsidRDefault="00026441" w:rsidP="009F6A76">
            <w:pPr>
              <w:jc w:val="both"/>
            </w:pPr>
          </w:p>
          <w:p w:rsidR="00026441" w:rsidRPr="00421D8E" w:rsidRDefault="00026441" w:rsidP="009F6A76">
            <w:pPr>
              <w:jc w:val="both"/>
            </w:pPr>
            <w:r w:rsidRPr="00421D8E">
              <w:t>Signature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WITNESS :</w:t>
            </w:r>
          </w:p>
          <w:p w:rsidR="00026441" w:rsidRPr="00421D8E" w:rsidRDefault="00026441" w:rsidP="009F6A76">
            <w:pPr>
              <w:jc w:val="both"/>
            </w:pPr>
          </w:p>
          <w:p w:rsidR="00026441" w:rsidRPr="00421D8E" w:rsidRDefault="00026441" w:rsidP="009F6A76">
            <w:pPr>
              <w:jc w:val="both"/>
            </w:pPr>
            <w:r w:rsidRPr="00421D8E">
              <w:t>I.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II. ………………………………</w:t>
            </w:r>
          </w:p>
          <w:p w:rsidR="00026441" w:rsidRPr="00421D8E" w:rsidRDefault="00026441" w:rsidP="009F6A76">
            <w:pPr>
              <w:jc w:val="both"/>
            </w:pPr>
          </w:p>
          <w:p w:rsidR="00026441" w:rsidRPr="00421D8E" w:rsidRDefault="00026441" w:rsidP="009F6A76">
            <w:pPr>
              <w:jc w:val="both"/>
              <w:rPr>
                <w:szCs w:val="24"/>
              </w:rPr>
            </w:pPr>
          </w:p>
        </w:tc>
        <w:tc>
          <w:tcPr>
            <w:tcW w:w="3960" w:type="dxa"/>
          </w:tcPr>
          <w:p w:rsidR="00026441" w:rsidRPr="00421D8E" w:rsidRDefault="00026441" w:rsidP="009F6A76">
            <w:pPr>
              <w:jc w:val="both"/>
              <w:rPr>
                <w:szCs w:val="24"/>
              </w:rPr>
            </w:pPr>
            <w:r w:rsidRPr="00421D8E">
              <w:t>For Lead Partner (Party No.-1)</w:t>
            </w:r>
          </w:p>
          <w:p w:rsidR="00026441" w:rsidRPr="00421D8E" w:rsidRDefault="00026441" w:rsidP="009F6A76">
            <w:pPr>
              <w:jc w:val="both"/>
            </w:pPr>
            <w:r w:rsidRPr="00421D8E">
              <w:t>For and on behalf of M/s</w:t>
            </w:r>
          </w:p>
          <w:p w:rsidR="00026441" w:rsidRPr="00421D8E" w:rsidRDefault="00026441" w:rsidP="009F6A76">
            <w:pPr>
              <w:jc w:val="both"/>
            </w:pPr>
            <w:r w:rsidRPr="00421D8E">
              <w:t xml:space="preserve">…………………..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(Signature of the authorized</w:t>
            </w:r>
          </w:p>
          <w:p w:rsidR="00026441" w:rsidRPr="00421D8E" w:rsidRDefault="00026441" w:rsidP="009F6A76">
            <w:pPr>
              <w:jc w:val="both"/>
              <w:rPr>
                <w:szCs w:val="24"/>
              </w:rPr>
            </w:pPr>
            <w:r w:rsidRPr="00421D8E">
              <w:t>representative)</w:t>
            </w:r>
          </w:p>
        </w:tc>
      </w:tr>
      <w:tr w:rsidR="00026441" w:rsidRPr="00421D8E" w:rsidTr="009F6A76">
        <w:tc>
          <w:tcPr>
            <w:tcW w:w="5148" w:type="dxa"/>
          </w:tcPr>
          <w:p w:rsidR="00026441" w:rsidRPr="00421D8E" w:rsidRDefault="00026441" w:rsidP="009F6A76">
            <w:pPr>
              <w:jc w:val="both"/>
              <w:rPr>
                <w:szCs w:val="24"/>
              </w:rPr>
            </w:pPr>
            <w:r w:rsidRPr="00421D8E">
              <w:t>Common Seal of ……………………….</w:t>
            </w:r>
          </w:p>
          <w:p w:rsidR="00026441" w:rsidRPr="00421D8E" w:rsidRDefault="00026441" w:rsidP="009F6A76">
            <w:pPr>
              <w:jc w:val="both"/>
            </w:pPr>
            <w:r w:rsidRPr="00421D8E">
              <w:lastRenderedPageBreak/>
              <w:t>has been affixed in my/ our</w:t>
            </w:r>
          </w:p>
          <w:p w:rsidR="00026441" w:rsidRPr="00421D8E" w:rsidRDefault="00026441" w:rsidP="009F6A76">
            <w:pPr>
              <w:jc w:val="both"/>
            </w:pPr>
            <w:r w:rsidRPr="00421D8E">
              <w:t xml:space="preserve">presence pursuant to Board of </w:t>
            </w:r>
          </w:p>
          <w:p w:rsidR="00026441" w:rsidRPr="00421D8E" w:rsidRDefault="00026441" w:rsidP="009F6A76">
            <w:pPr>
              <w:jc w:val="both"/>
            </w:pPr>
            <w:r w:rsidRPr="00421D8E">
              <w:t>Director’s Resolution dated …………….</w:t>
            </w:r>
          </w:p>
          <w:p w:rsidR="00026441" w:rsidRPr="00421D8E" w:rsidRDefault="00026441" w:rsidP="009F6A76">
            <w:pPr>
              <w:jc w:val="both"/>
            </w:pPr>
          </w:p>
          <w:p w:rsidR="00026441" w:rsidRPr="00421D8E" w:rsidRDefault="00026441" w:rsidP="009F6A76">
            <w:pPr>
              <w:jc w:val="both"/>
            </w:pPr>
            <w:r w:rsidRPr="00421D8E">
              <w:t>Name ………………………..</w:t>
            </w:r>
          </w:p>
          <w:p w:rsidR="00026441" w:rsidRPr="00421D8E" w:rsidRDefault="00026441" w:rsidP="009F6A76">
            <w:pPr>
              <w:jc w:val="both"/>
            </w:pPr>
          </w:p>
          <w:p w:rsidR="00026441" w:rsidRPr="00421D8E" w:rsidRDefault="00026441" w:rsidP="009F6A76">
            <w:pPr>
              <w:jc w:val="both"/>
            </w:pPr>
            <w:r w:rsidRPr="00421D8E">
              <w:t>Designation ………………….</w:t>
            </w:r>
          </w:p>
          <w:p w:rsidR="00026441" w:rsidRPr="00421D8E" w:rsidRDefault="00026441" w:rsidP="009F6A76">
            <w:pPr>
              <w:jc w:val="both"/>
            </w:pPr>
          </w:p>
          <w:p w:rsidR="00026441" w:rsidRPr="00421D8E" w:rsidRDefault="00026441" w:rsidP="009F6A76">
            <w:pPr>
              <w:jc w:val="both"/>
            </w:pPr>
            <w:r w:rsidRPr="00421D8E">
              <w:t>Signature …………………….</w:t>
            </w:r>
          </w:p>
          <w:p w:rsidR="00026441" w:rsidRPr="00421D8E" w:rsidRDefault="00026441" w:rsidP="009F6A76">
            <w:pPr>
              <w:jc w:val="both"/>
            </w:pPr>
          </w:p>
          <w:p w:rsidR="00026441" w:rsidRPr="00421D8E" w:rsidRDefault="00026441" w:rsidP="009F6A76">
            <w:pPr>
              <w:jc w:val="both"/>
            </w:pPr>
            <w:r w:rsidRPr="00421D8E">
              <w:t>WITNESS :</w:t>
            </w:r>
          </w:p>
          <w:p w:rsidR="00026441" w:rsidRPr="00421D8E" w:rsidRDefault="00026441" w:rsidP="009F6A76">
            <w:pPr>
              <w:jc w:val="both"/>
            </w:pPr>
          </w:p>
          <w:p w:rsidR="00026441" w:rsidRPr="00421D8E" w:rsidRDefault="00026441" w:rsidP="009F6A76">
            <w:pPr>
              <w:jc w:val="both"/>
            </w:pPr>
            <w:r w:rsidRPr="00421D8E">
              <w:t>I.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II. ………………………………</w:t>
            </w:r>
          </w:p>
          <w:p w:rsidR="00026441" w:rsidRPr="00421D8E" w:rsidRDefault="00026441" w:rsidP="009F6A76">
            <w:pPr>
              <w:jc w:val="both"/>
              <w:rPr>
                <w:szCs w:val="24"/>
              </w:rPr>
            </w:pPr>
          </w:p>
        </w:tc>
        <w:tc>
          <w:tcPr>
            <w:tcW w:w="3960" w:type="dxa"/>
          </w:tcPr>
          <w:p w:rsidR="00026441" w:rsidRPr="00421D8E" w:rsidRDefault="00026441" w:rsidP="009F6A76">
            <w:pPr>
              <w:jc w:val="both"/>
              <w:rPr>
                <w:szCs w:val="24"/>
              </w:rPr>
            </w:pPr>
            <w:r w:rsidRPr="00421D8E">
              <w:lastRenderedPageBreak/>
              <w:t>For Party No.-2</w:t>
            </w:r>
          </w:p>
          <w:p w:rsidR="00026441" w:rsidRPr="00421D8E" w:rsidRDefault="00026441" w:rsidP="009F6A76">
            <w:pPr>
              <w:jc w:val="both"/>
            </w:pPr>
            <w:r w:rsidRPr="00421D8E">
              <w:lastRenderedPageBreak/>
              <w:t>For and on behalf of M/s…………………..</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(Signature of the authorized</w:t>
            </w:r>
          </w:p>
          <w:p w:rsidR="00026441" w:rsidRPr="00421D8E" w:rsidRDefault="00026441" w:rsidP="009F6A76">
            <w:pPr>
              <w:jc w:val="both"/>
              <w:rPr>
                <w:szCs w:val="24"/>
              </w:rPr>
            </w:pPr>
            <w:r w:rsidRPr="00421D8E">
              <w:t xml:space="preserve"> representative)</w:t>
            </w:r>
          </w:p>
        </w:tc>
      </w:tr>
      <w:tr w:rsidR="00026441" w:rsidRPr="00421D8E" w:rsidTr="009F6A76">
        <w:tc>
          <w:tcPr>
            <w:tcW w:w="5148" w:type="dxa"/>
          </w:tcPr>
          <w:p w:rsidR="00026441" w:rsidRPr="00421D8E" w:rsidRDefault="00026441" w:rsidP="009F6A76">
            <w:pPr>
              <w:jc w:val="both"/>
              <w:rPr>
                <w:szCs w:val="24"/>
              </w:rPr>
            </w:pPr>
            <w:r w:rsidRPr="00421D8E">
              <w:lastRenderedPageBreak/>
              <w:t>Common Seal of ……………………….</w:t>
            </w:r>
          </w:p>
          <w:p w:rsidR="00026441" w:rsidRPr="00421D8E" w:rsidRDefault="00026441" w:rsidP="009F6A76">
            <w:pPr>
              <w:jc w:val="both"/>
            </w:pPr>
            <w:r w:rsidRPr="00421D8E">
              <w:t>has been affixed in my/ our</w:t>
            </w:r>
          </w:p>
          <w:p w:rsidR="00026441" w:rsidRPr="00421D8E" w:rsidRDefault="00026441" w:rsidP="009F6A76">
            <w:pPr>
              <w:jc w:val="both"/>
            </w:pPr>
            <w:r w:rsidRPr="00421D8E">
              <w:t xml:space="preserve">presence pursuant to Board of </w:t>
            </w:r>
          </w:p>
          <w:p w:rsidR="00026441" w:rsidRPr="00421D8E" w:rsidRDefault="00026441" w:rsidP="009F6A76">
            <w:pPr>
              <w:jc w:val="both"/>
            </w:pPr>
            <w:r w:rsidRPr="00421D8E">
              <w:t>Director’s Resolution dated …………….</w:t>
            </w:r>
          </w:p>
          <w:p w:rsidR="00026441" w:rsidRPr="00421D8E" w:rsidRDefault="00026441" w:rsidP="009F6A76">
            <w:pPr>
              <w:jc w:val="both"/>
            </w:pPr>
          </w:p>
          <w:p w:rsidR="00026441" w:rsidRPr="00421D8E" w:rsidRDefault="00026441" w:rsidP="009F6A76">
            <w:pPr>
              <w:jc w:val="both"/>
            </w:pPr>
            <w:r w:rsidRPr="00421D8E">
              <w:t>Name ………………………..</w:t>
            </w:r>
          </w:p>
          <w:p w:rsidR="00026441" w:rsidRPr="00421D8E" w:rsidRDefault="00026441" w:rsidP="009F6A76">
            <w:pPr>
              <w:jc w:val="both"/>
            </w:pPr>
          </w:p>
          <w:p w:rsidR="00026441" w:rsidRPr="00421D8E" w:rsidRDefault="00026441" w:rsidP="009F6A76">
            <w:pPr>
              <w:jc w:val="both"/>
            </w:pPr>
            <w:r w:rsidRPr="00421D8E">
              <w:t>Designation ………………….</w:t>
            </w:r>
          </w:p>
          <w:p w:rsidR="00026441" w:rsidRPr="00421D8E" w:rsidRDefault="00026441" w:rsidP="009F6A76">
            <w:pPr>
              <w:jc w:val="both"/>
            </w:pPr>
          </w:p>
          <w:p w:rsidR="00026441" w:rsidRPr="00421D8E" w:rsidRDefault="00026441" w:rsidP="009F6A76">
            <w:pPr>
              <w:jc w:val="both"/>
            </w:pPr>
            <w:r w:rsidRPr="00421D8E">
              <w:t>Signature …………………….</w:t>
            </w:r>
          </w:p>
          <w:p w:rsidR="00026441" w:rsidRPr="00421D8E" w:rsidRDefault="00026441" w:rsidP="009F6A76">
            <w:pPr>
              <w:jc w:val="both"/>
            </w:pPr>
          </w:p>
          <w:p w:rsidR="00026441" w:rsidRPr="00421D8E" w:rsidRDefault="00026441" w:rsidP="009F6A76">
            <w:pPr>
              <w:jc w:val="both"/>
            </w:pPr>
            <w:r w:rsidRPr="00421D8E">
              <w:t>WITNESS :</w:t>
            </w:r>
          </w:p>
          <w:p w:rsidR="00026441" w:rsidRPr="00421D8E" w:rsidRDefault="00026441" w:rsidP="009F6A76">
            <w:pPr>
              <w:jc w:val="both"/>
            </w:pPr>
          </w:p>
          <w:p w:rsidR="00026441" w:rsidRPr="00421D8E" w:rsidRDefault="00026441" w:rsidP="009F6A76">
            <w:pPr>
              <w:jc w:val="both"/>
            </w:pPr>
            <w:r w:rsidRPr="00421D8E">
              <w:t>I.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rPr>
                <w:szCs w:val="24"/>
              </w:rPr>
            </w:pPr>
            <w:r w:rsidRPr="00421D8E">
              <w:t>II. ………………………………</w:t>
            </w:r>
          </w:p>
        </w:tc>
        <w:tc>
          <w:tcPr>
            <w:tcW w:w="3960" w:type="dxa"/>
          </w:tcPr>
          <w:p w:rsidR="00026441" w:rsidRPr="00421D8E" w:rsidRDefault="00026441" w:rsidP="009F6A76">
            <w:pPr>
              <w:jc w:val="both"/>
              <w:rPr>
                <w:szCs w:val="24"/>
              </w:rPr>
            </w:pPr>
            <w:r w:rsidRPr="00421D8E">
              <w:t>For Party No.-3</w:t>
            </w:r>
          </w:p>
          <w:p w:rsidR="00026441" w:rsidRPr="00421D8E" w:rsidRDefault="00026441" w:rsidP="009F6A76">
            <w:pPr>
              <w:jc w:val="both"/>
            </w:pPr>
            <w:r w:rsidRPr="00421D8E">
              <w:t>For and on behalf of M/s.</w:t>
            </w:r>
          </w:p>
          <w:p w:rsidR="00026441" w:rsidRPr="00421D8E" w:rsidRDefault="00026441" w:rsidP="009F6A76">
            <w:pPr>
              <w:jc w:val="both"/>
            </w:pPr>
            <w:r w:rsidRPr="00421D8E">
              <w:t xml:space="preserve">………………….. </w:t>
            </w: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p>
          <w:p w:rsidR="00026441" w:rsidRPr="00421D8E" w:rsidRDefault="00026441" w:rsidP="009F6A76">
            <w:pPr>
              <w:jc w:val="both"/>
            </w:pPr>
            <w:r w:rsidRPr="00421D8E">
              <w:t>(Signature of the authorized</w:t>
            </w:r>
          </w:p>
          <w:p w:rsidR="00026441" w:rsidRPr="00421D8E" w:rsidRDefault="00026441" w:rsidP="009F6A76">
            <w:pPr>
              <w:jc w:val="both"/>
              <w:rPr>
                <w:szCs w:val="24"/>
              </w:rPr>
            </w:pPr>
            <w:r w:rsidRPr="00421D8E">
              <w:t>representative)</w:t>
            </w:r>
          </w:p>
        </w:tc>
      </w:tr>
    </w:tbl>
    <w:p w:rsidR="00026441" w:rsidRPr="00421D8E" w:rsidRDefault="00026441" w:rsidP="00026441">
      <w:pPr>
        <w:rPr>
          <w:rFonts w:eastAsia="MS Mincho"/>
        </w:rPr>
      </w:pPr>
    </w:p>
    <w:p w:rsidR="00026441" w:rsidRPr="00421D8E" w:rsidRDefault="00026441" w:rsidP="00026441">
      <w:pPr>
        <w:jc w:val="both"/>
        <w:rPr>
          <w:rFonts w:eastAsia="MS Mincho"/>
          <w:b/>
          <w:bCs/>
        </w:rPr>
      </w:pPr>
      <w:r w:rsidRPr="00421D8E">
        <w:rPr>
          <w:rFonts w:eastAsia="MS Mincho"/>
          <w:b/>
          <w:bCs/>
        </w:rPr>
        <w:t>Note:</w:t>
      </w:r>
    </w:p>
    <w:p w:rsidR="00026441" w:rsidRPr="00421D8E" w:rsidRDefault="00026441" w:rsidP="00026441">
      <w:pPr>
        <w:ind w:left="720" w:hanging="720"/>
        <w:jc w:val="both"/>
        <w:rPr>
          <w:rFonts w:eastAsia="MS Mincho"/>
          <w:bCs/>
        </w:rPr>
      </w:pPr>
      <w:r w:rsidRPr="00421D8E">
        <w:rPr>
          <w:rFonts w:eastAsia="MS Mincho"/>
        </w:rPr>
        <w:t>1.</w:t>
      </w:r>
      <w:r w:rsidRPr="00421D8E">
        <w:rPr>
          <w:rFonts w:eastAsia="MS Mincho"/>
        </w:rPr>
        <w:tab/>
        <w:t xml:space="preserve">For the purpose of executing the Joint Deed of Undertaking, the non-judicial stamp papers of appropriate value shall be purchased in the name of </w:t>
      </w:r>
      <w:r w:rsidRPr="00421D8E">
        <w:rPr>
          <w:rFonts w:eastAsia="MS Mincho"/>
          <w:bCs/>
        </w:rPr>
        <w:t>Joint Venture.</w:t>
      </w:r>
    </w:p>
    <w:p w:rsidR="00026441" w:rsidRPr="00421D8E" w:rsidRDefault="00026441" w:rsidP="00026441">
      <w:pPr>
        <w:ind w:left="720" w:hanging="720"/>
        <w:jc w:val="both"/>
        <w:rPr>
          <w:rFonts w:eastAsia="MS Mincho"/>
        </w:rPr>
      </w:pPr>
    </w:p>
    <w:p w:rsidR="00026441" w:rsidRPr="00421D8E" w:rsidRDefault="00026441" w:rsidP="00026441">
      <w:pPr>
        <w:ind w:left="720" w:hanging="720"/>
        <w:jc w:val="both"/>
        <w:rPr>
          <w:rFonts w:eastAsia="MS Mincho"/>
        </w:rPr>
      </w:pPr>
      <w:r w:rsidRPr="00421D8E">
        <w:rPr>
          <w:rFonts w:eastAsia="MS Mincho"/>
        </w:rPr>
        <w:t>2.</w:t>
      </w:r>
      <w:r w:rsidRPr="00421D8E">
        <w:rPr>
          <w:rFonts w:eastAsia="MS Mincho"/>
        </w:rPr>
        <w:tab/>
        <w:t xml:space="preserve">The Undertaking shall be signed on all the pages by the </w:t>
      </w:r>
      <w:proofErr w:type="spellStart"/>
      <w:r w:rsidRPr="00421D8E">
        <w:rPr>
          <w:rFonts w:eastAsia="MS Mincho"/>
        </w:rPr>
        <w:t>authorised</w:t>
      </w:r>
      <w:proofErr w:type="spellEnd"/>
      <w:r w:rsidRPr="00421D8E">
        <w:rPr>
          <w:rFonts w:eastAsia="MS Mincho"/>
        </w:rPr>
        <w:t xml:space="preserve"> representatives of each of the partners and should invariably be witnessed.</w:t>
      </w:r>
    </w:p>
    <w:p w:rsidR="00026441" w:rsidRPr="00421D8E" w:rsidRDefault="00026441" w:rsidP="00026441">
      <w:pPr>
        <w:ind w:left="720" w:hanging="720"/>
        <w:jc w:val="both"/>
        <w:rPr>
          <w:rFonts w:eastAsia="MS Mincho"/>
        </w:rPr>
      </w:pPr>
    </w:p>
    <w:p w:rsidR="00026441" w:rsidRPr="00421D8E" w:rsidRDefault="00026441" w:rsidP="00026441">
      <w:pPr>
        <w:ind w:left="720" w:hanging="720"/>
        <w:jc w:val="both"/>
        <w:rPr>
          <w:rFonts w:eastAsia="MS Mincho"/>
        </w:rPr>
      </w:pPr>
      <w:r w:rsidRPr="00421D8E">
        <w:rPr>
          <w:rFonts w:eastAsia="MS Mincho"/>
        </w:rPr>
        <w:t xml:space="preserve">3. </w:t>
      </w:r>
      <w:r w:rsidRPr="00421D8E">
        <w:rPr>
          <w:rFonts w:eastAsia="MS Mincho"/>
        </w:rPr>
        <w:tab/>
        <w:t>Appendix 1 must be enclosed</w:t>
      </w:r>
    </w:p>
    <w:p w:rsidR="00FC29C0" w:rsidRPr="00421D8E" w:rsidRDefault="00FC29C0">
      <w:pPr>
        <w:rPr>
          <w:b/>
          <w:sz w:val="36"/>
        </w:rPr>
      </w:pPr>
    </w:p>
    <w:p w:rsidR="00026441" w:rsidRPr="00421D8E" w:rsidRDefault="00026441" w:rsidP="00026441">
      <w:pPr>
        <w:pStyle w:val="Section4-Heading2"/>
        <w:jc w:val="right"/>
        <w:rPr>
          <w:sz w:val="22"/>
          <w:szCs w:val="22"/>
        </w:rPr>
      </w:pPr>
      <w:r w:rsidRPr="00421D8E">
        <w:br w:type="page"/>
      </w:r>
      <w:r w:rsidRPr="00421D8E">
        <w:rPr>
          <w:sz w:val="22"/>
          <w:szCs w:val="22"/>
        </w:rPr>
        <w:lastRenderedPageBreak/>
        <w:t>(Appendix to Technical Part of the Bid)</w:t>
      </w:r>
    </w:p>
    <w:p w:rsidR="00026441" w:rsidRPr="00421D8E" w:rsidRDefault="00026441" w:rsidP="000E0D0E">
      <w:pPr>
        <w:pStyle w:val="Heading3"/>
        <w:jc w:val="center"/>
        <w:rPr>
          <w:b/>
          <w:bCs/>
        </w:rPr>
      </w:pPr>
      <w:bookmarkStart w:id="528" w:name="_Toc87612315"/>
      <w:bookmarkStart w:id="529" w:name="_Toc88216150"/>
      <w:bookmarkStart w:id="530" w:name="_Toc88492306"/>
      <w:r w:rsidRPr="00421D8E">
        <w:rPr>
          <w:b/>
          <w:bCs/>
        </w:rPr>
        <w:t>Joint Venture Agreement</w:t>
      </w:r>
      <w:bookmarkEnd w:id="528"/>
      <w:bookmarkEnd w:id="529"/>
      <w:bookmarkEnd w:id="530"/>
    </w:p>
    <w:p w:rsidR="00524345" w:rsidRPr="00421D8E" w:rsidRDefault="00524345" w:rsidP="00524345">
      <w:pPr>
        <w:spacing w:line="276" w:lineRule="auto"/>
        <w:rPr>
          <w:i/>
          <w:iCs/>
        </w:rPr>
      </w:pPr>
      <w:r w:rsidRPr="00524345">
        <w:rPr>
          <w:i/>
          <w:iCs/>
          <w:highlight w:val="yellow"/>
        </w:rPr>
        <w:t>[To be on non-judicial stamp paper of Rupees One Thousand Only (INR 1000/-) or appropriate value as per Stamp Act relevant to place of execution.]</w:t>
      </w:r>
    </w:p>
    <w:p w:rsidR="00524345" w:rsidRDefault="00524345" w:rsidP="004C5026">
      <w:pPr>
        <w:pStyle w:val="Normal0"/>
        <w:jc w:val="center"/>
        <w:rPr>
          <w:rFonts w:ascii="Times New Roman" w:hAnsi="Times New Roman"/>
          <w:b/>
          <w:bCs/>
        </w:rPr>
      </w:pPr>
    </w:p>
    <w:p w:rsidR="00026441" w:rsidRPr="00421D8E" w:rsidRDefault="00026441" w:rsidP="004C5026">
      <w:pPr>
        <w:pStyle w:val="Normal0"/>
        <w:jc w:val="center"/>
        <w:rPr>
          <w:rFonts w:ascii="Times New Roman" w:hAnsi="Times New Roman"/>
          <w:b/>
          <w:bCs/>
          <w:sz w:val="36"/>
        </w:rPr>
      </w:pPr>
      <w:r w:rsidRPr="00421D8E">
        <w:rPr>
          <w:rFonts w:ascii="Times New Roman" w:hAnsi="Times New Roman"/>
          <w:b/>
          <w:bCs/>
        </w:rPr>
        <w:t>(</w:t>
      </w:r>
      <w:proofErr w:type="gramStart"/>
      <w:r w:rsidRPr="00421D8E">
        <w:rPr>
          <w:rFonts w:ascii="Times New Roman" w:hAnsi="Times New Roman"/>
          <w:b/>
          <w:bCs/>
        </w:rPr>
        <w:t>no</w:t>
      </w:r>
      <w:proofErr w:type="gramEnd"/>
      <w:r w:rsidRPr="00421D8E">
        <w:rPr>
          <w:rFonts w:ascii="Times New Roman" w:hAnsi="Times New Roman"/>
          <w:b/>
          <w:bCs/>
        </w:rPr>
        <w:t xml:space="preserve"> specified format, bidders to use own format)</w:t>
      </w:r>
      <w:r w:rsidRPr="00421D8E">
        <w:rPr>
          <w:rFonts w:ascii="Times New Roman" w:hAnsi="Times New Roman"/>
          <w:b/>
          <w:bCs/>
        </w:rPr>
        <w:br w:type="page"/>
      </w:r>
    </w:p>
    <w:p w:rsidR="003675FE" w:rsidRPr="00421D8E" w:rsidRDefault="003675FE" w:rsidP="00026441">
      <w:pPr>
        <w:jc w:val="right"/>
      </w:pPr>
    </w:p>
    <w:p w:rsidR="00026441" w:rsidRPr="00421D8E" w:rsidRDefault="003675FE" w:rsidP="000E0D0E">
      <w:pPr>
        <w:pStyle w:val="Heading2"/>
        <w:jc w:val="right"/>
        <w:rPr>
          <w:rFonts w:ascii="Times New Roman" w:hAnsi="Times New Roman"/>
        </w:rPr>
      </w:pPr>
      <w:r w:rsidRPr="00421D8E">
        <w:rPr>
          <w:rFonts w:ascii="Times New Roman" w:hAnsi="Times New Roman"/>
        </w:rPr>
        <w:tab/>
      </w:r>
      <w:bookmarkStart w:id="531" w:name="_Toc87612316"/>
      <w:bookmarkStart w:id="532" w:name="_Toc88216151"/>
      <w:bookmarkStart w:id="533" w:name="_Toc88492307"/>
      <w:r w:rsidR="00026441" w:rsidRPr="00421D8E">
        <w:rPr>
          <w:rFonts w:ascii="Times New Roman" w:hAnsi="Times New Roman"/>
        </w:rPr>
        <w:t>Form 9</w:t>
      </w:r>
      <w:bookmarkEnd w:id="531"/>
      <w:bookmarkEnd w:id="532"/>
      <w:bookmarkEnd w:id="533"/>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5C7BA4" w:rsidP="000E0D0E">
      <w:pPr>
        <w:pStyle w:val="Heading3"/>
        <w:jc w:val="center"/>
        <w:rPr>
          <w:b/>
          <w:bCs/>
        </w:rPr>
      </w:pPr>
      <w:bookmarkStart w:id="534" w:name="_Toc87612317"/>
      <w:bookmarkStart w:id="535" w:name="_Toc88216152"/>
      <w:bookmarkStart w:id="536" w:name="_Toc88492308"/>
      <w:r w:rsidRPr="00421D8E">
        <w:rPr>
          <w:b/>
          <w:bCs/>
        </w:rPr>
        <w:t xml:space="preserve">Format </w:t>
      </w:r>
      <w:proofErr w:type="gramStart"/>
      <w:r w:rsidRPr="00421D8E">
        <w:rPr>
          <w:b/>
          <w:bCs/>
        </w:rPr>
        <w:t>for  Details</w:t>
      </w:r>
      <w:proofErr w:type="gramEnd"/>
      <w:r w:rsidRPr="00421D8E">
        <w:rPr>
          <w:b/>
          <w:bCs/>
        </w:rPr>
        <w:t>/ Data and Documentary Evidence in support of meeting the Qualification Requirement</w:t>
      </w:r>
      <w:bookmarkEnd w:id="534"/>
      <w:bookmarkEnd w:id="535"/>
      <w:bookmarkEnd w:id="536"/>
    </w:p>
    <w:p w:rsidR="00026441" w:rsidRPr="00421D8E" w:rsidRDefault="00026441" w:rsidP="00026441"/>
    <w:p w:rsidR="00026441" w:rsidRPr="00421D8E" w:rsidRDefault="00026441" w:rsidP="00026441">
      <w:pPr>
        <w:pBdr>
          <w:top w:val="single" w:sz="4" w:space="1" w:color="auto"/>
          <w:left w:val="single" w:sz="4" w:space="4" w:color="auto"/>
          <w:bottom w:val="single" w:sz="4" w:space="1" w:color="auto"/>
          <w:right w:val="single" w:sz="4" w:space="0" w:color="auto"/>
        </w:pBdr>
        <w:spacing w:before="120" w:after="120"/>
        <w:jc w:val="center"/>
        <w:rPr>
          <w:b/>
        </w:rPr>
      </w:pPr>
      <w:r w:rsidRPr="00421D8E">
        <w:rPr>
          <w:b/>
        </w:rPr>
        <w:t>Notes on Form of Qualification Information</w:t>
      </w:r>
    </w:p>
    <w:p w:rsidR="00026441" w:rsidRPr="00421D8E" w:rsidRDefault="00026441" w:rsidP="00026441">
      <w:pPr>
        <w:pBdr>
          <w:top w:val="single" w:sz="4" w:space="1" w:color="auto"/>
          <w:left w:val="single" w:sz="4" w:space="4" w:color="auto"/>
          <w:bottom w:val="single" w:sz="4" w:space="1" w:color="auto"/>
          <w:right w:val="single" w:sz="4" w:space="0" w:color="auto"/>
        </w:pBdr>
        <w:spacing w:after="120"/>
      </w:pPr>
      <w:r w:rsidRPr="00421D8E">
        <w:rPr>
          <w:highlight w:val="yellow"/>
        </w:rPr>
        <w:t xml:space="preserve">The information is to be filled in by individual bidders.  The following pages will be used for purposes of post-qualification as provided for in Section2 / Section 3 of RFB/ bidding </w:t>
      </w:r>
      <w:r w:rsidR="00E57C71" w:rsidRPr="00421D8E">
        <w:rPr>
          <w:highlight w:val="yellow"/>
        </w:rPr>
        <w:t>documents</w:t>
      </w:r>
      <w:r w:rsidRPr="00421D8E">
        <w:rPr>
          <w:highlight w:val="yellow"/>
        </w:rPr>
        <w:t>.  This information will not be incorporated in the Contract.  Attach additional pages as necessary.</w:t>
      </w: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r w:rsidRPr="00421D8E">
        <w:rPr>
          <w:b/>
          <w:bCs/>
          <w:szCs w:val="24"/>
        </w:rPr>
        <w:t xml:space="preserve"> (Qualifying Requirement Data)</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sidRPr="00421D8E">
        <w:rPr>
          <w:szCs w:val="24"/>
        </w:rPr>
        <w:t>Dear Ladies and/or Gentlemen,</w:t>
      </w:r>
    </w:p>
    <w:p w:rsidR="00026441" w:rsidRPr="00421D8E" w:rsidRDefault="00026441" w:rsidP="00026441">
      <w:pPr>
        <w:tabs>
          <w:tab w:val="left" w:pos="561"/>
          <w:tab w:val="left" w:pos="850"/>
          <w:tab w:val="left" w:pos="1134"/>
          <w:tab w:val="left" w:pos="5046"/>
        </w:tabs>
        <w:spacing w:line="360" w:lineRule="auto"/>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jc w:val="both"/>
        <w:rPr>
          <w:szCs w:val="24"/>
        </w:rPr>
      </w:pPr>
      <w:r w:rsidRPr="00421D8E">
        <w:rPr>
          <w:szCs w:val="24"/>
        </w:rPr>
        <w:t xml:space="preserve">In support of the Qualification Requirements (QR) for bidders, stipulated in Section-2 of the bidding documents, we furnish herewith our QR data/details/documents etc., </w:t>
      </w:r>
      <w:r w:rsidR="00E57C71" w:rsidRPr="00421D8E">
        <w:rPr>
          <w:szCs w:val="24"/>
        </w:rPr>
        <w:t>along with</w:t>
      </w:r>
      <w:r w:rsidRPr="00421D8E">
        <w:rPr>
          <w:szCs w:val="24"/>
        </w:rPr>
        <w:t xml:space="preserve"> other information, as follows (The QR stipulations have been reproduced in italics for ready reference, however, in case of any discrepancy the QR as given in Section-2 shall prevail).</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sidRPr="00421D8E">
        <w:rPr>
          <w:szCs w:val="24"/>
        </w:rPr>
        <w:t>* We have submitted bid as individual firm.</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sidRPr="00421D8E">
        <w:rPr>
          <w:szCs w:val="24"/>
        </w:rPr>
        <w:t>* We have submitted bid as joint venture of following firms:</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8640" w:hanging="8640"/>
        <w:rPr>
          <w:szCs w:val="24"/>
          <w:lang w:val="en-GB"/>
        </w:rPr>
      </w:pPr>
      <w:r w:rsidRPr="00421D8E">
        <w:rPr>
          <w:szCs w:val="24"/>
          <w:lang w:val="en-GB"/>
        </w:rPr>
        <w:t>(i)</w:t>
      </w:r>
      <w:r w:rsidRPr="00421D8E">
        <w:rPr>
          <w:szCs w:val="24"/>
          <w:lang w:val="en-GB"/>
        </w:rPr>
        <w:tab/>
        <w:t>..................................................................................................</w:t>
      </w:r>
      <w:r w:rsidRPr="00421D8E">
        <w:rPr>
          <w:szCs w:val="24"/>
          <w:lang w:val="en-GB"/>
        </w:rPr>
        <w:tab/>
      </w:r>
      <w:r w:rsidRPr="00421D8E">
        <w:rPr>
          <w:szCs w:val="24"/>
          <w:lang w:val="en-GB"/>
        </w:rPr>
        <w:tab/>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8640" w:hanging="8640"/>
        <w:jc w:val="both"/>
        <w:rPr>
          <w:szCs w:val="24"/>
          <w:lang w:val="en-GB"/>
        </w:rPr>
      </w:pPr>
      <w:r w:rsidRPr="00421D8E">
        <w:rPr>
          <w:szCs w:val="24"/>
          <w:lang w:val="en-GB"/>
        </w:rPr>
        <w:t>(ii)</w:t>
      </w:r>
      <w:r w:rsidRPr="00421D8E">
        <w:rPr>
          <w:szCs w:val="24"/>
          <w:lang w:val="en-GB"/>
        </w:rPr>
        <w:tab/>
        <w:t>..................................................................................................</w:t>
      </w:r>
      <w:r w:rsidRPr="00421D8E">
        <w:rPr>
          <w:szCs w:val="24"/>
          <w:lang w:val="en-GB"/>
        </w:rPr>
        <w:tab/>
      </w:r>
      <w:r w:rsidRPr="00421D8E">
        <w:rPr>
          <w:szCs w:val="24"/>
          <w:lang w:val="en-GB"/>
        </w:rPr>
        <w:tab/>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sidRPr="00421D8E">
        <w:rPr>
          <w:szCs w:val="24"/>
          <w:lang w:val="en-GB"/>
        </w:rPr>
        <w:lastRenderedPageBreak/>
        <w:t>(iii)</w:t>
      </w:r>
      <w:r w:rsidRPr="00421D8E">
        <w:rPr>
          <w:szCs w:val="24"/>
          <w:lang w:val="en-GB"/>
        </w:rPr>
        <w:tab/>
        <w:t>..................................................................................................</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iCs/>
          <w:szCs w:val="24"/>
        </w:rPr>
      </w:pPr>
      <w:r w:rsidRPr="00421D8E">
        <w:rPr>
          <w:szCs w:val="24"/>
        </w:rPr>
        <w:t xml:space="preserve">(* </w:t>
      </w:r>
      <w:r w:rsidRPr="00421D8E">
        <w:rPr>
          <w:b/>
          <w:bCs/>
          <w:i/>
          <w:szCs w:val="24"/>
        </w:rPr>
        <w:t>Strike-off whichever is not applicable</w:t>
      </w:r>
      <w:r w:rsidRPr="00421D8E">
        <w:rPr>
          <w:iCs/>
          <w:szCs w:val="24"/>
        </w:rPr>
        <w:t>)</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iCs/>
          <w:szCs w:val="24"/>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r w:rsidRPr="00421D8E">
        <w:rPr>
          <w:szCs w:val="24"/>
          <w:lang w:val="en-GB"/>
        </w:rPr>
        <w:t xml:space="preserve">[For details regarding Qualification Requirements of a Joint Venture, please refer </w:t>
      </w:r>
      <w:proofErr w:type="spellStart"/>
      <w:r w:rsidRPr="00421D8E">
        <w:rPr>
          <w:szCs w:val="24"/>
          <w:lang w:val="en-GB"/>
        </w:rPr>
        <w:t>para</w:t>
      </w:r>
      <w:proofErr w:type="spellEnd"/>
      <w:r w:rsidRPr="00421D8E">
        <w:rPr>
          <w:szCs w:val="24"/>
          <w:lang w:val="en-GB"/>
        </w:rPr>
        <w:t xml:space="preserve"> 4.0 below.]</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r w:rsidRPr="00421D8E">
        <w:rPr>
          <w:szCs w:val="24"/>
          <w:lang w:val="en-GB"/>
        </w:rPr>
        <w:t xml:space="preserve">We are furnishing the following details/document in support of </w:t>
      </w:r>
      <w:proofErr w:type="gramStart"/>
      <w:r w:rsidRPr="00421D8E">
        <w:rPr>
          <w:szCs w:val="24"/>
          <w:lang w:val="en-GB"/>
        </w:rPr>
        <w:t>Qualifying</w:t>
      </w:r>
      <w:proofErr w:type="gramEnd"/>
      <w:r w:rsidRPr="00421D8E">
        <w:rPr>
          <w:szCs w:val="24"/>
          <w:lang w:val="en-GB"/>
        </w:rPr>
        <w:t xml:space="preserve"> requirement for the subject project.</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r w:rsidRPr="00421D8E">
        <w:rPr>
          <w:szCs w:val="24"/>
          <w:lang w:val="en-GB"/>
        </w:rPr>
        <w:t>I.</w:t>
      </w:r>
      <w:r w:rsidRPr="00421D8E">
        <w:rPr>
          <w:szCs w:val="24"/>
          <w:lang w:val="en-GB"/>
        </w:rPr>
        <w:tab/>
        <w:t>Attached copies of original documents defining:</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firstLine="720"/>
        <w:jc w:val="both"/>
        <w:rPr>
          <w:szCs w:val="24"/>
          <w:lang w:val="en-GB"/>
        </w:rPr>
      </w:pPr>
      <w:r w:rsidRPr="00421D8E">
        <w:rPr>
          <w:szCs w:val="24"/>
          <w:lang w:val="en-GB"/>
        </w:rPr>
        <w:t>a)</w:t>
      </w:r>
      <w:r w:rsidRPr="00421D8E">
        <w:rPr>
          <w:szCs w:val="24"/>
          <w:lang w:val="en-GB"/>
        </w:rPr>
        <w:tab/>
        <w:t>The constitution or legal status;</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firstLine="720"/>
        <w:jc w:val="both"/>
        <w:rPr>
          <w:szCs w:val="24"/>
          <w:lang w:val="en-GB"/>
        </w:rPr>
      </w:pPr>
      <w:r w:rsidRPr="00421D8E">
        <w:rPr>
          <w:szCs w:val="24"/>
          <w:lang w:val="en-GB"/>
        </w:rPr>
        <w:t>b)</w:t>
      </w:r>
      <w:r w:rsidRPr="00421D8E">
        <w:rPr>
          <w:szCs w:val="24"/>
          <w:lang w:val="en-GB"/>
        </w:rPr>
        <w:tab/>
        <w:t>The principal place of business;</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r w:rsidRPr="00421D8E">
        <w:rPr>
          <w:szCs w:val="24"/>
          <w:lang w:val="en-GB"/>
        </w:rPr>
        <w:t>c)</w:t>
      </w:r>
      <w:r w:rsidRPr="00421D8E">
        <w:rPr>
          <w:szCs w:val="24"/>
          <w:lang w:val="en-GB"/>
        </w:rPr>
        <w:tab/>
        <w:t>The place of incorporation (for bidders who are corporations); or the place of registration and the nationality of the Owners (for applicants who are partnerships or individually-owned firms).</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r w:rsidRPr="00421D8E">
        <w:rPr>
          <w:szCs w:val="24"/>
          <w:lang w:val="en-GB"/>
        </w:rPr>
        <w:t>II.</w:t>
      </w:r>
      <w:r w:rsidRPr="00421D8E">
        <w:rPr>
          <w:szCs w:val="24"/>
          <w:lang w:val="en-GB"/>
        </w:rPr>
        <w:tab/>
        <w:t>Attached original &amp; copies of the following documents.</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r w:rsidRPr="00421D8E">
        <w:rPr>
          <w:szCs w:val="24"/>
          <w:lang w:val="en-GB"/>
        </w:rPr>
        <w:t>a)</w:t>
      </w:r>
      <w:r w:rsidRPr="00421D8E">
        <w:rPr>
          <w:szCs w:val="24"/>
          <w:lang w:val="en-GB"/>
        </w:rPr>
        <w:tab/>
        <w:t>Written power of attorney of the signatory of the Bid to commit the bidder.</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proofErr w:type="gramStart"/>
      <w:r w:rsidRPr="00421D8E">
        <w:rPr>
          <w:szCs w:val="24"/>
          <w:lang w:val="en-GB"/>
        </w:rPr>
        <w:t>b)*</w:t>
      </w:r>
      <w:proofErr w:type="gramEnd"/>
      <w:r w:rsidRPr="00421D8E">
        <w:rPr>
          <w:szCs w:val="24"/>
          <w:lang w:val="en-GB"/>
        </w:rPr>
        <w:t>*</w:t>
      </w:r>
      <w:r w:rsidRPr="00421D8E">
        <w:rPr>
          <w:szCs w:val="24"/>
          <w:lang w:val="en-GB"/>
        </w:rPr>
        <w:tab/>
        <w:t>Joint Venture Agreement</w:t>
      </w:r>
    </w:p>
    <w:p w:rsidR="00026441" w:rsidRPr="00421D8E" w:rsidRDefault="00026441" w:rsidP="0002644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jc w:val="both"/>
        <w:rPr>
          <w:szCs w:val="24"/>
          <w:lang w:val="en-GB"/>
        </w:rPr>
      </w:pPr>
      <w:proofErr w:type="gramStart"/>
      <w:r w:rsidRPr="00421D8E">
        <w:rPr>
          <w:i/>
          <w:iCs/>
          <w:szCs w:val="24"/>
          <w:lang w:val="en-GB"/>
        </w:rPr>
        <w:t>[</w:t>
      </w:r>
      <w:r w:rsidRPr="00421D8E">
        <w:rPr>
          <w:szCs w:val="24"/>
          <w:lang w:val="en-GB"/>
        </w:rPr>
        <w:t xml:space="preserve">** </w:t>
      </w:r>
      <w:r w:rsidRPr="00421D8E">
        <w:rPr>
          <w:i/>
          <w:iCs/>
          <w:szCs w:val="24"/>
          <w:lang w:val="en-GB"/>
        </w:rPr>
        <w:t>To be submitted only in case of Joint Ventures.</w:t>
      </w:r>
      <w:proofErr w:type="gramEnd"/>
      <w:r w:rsidRPr="00421D8E">
        <w:rPr>
          <w:i/>
          <w:iCs/>
          <w:szCs w:val="24"/>
          <w:lang w:val="en-GB"/>
        </w:rPr>
        <w:t xml:space="preserve"> Strike off in case of individual firms.]</w:t>
      </w:r>
    </w:p>
    <w:p w:rsidR="00026441" w:rsidRPr="00421D8E" w:rsidRDefault="00026441" w:rsidP="00026441">
      <w:pPr>
        <w:pStyle w:val="BodyTextIndent"/>
        <w:spacing w:line="360" w:lineRule="auto"/>
        <w:ind w:left="1080" w:hanging="1080"/>
        <w:rPr>
          <w:b/>
          <w:szCs w:val="24"/>
        </w:rPr>
      </w:pPr>
      <w:r w:rsidRPr="00421D8E">
        <w:rPr>
          <w:b/>
          <w:szCs w:val="24"/>
        </w:rPr>
        <w:t>III. Technical Experience QR Data/ Details/ Document</w:t>
      </w:r>
    </w:p>
    <w:p w:rsidR="00026441" w:rsidRPr="00421D8E" w:rsidRDefault="00026441" w:rsidP="00026441">
      <w:pPr>
        <w:pStyle w:val="BodyTextIndent"/>
        <w:spacing w:line="360" w:lineRule="auto"/>
        <w:ind w:left="1080" w:hanging="1080"/>
        <w:rPr>
          <w:b/>
          <w:szCs w:val="24"/>
        </w:rPr>
      </w:pPr>
      <w:r w:rsidRPr="00421D8E">
        <w:rPr>
          <w:b/>
          <w:szCs w:val="24"/>
        </w:rPr>
        <w:t xml:space="preserve">Format A: Format for the Bidder (Single Firm / Partner(s) in case of Joint Venture) for technical experience in compliance to </w:t>
      </w:r>
      <w:proofErr w:type="spellStart"/>
      <w:r w:rsidRPr="00421D8E">
        <w:rPr>
          <w:b/>
          <w:szCs w:val="24"/>
        </w:rPr>
        <w:t>para</w:t>
      </w:r>
      <w:proofErr w:type="spellEnd"/>
      <w:r w:rsidRPr="00421D8E">
        <w:rPr>
          <w:b/>
          <w:szCs w:val="24"/>
        </w:rPr>
        <w:t xml:space="preserve"> 2.1 of </w:t>
      </w:r>
      <w:r w:rsidRPr="00421D8E">
        <w:rPr>
          <w:b/>
          <w:bCs/>
          <w:szCs w:val="24"/>
        </w:rPr>
        <w:t>Section-2</w:t>
      </w:r>
      <w:r w:rsidRPr="00421D8E">
        <w:rPr>
          <w:b/>
          <w:szCs w:val="24"/>
        </w:rPr>
        <w:t xml:space="preserve"> [In case of Joint Venture bidder, the QR data of each of the partner (in support of meeting the requirement of </w:t>
      </w:r>
      <w:proofErr w:type="spellStart"/>
      <w:r w:rsidRPr="00421D8E">
        <w:rPr>
          <w:b/>
          <w:szCs w:val="24"/>
        </w:rPr>
        <w:t>para</w:t>
      </w:r>
      <w:proofErr w:type="spellEnd"/>
      <w:r w:rsidRPr="00421D8E">
        <w:rPr>
          <w:b/>
          <w:szCs w:val="24"/>
        </w:rPr>
        <w:t xml:space="preserve"> 2.1.2 </w:t>
      </w:r>
      <w:r w:rsidRPr="00421D8E">
        <w:rPr>
          <w:b/>
          <w:bCs/>
          <w:szCs w:val="24"/>
        </w:rPr>
        <w:t>of Section-2)</w:t>
      </w:r>
      <w:r w:rsidRPr="00421D8E">
        <w:rPr>
          <w:b/>
          <w:szCs w:val="24"/>
        </w:rPr>
        <w:t xml:space="preserve">] is also is </w:t>
      </w:r>
      <w:proofErr w:type="gramStart"/>
      <w:r w:rsidRPr="00421D8E">
        <w:rPr>
          <w:b/>
          <w:szCs w:val="24"/>
        </w:rPr>
        <w:t>to</w:t>
      </w:r>
      <w:proofErr w:type="gramEnd"/>
      <w:r w:rsidRPr="00421D8E">
        <w:rPr>
          <w:b/>
          <w:szCs w:val="24"/>
        </w:rPr>
        <w:t xml:space="preserve"> furnished, as applicable, using this format. The bidder (Single Firm / Partner(s) in case of Joint Venture) who is willing to qualify in compliance to </w:t>
      </w:r>
      <w:proofErr w:type="spellStart"/>
      <w:r w:rsidRPr="00421D8E">
        <w:rPr>
          <w:b/>
          <w:szCs w:val="24"/>
        </w:rPr>
        <w:t>para</w:t>
      </w:r>
      <w:proofErr w:type="spellEnd"/>
      <w:r w:rsidRPr="00421D8E">
        <w:rPr>
          <w:b/>
          <w:szCs w:val="24"/>
        </w:rPr>
        <w:t xml:space="preserve"> 2.1 of </w:t>
      </w:r>
      <w:r w:rsidRPr="00421D8E">
        <w:rPr>
          <w:b/>
          <w:bCs/>
          <w:szCs w:val="24"/>
        </w:rPr>
        <w:t>Section-</w:t>
      </w:r>
      <w:proofErr w:type="gramStart"/>
      <w:r w:rsidRPr="00421D8E">
        <w:rPr>
          <w:b/>
          <w:bCs/>
          <w:szCs w:val="24"/>
        </w:rPr>
        <w:t>2</w:t>
      </w:r>
      <w:r w:rsidRPr="00421D8E">
        <w:rPr>
          <w:b/>
          <w:szCs w:val="24"/>
        </w:rPr>
        <w:t xml:space="preserve">  shall</w:t>
      </w:r>
      <w:proofErr w:type="gramEnd"/>
      <w:r w:rsidRPr="00421D8E">
        <w:rPr>
          <w:b/>
          <w:szCs w:val="24"/>
        </w:rPr>
        <w:t xml:space="preserve"> fill below format for two or all three contracts.</w:t>
      </w:r>
    </w:p>
    <w:p w:rsidR="00026441" w:rsidRPr="00421D8E" w:rsidRDefault="00026441" w:rsidP="00026441">
      <w:pPr>
        <w:pStyle w:val="BodyTextIndent"/>
        <w:spacing w:line="360" w:lineRule="auto"/>
        <w:ind w:left="1080" w:hanging="1080"/>
        <w:rPr>
          <w:b/>
          <w:szCs w:val="24"/>
        </w:rPr>
      </w:pPr>
    </w:p>
    <w:tbl>
      <w:tblPr>
        <w:tblW w:w="9279" w:type="dxa"/>
        <w:tblInd w:w="108" w:type="dxa"/>
        <w:tblCellMar>
          <w:left w:w="96" w:type="dxa"/>
          <w:right w:w="96" w:type="dxa"/>
        </w:tblCellMar>
        <w:tblLook w:val="0000" w:firstRow="0" w:lastRow="0" w:firstColumn="0" w:lastColumn="0" w:noHBand="0" w:noVBand="0"/>
      </w:tblPr>
      <w:tblGrid>
        <w:gridCol w:w="672"/>
        <w:gridCol w:w="5718"/>
        <w:gridCol w:w="2889"/>
      </w:tblGrid>
      <w:tr w:rsidR="00026441" w:rsidRPr="00421D8E" w:rsidTr="009F6A76">
        <w:trPr>
          <w:trHeight w:val="588"/>
        </w:trPr>
        <w:tc>
          <w:tcPr>
            <w:tcW w:w="672" w:type="dxa"/>
            <w:tcBorders>
              <w:top w:val="single" w:sz="4" w:space="0" w:color="auto"/>
              <w:left w:val="single" w:sz="4" w:space="0" w:color="auto"/>
            </w:tcBorders>
          </w:tcPr>
          <w:p w:rsidR="00026441" w:rsidRPr="00421D8E" w:rsidRDefault="00026441" w:rsidP="009F6A76">
            <w:pPr>
              <w:spacing w:line="360" w:lineRule="auto"/>
              <w:ind w:right="6"/>
              <w:jc w:val="center"/>
              <w:rPr>
                <w:szCs w:val="24"/>
              </w:rPr>
            </w:pPr>
            <w:r w:rsidRPr="00421D8E">
              <w:rPr>
                <w:szCs w:val="24"/>
              </w:rPr>
              <w:t>A1.</w:t>
            </w:r>
          </w:p>
        </w:tc>
        <w:tc>
          <w:tcPr>
            <w:tcW w:w="5718" w:type="dxa"/>
            <w:tcBorders>
              <w:top w:val="single" w:sz="4" w:space="0" w:color="auto"/>
              <w:left w:val="single" w:sz="6" w:space="0" w:color="auto"/>
            </w:tcBorders>
          </w:tcPr>
          <w:p w:rsidR="00026441" w:rsidRPr="00421D8E" w:rsidRDefault="00026441" w:rsidP="009F6A76">
            <w:pPr>
              <w:spacing w:line="360" w:lineRule="auto"/>
              <w:ind w:right="6"/>
              <w:rPr>
                <w:szCs w:val="24"/>
              </w:rPr>
            </w:pPr>
            <w:r w:rsidRPr="00421D8E">
              <w:rPr>
                <w:iCs/>
                <w:szCs w:val="24"/>
              </w:rPr>
              <w:t>Name of Bidder/Lead Partner of JV/other partner(s) of JV</w:t>
            </w:r>
          </w:p>
        </w:tc>
        <w:tc>
          <w:tcPr>
            <w:tcW w:w="2889" w:type="dxa"/>
            <w:tcBorders>
              <w:top w:val="single" w:sz="4"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tc>
      </w:tr>
      <w:tr w:rsidR="00026441" w:rsidRPr="00421D8E" w:rsidTr="009F6A76">
        <w:trPr>
          <w:trHeight w:val="453"/>
        </w:trPr>
        <w:tc>
          <w:tcPr>
            <w:tcW w:w="672" w:type="dxa"/>
            <w:tcBorders>
              <w:top w:val="single" w:sz="4" w:space="0" w:color="auto"/>
              <w:left w:val="single" w:sz="4" w:space="0" w:color="auto"/>
            </w:tcBorders>
          </w:tcPr>
          <w:p w:rsidR="00026441" w:rsidRPr="00421D8E" w:rsidRDefault="00026441" w:rsidP="009F6A76">
            <w:pPr>
              <w:spacing w:line="360" w:lineRule="auto"/>
              <w:ind w:right="6"/>
              <w:jc w:val="center"/>
              <w:rPr>
                <w:szCs w:val="24"/>
              </w:rPr>
            </w:pPr>
            <w:r w:rsidRPr="00421D8E">
              <w:rPr>
                <w:szCs w:val="24"/>
              </w:rPr>
              <w:t>A2.</w:t>
            </w:r>
          </w:p>
        </w:tc>
        <w:tc>
          <w:tcPr>
            <w:tcW w:w="5718" w:type="dxa"/>
            <w:tcBorders>
              <w:top w:val="single" w:sz="4" w:space="0" w:color="auto"/>
              <w:left w:val="single" w:sz="6" w:space="0" w:color="auto"/>
            </w:tcBorders>
          </w:tcPr>
          <w:p w:rsidR="00026441" w:rsidRPr="00421D8E" w:rsidRDefault="00026441" w:rsidP="009F6A76">
            <w:pPr>
              <w:spacing w:line="360" w:lineRule="auto"/>
              <w:ind w:right="6"/>
              <w:rPr>
                <w:szCs w:val="24"/>
              </w:rPr>
            </w:pPr>
            <w:r w:rsidRPr="00421D8E">
              <w:rPr>
                <w:szCs w:val="24"/>
              </w:rPr>
              <w:t>Name of Contract (executed during the last 7 years up to 31.03.202</w:t>
            </w:r>
            <w:r w:rsidR="003B17EC" w:rsidRPr="00421D8E">
              <w:rPr>
                <w:szCs w:val="24"/>
              </w:rPr>
              <w:t>2</w:t>
            </w:r>
            <w:r w:rsidRPr="00421D8E">
              <w:rPr>
                <w:szCs w:val="24"/>
              </w:rPr>
              <w:t xml:space="preserve">): </w:t>
            </w:r>
          </w:p>
        </w:tc>
        <w:tc>
          <w:tcPr>
            <w:tcW w:w="2889" w:type="dxa"/>
            <w:tcBorders>
              <w:top w:val="single" w:sz="4"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tc>
      </w:tr>
      <w:tr w:rsidR="00026441" w:rsidRPr="00421D8E" w:rsidTr="009F6A76">
        <w:trPr>
          <w:trHeight w:val="402"/>
        </w:trPr>
        <w:tc>
          <w:tcPr>
            <w:tcW w:w="672" w:type="dxa"/>
            <w:tcBorders>
              <w:top w:val="single" w:sz="6" w:space="0" w:color="auto"/>
              <w:left w:val="single" w:sz="4" w:space="0" w:color="auto"/>
            </w:tcBorders>
          </w:tcPr>
          <w:p w:rsidR="00026441" w:rsidRPr="00421D8E" w:rsidRDefault="00026441" w:rsidP="009F6A76">
            <w:pPr>
              <w:spacing w:line="360" w:lineRule="auto"/>
              <w:ind w:right="6"/>
              <w:rPr>
                <w:szCs w:val="24"/>
              </w:rPr>
            </w:pPr>
            <w:r w:rsidRPr="00421D8E">
              <w:rPr>
                <w:szCs w:val="24"/>
              </w:rPr>
              <w:t>A3.</w:t>
            </w:r>
          </w:p>
        </w:tc>
        <w:tc>
          <w:tcPr>
            <w:tcW w:w="5718" w:type="dxa"/>
            <w:tcBorders>
              <w:top w:val="single" w:sz="6" w:space="0" w:color="auto"/>
              <w:left w:val="single" w:sz="6" w:space="0" w:color="auto"/>
            </w:tcBorders>
          </w:tcPr>
          <w:p w:rsidR="00026441" w:rsidRPr="00BE5028" w:rsidRDefault="00026441" w:rsidP="009F6A76">
            <w:pPr>
              <w:pStyle w:val="Heading6"/>
              <w:numPr>
                <w:ilvl w:val="0"/>
                <w:numId w:val="0"/>
              </w:numPr>
              <w:spacing w:line="360" w:lineRule="auto"/>
              <w:rPr>
                <w:rFonts w:cs="Times New Roman"/>
                <w:b w:val="0"/>
                <w:bCs w:val="0"/>
                <w:sz w:val="24"/>
                <w:szCs w:val="24"/>
                <w:lang w:bidi="ar-SA"/>
              </w:rPr>
            </w:pPr>
            <w:bookmarkStart w:id="537" w:name="_Toc87612318"/>
            <w:bookmarkStart w:id="538" w:name="_Toc88216153"/>
            <w:proofErr w:type="gramStart"/>
            <w:r w:rsidRPr="00BE5028">
              <w:rPr>
                <w:rFonts w:cs="Times New Roman"/>
                <w:b w:val="0"/>
                <w:bCs w:val="0"/>
                <w:sz w:val="24"/>
                <w:szCs w:val="24"/>
                <w:lang w:bidi="ar-SA"/>
              </w:rPr>
              <w:t>Contract Reference No.</w:t>
            </w:r>
            <w:proofErr w:type="gramEnd"/>
            <w:r w:rsidRPr="00BE5028">
              <w:rPr>
                <w:rFonts w:cs="Times New Roman"/>
                <w:b w:val="0"/>
                <w:bCs w:val="0"/>
                <w:sz w:val="24"/>
                <w:szCs w:val="24"/>
                <w:lang w:bidi="ar-SA"/>
              </w:rPr>
              <w:t xml:space="preserve"> &amp; Date of Award</w:t>
            </w:r>
            <w:bookmarkEnd w:id="537"/>
            <w:bookmarkEnd w:id="538"/>
          </w:p>
          <w:p w:rsidR="00026441" w:rsidRPr="00421D8E" w:rsidRDefault="00026441" w:rsidP="009F6A76">
            <w:pPr>
              <w:spacing w:line="360" w:lineRule="auto"/>
              <w:rPr>
                <w:szCs w:val="24"/>
              </w:rPr>
            </w:pPr>
          </w:p>
        </w:tc>
        <w:tc>
          <w:tcPr>
            <w:tcW w:w="2889" w:type="dxa"/>
            <w:tcBorders>
              <w:top w:val="single" w:sz="6"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tc>
      </w:tr>
      <w:tr w:rsidR="00026441" w:rsidRPr="00421D8E" w:rsidTr="009F6A76">
        <w:trPr>
          <w:trHeight w:val="402"/>
        </w:trPr>
        <w:tc>
          <w:tcPr>
            <w:tcW w:w="672" w:type="dxa"/>
            <w:tcBorders>
              <w:top w:val="single" w:sz="6" w:space="0" w:color="auto"/>
              <w:left w:val="single" w:sz="4" w:space="0" w:color="auto"/>
              <w:bottom w:val="single" w:sz="4" w:space="0" w:color="auto"/>
            </w:tcBorders>
          </w:tcPr>
          <w:p w:rsidR="00026441" w:rsidRPr="00421D8E" w:rsidRDefault="00026441" w:rsidP="009F6A76">
            <w:pPr>
              <w:spacing w:line="360" w:lineRule="auto"/>
              <w:ind w:right="6"/>
              <w:jc w:val="center"/>
              <w:rPr>
                <w:szCs w:val="24"/>
              </w:rPr>
            </w:pPr>
            <w:r w:rsidRPr="00421D8E">
              <w:rPr>
                <w:szCs w:val="24"/>
              </w:rPr>
              <w:t>A4</w:t>
            </w:r>
          </w:p>
        </w:tc>
        <w:tc>
          <w:tcPr>
            <w:tcW w:w="5718" w:type="dxa"/>
            <w:tcBorders>
              <w:top w:val="single" w:sz="6" w:space="0" w:color="auto"/>
              <w:left w:val="single" w:sz="6" w:space="0" w:color="auto"/>
              <w:bottom w:val="single" w:sz="4" w:space="0" w:color="auto"/>
            </w:tcBorders>
          </w:tcPr>
          <w:p w:rsidR="00026441" w:rsidRPr="00421D8E" w:rsidRDefault="00026441" w:rsidP="009F6A76">
            <w:pPr>
              <w:spacing w:line="360" w:lineRule="auto"/>
              <w:ind w:right="6"/>
              <w:rPr>
                <w:szCs w:val="24"/>
              </w:rPr>
            </w:pPr>
            <w:r w:rsidRPr="00421D8E">
              <w:rPr>
                <w:szCs w:val="24"/>
              </w:rPr>
              <w:t xml:space="preserve">Name and Address of the Employer/Utility </w:t>
            </w:r>
          </w:p>
          <w:p w:rsidR="00026441" w:rsidRPr="00421D8E" w:rsidRDefault="00026441" w:rsidP="009F6A76">
            <w:pPr>
              <w:spacing w:line="360" w:lineRule="auto"/>
              <w:ind w:right="6"/>
              <w:jc w:val="both"/>
              <w:rPr>
                <w:szCs w:val="24"/>
              </w:rPr>
            </w:pPr>
            <w:r w:rsidRPr="00421D8E">
              <w:rPr>
                <w:szCs w:val="24"/>
              </w:rPr>
              <w:t>by whom the Contract was awarded</w:t>
            </w:r>
          </w:p>
          <w:p w:rsidR="00026441" w:rsidRPr="00421D8E" w:rsidRDefault="00026441" w:rsidP="009F6A76">
            <w:pPr>
              <w:spacing w:line="360" w:lineRule="auto"/>
              <w:ind w:right="6"/>
              <w:jc w:val="right"/>
              <w:rPr>
                <w:szCs w:val="24"/>
              </w:rPr>
            </w:pPr>
            <w:r w:rsidRPr="00421D8E">
              <w:rPr>
                <w:szCs w:val="24"/>
              </w:rPr>
              <w:t>e-mail ID</w:t>
            </w:r>
          </w:p>
          <w:p w:rsidR="00026441" w:rsidRPr="00421D8E" w:rsidRDefault="00026441" w:rsidP="009F6A76">
            <w:pPr>
              <w:spacing w:line="360" w:lineRule="auto"/>
              <w:ind w:right="6"/>
              <w:jc w:val="right"/>
              <w:rPr>
                <w:szCs w:val="24"/>
              </w:rPr>
            </w:pPr>
            <w:r w:rsidRPr="00421D8E">
              <w:rPr>
                <w:szCs w:val="24"/>
              </w:rPr>
              <w:t>Telephone No.</w:t>
            </w:r>
          </w:p>
          <w:p w:rsidR="00026441" w:rsidRPr="00421D8E" w:rsidRDefault="00026441" w:rsidP="009F6A76">
            <w:pPr>
              <w:spacing w:line="360" w:lineRule="auto"/>
              <w:ind w:right="6"/>
              <w:jc w:val="right"/>
              <w:rPr>
                <w:szCs w:val="24"/>
              </w:rPr>
            </w:pPr>
            <w:r w:rsidRPr="00421D8E">
              <w:rPr>
                <w:szCs w:val="24"/>
              </w:rPr>
              <w:t>Fax No.</w:t>
            </w:r>
          </w:p>
        </w:tc>
        <w:tc>
          <w:tcPr>
            <w:tcW w:w="2889" w:type="dxa"/>
            <w:tcBorders>
              <w:top w:val="single" w:sz="6" w:space="0" w:color="auto"/>
              <w:left w:val="single" w:sz="6" w:space="0" w:color="auto"/>
              <w:bottom w:val="single" w:sz="4" w:space="0" w:color="auto"/>
              <w:right w:val="single" w:sz="4" w:space="0" w:color="auto"/>
            </w:tcBorders>
          </w:tcPr>
          <w:p w:rsidR="00026441" w:rsidRPr="00421D8E" w:rsidRDefault="00026441" w:rsidP="009F6A76">
            <w:pPr>
              <w:spacing w:line="360" w:lineRule="auto"/>
              <w:ind w:right="6"/>
              <w:rPr>
                <w:szCs w:val="24"/>
              </w:rPr>
            </w:pPr>
          </w:p>
          <w:p w:rsidR="00026441" w:rsidRPr="00421D8E" w:rsidRDefault="00026441" w:rsidP="009F6A76">
            <w:pPr>
              <w:spacing w:line="360" w:lineRule="auto"/>
              <w:ind w:right="6"/>
              <w:rPr>
                <w:szCs w:val="24"/>
              </w:rPr>
            </w:pPr>
          </w:p>
          <w:p w:rsidR="00026441" w:rsidRPr="00421D8E" w:rsidRDefault="00026441" w:rsidP="009F6A76">
            <w:pPr>
              <w:spacing w:line="360" w:lineRule="auto"/>
              <w:ind w:right="6"/>
              <w:rPr>
                <w:szCs w:val="24"/>
              </w:rPr>
            </w:pPr>
            <w:r w:rsidRPr="00421D8E">
              <w:rPr>
                <w:szCs w:val="24"/>
              </w:rPr>
              <w:t>____________________</w:t>
            </w:r>
          </w:p>
          <w:p w:rsidR="00026441" w:rsidRPr="00421D8E" w:rsidRDefault="00026441" w:rsidP="009F6A76">
            <w:pPr>
              <w:spacing w:line="360" w:lineRule="auto"/>
              <w:ind w:right="6"/>
              <w:rPr>
                <w:szCs w:val="24"/>
              </w:rPr>
            </w:pPr>
            <w:r w:rsidRPr="00421D8E">
              <w:rPr>
                <w:szCs w:val="24"/>
              </w:rPr>
              <w:t>____________________</w:t>
            </w:r>
          </w:p>
          <w:p w:rsidR="00026441" w:rsidRPr="00421D8E" w:rsidRDefault="00026441" w:rsidP="009F6A76">
            <w:pPr>
              <w:spacing w:line="360" w:lineRule="auto"/>
              <w:ind w:right="6"/>
              <w:rPr>
                <w:szCs w:val="24"/>
              </w:rPr>
            </w:pPr>
            <w:r w:rsidRPr="00421D8E">
              <w:rPr>
                <w:szCs w:val="24"/>
              </w:rPr>
              <w:t>____________________</w:t>
            </w:r>
          </w:p>
          <w:p w:rsidR="00026441" w:rsidRPr="00421D8E" w:rsidRDefault="00026441" w:rsidP="009F6A76">
            <w:pPr>
              <w:spacing w:line="360" w:lineRule="auto"/>
              <w:ind w:right="6"/>
              <w:rPr>
                <w:szCs w:val="24"/>
              </w:rPr>
            </w:pPr>
          </w:p>
        </w:tc>
      </w:tr>
      <w:tr w:rsidR="00026441" w:rsidRPr="00421D8E" w:rsidTr="009F6A76">
        <w:trPr>
          <w:trHeight w:val="1740"/>
        </w:trPr>
        <w:tc>
          <w:tcPr>
            <w:tcW w:w="672" w:type="dxa"/>
            <w:tcBorders>
              <w:top w:val="single" w:sz="4" w:space="0" w:color="auto"/>
              <w:left w:val="single" w:sz="4" w:space="0" w:color="auto"/>
              <w:bottom w:val="single" w:sz="4" w:space="0" w:color="auto"/>
            </w:tcBorders>
          </w:tcPr>
          <w:p w:rsidR="00026441" w:rsidRPr="00421D8E" w:rsidRDefault="00026441" w:rsidP="009F6A76">
            <w:pPr>
              <w:spacing w:line="360" w:lineRule="auto"/>
              <w:ind w:right="6" w:hanging="96"/>
              <w:jc w:val="center"/>
              <w:rPr>
                <w:szCs w:val="24"/>
              </w:rPr>
            </w:pPr>
            <w:r w:rsidRPr="00421D8E">
              <w:rPr>
                <w:szCs w:val="24"/>
              </w:rPr>
              <w:t>A5(i)</w:t>
            </w:r>
          </w:p>
          <w:p w:rsidR="00026441" w:rsidRPr="00421D8E" w:rsidRDefault="00026441" w:rsidP="009F6A76">
            <w:pPr>
              <w:spacing w:line="360" w:lineRule="auto"/>
              <w:ind w:right="6"/>
              <w:jc w:val="center"/>
              <w:rPr>
                <w:szCs w:val="24"/>
              </w:rPr>
            </w:pPr>
          </w:p>
          <w:p w:rsidR="00026441" w:rsidRPr="00421D8E" w:rsidRDefault="00026441" w:rsidP="009F6A76">
            <w:pPr>
              <w:spacing w:line="360" w:lineRule="auto"/>
              <w:ind w:right="6"/>
              <w:jc w:val="center"/>
              <w:rPr>
                <w:szCs w:val="24"/>
              </w:rPr>
            </w:pPr>
          </w:p>
          <w:p w:rsidR="00026441" w:rsidRPr="00421D8E" w:rsidRDefault="00026441" w:rsidP="009F6A76">
            <w:pPr>
              <w:spacing w:line="360" w:lineRule="auto"/>
              <w:ind w:right="6"/>
              <w:jc w:val="center"/>
              <w:rPr>
                <w:szCs w:val="24"/>
              </w:rPr>
            </w:pPr>
            <w:r w:rsidRPr="00421D8E">
              <w:rPr>
                <w:szCs w:val="24"/>
              </w:rPr>
              <w:t>(ii)</w:t>
            </w:r>
          </w:p>
          <w:p w:rsidR="00026441" w:rsidRPr="00421D8E" w:rsidRDefault="00026441" w:rsidP="009F6A76">
            <w:pPr>
              <w:spacing w:line="360" w:lineRule="auto"/>
              <w:ind w:right="6"/>
              <w:jc w:val="center"/>
              <w:rPr>
                <w:szCs w:val="24"/>
              </w:rPr>
            </w:pPr>
            <w:r w:rsidRPr="00421D8E">
              <w:rPr>
                <w:szCs w:val="24"/>
              </w:rPr>
              <w:t>(iii)</w:t>
            </w:r>
          </w:p>
        </w:tc>
        <w:tc>
          <w:tcPr>
            <w:tcW w:w="5718" w:type="dxa"/>
            <w:tcBorders>
              <w:top w:val="single" w:sz="4" w:space="0" w:color="auto"/>
              <w:left w:val="single" w:sz="6" w:space="0" w:color="auto"/>
              <w:bottom w:val="single" w:sz="4" w:space="0" w:color="auto"/>
            </w:tcBorders>
          </w:tcPr>
          <w:p w:rsidR="00026441" w:rsidRPr="00421D8E" w:rsidRDefault="00026441" w:rsidP="009F6A76">
            <w:pPr>
              <w:spacing w:line="360" w:lineRule="auto"/>
              <w:ind w:right="6"/>
              <w:rPr>
                <w:bCs/>
                <w:szCs w:val="24"/>
              </w:rPr>
            </w:pPr>
            <w:r w:rsidRPr="00421D8E">
              <w:rPr>
                <w:szCs w:val="24"/>
              </w:rPr>
              <w:t>Name of completed work of project execution in electrical Transmission or sub-transmission &amp; distribution sector</w:t>
            </w:r>
          </w:p>
          <w:p w:rsidR="00026441" w:rsidRPr="00421D8E" w:rsidRDefault="00026441" w:rsidP="009F6A76">
            <w:pPr>
              <w:pStyle w:val="Header"/>
              <w:spacing w:line="360" w:lineRule="auto"/>
              <w:rPr>
                <w:sz w:val="24"/>
                <w:szCs w:val="24"/>
              </w:rPr>
            </w:pPr>
            <w:r w:rsidRPr="00421D8E">
              <w:rPr>
                <w:sz w:val="24"/>
                <w:szCs w:val="24"/>
              </w:rPr>
              <w:t xml:space="preserve">Cost of the project </w:t>
            </w:r>
          </w:p>
          <w:p w:rsidR="00026441" w:rsidRPr="00421D8E" w:rsidRDefault="00026441" w:rsidP="009F6A76">
            <w:pPr>
              <w:pStyle w:val="Header"/>
              <w:spacing w:line="360" w:lineRule="auto"/>
              <w:rPr>
                <w:sz w:val="24"/>
                <w:szCs w:val="24"/>
              </w:rPr>
            </w:pPr>
            <w:r w:rsidRPr="00421D8E">
              <w:rPr>
                <w:sz w:val="24"/>
                <w:szCs w:val="24"/>
              </w:rPr>
              <w:t>% of cost w.r.t. estimated cost of this bid (in %)</w:t>
            </w:r>
          </w:p>
        </w:tc>
        <w:tc>
          <w:tcPr>
            <w:tcW w:w="2889" w:type="dxa"/>
            <w:tcBorders>
              <w:top w:val="single" w:sz="4" w:space="0" w:color="auto"/>
              <w:left w:val="single" w:sz="6" w:space="0" w:color="auto"/>
              <w:bottom w:val="single" w:sz="4" w:space="0" w:color="auto"/>
              <w:right w:val="single" w:sz="4" w:space="0" w:color="auto"/>
            </w:tcBorders>
          </w:tcPr>
          <w:p w:rsidR="00026441" w:rsidRPr="00421D8E" w:rsidRDefault="00026441" w:rsidP="009F6A76">
            <w:pPr>
              <w:spacing w:line="360" w:lineRule="auto"/>
              <w:ind w:right="6"/>
              <w:rPr>
                <w:strike/>
                <w:szCs w:val="24"/>
              </w:rPr>
            </w:pPr>
          </w:p>
          <w:p w:rsidR="00026441" w:rsidRPr="00421D8E" w:rsidRDefault="00026441" w:rsidP="009F6A76">
            <w:pPr>
              <w:spacing w:line="360" w:lineRule="auto"/>
              <w:ind w:right="6"/>
              <w:rPr>
                <w:szCs w:val="24"/>
              </w:rPr>
            </w:pPr>
            <w:r w:rsidRPr="00421D8E">
              <w:rPr>
                <w:szCs w:val="24"/>
              </w:rPr>
              <w:t>___________________</w:t>
            </w:r>
          </w:p>
          <w:p w:rsidR="00026441" w:rsidRPr="00421D8E" w:rsidRDefault="00026441" w:rsidP="009F6A76">
            <w:pPr>
              <w:spacing w:line="360" w:lineRule="auto"/>
              <w:ind w:right="6"/>
              <w:rPr>
                <w:szCs w:val="24"/>
              </w:rPr>
            </w:pPr>
          </w:p>
          <w:p w:rsidR="00026441" w:rsidRPr="00421D8E" w:rsidRDefault="00026441" w:rsidP="009F6A76">
            <w:pPr>
              <w:spacing w:line="360" w:lineRule="auto"/>
              <w:ind w:right="6"/>
              <w:rPr>
                <w:szCs w:val="24"/>
              </w:rPr>
            </w:pPr>
            <w:r w:rsidRPr="00421D8E">
              <w:rPr>
                <w:szCs w:val="24"/>
              </w:rPr>
              <w:t>___________________</w:t>
            </w:r>
          </w:p>
        </w:tc>
      </w:tr>
      <w:tr w:rsidR="00026441" w:rsidRPr="00421D8E" w:rsidTr="009F6A76">
        <w:trPr>
          <w:trHeight w:val="402"/>
        </w:trPr>
        <w:tc>
          <w:tcPr>
            <w:tcW w:w="672"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hanging="96"/>
              <w:jc w:val="center"/>
              <w:rPr>
                <w:szCs w:val="24"/>
              </w:rPr>
            </w:pPr>
            <w:r w:rsidRPr="00421D8E">
              <w:rPr>
                <w:szCs w:val="24"/>
              </w:rPr>
              <w:t>A6(i)</w:t>
            </w:r>
          </w:p>
        </w:tc>
        <w:tc>
          <w:tcPr>
            <w:tcW w:w="5718"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rPr>
                <w:szCs w:val="24"/>
              </w:rPr>
            </w:pPr>
            <w:r w:rsidRPr="00421D8E">
              <w:rPr>
                <w:szCs w:val="24"/>
              </w:rPr>
              <w:t>Date of successful execution of the Contract/Date of commissioning</w:t>
            </w:r>
          </w:p>
        </w:tc>
        <w:tc>
          <w:tcPr>
            <w:tcW w:w="2889"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rPr>
                <w:szCs w:val="24"/>
              </w:rPr>
            </w:pPr>
          </w:p>
          <w:p w:rsidR="00026441" w:rsidRPr="00421D8E" w:rsidRDefault="00026441" w:rsidP="009F6A76">
            <w:pPr>
              <w:spacing w:line="360" w:lineRule="auto"/>
              <w:ind w:right="6"/>
              <w:rPr>
                <w:szCs w:val="24"/>
              </w:rPr>
            </w:pPr>
            <w:r w:rsidRPr="00421D8E">
              <w:rPr>
                <w:szCs w:val="24"/>
              </w:rPr>
              <w:t xml:space="preserve">______________ </w:t>
            </w:r>
          </w:p>
        </w:tc>
      </w:tr>
      <w:tr w:rsidR="00026441" w:rsidRPr="00421D8E" w:rsidTr="009F6A76">
        <w:trPr>
          <w:trHeight w:val="402"/>
        </w:trPr>
        <w:tc>
          <w:tcPr>
            <w:tcW w:w="672"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jc w:val="center"/>
              <w:rPr>
                <w:szCs w:val="24"/>
              </w:rPr>
            </w:pPr>
            <w:r w:rsidRPr="00421D8E">
              <w:rPr>
                <w:szCs w:val="24"/>
              </w:rPr>
              <w:t>A7.</w:t>
            </w:r>
          </w:p>
        </w:tc>
        <w:tc>
          <w:tcPr>
            <w:tcW w:w="5718"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pStyle w:val="Header"/>
              <w:spacing w:line="360" w:lineRule="auto"/>
              <w:rPr>
                <w:sz w:val="24"/>
                <w:szCs w:val="24"/>
              </w:rPr>
            </w:pPr>
            <w:r w:rsidRPr="00421D8E">
              <w:rPr>
                <w:sz w:val="24"/>
                <w:szCs w:val="24"/>
              </w:rPr>
              <w:t xml:space="preserve">Capacity in which the Contract was undertaken (Check One) </w:t>
            </w:r>
          </w:p>
        </w:tc>
        <w:tc>
          <w:tcPr>
            <w:tcW w:w="2889" w:type="dxa"/>
            <w:tcBorders>
              <w:top w:val="single" w:sz="4" w:space="0" w:color="auto"/>
              <w:left w:val="single" w:sz="4" w:space="0" w:color="auto"/>
              <w:bottom w:val="single" w:sz="4" w:space="0" w:color="auto"/>
              <w:right w:val="single" w:sz="4" w:space="0" w:color="auto"/>
            </w:tcBorders>
          </w:tcPr>
          <w:p w:rsidR="00026441" w:rsidRPr="00421D8E" w:rsidRDefault="00FF4D41" w:rsidP="009F6A76">
            <w:pPr>
              <w:spacing w:line="360" w:lineRule="auto"/>
              <w:ind w:right="6"/>
              <w:rPr>
                <w:szCs w:val="24"/>
              </w:rPr>
            </w:pPr>
            <w:r>
              <w:rPr>
                <w:noProof/>
                <w:szCs w:val="24"/>
                <w:lang w:val="en-IN" w:eastAsia="en-IN" w:bidi="hi-IN"/>
              </w:rPr>
              <mc:AlternateContent>
                <mc:Choice Requires="wps">
                  <w:drawing>
                    <wp:anchor distT="0" distB="0" distL="114300" distR="114300" simplePos="0" relativeHeight="251656704" behindDoc="0" locked="0" layoutInCell="1" allowOverlap="1" wp14:anchorId="77B5AE0F" wp14:editId="0FE37AAD">
                      <wp:simplePos x="0" y="0"/>
                      <wp:positionH relativeFrom="column">
                        <wp:posOffset>-10160</wp:posOffset>
                      </wp:positionH>
                      <wp:positionV relativeFrom="paragraph">
                        <wp:posOffset>26670</wp:posOffset>
                      </wp:positionV>
                      <wp:extent cx="146050" cy="73025"/>
                      <wp:effectExtent l="0" t="0" r="25400"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3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pt;margin-top:2.1pt;width:11.5pt;height: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"/>
                  </w:pict>
                </mc:Fallback>
              </mc:AlternateContent>
            </w:r>
            <w:r w:rsidR="00026441" w:rsidRPr="00421D8E">
              <w:rPr>
                <w:rFonts w:eastAsia="MS Mincho"/>
                <w:szCs w:val="24"/>
                <w:lang w:eastAsia="zh-CN" w:bidi="he-IL"/>
              </w:rPr>
              <w:t xml:space="preserve">○       </w:t>
            </w:r>
            <w:r w:rsidR="00026441" w:rsidRPr="00421D8E">
              <w:rPr>
                <w:szCs w:val="24"/>
              </w:rPr>
              <w:t xml:space="preserve">Prime Contractor </w:t>
            </w:r>
          </w:p>
          <w:p w:rsidR="00026441" w:rsidRPr="00421D8E" w:rsidRDefault="00FF4D41" w:rsidP="009F6A76">
            <w:pPr>
              <w:spacing w:line="360" w:lineRule="auto"/>
              <w:ind w:right="6"/>
              <w:rPr>
                <w:szCs w:val="24"/>
              </w:rPr>
            </w:pPr>
            <w:r>
              <w:rPr>
                <w:noProof/>
                <w:szCs w:val="24"/>
                <w:lang w:val="en-IN" w:eastAsia="en-IN" w:bidi="hi-IN"/>
              </w:rPr>
              <mc:AlternateContent>
                <mc:Choice Requires="wps">
                  <w:drawing>
                    <wp:anchor distT="0" distB="0" distL="114300" distR="114300" simplePos="0" relativeHeight="251657728" behindDoc="0" locked="0" layoutInCell="1" allowOverlap="1" wp14:anchorId="24E5F0AD" wp14:editId="244EEEAC">
                      <wp:simplePos x="0" y="0"/>
                      <wp:positionH relativeFrom="column">
                        <wp:posOffset>-10160</wp:posOffset>
                      </wp:positionH>
                      <wp:positionV relativeFrom="paragraph">
                        <wp:posOffset>22225</wp:posOffset>
                      </wp:positionV>
                      <wp:extent cx="146050" cy="74930"/>
                      <wp:effectExtent l="0" t="0" r="25400" b="2032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8pt;margin-top:1.75pt;width:11.5pt;height: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"/>
                  </w:pict>
                </mc:Fallback>
              </mc:AlternateContent>
            </w:r>
            <w:r w:rsidR="00026441" w:rsidRPr="00421D8E">
              <w:rPr>
                <w:szCs w:val="24"/>
              </w:rPr>
              <w:t>Partner of JV</w:t>
            </w:r>
          </w:p>
          <w:p w:rsidR="00026441" w:rsidRPr="00421D8E" w:rsidRDefault="00FF4D41" w:rsidP="009F6A76">
            <w:pPr>
              <w:spacing w:line="360" w:lineRule="auto"/>
              <w:ind w:right="6"/>
              <w:rPr>
                <w:szCs w:val="24"/>
              </w:rPr>
            </w:pPr>
            <w:r>
              <w:rPr>
                <w:noProof/>
                <w:szCs w:val="24"/>
                <w:lang w:val="en-IN" w:eastAsia="en-IN" w:bidi="hi-IN"/>
              </w:rPr>
              <mc:AlternateContent>
                <mc:Choice Requires="wps">
                  <w:drawing>
                    <wp:anchor distT="0" distB="0" distL="114300" distR="114300" simplePos="0" relativeHeight="251658752" behindDoc="0" locked="0" layoutInCell="1" allowOverlap="1" wp14:anchorId="0326FD74" wp14:editId="09D5EAC4">
                      <wp:simplePos x="0" y="0"/>
                      <wp:positionH relativeFrom="column">
                        <wp:posOffset>-10160</wp:posOffset>
                      </wp:positionH>
                      <wp:positionV relativeFrom="paragraph">
                        <wp:posOffset>22225</wp:posOffset>
                      </wp:positionV>
                      <wp:extent cx="146050" cy="74930"/>
                      <wp:effectExtent l="0" t="0" r="25400" b="203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8pt;margin-top:1.75pt;width:11.5pt;height: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"/>
                  </w:pict>
                </mc:Fallback>
              </mc:AlternateContent>
            </w:r>
            <w:r w:rsidR="00026441" w:rsidRPr="00421D8E">
              <w:rPr>
                <w:szCs w:val="24"/>
              </w:rPr>
              <w:t>Subcontractor</w:t>
            </w:r>
          </w:p>
          <w:p w:rsidR="00026441" w:rsidRPr="00421D8E" w:rsidRDefault="00026441" w:rsidP="009F6A76">
            <w:pPr>
              <w:spacing w:line="360" w:lineRule="auto"/>
              <w:ind w:right="6"/>
              <w:rPr>
                <w:i/>
                <w:iCs/>
                <w:szCs w:val="24"/>
              </w:rPr>
            </w:pPr>
            <w:r w:rsidRPr="00421D8E">
              <w:rPr>
                <w:i/>
                <w:iCs/>
                <w:szCs w:val="24"/>
              </w:rPr>
              <w:t>(Tick whichever is applicable)</w:t>
            </w:r>
          </w:p>
          <w:p w:rsidR="00026441" w:rsidRPr="00421D8E" w:rsidRDefault="00026441" w:rsidP="009F6A76">
            <w:pPr>
              <w:spacing w:line="360" w:lineRule="auto"/>
              <w:ind w:right="6"/>
              <w:rPr>
                <w:szCs w:val="24"/>
              </w:rPr>
            </w:pPr>
          </w:p>
        </w:tc>
      </w:tr>
      <w:tr w:rsidR="00026441" w:rsidRPr="00421D8E" w:rsidTr="009F6A76">
        <w:trPr>
          <w:trHeight w:val="402"/>
        </w:trPr>
        <w:tc>
          <w:tcPr>
            <w:tcW w:w="672"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jc w:val="center"/>
              <w:rPr>
                <w:szCs w:val="24"/>
              </w:rPr>
            </w:pPr>
            <w:r w:rsidRPr="00421D8E">
              <w:rPr>
                <w:szCs w:val="24"/>
              </w:rPr>
              <w:t>A8.</w:t>
            </w:r>
          </w:p>
        </w:tc>
        <w:tc>
          <w:tcPr>
            <w:tcW w:w="5718"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pStyle w:val="Header"/>
              <w:spacing w:line="360" w:lineRule="auto"/>
              <w:rPr>
                <w:sz w:val="24"/>
                <w:szCs w:val="24"/>
              </w:rPr>
            </w:pPr>
            <w:r w:rsidRPr="00421D8E">
              <w:rPr>
                <w:sz w:val="24"/>
                <w:szCs w:val="24"/>
              </w:rPr>
              <w:t>Details/documentary evidence submitted in support of stated experience/Contract</w:t>
            </w:r>
          </w:p>
        </w:tc>
        <w:tc>
          <w:tcPr>
            <w:tcW w:w="2889"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rPr>
                <w:strike/>
                <w:szCs w:val="24"/>
              </w:rPr>
            </w:pPr>
          </w:p>
        </w:tc>
      </w:tr>
    </w:tbl>
    <w:p w:rsidR="00026441" w:rsidRPr="00421D8E" w:rsidRDefault="00026441" w:rsidP="00026441">
      <w:pPr>
        <w:pStyle w:val="BodyTextIndent"/>
        <w:spacing w:line="360" w:lineRule="auto"/>
        <w:ind w:left="0"/>
        <w:rPr>
          <w:b/>
          <w:szCs w:val="24"/>
        </w:rPr>
      </w:pPr>
      <w:r w:rsidRPr="00421D8E">
        <w:rPr>
          <w:bCs/>
          <w:iCs/>
          <w:szCs w:val="24"/>
        </w:rPr>
        <w:t>(</w:t>
      </w:r>
      <w:r w:rsidRPr="00421D8E">
        <w:rPr>
          <w:iCs/>
          <w:szCs w:val="24"/>
        </w:rPr>
        <w:t>Documentary</w:t>
      </w:r>
      <w:r w:rsidRPr="00421D8E">
        <w:rPr>
          <w:bCs/>
          <w:iCs/>
          <w:szCs w:val="24"/>
        </w:rPr>
        <w:t xml:space="preserve"> evidence, such as copies of contract agreement/ letter of award/ utility certificates etc., in support of its experience shall be attached with the filled-up format for each experience/Contract)</w:t>
      </w:r>
    </w:p>
    <w:p w:rsidR="00026441" w:rsidRPr="00421D8E" w:rsidRDefault="00026441" w:rsidP="00026441">
      <w:pPr>
        <w:pStyle w:val="BodyTextIndent"/>
        <w:spacing w:line="360" w:lineRule="auto"/>
        <w:ind w:left="1080" w:hanging="1080"/>
      </w:pPr>
      <w:r w:rsidRPr="00421D8E">
        <w:lastRenderedPageBreak/>
        <w:t>IV. Financial/ Commercial QE Data/ Details/ Documents</w:t>
      </w:r>
    </w:p>
    <w:p w:rsidR="00026441" w:rsidRPr="00421D8E" w:rsidRDefault="00026441" w:rsidP="00026441">
      <w:pPr>
        <w:pStyle w:val="BodyTextIndent"/>
        <w:spacing w:line="360" w:lineRule="auto"/>
        <w:ind w:left="1080" w:hanging="1080"/>
        <w:rPr>
          <w:b/>
          <w:szCs w:val="24"/>
        </w:rPr>
      </w:pPr>
      <w:r w:rsidRPr="00421D8E">
        <w:rPr>
          <w:b/>
          <w:szCs w:val="24"/>
        </w:rPr>
        <w:t xml:space="preserve">Format B: Format for the Bidder (Single Firm / Partner(s) in case of Joint Venture) for financial/ commercial experience in compliance to </w:t>
      </w:r>
      <w:proofErr w:type="spellStart"/>
      <w:r w:rsidRPr="00421D8E">
        <w:rPr>
          <w:b/>
          <w:szCs w:val="24"/>
        </w:rPr>
        <w:t>para</w:t>
      </w:r>
      <w:proofErr w:type="spellEnd"/>
      <w:r w:rsidRPr="00421D8E">
        <w:rPr>
          <w:b/>
          <w:szCs w:val="24"/>
        </w:rPr>
        <w:t xml:space="preserve"> 2.2.1, 2.2.2, 2.2.3 of </w:t>
      </w:r>
      <w:r w:rsidRPr="00421D8E">
        <w:rPr>
          <w:b/>
          <w:bCs/>
          <w:szCs w:val="24"/>
        </w:rPr>
        <w:t>Section-2</w:t>
      </w:r>
      <w:r w:rsidRPr="00421D8E">
        <w:rPr>
          <w:b/>
          <w:szCs w:val="24"/>
        </w:rPr>
        <w:t xml:space="preserve"> [In case of Joint Venture bidder, the QR data of each of the partner (in support of meeting the requirement of </w:t>
      </w:r>
      <w:proofErr w:type="spellStart"/>
      <w:r w:rsidRPr="00421D8E">
        <w:rPr>
          <w:b/>
          <w:szCs w:val="24"/>
        </w:rPr>
        <w:t>para</w:t>
      </w:r>
      <w:proofErr w:type="spellEnd"/>
      <w:r w:rsidRPr="00421D8E">
        <w:rPr>
          <w:b/>
          <w:szCs w:val="24"/>
        </w:rPr>
        <w:t xml:space="preserve"> 2.2.4 of </w:t>
      </w:r>
      <w:r w:rsidRPr="00421D8E">
        <w:rPr>
          <w:b/>
          <w:bCs/>
          <w:szCs w:val="24"/>
        </w:rPr>
        <w:t>Section-2</w:t>
      </w:r>
      <w:r w:rsidRPr="00421D8E">
        <w:rPr>
          <w:b/>
          <w:szCs w:val="24"/>
        </w:rPr>
        <w:t xml:space="preserve">] is also to furnished, as applicable, using this format. </w:t>
      </w:r>
    </w:p>
    <w:p w:rsidR="00026441" w:rsidRPr="00421D8E" w:rsidRDefault="00026441" w:rsidP="00026441">
      <w:pPr>
        <w:pStyle w:val="BodyTextIndent"/>
        <w:spacing w:line="360" w:lineRule="auto"/>
        <w:ind w:left="1080" w:hanging="1080"/>
        <w:rPr>
          <w:b/>
          <w:szCs w:val="24"/>
        </w:rPr>
      </w:pPr>
    </w:p>
    <w:tbl>
      <w:tblPr>
        <w:tblW w:w="9279" w:type="dxa"/>
        <w:tblInd w:w="108" w:type="dxa"/>
        <w:tblCellMar>
          <w:left w:w="96" w:type="dxa"/>
          <w:right w:w="96" w:type="dxa"/>
        </w:tblCellMar>
        <w:tblLook w:val="0000" w:firstRow="0" w:lastRow="0" w:firstColumn="0" w:lastColumn="0" w:noHBand="0" w:noVBand="0"/>
      </w:tblPr>
      <w:tblGrid>
        <w:gridCol w:w="672"/>
        <w:gridCol w:w="5718"/>
        <w:gridCol w:w="2889"/>
      </w:tblGrid>
      <w:tr w:rsidR="00026441" w:rsidRPr="00421D8E" w:rsidTr="009F6A76">
        <w:trPr>
          <w:trHeight w:val="588"/>
        </w:trPr>
        <w:tc>
          <w:tcPr>
            <w:tcW w:w="672" w:type="dxa"/>
            <w:tcBorders>
              <w:top w:val="single" w:sz="4" w:space="0" w:color="auto"/>
              <w:left w:val="single" w:sz="4" w:space="0" w:color="auto"/>
            </w:tcBorders>
          </w:tcPr>
          <w:p w:rsidR="00026441" w:rsidRPr="00421D8E" w:rsidRDefault="00026441" w:rsidP="009F6A76">
            <w:pPr>
              <w:spacing w:line="360" w:lineRule="auto"/>
              <w:ind w:right="6"/>
              <w:jc w:val="center"/>
              <w:rPr>
                <w:szCs w:val="24"/>
              </w:rPr>
            </w:pPr>
            <w:r w:rsidRPr="00421D8E">
              <w:rPr>
                <w:szCs w:val="24"/>
              </w:rPr>
              <w:t>A1.</w:t>
            </w:r>
          </w:p>
        </w:tc>
        <w:tc>
          <w:tcPr>
            <w:tcW w:w="5718" w:type="dxa"/>
            <w:tcBorders>
              <w:top w:val="single" w:sz="4" w:space="0" w:color="auto"/>
              <w:left w:val="single" w:sz="6" w:space="0" w:color="auto"/>
            </w:tcBorders>
          </w:tcPr>
          <w:p w:rsidR="00026441" w:rsidRPr="00421D8E" w:rsidRDefault="00026441" w:rsidP="009F6A76">
            <w:pPr>
              <w:spacing w:line="360" w:lineRule="auto"/>
              <w:ind w:right="6"/>
              <w:rPr>
                <w:szCs w:val="24"/>
              </w:rPr>
            </w:pPr>
            <w:r w:rsidRPr="00421D8E">
              <w:rPr>
                <w:iCs/>
                <w:szCs w:val="24"/>
              </w:rPr>
              <w:t>Name of Bidder/Lead Partner of JV/other partner(s) of JV</w:t>
            </w:r>
          </w:p>
        </w:tc>
        <w:tc>
          <w:tcPr>
            <w:tcW w:w="2889" w:type="dxa"/>
            <w:tcBorders>
              <w:top w:val="single" w:sz="4"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tc>
      </w:tr>
      <w:tr w:rsidR="00026441" w:rsidRPr="00421D8E" w:rsidTr="009F6A76">
        <w:trPr>
          <w:trHeight w:val="453"/>
        </w:trPr>
        <w:tc>
          <w:tcPr>
            <w:tcW w:w="672" w:type="dxa"/>
            <w:tcBorders>
              <w:top w:val="single" w:sz="4" w:space="0" w:color="auto"/>
              <w:left w:val="single" w:sz="4" w:space="0" w:color="auto"/>
            </w:tcBorders>
          </w:tcPr>
          <w:p w:rsidR="00026441" w:rsidRPr="00421D8E" w:rsidRDefault="00026441" w:rsidP="009F6A76">
            <w:pPr>
              <w:spacing w:line="360" w:lineRule="auto"/>
              <w:ind w:right="6"/>
              <w:jc w:val="center"/>
              <w:rPr>
                <w:szCs w:val="24"/>
              </w:rPr>
            </w:pPr>
            <w:r w:rsidRPr="00421D8E">
              <w:rPr>
                <w:szCs w:val="24"/>
              </w:rPr>
              <w:t>A2.</w:t>
            </w:r>
          </w:p>
        </w:tc>
        <w:tc>
          <w:tcPr>
            <w:tcW w:w="5718" w:type="dxa"/>
            <w:tcBorders>
              <w:top w:val="single" w:sz="4" w:space="0" w:color="auto"/>
              <w:left w:val="single" w:sz="6" w:space="0" w:color="auto"/>
            </w:tcBorders>
          </w:tcPr>
          <w:p w:rsidR="00026441" w:rsidRPr="00421D8E" w:rsidRDefault="00026441" w:rsidP="009F6A76">
            <w:pPr>
              <w:spacing w:line="360" w:lineRule="auto"/>
              <w:ind w:right="6"/>
              <w:rPr>
                <w:szCs w:val="24"/>
              </w:rPr>
            </w:pPr>
            <w:r w:rsidRPr="00421D8E">
              <w:rPr>
                <w:szCs w:val="24"/>
              </w:rPr>
              <w:t xml:space="preserve">Net-worth in last three years </w:t>
            </w:r>
          </w:p>
          <w:p w:rsidR="00026441" w:rsidRPr="00421D8E" w:rsidRDefault="00026441" w:rsidP="00942255">
            <w:pPr>
              <w:spacing w:line="360" w:lineRule="auto"/>
              <w:ind w:left="2160"/>
              <w:rPr>
                <w:bCs/>
                <w:iCs/>
                <w:szCs w:val="24"/>
              </w:rPr>
            </w:pPr>
            <w:r w:rsidRPr="00421D8E">
              <w:rPr>
                <w:iCs/>
                <w:szCs w:val="24"/>
              </w:rPr>
              <w:tab/>
            </w:r>
          </w:p>
          <w:p w:rsidR="00AB109E" w:rsidRPr="00AB109E" w:rsidRDefault="004C5026" w:rsidP="006A0FF3">
            <w:pPr>
              <w:numPr>
                <w:ilvl w:val="2"/>
                <w:numId w:val="62"/>
              </w:numPr>
              <w:spacing w:line="360" w:lineRule="auto"/>
              <w:rPr>
                <w:szCs w:val="24"/>
              </w:rPr>
            </w:pPr>
            <w:r>
              <w:rPr>
                <w:iCs/>
                <w:szCs w:val="24"/>
              </w:rPr>
              <w:t xml:space="preserve">Financial Year </w:t>
            </w:r>
            <w:r w:rsidR="008A3FF6">
              <w:rPr>
                <w:iCs/>
                <w:szCs w:val="24"/>
              </w:rPr>
              <w:t>2022-23</w:t>
            </w:r>
          </w:p>
          <w:p w:rsidR="00942255" w:rsidRPr="00942255" w:rsidRDefault="00AB109E" w:rsidP="00AB109E">
            <w:pPr>
              <w:numPr>
                <w:ilvl w:val="2"/>
                <w:numId w:val="62"/>
              </w:numPr>
              <w:spacing w:line="360" w:lineRule="auto"/>
              <w:rPr>
                <w:szCs w:val="24"/>
              </w:rPr>
            </w:pPr>
            <w:r>
              <w:rPr>
                <w:iCs/>
                <w:szCs w:val="24"/>
              </w:rPr>
              <w:t>Financial Year 2023-24</w:t>
            </w:r>
          </w:p>
          <w:p w:rsidR="00942255" w:rsidRPr="00942255" w:rsidRDefault="00026441" w:rsidP="00942255">
            <w:pPr>
              <w:numPr>
                <w:ilvl w:val="2"/>
                <w:numId w:val="62"/>
              </w:numPr>
              <w:spacing w:line="360" w:lineRule="auto"/>
              <w:rPr>
                <w:szCs w:val="24"/>
              </w:rPr>
            </w:pPr>
            <w:r w:rsidRPr="00421D8E">
              <w:rPr>
                <w:iCs/>
                <w:szCs w:val="24"/>
              </w:rPr>
              <w:tab/>
            </w:r>
            <w:r w:rsidR="00942255">
              <w:rPr>
                <w:iCs/>
                <w:szCs w:val="24"/>
              </w:rPr>
              <w:t>Financial Year 2024</w:t>
            </w:r>
            <w:r w:rsidR="00942255">
              <w:rPr>
                <w:iCs/>
                <w:szCs w:val="24"/>
              </w:rPr>
              <w:t>-2</w:t>
            </w:r>
            <w:r w:rsidR="00942255">
              <w:rPr>
                <w:iCs/>
                <w:szCs w:val="24"/>
              </w:rPr>
              <w:t>5</w:t>
            </w:r>
          </w:p>
          <w:p w:rsidR="00026441" w:rsidRPr="00421D8E" w:rsidRDefault="00026441" w:rsidP="00942255">
            <w:pPr>
              <w:spacing w:line="360" w:lineRule="auto"/>
              <w:ind w:left="2160"/>
              <w:rPr>
                <w:szCs w:val="24"/>
              </w:rPr>
            </w:pPr>
          </w:p>
        </w:tc>
        <w:tc>
          <w:tcPr>
            <w:tcW w:w="2889" w:type="dxa"/>
            <w:tcBorders>
              <w:top w:val="single" w:sz="4"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ind w:right="6"/>
              <w:rPr>
                <w:strike/>
                <w:szCs w:val="24"/>
              </w:rPr>
            </w:pPr>
          </w:p>
        </w:tc>
      </w:tr>
      <w:tr w:rsidR="00026441" w:rsidRPr="00421D8E" w:rsidTr="009F6A76">
        <w:trPr>
          <w:trHeight w:val="402"/>
        </w:trPr>
        <w:tc>
          <w:tcPr>
            <w:tcW w:w="672" w:type="dxa"/>
            <w:tcBorders>
              <w:top w:val="single" w:sz="6" w:space="0" w:color="auto"/>
              <w:left w:val="single" w:sz="4" w:space="0" w:color="auto"/>
            </w:tcBorders>
          </w:tcPr>
          <w:p w:rsidR="00026441" w:rsidRPr="00421D8E" w:rsidRDefault="00026441" w:rsidP="009F6A76">
            <w:pPr>
              <w:spacing w:line="360" w:lineRule="auto"/>
              <w:ind w:right="6"/>
              <w:rPr>
                <w:szCs w:val="24"/>
              </w:rPr>
            </w:pPr>
            <w:r w:rsidRPr="00421D8E">
              <w:rPr>
                <w:szCs w:val="24"/>
              </w:rPr>
              <w:t>A3.</w:t>
            </w:r>
          </w:p>
        </w:tc>
        <w:tc>
          <w:tcPr>
            <w:tcW w:w="5718" w:type="dxa"/>
            <w:tcBorders>
              <w:top w:val="single" w:sz="6" w:space="0" w:color="auto"/>
              <w:left w:val="single" w:sz="6" w:space="0" w:color="auto"/>
            </w:tcBorders>
          </w:tcPr>
          <w:p w:rsidR="00026441" w:rsidRPr="00BE5028" w:rsidRDefault="00026441" w:rsidP="009F6A76">
            <w:pPr>
              <w:pStyle w:val="Heading6"/>
              <w:numPr>
                <w:ilvl w:val="0"/>
                <w:numId w:val="0"/>
              </w:numPr>
              <w:spacing w:line="360" w:lineRule="auto"/>
              <w:rPr>
                <w:rFonts w:cs="Times New Roman"/>
                <w:b w:val="0"/>
                <w:iCs/>
                <w:sz w:val="24"/>
                <w:szCs w:val="24"/>
                <w:lang w:bidi="ar-SA"/>
              </w:rPr>
            </w:pPr>
            <w:bookmarkStart w:id="539" w:name="_Toc87612319"/>
            <w:bookmarkStart w:id="540" w:name="_Toc88216154"/>
            <w:r w:rsidRPr="00BE5028">
              <w:rPr>
                <w:rFonts w:cs="Times New Roman"/>
                <w:b w:val="0"/>
                <w:iCs/>
                <w:sz w:val="24"/>
                <w:szCs w:val="24"/>
                <w:lang w:bidi="ar-SA"/>
              </w:rPr>
              <w:t>Minimum Average Annual Turnover (MAAT)</w:t>
            </w:r>
            <w:bookmarkEnd w:id="539"/>
            <w:bookmarkEnd w:id="540"/>
          </w:p>
          <w:p w:rsidR="00026441" w:rsidRPr="00421D8E" w:rsidRDefault="00026441" w:rsidP="006A0FF3">
            <w:pPr>
              <w:numPr>
                <w:ilvl w:val="2"/>
                <w:numId w:val="63"/>
              </w:numPr>
              <w:spacing w:line="360" w:lineRule="auto"/>
              <w:rPr>
                <w:bCs/>
                <w:iCs/>
                <w:szCs w:val="24"/>
              </w:rPr>
            </w:pPr>
            <w:r w:rsidRPr="00421D8E">
              <w:rPr>
                <w:iCs/>
                <w:szCs w:val="24"/>
              </w:rPr>
              <w:t>Financial Year 20</w:t>
            </w:r>
            <w:r w:rsidR="008A3FF6">
              <w:rPr>
                <w:iCs/>
                <w:szCs w:val="24"/>
              </w:rPr>
              <w:t>20</w:t>
            </w:r>
            <w:r w:rsidRPr="00421D8E">
              <w:rPr>
                <w:iCs/>
                <w:szCs w:val="24"/>
              </w:rPr>
              <w:t>-2</w:t>
            </w:r>
            <w:r w:rsidR="008A3FF6">
              <w:rPr>
                <w:iCs/>
                <w:szCs w:val="24"/>
              </w:rPr>
              <w:t>1</w:t>
            </w:r>
          </w:p>
          <w:p w:rsidR="00026441" w:rsidRPr="004C5026" w:rsidRDefault="00026441" w:rsidP="006A0FF3">
            <w:pPr>
              <w:numPr>
                <w:ilvl w:val="2"/>
                <w:numId w:val="63"/>
              </w:numPr>
              <w:spacing w:line="360" w:lineRule="auto"/>
              <w:rPr>
                <w:bCs/>
                <w:iCs/>
                <w:szCs w:val="24"/>
              </w:rPr>
            </w:pPr>
            <w:r w:rsidRPr="00421D8E">
              <w:rPr>
                <w:iCs/>
                <w:szCs w:val="24"/>
              </w:rPr>
              <w:t>Financial Year 202</w:t>
            </w:r>
            <w:r w:rsidR="008A3FF6">
              <w:rPr>
                <w:iCs/>
                <w:szCs w:val="24"/>
              </w:rPr>
              <w:t>1</w:t>
            </w:r>
            <w:r w:rsidRPr="00421D8E">
              <w:rPr>
                <w:iCs/>
                <w:szCs w:val="24"/>
              </w:rPr>
              <w:t>-2</w:t>
            </w:r>
            <w:r w:rsidR="008A3FF6">
              <w:rPr>
                <w:iCs/>
                <w:szCs w:val="24"/>
              </w:rPr>
              <w:t>2</w:t>
            </w:r>
          </w:p>
          <w:p w:rsidR="00026441" w:rsidRPr="00AB109E" w:rsidRDefault="004C5026" w:rsidP="006A0FF3">
            <w:pPr>
              <w:numPr>
                <w:ilvl w:val="2"/>
                <w:numId w:val="63"/>
              </w:numPr>
              <w:spacing w:line="360" w:lineRule="auto"/>
              <w:rPr>
                <w:bCs/>
                <w:iCs/>
                <w:szCs w:val="24"/>
              </w:rPr>
            </w:pPr>
            <w:r>
              <w:rPr>
                <w:iCs/>
                <w:szCs w:val="24"/>
              </w:rPr>
              <w:t>Financial Year 202</w:t>
            </w:r>
            <w:r w:rsidR="008A3FF6">
              <w:rPr>
                <w:iCs/>
                <w:szCs w:val="24"/>
              </w:rPr>
              <w:t>2</w:t>
            </w:r>
            <w:r>
              <w:rPr>
                <w:iCs/>
                <w:szCs w:val="24"/>
              </w:rPr>
              <w:t>-2</w:t>
            </w:r>
            <w:r w:rsidR="008A3FF6">
              <w:rPr>
                <w:iCs/>
                <w:szCs w:val="24"/>
              </w:rPr>
              <w:t>3</w:t>
            </w:r>
          </w:p>
          <w:p w:rsidR="00AB109E" w:rsidRPr="00942255" w:rsidRDefault="00AB109E" w:rsidP="00AB109E">
            <w:pPr>
              <w:numPr>
                <w:ilvl w:val="2"/>
                <w:numId w:val="63"/>
              </w:numPr>
              <w:spacing w:line="360" w:lineRule="auto"/>
              <w:rPr>
                <w:bCs/>
                <w:iCs/>
                <w:szCs w:val="24"/>
              </w:rPr>
            </w:pPr>
            <w:r w:rsidRPr="00421D8E">
              <w:rPr>
                <w:iCs/>
                <w:szCs w:val="24"/>
              </w:rPr>
              <w:t>Financial Year 20</w:t>
            </w:r>
            <w:r>
              <w:rPr>
                <w:iCs/>
                <w:szCs w:val="24"/>
              </w:rPr>
              <w:t>23-24</w:t>
            </w:r>
          </w:p>
          <w:p w:rsidR="00942255" w:rsidRPr="00421D8E" w:rsidRDefault="00942255" w:rsidP="00AB109E">
            <w:pPr>
              <w:numPr>
                <w:ilvl w:val="2"/>
                <w:numId w:val="63"/>
              </w:numPr>
              <w:spacing w:line="360" w:lineRule="auto"/>
              <w:rPr>
                <w:bCs/>
                <w:iCs/>
                <w:szCs w:val="24"/>
              </w:rPr>
            </w:pPr>
            <w:r>
              <w:rPr>
                <w:iCs/>
                <w:szCs w:val="24"/>
              </w:rPr>
              <w:t>Financial Year 2024-25</w:t>
            </w:r>
          </w:p>
          <w:p w:rsidR="00AB109E" w:rsidRPr="004C5026" w:rsidRDefault="00AB109E" w:rsidP="00AB109E">
            <w:pPr>
              <w:spacing w:line="360" w:lineRule="auto"/>
              <w:ind w:left="2160"/>
              <w:rPr>
                <w:bCs/>
                <w:iCs/>
                <w:szCs w:val="24"/>
              </w:rPr>
            </w:pPr>
          </w:p>
        </w:tc>
        <w:tc>
          <w:tcPr>
            <w:tcW w:w="2889" w:type="dxa"/>
            <w:tcBorders>
              <w:top w:val="single" w:sz="6" w:space="0" w:color="auto"/>
              <w:left w:val="single" w:sz="6" w:space="0" w:color="auto"/>
              <w:right w:val="single" w:sz="4" w:space="0" w:color="auto"/>
            </w:tcBorders>
          </w:tcPr>
          <w:p w:rsidR="00026441" w:rsidRPr="00421D8E" w:rsidRDefault="00026441" w:rsidP="009F6A76">
            <w:pPr>
              <w:spacing w:line="360" w:lineRule="auto"/>
              <w:ind w:right="6"/>
              <w:rPr>
                <w:strike/>
                <w:szCs w:val="24"/>
              </w:rPr>
            </w:pP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ind w:right="6"/>
              <w:rPr>
                <w:strike/>
                <w:szCs w:val="24"/>
              </w:rPr>
            </w:pPr>
            <w:bookmarkStart w:id="541" w:name="_GoBack"/>
            <w:bookmarkEnd w:id="541"/>
          </w:p>
        </w:tc>
      </w:tr>
      <w:tr w:rsidR="00026441" w:rsidRPr="00421D8E" w:rsidTr="009F6A76">
        <w:trPr>
          <w:trHeight w:val="402"/>
        </w:trPr>
        <w:tc>
          <w:tcPr>
            <w:tcW w:w="672" w:type="dxa"/>
            <w:tcBorders>
              <w:top w:val="single" w:sz="6" w:space="0" w:color="auto"/>
              <w:left w:val="single" w:sz="4" w:space="0" w:color="auto"/>
              <w:bottom w:val="single" w:sz="4" w:space="0" w:color="auto"/>
            </w:tcBorders>
          </w:tcPr>
          <w:p w:rsidR="00026441" w:rsidRPr="00421D8E" w:rsidRDefault="00026441" w:rsidP="009F6A76">
            <w:pPr>
              <w:spacing w:line="360" w:lineRule="auto"/>
              <w:ind w:right="6"/>
              <w:jc w:val="center"/>
              <w:rPr>
                <w:szCs w:val="24"/>
              </w:rPr>
            </w:pPr>
            <w:r w:rsidRPr="00421D8E">
              <w:rPr>
                <w:szCs w:val="24"/>
              </w:rPr>
              <w:t>A4</w:t>
            </w:r>
          </w:p>
        </w:tc>
        <w:tc>
          <w:tcPr>
            <w:tcW w:w="5718" w:type="dxa"/>
            <w:tcBorders>
              <w:top w:val="single" w:sz="6" w:space="0" w:color="auto"/>
              <w:left w:val="single" w:sz="6" w:space="0" w:color="auto"/>
              <w:bottom w:val="single" w:sz="4" w:space="0" w:color="auto"/>
            </w:tcBorders>
          </w:tcPr>
          <w:p w:rsidR="00026441" w:rsidRPr="00421D8E" w:rsidRDefault="00026441" w:rsidP="009F6A76">
            <w:pPr>
              <w:spacing w:line="360" w:lineRule="auto"/>
              <w:ind w:right="6"/>
              <w:rPr>
                <w:szCs w:val="24"/>
              </w:rPr>
            </w:pPr>
            <w:r w:rsidRPr="00421D8E">
              <w:rPr>
                <w:szCs w:val="24"/>
              </w:rPr>
              <w:t xml:space="preserve">liquid assets (LA) and/ or evidence of access to or availability of credit facilities </w:t>
            </w:r>
          </w:p>
          <w:p w:rsidR="00026441" w:rsidRPr="00421D8E" w:rsidRDefault="00026441" w:rsidP="009F6A76">
            <w:pPr>
              <w:spacing w:line="360" w:lineRule="auto"/>
              <w:ind w:right="6"/>
              <w:jc w:val="right"/>
              <w:rPr>
                <w:szCs w:val="24"/>
              </w:rPr>
            </w:pPr>
          </w:p>
        </w:tc>
        <w:tc>
          <w:tcPr>
            <w:tcW w:w="2889" w:type="dxa"/>
            <w:tcBorders>
              <w:top w:val="single" w:sz="6" w:space="0" w:color="auto"/>
              <w:left w:val="single" w:sz="6" w:space="0" w:color="auto"/>
              <w:bottom w:val="single" w:sz="4" w:space="0" w:color="auto"/>
              <w:right w:val="single" w:sz="4" w:space="0" w:color="auto"/>
            </w:tcBorders>
          </w:tcPr>
          <w:p w:rsidR="00026441" w:rsidRPr="00421D8E" w:rsidRDefault="00026441" w:rsidP="009F6A76">
            <w:pPr>
              <w:spacing w:line="360" w:lineRule="auto"/>
              <w:ind w:right="6"/>
              <w:rPr>
                <w:szCs w:val="24"/>
              </w:rPr>
            </w:pPr>
          </w:p>
          <w:p w:rsidR="00026441" w:rsidRPr="00421D8E" w:rsidRDefault="00026441" w:rsidP="009F6A76">
            <w:pPr>
              <w:spacing w:line="360" w:lineRule="auto"/>
              <w:rPr>
                <w:bCs/>
                <w:iCs/>
                <w:szCs w:val="24"/>
              </w:rPr>
            </w:pPr>
            <w:r w:rsidRPr="00421D8E">
              <w:rPr>
                <w:bCs/>
                <w:iCs/>
                <w:szCs w:val="24"/>
              </w:rPr>
              <w:t xml:space="preserve">: </w:t>
            </w:r>
            <w:proofErr w:type="spellStart"/>
            <w:r w:rsidRPr="00421D8E">
              <w:rPr>
                <w:bCs/>
                <w:iCs/>
                <w:szCs w:val="24"/>
              </w:rPr>
              <w:t>Rs</w:t>
            </w:r>
            <w:proofErr w:type="spellEnd"/>
            <w:r w:rsidRPr="00421D8E">
              <w:rPr>
                <w:bCs/>
                <w:iCs/>
                <w:szCs w:val="24"/>
              </w:rPr>
              <w:t>. ----- lakhs</w:t>
            </w:r>
          </w:p>
          <w:p w:rsidR="00026441" w:rsidRPr="00421D8E" w:rsidRDefault="00026441" w:rsidP="009F6A76">
            <w:pPr>
              <w:spacing w:line="360" w:lineRule="auto"/>
              <w:ind w:right="6"/>
              <w:rPr>
                <w:szCs w:val="24"/>
              </w:rPr>
            </w:pPr>
          </w:p>
          <w:p w:rsidR="00026441" w:rsidRPr="00421D8E" w:rsidRDefault="00026441" w:rsidP="009F6A76">
            <w:pPr>
              <w:spacing w:line="360" w:lineRule="auto"/>
              <w:ind w:right="6"/>
              <w:rPr>
                <w:szCs w:val="24"/>
              </w:rPr>
            </w:pPr>
          </w:p>
        </w:tc>
      </w:tr>
      <w:tr w:rsidR="00026441" w:rsidRPr="00421D8E" w:rsidTr="009F6A76">
        <w:trPr>
          <w:trHeight w:val="402"/>
        </w:trPr>
        <w:tc>
          <w:tcPr>
            <w:tcW w:w="672"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jc w:val="center"/>
              <w:rPr>
                <w:szCs w:val="24"/>
              </w:rPr>
            </w:pPr>
            <w:r w:rsidRPr="00421D8E">
              <w:rPr>
                <w:szCs w:val="24"/>
              </w:rPr>
              <w:t>A4.</w:t>
            </w:r>
          </w:p>
        </w:tc>
        <w:tc>
          <w:tcPr>
            <w:tcW w:w="5718"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pStyle w:val="Header"/>
              <w:spacing w:line="360" w:lineRule="auto"/>
              <w:rPr>
                <w:sz w:val="24"/>
                <w:szCs w:val="24"/>
              </w:rPr>
            </w:pPr>
            <w:r w:rsidRPr="00421D8E">
              <w:rPr>
                <w:sz w:val="24"/>
                <w:szCs w:val="24"/>
              </w:rPr>
              <w:t>Details/documentary evidence submitted in support of stated details</w:t>
            </w:r>
          </w:p>
        </w:tc>
        <w:tc>
          <w:tcPr>
            <w:tcW w:w="2889"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ind w:right="6"/>
              <w:rPr>
                <w:strike/>
                <w:szCs w:val="24"/>
              </w:rPr>
            </w:pPr>
          </w:p>
        </w:tc>
      </w:tr>
    </w:tbl>
    <w:p w:rsidR="00026441" w:rsidRPr="00421D8E" w:rsidRDefault="00026441" w:rsidP="00026441">
      <w:pPr>
        <w:tabs>
          <w:tab w:val="left" w:pos="1080"/>
        </w:tabs>
        <w:spacing w:line="360" w:lineRule="auto"/>
        <w:ind w:left="792"/>
        <w:jc w:val="both"/>
        <w:rPr>
          <w:szCs w:val="24"/>
        </w:rPr>
      </w:pPr>
    </w:p>
    <w:p w:rsidR="00026441" w:rsidRPr="00421D8E" w:rsidRDefault="00026441" w:rsidP="00026441">
      <w:pPr>
        <w:tabs>
          <w:tab w:val="left" w:pos="1080"/>
        </w:tabs>
        <w:spacing w:line="360" w:lineRule="auto"/>
        <w:ind w:left="792"/>
        <w:jc w:val="both"/>
        <w:rPr>
          <w:szCs w:val="24"/>
        </w:rPr>
      </w:pPr>
      <w:r w:rsidRPr="00421D8E">
        <w:rPr>
          <w:szCs w:val="24"/>
        </w:rPr>
        <w:t>V. We understand that:</w:t>
      </w:r>
    </w:p>
    <w:p w:rsidR="00026441" w:rsidRPr="00421D8E" w:rsidRDefault="00026441" w:rsidP="006A0FF3">
      <w:pPr>
        <w:numPr>
          <w:ilvl w:val="1"/>
          <w:numId w:val="69"/>
        </w:numPr>
        <w:tabs>
          <w:tab w:val="left" w:pos="1080"/>
        </w:tabs>
        <w:spacing w:line="360" w:lineRule="auto"/>
        <w:jc w:val="both"/>
        <w:rPr>
          <w:szCs w:val="24"/>
        </w:rPr>
      </w:pPr>
      <w:r w:rsidRPr="00421D8E">
        <w:rPr>
          <w:szCs w:val="24"/>
        </w:rPr>
        <w:lastRenderedPageBreak/>
        <w:t>. Sub contractors’ experience and resources shall not be taken into account in determining the bidder’s compliance with qualifying criteria.</w:t>
      </w:r>
    </w:p>
    <w:p w:rsidR="00026441" w:rsidRPr="00421D8E" w:rsidRDefault="00026441" w:rsidP="00026441">
      <w:pPr>
        <w:tabs>
          <w:tab w:val="left" w:pos="1080"/>
        </w:tabs>
        <w:spacing w:line="360" w:lineRule="auto"/>
        <w:ind w:left="1080"/>
        <w:jc w:val="both"/>
        <w:rPr>
          <w:szCs w:val="24"/>
        </w:rPr>
      </w:pPr>
    </w:p>
    <w:p w:rsidR="00026441" w:rsidRPr="00421D8E" w:rsidRDefault="00026441" w:rsidP="006A0FF3">
      <w:pPr>
        <w:numPr>
          <w:ilvl w:val="1"/>
          <w:numId w:val="69"/>
        </w:numPr>
        <w:tabs>
          <w:tab w:val="left" w:pos="1080"/>
        </w:tabs>
        <w:spacing w:line="360" w:lineRule="auto"/>
        <w:ind w:left="792" w:hanging="432"/>
        <w:jc w:val="both"/>
        <w:rPr>
          <w:szCs w:val="24"/>
        </w:rPr>
      </w:pPr>
      <w:r w:rsidRPr="00421D8E">
        <w:rPr>
          <w:szCs w:val="24"/>
        </w:rPr>
        <w:t xml:space="preserve">One of the partners shall be nominated as lead partner, and the lead partner shall be authorized to incur liabilities and receive instruction for and on behalf of any and all partners of the joint venture and the entire execution of the contract including receipt of payment shall be done exclusively through the lead partner. This authorization shall be evidenced by submitting a power of attorney signed by legally authorized signatories of all the partners as per specified format.    </w:t>
      </w:r>
    </w:p>
    <w:p w:rsidR="00026441" w:rsidRPr="00421D8E" w:rsidRDefault="00026441" w:rsidP="00026441">
      <w:pPr>
        <w:tabs>
          <w:tab w:val="left" w:pos="1080"/>
        </w:tabs>
        <w:spacing w:line="360" w:lineRule="auto"/>
        <w:ind w:left="1080"/>
        <w:jc w:val="both"/>
        <w:rPr>
          <w:szCs w:val="24"/>
        </w:rPr>
      </w:pPr>
    </w:p>
    <w:p w:rsidR="00026441" w:rsidRPr="00421D8E" w:rsidRDefault="00026441" w:rsidP="006A0FF3">
      <w:pPr>
        <w:numPr>
          <w:ilvl w:val="1"/>
          <w:numId w:val="69"/>
        </w:numPr>
        <w:tabs>
          <w:tab w:val="left" w:pos="1080"/>
        </w:tabs>
        <w:spacing w:line="360" w:lineRule="auto"/>
        <w:ind w:left="792" w:hanging="432"/>
        <w:jc w:val="both"/>
        <w:rPr>
          <w:szCs w:val="24"/>
        </w:rPr>
      </w:pPr>
      <w:r w:rsidRPr="00421D8E">
        <w:rPr>
          <w:szCs w:val="24"/>
        </w:rPr>
        <w:t xml:space="preserve">All partner of the joint venture shall be liable jointly and severally for the execution of the contract in accordance with the contract terms and a copy of the agreement entered into by the joint venture partners having such a provision shall be submitted with the bid.  </w:t>
      </w:r>
    </w:p>
    <w:p w:rsidR="00026441" w:rsidRPr="00421D8E" w:rsidRDefault="00026441" w:rsidP="00026441">
      <w:pPr>
        <w:rPr>
          <w:szCs w:val="24"/>
        </w:rPr>
      </w:pPr>
    </w:p>
    <w:p w:rsidR="00026441" w:rsidRPr="00421D8E" w:rsidRDefault="00026441" w:rsidP="00026441">
      <w:pPr>
        <w:tabs>
          <w:tab w:val="left" w:pos="1080"/>
        </w:tabs>
        <w:spacing w:line="360" w:lineRule="auto"/>
        <w:jc w:val="both"/>
        <w:rPr>
          <w:bCs/>
          <w:szCs w:val="24"/>
        </w:rPr>
      </w:pPr>
      <w:r w:rsidRPr="00421D8E">
        <w:rPr>
          <w:bCs/>
          <w:szCs w:val="24"/>
        </w:rPr>
        <w:t xml:space="preserve">VI. We </w:t>
      </w:r>
      <w:proofErr w:type="gramStart"/>
      <w:r w:rsidRPr="00421D8E">
        <w:rPr>
          <w:bCs/>
          <w:szCs w:val="24"/>
        </w:rPr>
        <w:t>have  furnished</w:t>
      </w:r>
      <w:proofErr w:type="gramEnd"/>
      <w:r w:rsidRPr="00421D8E">
        <w:rPr>
          <w:bCs/>
          <w:szCs w:val="24"/>
        </w:rPr>
        <w:t xml:space="preserve"> the  following documents/details with  Technical Part of </w:t>
      </w:r>
      <w:r w:rsidR="00E57C71" w:rsidRPr="00421D8E">
        <w:rPr>
          <w:bCs/>
          <w:szCs w:val="24"/>
        </w:rPr>
        <w:t>our</w:t>
      </w:r>
      <w:r w:rsidRPr="00421D8E">
        <w:rPr>
          <w:bCs/>
          <w:szCs w:val="24"/>
        </w:rPr>
        <w:t xml:space="preserve"> Bid: </w:t>
      </w:r>
    </w:p>
    <w:p w:rsidR="00026441" w:rsidRPr="00421D8E" w:rsidRDefault="00026441" w:rsidP="00026441">
      <w:pPr>
        <w:spacing w:line="360" w:lineRule="auto"/>
        <w:ind w:left="1080" w:hanging="1080"/>
        <w:jc w:val="both"/>
        <w:rPr>
          <w:bCs/>
          <w:szCs w:val="24"/>
        </w:rPr>
      </w:pPr>
    </w:p>
    <w:p w:rsidR="00026441" w:rsidRPr="00421D8E" w:rsidRDefault="00026441" w:rsidP="006A0FF3">
      <w:pPr>
        <w:pStyle w:val="ListParagraph"/>
        <w:numPr>
          <w:ilvl w:val="1"/>
          <w:numId w:val="64"/>
        </w:numPr>
        <w:tabs>
          <w:tab w:val="left" w:pos="1080"/>
        </w:tabs>
        <w:spacing w:line="360" w:lineRule="auto"/>
        <w:jc w:val="both"/>
        <w:rPr>
          <w:szCs w:val="24"/>
        </w:rPr>
      </w:pPr>
      <w:r w:rsidRPr="00421D8E">
        <w:rPr>
          <w:szCs w:val="24"/>
        </w:rPr>
        <w:t>A certificate from banker (as per format) indicating various fund based/non fund based limits sanctioned to the bidder and the extent of utilization as on date</w:t>
      </w:r>
      <w:r w:rsidR="00D7155B">
        <w:rPr>
          <w:szCs w:val="24"/>
        </w:rPr>
        <w:t>.</w:t>
      </w:r>
      <w:r w:rsidRPr="00421D8E">
        <w:rPr>
          <w:szCs w:val="24"/>
        </w:rPr>
        <w:t xml:space="preserve"> Such certificate should have been issued not earlier than three months prior to the date of bid opening. Wherever necessary Employer may make queries with the Bidders’ bankers. </w:t>
      </w:r>
    </w:p>
    <w:p w:rsidR="00026441" w:rsidRPr="00421D8E" w:rsidRDefault="00026441" w:rsidP="006A0FF3">
      <w:pPr>
        <w:pStyle w:val="ListParagraph"/>
        <w:numPr>
          <w:ilvl w:val="1"/>
          <w:numId w:val="64"/>
        </w:numPr>
        <w:tabs>
          <w:tab w:val="left" w:pos="1080"/>
        </w:tabs>
        <w:spacing w:line="360" w:lineRule="auto"/>
        <w:jc w:val="both"/>
        <w:rPr>
          <w:szCs w:val="24"/>
        </w:rPr>
      </w:pPr>
      <w:r w:rsidRPr="00421D8E">
        <w:rPr>
          <w:szCs w:val="24"/>
        </w:rPr>
        <w:t xml:space="preserve">The complete annual reports together with Audited statement of accounts of the company for last five years of its own (separate) immediately preceding the date of submission of bid. </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pStyle w:val="ListParagraph"/>
        <w:tabs>
          <w:tab w:val="left" w:pos="1080"/>
        </w:tabs>
        <w:spacing w:line="360" w:lineRule="auto"/>
        <w:jc w:val="both"/>
        <w:rPr>
          <w:szCs w:val="24"/>
        </w:rPr>
      </w:pPr>
      <w:r w:rsidRPr="00421D8E">
        <w:rPr>
          <w:szCs w:val="24"/>
        </w:rPr>
        <w:t>Note:</w:t>
      </w:r>
    </w:p>
    <w:p w:rsidR="00026441" w:rsidRPr="00421D8E" w:rsidRDefault="00026441" w:rsidP="00026441">
      <w:pPr>
        <w:pStyle w:val="ListParagraph"/>
        <w:tabs>
          <w:tab w:val="left" w:pos="1080"/>
        </w:tabs>
        <w:spacing w:line="360" w:lineRule="auto"/>
        <w:jc w:val="both"/>
        <w:rPr>
          <w:szCs w:val="24"/>
        </w:rPr>
      </w:pPr>
      <w:r w:rsidRPr="00421D8E">
        <w:rPr>
          <w:szCs w:val="24"/>
        </w:rPr>
        <w:t xml:space="preserve">(a)  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w:t>
      </w:r>
      <w:r w:rsidRPr="00421D8E">
        <w:rPr>
          <w:szCs w:val="24"/>
        </w:rPr>
        <w:lastRenderedPageBreak/>
        <w:t>group/Holding/Parent Company) duly certified by any one of the authority [(i) Statutory Auditor of the bidder /(ii) Company Secretary of the bidder or  (iii) A certified Public Accountant] certifying that such information/documents are based on the audited accounts as the case may be.</w:t>
      </w:r>
    </w:p>
    <w:p w:rsidR="00026441" w:rsidRPr="00421D8E" w:rsidRDefault="00026441" w:rsidP="00026441">
      <w:pPr>
        <w:pStyle w:val="ListParagraph"/>
        <w:tabs>
          <w:tab w:val="left" w:pos="1080"/>
        </w:tabs>
        <w:spacing w:line="360" w:lineRule="auto"/>
        <w:jc w:val="both"/>
        <w:rPr>
          <w:szCs w:val="24"/>
        </w:rPr>
      </w:pPr>
      <w:r w:rsidRPr="00421D8E">
        <w:rPr>
          <w:szCs w:val="24"/>
        </w:rPr>
        <w:t xml:space="preserve">(b) Similarly, if the bidder happens to be a Group/Holding/Parent Company, the bidder should submit the above documents/information of its own (i.e. exclusive of its subsidiaries) duly certified by any one of the </w:t>
      </w:r>
      <w:r w:rsidR="00E57C71" w:rsidRPr="00421D8E">
        <w:rPr>
          <w:szCs w:val="24"/>
        </w:rPr>
        <w:t>authorities</w:t>
      </w:r>
      <w:r w:rsidRPr="00421D8E">
        <w:rPr>
          <w:szCs w:val="24"/>
        </w:rPr>
        <w:t xml:space="preserve"> mentioned in Note – 2.3 above certifying that these information/ documents are based on the audited accounts, as the case may be.</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autoSpaceDE w:val="0"/>
        <w:autoSpaceDN w:val="0"/>
        <w:adjustRightInd w:val="0"/>
        <w:spacing w:line="276" w:lineRule="auto"/>
        <w:rPr>
          <w:color w:val="000000"/>
          <w:highlight w:val="cyan"/>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pPr>
        <w:rPr>
          <w:b/>
          <w:sz w:val="36"/>
        </w:rPr>
      </w:pPr>
    </w:p>
    <w:p w:rsidR="00026441" w:rsidRPr="00421D8E" w:rsidRDefault="00026441">
      <w:pPr>
        <w:rPr>
          <w:b/>
          <w:sz w:val="36"/>
        </w:rPr>
      </w:pPr>
      <w:r w:rsidRPr="00421D8E">
        <w:br w:type="page"/>
      </w:r>
    </w:p>
    <w:p w:rsidR="00026441" w:rsidRPr="00421D8E" w:rsidRDefault="00DC0921" w:rsidP="00DC0921">
      <w:pPr>
        <w:pStyle w:val="Heading2"/>
        <w:tabs>
          <w:tab w:val="left" w:pos="210"/>
        </w:tabs>
        <w:jc w:val="right"/>
        <w:rPr>
          <w:rFonts w:ascii="Times New Roman" w:hAnsi="Times New Roman"/>
          <w:sz w:val="28"/>
          <w:szCs w:val="28"/>
        </w:rPr>
      </w:pPr>
      <w:r w:rsidRPr="00421D8E">
        <w:rPr>
          <w:rFonts w:ascii="Times New Roman" w:hAnsi="Times New Roman"/>
          <w:sz w:val="28"/>
          <w:szCs w:val="28"/>
        </w:rPr>
        <w:lastRenderedPageBreak/>
        <w:tab/>
      </w:r>
      <w:bookmarkStart w:id="542" w:name="_Toc87612320"/>
      <w:bookmarkStart w:id="543" w:name="_Toc88216155"/>
      <w:bookmarkStart w:id="544" w:name="_Toc88492309"/>
      <w:r w:rsidR="00026441" w:rsidRPr="00421D8E">
        <w:rPr>
          <w:rFonts w:ascii="Times New Roman" w:hAnsi="Times New Roman"/>
          <w:sz w:val="28"/>
          <w:szCs w:val="28"/>
        </w:rPr>
        <w:t>Form 10</w:t>
      </w:r>
      <w:bookmarkEnd w:id="542"/>
      <w:bookmarkEnd w:id="543"/>
      <w:bookmarkEnd w:id="544"/>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26441">
      <w:pPr>
        <w:tabs>
          <w:tab w:val="right" w:pos="9360"/>
        </w:tabs>
        <w:ind w:left="720" w:hanging="720"/>
        <w:jc w:val="right"/>
      </w:pPr>
    </w:p>
    <w:p w:rsidR="00026441" w:rsidRPr="00421D8E" w:rsidRDefault="00026441" w:rsidP="000E0D0E">
      <w:pPr>
        <w:pStyle w:val="Heading3"/>
        <w:jc w:val="center"/>
        <w:rPr>
          <w:b/>
          <w:bCs/>
        </w:rPr>
      </w:pPr>
      <w:bookmarkStart w:id="545" w:name="_Toc87612321"/>
      <w:bookmarkStart w:id="546" w:name="_Toc88216156"/>
      <w:bookmarkStart w:id="547" w:name="_Toc88492310"/>
      <w:r w:rsidRPr="00421D8E">
        <w:rPr>
          <w:b/>
          <w:bCs/>
        </w:rPr>
        <w:t xml:space="preserve">Format </w:t>
      </w:r>
      <w:proofErr w:type="gramStart"/>
      <w:r w:rsidRPr="00421D8E">
        <w:rPr>
          <w:b/>
          <w:bCs/>
        </w:rPr>
        <w:t>of  Bought</w:t>
      </w:r>
      <w:proofErr w:type="gramEnd"/>
      <w:r w:rsidRPr="00421D8E">
        <w:rPr>
          <w:b/>
          <w:bCs/>
        </w:rPr>
        <w:t>-out &amp; Sub-contracted Items</w:t>
      </w:r>
      <w:bookmarkEnd w:id="545"/>
      <w:bookmarkEnd w:id="546"/>
      <w:bookmarkEnd w:id="547"/>
    </w:p>
    <w:p w:rsidR="00026441" w:rsidRPr="00421D8E" w:rsidRDefault="00026441" w:rsidP="00026441">
      <w:pPr>
        <w:tabs>
          <w:tab w:val="right" w:pos="9360"/>
        </w:tabs>
        <w:ind w:left="720" w:hanging="720"/>
        <w:jc w:val="right"/>
      </w:pP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spacing w:line="360" w:lineRule="auto"/>
        <w:jc w:val="both"/>
        <w:rPr>
          <w:sz w:val="22"/>
          <w:szCs w:val="22"/>
        </w:rPr>
      </w:pPr>
    </w:p>
    <w:p w:rsidR="00026441" w:rsidRPr="00421D8E" w:rsidRDefault="00026441" w:rsidP="00026441">
      <w:pPr>
        <w:spacing w:line="360" w:lineRule="auto"/>
        <w:jc w:val="both"/>
        <w:rPr>
          <w:sz w:val="22"/>
          <w:szCs w:val="22"/>
        </w:rPr>
      </w:pPr>
      <w:r w:rsidRPr="00421D8E">
        <w:rPr>
          <w:sz w:val="22"/>
          <w:szCs w:val="22"/>
        </w:rPr>
        <w:t>Dear Sir/ Madam,</w:t>
      </w:r>
    </w:p>
    <w:p w:rsidR="00026441" w:rsidRPr="00421D8E" w:rsidRDefault="00026441" w:rsidP="00026441">
      <w:pPr>
        <w:spacing w:line="360" w:lineRule="auto"/>
        <w:jc w:val="both"/>
        <w:rPr>
          <w:sz w:val="22"/>
          <w:szCs w:val="22"/>
        </w:rPr>
      </w:pPr>
    </w:p>
    <w:p w:rsidR="00026441" w:rsidRPr="00421D8E" w:rsidRDefault="00026441" w:rsidP="00026441">
      <w:pPr>
        <w:spacing w:line="360" w:lineRule="auto"/>
        <w:ind w:hanging="450"/>
        <w:jc w:val="both"/>
        <w:rPr>
          <w:sz w:val="22"/>
          <w:szCs w:val="22"/>
        </w:rPr>
      </w:pPr>
      <w:r w:rsidRPr="00421D8E">
        <w:rPr>
          <w:sz w:val="22"/>
          <w:szCs w:val="22"/>
        </w:rPr>
        <w:t xml:space="preserve">1.0 We hereby furnish the details of major items/ sub-assemblies, we propose to buy from our proposed sub-vendors/ subcontractors for the purpose of supply of Plant and Installation Services </w:t>
      </w:r>
      <w:proofErr w:type="gramStart"/>
      <w:r w:rsidRPr="00421D8E">
        <w:rPr>
          <w:sz w:val="22"/>
          <w:szCs w:val="22"/>
        </w:rPr>
        <w:t>under  the</w:t>
      </w:r>
      <w:proofErr w:type="gramEnd"/>
      <w:r w:rsidRPr="00421D8E">
        <w:rPr>
          <w:sz w:val="22"/>
          <w:szCs w:val="22"/>
        </w:rPr>
        <w:t xml:space="preserve"> subject</w:t>
      </w:r>
      <w:r w:rsidRPr="00421D8E">
        <w:rPr>
          <w:b/>
          <w:bCs/>
          <w:sz w:val="22"/>
          <w:szCs w:val="22"/>
        </w:rPr>
        <w:t xml:space="preserve"> Package/ </w:t>
      </w:r>
      <w:r w:rsidRPr="00421D8E">
        <w:rPr>
          <w:sz w:val="22"/>
          <w:szCs w:val="22"/>
        </w:rPr>
        <w:t>Project:</w:t>
      </w:r>
    </w:p>
    <w:p w:rsidR="00026441" w:rsidRPr="00421D8E" w:rsidRDefault="00026441" w:rsidP="00026441">
      <w:pPr>
        <w:spacing w:line="360" w:lineRule="auto"/>
        <w:jc w:val="both"/>
        <w:rPr>
          <w:sz w:val="22"/>
          <w:szCs w:val="22"/>
        </w:rPr>
      </w:pPr>
    </w:p>
    <w:tbl>
      <w:tblPr>
        <w:tblW w:w="0" w:type="auto"/>
        <w:tblInd w:w="96" w:type="dxa"/>
        <w:tblLayout w:type="fixed"/>
        <w:tblCellMar>
          <w:left w:w="96" w:type="dxa"/>
          <w:right w:w="96" w:type="dxa"/>
        </w:tblCellMar>
        <w:tblLook w:val="0000" w:firstRow="0" w:lastRow="0" w:firstColumn="0" w:lastColumn="0" w:noHBand="0" w:noVBand="0"/>
      </w:tblPr>
      <w:tblGrid>
        <w:gridCol w:w="630"/>
        <w:gridCol w:w="2970"/>
        <w:gridCol w:w="2250"/>
        <w:gridCol w:w="1440"/>
        <w:gridCol w:w="1980"/>
      </w:tblGrid>
      <w:tr w:rsidR="00026441" w:rsidRPr="00421D8E" w:rsidTr="009F6A76">
        <w:trPr>
          <w:cantSplit/>
          <w:trHeight w:val="402"/>
        </w:trPr>
        <w:tc>
          <w:tcPr>
            <w:tcW w:w="630" w:type="dxa"/>
            <w:tcBorders>
              <w:top w:val="single" w:sz="6" w:space="0" w:color="auto"/>
              <w:left w:val="single" w:sz="6" w:space="0" w:color="auto"/>
            </w:tcBorders>
          </w:tcPr>
          <w:p w:rsidR="00026441" w:rsidRPr="00421D8E" w:rsidRDefault="00026441" w:rsidP="009F6A76">
            <w:pPr>
              <w:spacing w:line="360" w:lineRule="auto"/>
              <w:jc w:val="center"/>
              <w:rPr>
                <w:sz w:val="22"/>
                <w:szCs w:val="22"/>
              </w:rPr>
            </w:pPr>
            <w:r w:rsidRPr="00421D8E">
              <w:rPr>
                <w:sz w:val="22"/>
                <w:szCs w:val="22"/>
              </w:rPr>
              <w:t>Sl.</w:t>
            </w:r>
          </w:p>
          <w:p w:rsidR="00026441" w:rsidRPr="00421D8E" w:rsidRDefault="00026441" w:rsidP="009F6A76">
            <w:pPr>
              <w:spacing w:line="360" w:lineRule="auto"/>
              <w:jc w:val="center"/>
              <w:rPr>
                <w:sz w:val="22"/>
                <w:szCs w:val="22"/>
              </w:rPr>
            </w:pPr>
            <w:r w:rsidRPr="00421D8E">
              <w:rPr>
                <w:sz w:val="22"/>
                <w:szCs w:val="22"/>
              </w:rPr>
              <w:t>No.</w:t>
            </w:r>
          </w:p>
        </w:tc>
        <w:tc>
          <w:tcPr>
            <w:tcW w:w="2970" w:type="dxa"/>
            <w:tcBorders>
              <w:top w:val="single" w:sz="6" w:space="0" w:color="auto"/>
              <w:left w:val="single" w:sz="6" w:space="0" w:color="auto"/>
            </w:tcBorders>
          </w:tcPr>
          <w:p w:rsidR="00026441" w:rsidRPr="00421D8E" w:rsidRDefault="00026441" w:rsidP="009F6A76">
            <w:pPr>
              <w:spacing w:line="360" w:lineRule="auto"/>
              <w:rPr>
                <w:sz w:val="22"/>
                <w:szCs w:val="22"/>
              </w:rPr>
            </w:pPr>
            <w:r w:rsidRPr="00421D8E">
              <w:rPr>
                <w:sz w:val="22"/>
                <w:szCs w:val="22"/>
              </w:rPr>
              <w:t>Item Description</w:t>
            </w:r>
          </w:p>
        </w:tc>
        <w:tc>
          <w:tcPr>
            <w:tcW w:w="2250" w:type="dxa"/>
            <w:vMerge w:val="restart"/>
            <w:tcBorders>
              <w:top w:val="single" w:sz="6" w:space="0" w:color="auto"/>
              <w:left w:val="single" w:sz="6" w:space="0" w:color="auto"/>
              <w:right w:val="single" w:sz="4" w:space="0" w:color="auto"/>
            </w:tcBorders>
          </w:tcPr>
          <w:p w:rsidR="00026441" w:rsidRPr="00421D8E" w:rsidRDefault="00026441" w:rsidP="009F6A76">
            <w:pPr>
              <w:spacing w:line="360" w:lineRule="auto"/>
              <w:jc w:val="center"/>
              <w:rPr>
                <w:sz w:val="22"/>
                <w:szCs w:val="22"/>
              </w:rPr>
            </w:pPr>
            <w:r w:rsidRPr="00421D8E">
              <w:rPr>
                <w:sz w:val="22"/>
                <w:szCs w:val="22"/>
              </w:rPr>
              <w:t>Quantity proposed to be bought-out/sub-contracted</w:t>
            </w:r>
          </w:p>
        </w:tc>
        <w:tc>
          <w:tcPr>
            <w:tcW w:w="3420" w:type="dxa"/>
            <w:gridSpan w:val="2"/>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jc w:val="center"/>
              <w:rPr>
                <w:sz w:val="22"/>
                <w:szCs w:val="22"/>
              </w:rPr>
            </w:pPr>
            <w:r w:rsidRPr="00421D8E">
              <w:rPr>
                <w:sz w:val="22"/>
                <w:szCs w:val="22"/>
              </w:rPr>
              <w:t xml:space="preserve">Details of the proposed sub-contractor/sub-vendor </w:t>
            </w:r>
          </w:p>
        </w:tc>
      </w:tr>
      <w:tr w:rsidR="00026441" w:rsidRPr="00421D8E" w:rsidTr="009F6A76">
        <w:trPr>
          <w:cantSplit/>
          <w:trHeight w:val="402"/>
        </w:trPr>
        <w:tc>
          <w:tcPr>
            <w:tcW w:w="630" w:type="dxa"/>
            <w:tcBorders>
              <w:left w:val="single" w:sz="6" w:space="0" w:color="auto"/>
            </w:tcBorders>
          </w:tcPr>
          <w:p w:rsidR="00026441" w:rsidRPr="00421D8E" w:rsidRDefault="00026441" w:rsidP="009F6A76">
            <w:pPr>
              <w:spacing w:line="360" w:lineRule="auto"/>
              <w:rPr>
                <w:sz w:val="22"/>
                <w:szCs w:val="22"/>
              </w:rPr>
            </w:pPr>
          </w:p>
        </w:tc>
        <w:tc>
          <w:tcPr>
            <w:tcW w:w="2970" w:type="dxa"/>
            <w:tcBorders>
              <w:left w:val="single" w:sz="6" w:space="0" w:color="auto"/>
            </w:tcBorders>
          </w:tcPr>
          <w:p w:rsidR="00026441" w:rsidRPr="00421D8E" w:rsidRDefault="00026441" w:rsidP="009F6A76">
            <w:pPr>
              <w:spacing w:line="360" w:lineRule="auto"/>
              <w:rPr>
                <w:sz w:val="22"/>
                <w:szCs w:val="22"/>
              </w:rPr>
            </w:pPr>
          </w:p>
        </w:tc>
        <w:tc>
          <w:tcPr>
            <w:tcW w:w="2250" w:type="dxa"/>
            <w:vMerge/>
            <w:tcBorders>
              <w:left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tcBorders>
          </w:tcPr>
          <w:p w:rsidR="00026441" w:rsidRPr="00421D8E" w:rsidRDefault="00026441" w:rsidP="009F6A76">
            <w:pPr>
              <w:spacing w:line="360" w:lineRule="auto"/>
              <w:jc w:val="center"/>
              <w:rPr>
                <w:sz w:val="22"/>
                <w:szCs w:val="22"/>
              </w:rPr>
            </w:pPr>
            <w:r w:rsidRPr="00421D8E">
              <w:rPr>
                <w:sz w:val="22"/>
                <w:szCs w:val="22"/>
              </w:rPr>
              <w:t xml:space="preserve">Name </w:t>
            </w:r>
          </w:p>
        </w:tc>
        <w:tc>
          <w:tcPr>
            <w:tcW w:w="1980" w:type="dxa"/>
            <w:tcBorders>
              <w:top w:val="single" w:sz="4" w:space="0" w:color="auto"/>
              <w:left w:val="single" w:sz="6" w:space="0" w:color="auto"/>
              <w:bottom w:val="single" w:sz="4" w:space="0" w:color="auto"/>
              <w:right w:val="single" w:sz="6" w:space="0" w:color="auto"/>
            </w:tcBorders>
          </w:tcPr>
          <w:p w:rsidR="00026441" w:rsidRPr="00421D8E" w:rsidRDefault="00026441" w:rsidP="009F6A76">
            <w:pPr>
              <w:spacing w:line="360" w:lineRule="auto"/>
              <w:jc w:val="center"/>
              <w:rPr>
                <w:sz w:val="22"/>
                <w:szCs w:val="22"/>
              </w:rPr>
            </w:pPr>
            <w:r w:rsidRPr="00421D8E">
              <w:rPr>
                <w:sz w:val="22"/>
                <w:szCs w:val="22"/>
              </w:rPr>
              <w:t xml:space="preserve">Nationality </w:t>
            </w:r>
          </w:p>
        </w:tc>
      </w:tr>
      <w:tr w:rsidR="00026441" w:rsidRPr="00421D8E" w:rsidTr="009F6A76">
        <w:trPr>
          <w:trHeight w:val="402"/>
        </w:trPr>
        <w:tc>
          <w:tcPr>
            <w:tcW w:w="630" w:type="dxa"/>
            <w:tcBorders>
              <w:top w:val="single" w:sz="6" w:space="0" w:color="auto"/>
              <w:left w:val="single" w:sz="6" w:space="0" w:color="auto"/>
            </w:tcBorders>
          </w:tcPr>
          <w:p w:rsidR="00026441" w:rsidRPr="00421D8E" w:rsidRDefault="00026441" w:rsidP="009F6A76">
            <w:pPr>
              <w:spacing w:line="360" w:lineRule="auto"/>
              <w:rPr>
                <w:sz w:val="22"/>
                <w:szCs w:val="22"/>
              </w:rPr>
            </w:pPr>
            <w:r w:rsidRPr="00421D8E">
              <w:rPr>
                <w:sz w:val="22"/>
                <w:szCs w:val="22"/>
              </w:rPr>
              <w:t>1.</w:t>
            </w:r>
          </w:p>
        </w:tc>
        <w:tc>
          <w:tcPr>
            <w:tcW w:w="2970" w:type="dxa"/>
            <w:tcBorders>
              <w:top w:val="single" w:sz="6" w:space="0" w:color="auto"/>
              <w:left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r w:rsidR="00026441" w:rsidRPr="00421D8E" w:rsidTr="009F6A76">
        <w:trPr>
          <w:trHeight w:val="402"/>
        </w:trPr>
        <w:tc>
          <w:tcPr>
            <w:tcW w:w="630" w:type="dxa"/>
            <w:tcBorders>
              <w:top w:val="single" w:sz="6" w:space="0" w:color="auto"/>
              <w:left w:val="single" w:sz="6" w:space="0" w:color="auto"/>
            </w:tcBorders>
          </w:tcPr>
          <w:p w:rsidR="00026441" w:rsidRPr="00421D8E" w:rsidRDefault="00026441" w:rsidP="009F6A76">
            <w:pPr>
              <w:spacing w:line="360" w:lineRule="auto"/>
              <w:rPr>
                <w:sz w:val="22"/>
                <w:szCs w:val="22"/>
              </w:rPr>
            </w:pPr>
            <w:r w:rsidRPr="00421D8E">
              <w:rPr>
                <w:sz w:val="22"/>
                <w:szCs w:val="22"/>
              </w:rPr>
              <w:t>2.</w:t>
            </w:r>
          </w:p>
        </w:tc>
        <w:tc>
          <w:tcPr>
            <w:tcW w:w="2970" w:type="dxa"/>
            <w:tcBorders>
              <w:top w:val="single" w:sz="6" w:space="0" w:color="auto"/>
              <w:left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r w:rsidR="00026441" w:rsidRPr="00421D8E" w:rsidTr="009F6A76">
        <w:trPr>
          <w:trHeight w:val="402"/>
        </w:trPr>
        <w:tc>
          <w:tcPr>
            <w:tcW w:w="630" w:type="dxa"/>
            <w:tcBorders>
              <w:top w:val="single" w:sz="6" w:space="0" w:color="auto"/>
              <w:left w:val="single" w:sz="6" w:space="0" w:color="auto"/>
            </w:tcBorders>
          </w:tcPr>
          <w:p w:rsidR="00026441" w:rsidRPr="00421D8E" w:rsidRDefault="00026441" w:rsidP="009F6A76">
            <w:pPr>
              <w:spacing w:line="360" w:lineRule="auto"/>
              <w:rPr>
                <w:sz w:val="22"/>
                <w:szCs w:val="22"/>
              </w:rPr>
            </w:pPr>
            <w:r w:rsidRPr="00421D8E">
              <w:rPr>
                <w:sz w:val="22"/>
                <w:szCs w:val="22"/>
              </w:rPr>
              <w:t>3.</w:t>
            </w:r>
          </w:p>
        </w:tc>
        <w:tc>
          <w:tcPr>
            <w:tcW w:w="2970" w:type="dxa"/>
            <w:tcBorders>
              <w:top w:val="single" w:sz="6" w:space="0" w:color="auto"/>
              <w:left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r w:rsidR="00026441" w:rsidRPr="00421D8E" w:rsidTr="009F6A76">
        <w:trPr>
          <w:trHeight w:val="402"/>
        </w:trPr>
        <w:tc>
          <w:tcPr>
            <w:tcW w:w="630" w:type="dxa"/>
            <w:tcBorders>
              <w:top w:val="single" w:sz="6" w:space="0" w:color="auto"/>
              <w:left w:val="single" w:sz="6" w:space="0" w:color="auto"/>
            </w:tcBorders>
          </w:tcPr>
          <w:p w:rsidR="00026441" w:rsidRPr="00421D8E" w:rsidRDefault="00026441" w:rsidP="009F6A76">
            <w:pPr>
              <w:spacing w:line="360" w:lineRule="auto"/>
              <w:rPr>
                <w:sz w:val="22"/>
                <w:szCs w:val="22"/>
              </w:rPr>
            </w:pPr>
            <w:r w:rsidRPr="00421D8E">
              <w:rPr>
                <w:sz w:val="22"/>
                <w:szCs w:val="22"/>
              </w:rPr>
              <w:t>4.</w:t>
            </w:r>
          </w:p>
        </w:tc>
        <w:tc>
          <w:tcPr>
            <w:tcW w:w="2970" w:type="dxa"/>
            <w:tcBorders>
              <w:top w:val="single" w:sz="6" w:space="0" w:color="auto"/>
              <w:left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r w:rsidR="00026441" w:rsidRPr="00421D8E" w:rsidTr="009F6A76">
        <w:trPr>
          <w:trHeight w:val="402"/>
        </w:trPr>
        <w:tc>
          <w:tcPr>
            <w:tcW w:w="630" w:type="dxa"/>
            <w:tcBorders>
              <w:top w:val="single" w:sz="6" w:space="0" w:color="auto"/>
              <w:left w:val="single" w:sz="6" w:space="0" w:color="auto"/>
              <w:bottom w:val="single" w:sz="6" w:space="0" w:color="auto"/>
            </w:tcBorders>
          </w:tcPr>
          <w:p w:rsidR="00026441" w:rsidRPr="00421D8E" w:rsidRDefault="00026441" w:rsidP="009F6A76">
            <w:pPr>
              <w:spacing w:line="360" w:lineRule="auto"/>
              <w:rPr>
                <w:sz w:val="22"/>
                <w:szCs w:val="22"/>
              </w:rPr>
            </w:pPr>
            <w:r w:rsidRPr="00421D8E">
              <w:rPr>
                <w:sz w:val="22"/>
                <w:szCs w:val="22"/>
              </w:rPr>
              <w:t>5.</w:t>
            </w:r>
          </w:p>
        </w:tc>
        <w:tc>
          <w:tcPr>
            <w:tcW w:w="2970" w:type="dxa"/>
            <w:tcBorders>
              <w:top w:val="single" w:sz="6" w:space="0" w:color="auto"/>
              <w:left w:val="single" w:sz="6" w:space="0" w:color="auto"/>
              <w:bottom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bottom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r w:rsidR="00026441" w:rsidRPr="00421D8E" w:rsidTr="009F6A76">
        <w:trPr>
          <w:trHeight w:val="402"/>
        </w:trPr>
        <w:tc>
          <w:tcPr>
            <w:tcW w:w="630" w:type="dxa"/>
            <w:tcBorders>
              <w:top w:val="single" w:sz="6" w:space="0" w:color="auto"/>
              <w:left w:val="single" w:sz="6" w:space="0" w:color="auto"/>
              <w:bottom w:val="single" w:sz="6" w:space="0" w:color="auto"/>
            </w:tcBorders>
          </w:tcPr>
          <w:p w:rsidR="00026441" w:rsidRPr="00421D8E" w:rsidRDefault="00026441" w:rsidP="009F6A76">
            <w:pPr>
              <w:spacing w:line="360" w:lineRule="auto"/>
              <w:rPr>
                <w:sz w:val="22"/>
                <w:szCs w:val="22"/>
              </w:rPr>
            </w:pPr>
            <w:r w:rsidRPr="00421D8E">
              <w:rPr>
                <w:sz w:val="22"/>
                <w:szCs w:val="22"/>
              </w:rPr>
              <w:t>6.</w:t>
            </w:r>
          </w:p>
        </w:tc>
        <w:tc>
          <w:tcPr>
            <w:tcW w:w="2970" w:type="dxa"/>
            <w:tcBorders>
              <w:top w:val="single" w:sz="6" w:space="0" w:color="auto"/>
              <w:left w:val="single" w:sz="6" w:space="0" w:color="auto"/>
              <w:bottom w:val="single" w:sz="6" w:space="0" w:color="auto"/>
            </w:tcBorders>
          </w:tcPr>
          <w:p w:rsidR="00026441" w:rsidRPr="00421D8E" w:rsidRDefault="00026441" w:rsidP="009F6A76">
            <w:pPr>
              <w:spacing w:line="360" w:lineRule="auto"/>
              <w:rPr>
                <w:sz w:val="22"/>
                <w:szCs w:val="22"/>
              </w:rPr>
            </w:pPr>
          </w:p>
        </w:tc>
        <w:tc>
          <w:tcPr>
            <w:tcW w:w="2250" w:type="dxa"/>
            <w:tcBorders>
              <w:top w:val="single" w:sz="6" w:space="0" w:color="auto"/>
              <w:left w:val="single" w:sz="6" w:space="0" w:color="auto"/>
              <w:bottom w:val="single" w:sz="6" w:space="0" w:color="auto"/>
              <w:right w:val="single" w:sz="4" w:space="0" w:color="auto"/>
            </w:tcBorders>
          </w:tcPr>
          <w:p w:rsidR="00026441" w:rsidRPr="00421D8E" w:rsidRDefault="00026441" w:rsidP="009F6A76">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026441" w:rsidRPr="00421D8E" w:rsidRDefault="00026441" w:rsidP="009F6A76">
            <w:pPr>
              <w:spacing w:line="360" w:lineRule="auto"/>
              <w:rPr>
                <w:sz w:val="22"/>
                <w:szCs w:val="22"/>
              </w:rPr>
            </w:pPr>
          </w:p>
        </w:tc>
      </w:tr>
    </w:tbl>
    <w:p w:rsidR="00026441" w:rsidRPr="00421D8E" w:rsidRDefault="00026441" w:rsidP="00026441">
      <w:pPr>
        <w:spacing w:line="360" w:lineRule="auto"/>
        <w:jc w:val="both"/>
        <w:rPr>
          <w:sz w:val="22"/>
          <w:szCs w:val="22"/>
        </w:rPr>
      </w:pPr>
    </w:p>
    <w:p w:rsidR="00026441" w:rsidRPr="00421D8E" w:rsidRDefault="00026441" w:rsidP="00026441">
      <w:pPr>
        <w:spacing w:line="360" w:lineRule="auto"/>
        <w:ind w:hanging="450"/>
        <w:jc w:val="both"/>
        <w:rPr>
          <w:b/>
          <w:bCs/>
          <w:i/>
          <w:iCs/>
          <w:sz w:val="22"/>
          <w:szCs w:val="22"/>
        </w:rPr>
      </w:pPr>
      <w:proofErr w:type="gramStart"/>
      <w:r w:rsidRPr="00421D8E">
        <w:rPr>
          <w:sz w:val="22"/>
          <w:szCs w:val="22"/>
        </w:rPr>
        <w:t>2.0  We</w:t>
      </w:r>
      <w:proofErr w:type="gramEnd"/>
      <w:r w:rsidRPr="00421D8E">
        <w:rPr>
          <w:b/>
          <w:bCs/>
          <w:i/>
          <w:iCs/>
          <w:sz w:val="22"/>
          <w:szCs w:val="22"/>
        </w:rPr>
        <w:t xml:space="preserve"> hereby declare that, in the event of award of Contract on us, we would not subcontract  any portion of Installation Services under Part II of the Contract (Supply of Installation Services) and </w:t>
      </w:r>
      <w:r w:rsidRPr="00421D8E">
        <w:rPr>
          <w:b/>
          <w:bCs/>
          <w:i/>
          <w:iCs/>
          <w:sz w:val="22"/>
          <w:szCs w:val="22"/>
        </w:rPr>
        <w:lastRenderedPageBreak/>
        <w:t xml:space="preserve">any  major item other than those mentioned above under Part I of the Contract (Supply of Plant) without the prior approval of Employer as per the provisions of the Contract. We understand </w:t>
      </w:r>
      <w:proofErr w:type="gramStart"/>
      <w:r w:rsidRPr="00421D8E">
        <w:rPr>
          <w:b/>
          <w:bCs/>
          <w:i/>
          <w:iCs/>
          <w:sz w:val="22"/>
          <w:szCs w:val="22"/>
        </w:rPr>
        <w:t>that  for</w:t>
      </w:r>
      <w:proofErr w:type="gramEnd"/>
      <w:r w:rsidRPr="00421D8E">
        <w:rPr>
          <w:b/>
          <w:bCs/>
          <w:i/>
          <w:iCs/>
          <w:sz w:val="22"/>
          <w:szCs w:val="22"/>
        </w:rPr>
        <w:t xml:space="preserve">  subcontract related to hiring of </w:t>
      </w:r>
      <w:proofErr w:type="spellStart"/>
      <w:r w:rsidRPr="00421D8E">
        <w:rPr>
          <w:b/>
          <w:bCs/>
          <w:i/>
          <w:iCs/>
          <w:sz w:val="22"/>
          <w:szCs w:val="22"/>
        </w:rPr>
        <w:t>labour</w:t>
      </w:r>
      <w:proofErr w:type="spellEnd"/>
      <w:r w:rsidRPr="00421D8E">
        <w:rPr>
          <w:b/>
          <w:bCs/>
          <w:i/>
          <w:iCs/>
          <w:sz w:val="22"/>
          <w:szCs w:val="22"/>
        </w:rPr>
        <w:t>, prior approval of the Employer is not required.</w:t>
      </w:r>
    </w:p>
    <w:p w:rsidR="00B33455" w:rsidRPr="00421D8E" w:rsidRDefault="00B33455" w:rsidP="00026441">
      <w:pPr>
        <w:spacing w:line="360" w:lineRule="auto"/>
        <w:ind w:hanging="450"/>
        <w:jc w:val="both"/>
        <w:rPr>
          <w:b/>
          <w:bCs/>
          <w:i/>
          <w:iCs/>
          <w:sz w:val="22"/>
          <w:szCs w:val="22"/>
        </w:rPr>
      </w:pPr>
    </w:p>
    <w:p w:rsidR="00B33455" w:rsidRPr="00421D8E" w:rsidRDefault="00B33455" w:rsidP="00026441">
      <w:pPr>
        <w:spacing w:line="360" w:lineRule="auto"/>
        <w:ind w:hanging="450"/>
        <w:jc w:val="both"/>
        <w:rPr>
          <w:b/>
          <w:bCs/>
          <w:i/>
          <w:iCs/>
          <w:sz w:val="22"/>
          <w:szCs w:val="22"/>
        </w:rPr>
      </w:pPr>
      <w:r w:rsidRPr="00421D8E">
        <w:rPr>
          <w:b/>
          <w:bCs/>
          <w:i/>
          <w:iCs/>
          <w:sz w:val="22"/>
          <w:szCs w:val="22"/>
        </w:rPr>
        <w:t xml:space="preserve">3.0 We hereby declare </w:t>
      </w:r>
      <w:r w:rsidR="00E57C71" w:rsidRPr="00421D8E">
        <w:rPr>
          <w:b/>
          <w:bCs/>
          <w:i/>
          <w:iCs/>
          <w:sz w:val="22"/>
          <w:szCs w:val="22"/>
        </w:rPr>
        <w:t>that</w:t>
      </w:r>
      <w:r w:rsidRPr="00421D8E">
        <w:rPr>
          <w:b/>
          <w:bCs/>
          <w:i/>
          <w:iCs/>
          <w:sz w:val="22"/>
          <w:szCs w:val="22"/>
        </w:rPr>
        <w:t xml:space="preserve"> total local content that will be sourced in the bid is more than 50% of the total content required under the project.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autoSpaceDE w:val="0"/>
        <w:autoSpaceDN w:val="0"/>
        <w:adjustRightInd w:val="0"/>
        <w:spacing w:line="276" w:lineRule="auto"/>
        <w:rPr>
          <w:color w:val="000000"/>
          <w:highlight w:val="cyan"/>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spacing w:line="360" w:lineRule="auto"/>
        <w:ind w:hanging="450"/>
        <w:jc w:val="both"/>
        <w:rPr>
          <w:sz w:val="22"/>
          <w:szCs w:val="22"/>
        </w:rPr>
      </w:pPr>
    </w:p>
    <w:p w:rsidR="00026441" w:rsidRPr="00421D8E" w:rsidRDefault="00026441">
      <w:pPr>
        <w:rPr>
          <w:b/>
          <w:sz w:val="36"/>
        </w:rPr>
      </w:pPr>
    </w:p>
    <w:p w:rsidR="00026441" w:rsidRPr="00421D8E" w:rsidRDefault="00026441">
      <w:pPr>
        <w:rPr>
          <w:b/>
          <w:sz w:val="36"/>
        </w:rPr>
      </w:pPr>
      <w:r w:rsidRPr="00421D8E">
        <w:br w:type="page"/>
      </w:r>
    </w:p>
    <w:p w:rsidR="003675FE" w:rsidRPr="00421D8E" w:rsidRDefault="003675FE" w:rsidP="00026441">
      <w:pPr>
        <w:jc w:val="right"/>
      </w:pPr>
    </w:p>
    <w:p w:rsidR="00026441" w:rsidRPr="00421D8E" w:rsidRDefault="003675FE" w:rsidP="000E0D0E">
      <w:pPr>
        <w:pStyle w:val="Heading2"/>
        <w:jc w:val="right"/>
        <w:rPr>
          <w:rFonts w:ascii="Times New Roman" w:hAnsi="Times New Roman"/>
        </w:rPr>
      </w:pPr>
      <w:r w:rsidRPr="00421D8E">
        <w:rPr>
          <w:rFonts w:ascii="Times New Roman" w:hAnsi="Times New Roman"/>
        </w:rPr>
        <w:tab/>
      </w:r>
      <w:bookmarkStart w:id="548" w:name="_Toc87612322"/>
      <w:bookmarkStart w:id="549" w:name="_Toc88216157"/>
      <w:bookmarkStart w:id="550" w:name="_Toc88492311"/>
      <w:r w:rsidR="00026441" w:rsidRPr="00421D8E">
        <w:rPr>
          <w:rFonts w:ascii="Times New Roman" w:hAnsi="Times New Roman"/>
        </w:rPr>
        <w:t>Form 11</w:t>
      </w:r>
      <w:bookmarkEnd w:id="548"/>
      <w:bookmarkEnd w:id="549"/>
      <w:bookmarkEnd w:id="550"/>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E0D0E">
      <w:pPr>
        <w:pStyle w:val="Heading3"/>
        <w:jc w:val="center"/>
      </w:pPr>
      <w:bookmarkStart w:id="551" w:name="_Toc87612323"/>
      <w:bookmarkStart w:id="552" w:name="_Toc88216158"/>
      <w:bookmarkStart w:id="553" w:name="_Toc88492312"/>
      <w:r w:rsidRPr="00421D8E">
        <w:rPr>
          <w:b/>
          <w:bCs/>
        </w:rPr>
        <w:t>Format of Undertaking on Compliance of Terms &amp; Conditions of the Bidding Documents including Scope of Work and other related requirements</w:t>
      </w:r>
      <w:bookmarkEnd w:id="551"/>
      <w:bookmarkEnd w:id="552"/>
      <w:bookmarkEnd w:id="553"/>
    </w:p>
    <w:p w:rsidR="00026441" w:rsidRPr="00421D8E" w:rsidRDefault="00026441" w:rsidP="00026441">
      <w:pPr>
        <w:tabs>
          <w:tab w:val="center" w:pos="4680"/>
        </w:tabs>
        <w:suppressAutoHyphens/>
        <w:spacing w:line="259" w:lineRule="auto"/>
        <w:rPr>
          <w:rFonts w:eastAsia="Calibri"/>
          <w:szCs w:val="22"/>
          <w:lang w:val="en-IN"/>
        </w:rPr>
      </w:pPr>
    </w:p>
    <w:p w:rsidR="00026441" w:rsidRPr="00421D8E" w:rsidRDefault="00026441" w:rsidP="00026441">
      <w:pPr>
        <w:jc w:val="center"/>
        <w:rPr>
          <w:u w:val="single"/>
        </w:rPr>
      </w:pPr>
      <w:r w:rsidRPr="00421D8E">
        <w:rPr>
          <w:u w:val="single"/>
        </w:rPr>
        <w:t>UNDERTAKING ON COMPLIANCE OF RFB TERMS &amp; CONDITIONS AND OTHER REQUIREMENTS</w:t>
      </w:r>
    </w:p>
    <w:p w:rsidR="00026441" w:rsidRPr="00421D8E" w:rsidRDefault="00026441" w:rsidP="00026441">
      <w:pPr>
        <w:jc w:val="center"/>
        <w:rPr>
          <w:u w:val="single"/>
        </w:rPr>
      </w:pPr>
    </w:p>
    <w:p w:rsidR="00026441" w:rsidRPr="00421D8E" w:rsidRDefault="00026441" w:rsidP="00026441">
      <w:pPr>
        <w:widowControl w:val="0"/>
        <w:overflowPunct w:val="0"/>
        <w:autoSpaceDE w:val="0"/>
        <w:autoSpaceDN w:val="0"/>
        <w:adjustRightInd w:val="0"/>
        <w:spacing w:line="299" w:lineRule="auto"/>
        <w:ind w:right="4"/>
        <w:jc w:val="center"/>
        <w:rPr>
          <w:b/>
          <w:bCs/>
        </w:rPr>
      </w:pPr>
      <w:r w:rsidRPr="00421D8E">
        <w:rPr>
          <w:b/>
          <w:bCs/>
        </w:rPr>
        <w:t xml:space="preserve">(To be submitted </w:t>
      </w:r>
      <w:r w:rsidRPr="006639BF">
        <w:rPr>
          <w:b/>
          <w:bCs/>
        </w:rPr>
        <w:t xml:space="preserve">on </w:t>
      </w:r>
      <w:proofErr w:type="spellStart"/>
      <w:r w:rsidR="006639BF" w:rsidRPr="006639BF">
        <w:rPr>
          <w:b/>
          <w:i/>
        </w:rPr>
        <w:t>Rs</w:t>
      </w:r>
      <w:proofErr w:type="spellEnd"/>
      <w:r w:rsidR="006639BF" w:rsidRPr="006639BF">
        <w:rPr>
          <w:b/>
          <w:i/>
        </w:rPr>
        <w:t xml:space="preserve"> 1000/- </w:t>
      </w:r>
      <w:r w:rsidRPr="006639BF">
        <w:rPr>
          <w:b/>
          <w:bCs/>
        </w:rPr>
        <w:t>S</w:t>
      </w:r>
      <w:r w:rsidRPr="00421D8E">
        <w:rPr>
          <w:b/>
          <w:bCs/>
        </w:rPr>
        <w:t>tamp paper issued in the State where Bidder’s office is located, duly signed by the authorized signatory)</w:t>
      </w:r>
    </w:p>
    <w:p w:rsidR="00026441" w:rsidRPr="00421D8E" w:rsidRDefault="00026441" w:rsidP="00026441">
      <w:pPr>
        <w:widowControl w:val="0"/>
        <w:overflowPunct w:val="0"/>
        <w:autoSpaceDE w:val="0"/>
        <w:autoSpaceDN w:val="0"/>
        <w:adjustRightInd w:val="0"/>
        <w:spacing w:line="299" w:lineRule="auto"/>
        <w:ind w:right="4"/>
        <w:rPr>
          <w:b/>
          <w:bCs/>
        </w:rPr>
      </w:pPr>
    </w:p>
    <w:p w:rsidR="00026441" w:rsidRPr="00421D8E" w:rsidRDefault="00026441" w:rsidP="00026441">
      <w:pPr>
        <w:widowControl w:val="0"/>
        <w:autoSpaceDE w:val="0"/>
        <w:autoSpaceDN w:val="0"/>
        <w:adjustRightInd w:val="0"/>
        <w:ind w:left="100"/>
        <w:jc w:val="both"/>
      </w:pPr>
      <w:r w:rsidRPr="00421D8E">
        <w:t>I/We hereby undertake that I/We have examined/ perused, studied and understood the Request For Bid (RFB) Document in respect of RFB  no</w:t>
      </w:r>
      <w:r w:rsidRPr="00421D8E">
        <w:rPr>
          <w:highlight w:val="yellow"/>
        </w:rPr>
        <w:t>. _____________________</w:t>
      </w:r>
      <w:r w:rsidRPr="00421D8E">
        <w:t xml:space="preserve">dated </w:t>
      </w:r>
      <w:r w:rsidRPr="00421D8E">
        <w:rPr>
          <w:highlight w:val="yellow"/>
        </w:rPr>
        <w:t>__________</w:t>
      </w:r>
      <w:r w:rsidRPr="00421D8E">
        <w:t>and any corrigendum/ addendum/ clarification etc. thereto completely and have submitted my/our Proposal/ Bid in pursuance to the said RFB document for [insert Package Name/ Contract Title].</w:t>
      </w:r>
    </w:p>
    <w:p w:rsidR="00026441" w:rsidRPr="00421D8E" w:rsidRDefault="00026441" w:rsidP="00026441">
      <w:pPr>
        <w:widowControl w:val="0"/>
        <w:autoSpaceDE w:val="0"/>
        <w:autoSpaceDN w:val="0"/>
        <w:adjustRightInd w:val="0"/>
        <w:spacing w:line="211" w:lineRule="exact"/>
        <w:jc w:val="both"/>
      </w:pPr>
    </w:p>
    <w:p w:rsidR="00026441" w:rsidRPr="00421D8E" w:rsidRDefault="00026441" w:rsidP="00026441">
      <w:pPr>
        <w:widowControl w:val="0"/>
        <w:overflowPunct w:val="0"/>
        <w:autoSpaceDE w:val="0"/>
        <w:autoSpaceDN w:val="0"/>
        <w:adjustRightInd w:val="0"/>
        <w:spacing w:line="254" w:lineRule="auto"/>
        <w:ind w:left="100"/>
        <w:jc w:val="both"/>
      </w:pPr>
      <w:r w:rsidRPr="00421D8E">
        <w:t xml:space="preserve">I/We hereby undertake that I/We understand that the scope of Services and other related requirement under and in pursuance </w:t>
      </w:r>
      <w:proofErr w:type="gramStart"/>
      <w:r w:rsidRPr="00421D8E">
        <w:t>of  this</w:t>
      </w:r>
      <w:proofErr w:type="gramEnd"/>
      <w:r w:rsidRPr="00421D8E">
        <w:t xml:space="preserve"> RFB are  indicative only and not exhaustive in any manner. I/We understand that the scope of Services may undergo changes as per emerging requirements of </w:t>
      </w:r>
      <w:proofErr w:type="gramStart"/>
      <w:r w:rsidRPr="00421D8E">
        <w:rPr>
          <w:highlight w:val="yellow"/>
        </w:rPr>
        <w:t>[ Utility</w:t>
      </w:r>
      <w:proofErr w:type="gramEnd"/>
      <w:r w:rsidRPr="00421D8E">
        <w:rPr>
          <w:highlight w:val="yellow"/>
        </w:rPr>
        <w:t xml:space="preserve">/ </w:t>
      </w:r>
      <w:proofErr w:type="spellStart"/>
      <w:r w:rsidRPr="00421D8E">
        <w:rPr>
          <w:highlight w:val="yellow"/>
        </w:rPr>
        <w:t>Discom</w:t>
      </w:r>
      <w:proofErr w:type="spellEnd"/>
      <w:r w:rsidRPr="00421D8E">
        <w:rPr>
          <w:highlight w:val="yellow"/>
        </w:rPr>
        <w:t xml:space="preserve"> Name]</w:t>
      </w:r>
      <w:r w:rsidRPr="00421D8E">
        <w:t xml:space="preserve"> as specified in the RFB document.</w:t>
      </w:r>
    </w:p>
    <w:p w:rsidR="00026441" w:rsidRPr="00421D8E" w:rsidRDefault="00026441" w:rsidP="00026441">
      <w:pPr>
        <w:widowControl w:val="0"/>
        <w:autoSpaceDE w:val="0"/>
        <w:autoSpaceDN w:val="0"/>
        <w:adjustRightInd w:val="0"/>
        <w:spacing w:line="192" w:lineRule="exact"/>
        <w:jc w:val="both"/>
      </w:pPr>
    </w:p>
    <w:p w:rsidR="00026441" w:rsidRPr="00421D8E" w:rsidRDefault="00026441" w:rsidP="00026441">
      <w:pPr>
        <w:widowControl w:val="0"/>
        <w:overflowPunct w:val="0"/>
        <w:autoSpaceDE w:val="0"/>
        <w:autoSpaceDN w:val="0"/>
        <w:adjustRightInd w:val="0"/>
        <w:spacing w:line="263" w:lineRule="auto"/>
        <w:ind w:left="100"/>
        <w:jc w:val="both"/>
      </w:pPr>
      <w:r w:rsidRPr="00421D8E">
        <w:t xml:space="preserve">I/We hereby undertake that we shall comply with the scope of Services and other related requirements and </w:t>
      </w:r>
      <w:proofErr w:type="gramStart"/>
      <w:r w:rsidRPr="00421D8E">
        <w:t>the  terms</w:t>
      </w:r>
      <w:proofErr w:type="gramEnd"/>
      <w:r w:rsidRPr="00421D8E">
        <w:t xml:space="preserve"> and conditions specified in  the RFB document completely and except as mentioned in the Form 12 (Alternative, Deviations and Exceptions to the Provisions) hereof, we have no deviations and/or submissions and/or clarifications, whatsoever of any manner and/or sort and/or kind in this regard.</w:t>
      </w:r>
    </w:p>
    <w:p w:rsidR="00026441" w:rsidRPr="00421D8E" w:rsidRDefault="00026441" w:rsidP="00026441">
      <w:pPr>
        <w:widowControl w:val="0"/>
        <w:autoSpaceDE w:val="0"/>
        <w:autoSpaceDN w:val="0"/>
        <w:adjustRightInd w:val="0"/>
        <w:spacing w:line="181" w:lineRule="exact"/>
        <w:jc w:val="both"/>
      </w:pPr>
    </w:p>
    <w:p w:rsidR="00026441" w:rsidRPr="00421D8E" w:rsidRDefault="00026441" w:rsidP="00026441">
      <w:pPr>
        <w:widowControl w:val="0"/>
        <w:overflowPunct w:val="0"/>
        <w:autoSpaceDE w:val="0"/>
        <w:autoSpaceDN w:val="0"/>
        <w:adjustRightInd w:val="0"/>
        <w:spacing w:line="260" w:lineRule="auto"/>
        <w:ind w:left="100"/>
        <w:jc w:val="both"/>
      </w:pPr>
      <w:r w:rsidRPr="00421D8E">
        <w:t>I/We hereby undertake to provide any further clarifications, details, documents etc. as may be required without changing the substance of our Proposal.</w:t>
      </w:r>
    </w:p>
    <w:p w:rsidR="00026441" w:rsidRPr="00421D8E" w:rsidRDefault="00026441" w:rsidP="00026441">
      <w:pPr>
        <w:widowControl w:val="0"/>
        <w:autoSpaceDE w:val="0"/>
        <w:autoSpaceDN w:val="0"/>
        <w:adjustRightInd w:val="0"/>
        <w:spacing w:line="191" w:lineRule="exact"/>
        <w:jc w:val="both"/>
      </w:pPr>
    </w:p>
    <w:p w:rsidR="00026441" w:rsidRPr="00421D8E" w:rsidRDefault="00026441" w:rsidP="00026441">
      <w:pPr>
        <w:widowControl w:val="0"/>
        <w:overflowPunct w:val="0"/>
        <w:autoSpaceDE w:val="0"/>
        <w:autoSpaceDN w:val="0"/>
        <w:adjustRightInd w:val="0"/>
        <w:spacing w:line="251" w:lineRule="auto"/>
        <w:ind w:left="100"/>
        <w:jc w:val="both"/>
      </w:pPr>
      <w:r w:rsidRPr="00421D8E">
        <w:t>I/We understand that the [</w:t>
      </w:r>
      <w:r w:rsidRPr="00421D8E">
        <w:rPr>
          <w:highlight w:val="yellow"/>
        </w:rPr>
        <w:t>Utility/</w:t>
      </w:r>
      <w:proofErr w:type="spellStart"/>
      <w:r w:rsidRPr="00421D8E">
        <w:rPr>
          <w:highlight w:val="yellow"/>
        </w:rPr>
        <w:t>Discom</w:t>
      </w:r>
      <w:proofErr w:type="spellEnd"/>
      <w:r w:rsidRPr="00421D8E">
        <w:rPr>
          <w:highlight w:val="yellow"/>
        </w:rPr>
        <w:t xml:space="preserve"> Name</w:t>
      </w:r>
      <w:r w:rsidRPr="00421D8E">
        <w:t>] reserves the right to float a separate Request For Bid/ Notice Inviting Tender/ Invitation for Bids for the scope of Work and related requirements as covered under this RFB, irrespective of the outcome of this RFB, and I/We hereby undertake that we have no objection for the same. I/We understand that in such a case, I/We shall bid separately in response to such Request For Bid/ Notice Inviting Tender/ Invitation for Bids, and in no case our bid/ Proposal in response to this RFB shall be deemed as a Proposal/ Bid in response to such Request For Bid/ Notice Inviting Tender/ Invitation for Bids.</w:t>
      </w:r>
    </w:p>
    <w:p w:rsidR="00026441" w:rsidRPr="00421D8E" w:rsidRDefault="00026441" w:rsidP="00026441">
      <w:pPr>
        <w:widowControl w:val="0"/>
        <w:autoSpaceDE w:val="0"/>
        <w:autoSpaceDN w:val="0"/>
        <w:adjustRightInd w:val="0"/>
        <w:spacing w:line="194" w:lineRule="exact"/>
        <w:jc w:val="both"/>
      </w:pPr>
    </w:p>
    <w:p w:rsidR="00026441" w:rsidRPr="00421D8E" w:rsidRDefault="00026441" w:rsidP="00026441">
      <w:pPr>
        <w:widowControl w:val="0"/>
        <w:overflowPunct w:val="0"/>
        <w:autoSpaceDE w:val="0"/>
        <w:autoSpaceDN w:val="0"/>
        <w:adjustRightInd w:val="0"/>
        <w:spacing w:line="260" w:lineRule="auto"/>
        <w:ind w:left="100"/>
        <w:jc w:val="both"/>
      </w:pPr>
      <w:r w:rsidRPr="00421D8E">
        <w:t>I/We hereby undertake to provide the Plant and Installation Services and undertake to be the single point of contact for [</w:t>
      </w:r>
      <w:r w:rsidRPr="00421D8E">
        <w:rPr>
          <w:highlight w:val="yellow"/>
        </w:rPr>
        <w:t>Utility/</w:t>
      </w:r>
      <w:proofErr w:type="spellStart"/>
      <w:r w:rsidRPr="00421D8E">
        <w:rPr>
          <w:highlight w:val="yellow"/>
        </w:rPr>
        <w:t>Discom</w:t>
      </w:r>
      <w:proofErr w:type="spellEnd"/>
      <w:r w:rsidRPr="00421D8E">
        <w:rPr>
          <w:highlight w:val="yellow"/>
        </w:rPr>
        <w:t xml:space="preserve"> Name</w:t>
      </w:r>
      <w:r w:rsidRPr="00421D8E">
        <w:t xml:space="preserve">] for complete Scope of </w:t>
      </w:r>
      <w:proofErr w:type="gramStart"/>
      <w:r w:rsidRPr="00421D8E">
        <w:t>Work  and</w:t>
      </w:r>
      <w:proofErr w:type="gramEnd"/>
      <w:r w:rsidRPr="00421D8E">
        <w:t xml:space="preserve"> related </w:t>
      </w:r>
      <w:r w:rsidRPr="00421D8E">
        <w:lastRenderedPageBreak/>
        <w:t>requirements as per the terms and conditions and as specified in this RFB document.</w:t>
      </w:r>
    </w:p>
    <w:p w:rsidR="00026441" w:rsidRPr="00421D8E" w:rsidRDefault="00026441" w:rsidP="00026441">
      <w:pPr>
        <w:widowControl w:val="0"/>
        <w:autoSpaceDE w:val="0"/>
        <w:autoSpaceDN w:val="0"/>
        <w:adjustRightInd w:val="0"/>
        <w:spacing w:line="191" w:lineRule="exact"/>
        <w:jc w:val="both"/>
      </w:pPr>
    </w:p>
    <w:p w:rsidR="00026441" w:rsidRPr="00421D8E" w:rsidRDefault="00026441" w:rsidP="00026441">
      <w:pPr>
        <w:widowControl w:val="0"/>
        <w:overflowPunct w:val="0"/>
        <w:autoSpaceDE w:val="0"/>
        <w:autoSpaceDN w:val="0"/>
        <w:adjustRightInd w:val="0"/>
        <w:spacing w:line="251" w:lineRule="auto"/>
        <w:jc w:val="both"/>
      </w:pPr>
      <w:r w:rsidRPr="00421D8E">
        <w:t xml:space="preserve">I/We hereby undertake that except as mentioned in the Form 12 (Alternative, Deviations and Exceptions to the Provisions) hereof, my/our bid is/ deemed to be   as per the RFB document and </w:t>
      </w:r>
      <w:proofErr w:type="gramStart"/>
      <w:r w:rsidRPr="00421D8E">
        <w:t>is  accordingly</w:t>
      </w:r>
      <w:proofErr w:type="gramEnd"/>
      <w:r w:rsidRPr="00421D8E">
        <w:t xml:space="preserve"> submitted to the </w:t>
      </w:r>
      <w:r w:rsidRPr="00421D8E">
        <w:rPr>
          <w:highlight w:val="yellow"/>
        </w:rPr>
        <w:t>[Utility/</w:t>
      </w:r>
      <w:proofErr w:type="spellStart"/>
      <w:r w:rsidRPr="00421D8E">
        <w:rPr>
          <w:highlight w:val="yellow"/>
        </w:rPr>
        <w:t>Discom</w:t>
      </w:r>
      <w:proofErr w:type="spellEnd"/>
      <w:r w:rsidRPr="00421D8E">
        <w:rPr>
          <w:highlight w:val="yellow"/>
        </w:rPr>
        <w:t xml:space="preserve"> Name</w:t>
      </w:r>
      <w:r w:rsidRPr="00421D8E">
        <w:t xml:space="preserve">]. In case of a failure to comply and/or </w:t>
      </w:r>
      <w:r w:rsidRPr="00421D8E">
        <w:rPr>
          <w:highlight w:val="yellow"/>
        </w:rPr>
        <w:t>variation [Uti</w:t>
      </w:r>
      <w:r w:rsidR="00B72B6F" w:rsidRPr="00421D8E">
        <w:rPr>
          <w:highlight w:val="yellow"/>
        </w:rPr>
        <w:t>l</w:t>
      </w:r>
      <w:r w:rsidRPr="00421D8E">
        <w:rPr>
          <w:highlight w:val="yellow"/>
        </w:rPr>
        <w:t>i</w:t>
      </w:r>
      <w:r w:rsidR="00B72B6F" w:rsidRPr="00421D8E">
        <w:rPr>
          <w:highlight w:val="yellow"/>
        </w:rPr>
        <w:t>ty</w:t>
      </w:r>
      <w:r w:rsidRPr="00421D8E">
        <w:rPr>
          <w:highlight w:val="yellow"/>
        </w:rPr>
        <w:t>/</w:t>
      </w:r>
      <w:proofErr w:type="spellStart"/>
      <w:r w:rsidRPr="00421D8E">
        <w:rPr>
          <w:highlight w:val="yellow"/>
        </w:rPr>
        <w:t>Discom</w:t>
      </w:r>
      <w:proofErr w:type="spellEnd"/>
      <w:r w:rsidRPr="00421D8E">
        <w:rPr>
          <w:highlight w:val="yellow"/>
        </w:rPr>
        <w:t xml:space="preserve"> Name</w:t>
      </w:r>
      <w:r w:rsidRPr="00421D8E">
        <w:t>] has the sole discretion not to consider or disqualify my/our Proposal/ bid for the aforementioned RFB and I/We shall be not have any claim of any sort/kind/form on the same.</w:t>
      </w:r>
    </w:p>
    <w:p w:rsidR="00026441" w:rsidRPr="00421D8E" w:rsidRDefault="00026441" w:rsidP="00026441">
      <w:pPr>
        <w:widowControl w:val="0"/>
        <w:autoSpaceDE w:val="0"/>
        <w:autoSpaceDN w:val="0"/>
        <w:adjustRightInd w:val="0"/>
        <w:spacing w:line="194" w:lineRule="exact"/>
        <w:jc w:val="both"/>
      </w:pPr>
    </w:p>
    <w:p w:rsidR="00026441" w:rsidRPr="00421D8E" w:rsidRDefault="00026441" w:rsidP="00026441">
      <w:pPr>
        <w:widowControl w:val="0"/>
        <w:autoSpaceDE w:val="0"/>
        <w:autoSpaceDN w:val="0"/>
        <w:adjustRightInd w:val="0"/>
        <w:jc w:val="both"/>
      </w:pPr>
      <w:r w:rsidRPr="00421D8E">
        <w:t xml:space="preserve">I/We agree to be bound by our Proposal for the period of validity as specified in  and required as per Section 3 of RFB document and it shall remain binding upon us and may be accepted at any time before the expiration of that validity period as may be extended by us. </w:t>
      </w:r>
    </w:p>
    <w:p w:rsidR="00026441" w:rsidRPr="00421D8E" w:rsidRDefault="00026441" w:rsidP="00026441">
      <w:pPr>
        <w:widowControl w:val="0"/>
        <w:autoSpaceDE w:val="0"/>
        <w:autoSpaceDN w:val="0"/>
        <w:adjustRightInd w:val="0"/>
        <w:jc w:val="both"/>
      </w:pPr>
    </w:p>
    <w:p w:rsidR="00026441" w:rsidRPr="00421D8E" w:rsidRDefault="00026441" w:rsidP="00026441">
      <w:pPr>
        <w:widowControl w:val="0"/>
        <w:overflowPunct w:val="0"/>
        <w:autoSpaceDE w:val="0"/>
        <w:autoSpaceDN w:val="0"/>
        <w:adjustRightInd w:val="0"/>
        <w:spacing w:line="254" w:lineRule="auto"/>
        <w:ind w:right="80"/>
        <w:jc w:val="both"/>
      </w:pPr>
      <w:r w:rsidRPr="00421D8E">
        <w:t xml:space="preserve">I/We hereby attach the duly signed and stamped RFB document as an unconditional acceptance and compliance of RFB specifications and terms &amp; conditions as part of the Technical Part of our </w:t>
      </w:r>
      <w:proofErr w:type="gramStart"/>
      <w:r w:rsidRPr="00421D8E">
        <w:t>Bid  without</w:t>
      </w:r>
      <w:proofErr w:type="gramEnd"/>
      <w:r w:rsidRPr="00421D8E">
        <w:t xml:space="preserve"> any deviations and/or submissions and/or clarifications of any manner and/or sort and/or kind in this regard, except as indicated in  Form 12 (Alternative, Deviations and Exceptions to the Provisions) hereof</w:t>
      </w:r>
      <w:r w:rsidRPr="00421D8E">
        <w:rPr>
          <w:strike/>
        </w:rPr>
        <w:t xml:space="preserve"> from my/our side.</w:t>
      </w:r>
    </w:p>
    <w:p w:rsidR="00026441" w:rsidRPr="00421D8E" w:rsidRDefault="00026441" w:rsidP="00026441">
      <w:pPr>
        <w:widowControl w:val="0"/>
        <w:autoSpaceDE w:val="0"/>
        <w:autoSpaceDN w:val="0"/>
        <w:adjustRightInd w:val="0"/>
        <w:spacing w:line="183" w:lineRule="exact"/>
        <w:jc w:val="both"/>
      </w:pPr>
    </w:p>
    <w:p w:rsidR="00026441" w:rsidRPr="00421D8E" w:rsidRDefault="00026441" w:rsidP="00026441">
      <w:pPr>
        <w:widowControl w:val="0"/>
        <w:overflowPunct w:val="0"/>
        <w:autoSpaceDE w:val="0"/>
        <w:autoSpaceDN w:val="0"/>
        <w:adjustRightInd w:val="0"/>
        <w:spacing w:line="249" w:lineRule="auto"/>
        <w:jc w:val="both"/>
        <w:rPr>
          <w:strike/>
        </w:rPr>
      </w:pPr>
      <w:r w:rsidRPr="00421D8E">
        <w:rPr>
          <w:b/>
          <w:bCs/>
        </w:rPr>
        <w:t xml:space="preserve">I/We understand that mentioning of any pre-requisites, presumptions, assumptions, hiding/ twisting/ deletion/ reduction/ manipulation/ disguising of Scope of Works and/or application features and/or infrastructure and/or project deliverables etc. in any form and/or by any means and/or under any head shall not be constituted as a part of the Bid/ Proposal  and in case of award of the Contract the same shall not be claimed by me/us while award and/or subsequently providing of Plant and Installation Services/ execution of work. The decision of </w:t>
      </w:r>
      <w:r w:rsidRPr="00421D8E">
        <w:rPr>
          <w:b/>
          <w:bCs/>
          <w:highlight w:val="yellow"/>
        </w:rPr>
        <w:t>[Utility/</w:t>
      </w:r>
      <w:proofErr w:type="spellStart"/>
      <w:r w:rsidRPr="00421D8E">
        <w:rPr>
          <w:highlight w:val="yellow"/>
        </w:rPr>
        <w:t>Discom</w:t>
      </w:r>
      <w:proofErr w:type="spellEnd"/>
      <w:r w:rsidRPr="00421D8E">
        <w:rPr>
          <w:highlight w:val="yellow"/>
        </w:rPr>
        <w:t xml:space="preserve"> Name</w:t>
      </w:r>
      <w:r w:rsidRPr="00421D8E">
        <w:t>]</w:t>
      </w:r>
      <w:r w:rsidRPr="00421D8E">
        <w:rPr>
          <w:b/>
          <w:bCs/>
        </w:rPr>
        <w:t xml:space="preserve"> on such issues shall be binding on me/us and the same shall not be arbitrated upon by me/us.     </w:t>
      </w:r>
    </w:p>
    <w:p w:rsidR="00026441" w:rsidRPr="00421D8E" w:rsidRDefault="00026441" w:rsidP="00026441">
      <w:pPr>
        <w:widowControl w:val="0"/>
        <w:autoSpaceDE w:val="0"/>
        <w:autoSpaceDN w:val="0"/>
        <w:adjustRightInd w:val="0"/>
        <w:spacing w:line="188" w:lineRule="exact"/>
        <w:jc w:val="both"/>
      </w:pPr>
    </w:p>
    <w:p w:rsidR="00026441" w:rsidRPr="00421D8E" w:rsidRDefault="00026441" w:rsidP="00026441">
      <w:pPr>
        <w:widowControl w:val="0"/>
        <w:overflowPunct w:val="0"/>
        <w:autoSpaceDE w:val="0"/>
        <w:autoSpaceDN w:val="0"/>
        <w:adjustRightInd w:val="0"/>
        <w:spacing w:line="299" w:lineRule="auto"/>
        <w:ind w:right="80"/>
        <w:jc w:val="both"/>
        <w:rPr>
          <w:b/>
          <w:bCs/>
        </w:rPr>
      </w:pPr>
      <w:r w:rsidRPr="00421D8E">
        <w:rPr>
          <w:b/>
          <w:bCs/>
        </w:rPr>
        <w:t>I/We hereby undertake that we abide by all the terms and conditions mentioned in the RFB document along with amendment/corrigendum/ clarification, if any, as confirmed herein</w:t>
      </w:r>
    </w:p>
    <w:p w:rsidR="00026441" w:rsidRPr="00421D8E" w:rsidRDefault="00026441" w:rsidP="00026441">
      <w:pPr>
        <w:widowControl w:val="0"/>
        <w:overflowPunct w:val="0"/>
        <w:autoSpaceDE w:val="0"/>
        <w:autoSpaceDN w:val="0"/>
        <w:adjustRightInd w:val="0"/>
        <w:spacing w:line="299" w:lineRule="auto"/>
        <w:ind w:right="80"/>
        <w:jc w:val="both"/>
      </w:pPr>
    </w:p>
    <w:p w:rsidR="00026441" w:rsidRPr="00421D8E" w:rsidRDefault="00026441" w:rsidP="00026441">
      <w:pPr>
        <w:widowControl w:val="0"/>
        <w:overflowPunct w:val="0"/>
        <w:autoSpaceDE w:val="0"/>
        <w:autoSpaceDN w:val="0"/>
        <w:adjustRightInd w:val="0"/>
        <w:spacing w:line="299" w:lineRule="auto"/>
        <w:ind w:right="80"/>
        <w:jc w:val="both"/>
      </w:pPr>
      <w:r w:rsidRPr="00421D8E">
        <w:t>We also confirm that in case any discrepancies/ inconsistencies and  deviations/ omissions/ reservations, except as indicated in  Form 12 (Alternative, Deviations and Exceptions to the Provisions) hereof, is observed in the online Price Part of our Bid, the same shall be deemed as withdrawn/rectified without any financial implication, whatsoever to [</w:t>
      </w:r>
      <w:r w:rsidRPr="00421D8E">
        <w:rPr>
          <w:highlight w:val="yellow"/>
        </w:rPr>
        <w:t xml:space="preserve">Utility/ </w:t>
      </w:r>
      <w:proofErr w:type="spellStart"/>
      <w:r w:rsidRPr="00421D8E">
        <w:rPr>
          <w:highlight w:val="yellow"/>
        </w:rPr>
        <w:t>Discom</w:t>
      </w:r>
      <w:proofErr w:type="spellEnd"/>
      <w:r w:rsidRPr="00421D8E">
        <w:rPr>
          <w:highlight w:val="yellow"/>
        </w:rPr>
        <w:t xml:space="preserve"> Name</w:t>
      </w:r>
      <w:r w:rsidRPr="00421D8E">
        <w:t xml:space="preserve">]. </w:t>
      </w:r>
    </w:p>
    <w:p w:rsidR="00026441" w:rsidRPr="00421D8E" w:rsidRDefault="00026441" w:rsidP="00026441">
      <w:pPr>
        <w:widowControl w:val="0"/>
        <w:autoSpaceDE w:val="0"/>
        <w:autoSpaceDN w:val="0"/>
        <w:adjustRightInd w:val="0"/>
        <w:spacing w:line="137" w:lineRule="exact"/>
        <w:jc w:val="both"/>
      </w:pPr>
    </w:p>
    <w:p w:rsidR="00026441" w:rsidRPr="00421D8E" w:rsidRDefault="00026441" w:rsidP="00026441">
      <w:pPr>
        <w:widowControl w:val="0"/>
        <w:overflowPunct w:val="0"/>
        <w:autoSpaceDE w:val="0"/>
        <w:autoSpaceDN w:val="0"/>
        <w:adjustRightInd w:val="0"/>
        <w:spacing w:line="254" w:lineRule="auto"/>
        <w:ind w:right="100"/>
        <w:jc w:val="both"/>
      </w:pPr>
      <w:r w:rsidRPr="00421D8E">
        <w:t xml:space="preserve">I/We understand that at any stage during the tenure of the Contract if it is found that any statement or document submitted by us is false/forged/invalid, </w:t>
      </w:r>
      <w:r w:rsidRPr="00421D8E">
        <w:rPr>
          <w:highlight w:val="yellow"/>
        </w:rPr>
        <w:t>[Utility/</w:t>
      </w:r>
      <w:proofErr w:type="spellStart"/>
      <w:r w:rsidRPr="00421D8E">
        <w:rPr>
          <w:highlight w:val="yellow"/>
        </w:rPr>
        <w:t>Discom</w:t>
      </w:r>
      <w:proofErr w:type="spellEnd"/>
      <w:r w:rsidRPr="00421D8E">
        <w:rPr>
          <w:highlight w:val="yellow"/>
        </w:rPr>
        <w:t xml:space="preserve"> Name</w:t>
      </w:r>
      <w:r w:rsidRPr="00421D8E">
        <w:t>] has discretion to terminate the Contract and get the Plant and Installation Services delivered / work done though third party.</w:t>
      </w:r>
    </w:p>
    <w:p w:rsidR="00026441" w:rsidRPr="00421D8E" w:rsidRDefault="00026441" w:rsidP="00026441">
      <w:pPr>
        <w:widowControl w:val="0"/>
        <w:autoSpaceDE w:val="0"/>
        <w:autoSpaceDN w:val="0"/>
        <w:adjustRightInd w:val="0"/>
        <w:spacing w:line="196" w:lineRule="exact"/>
        <w:jc w:val="both"/>
      </w:pPr>
    </w:p>
    <w:p w:rsidR="00026441" w:rsidRPr="00421D8E" w:rsidRDefault="00026441" w:rsidP="00026441">
      <w:pPr>
        <w:widowControl w:val="0"/>
        <w:overflowPunct w:val="0"/>
        <w:autoSpaceDE w:val="0"/>
        <w:autoSpaceDN w:val="0"/>
        <w:adjustRightInd w:val="0"/>
        <w:spacing w:line="284" w:lineRule="auto"/>
        <w:ind w:right="80"/>
        <w:jc w:val="both"/>
      </w:pPr>
      <w:r w:rsidRPr="00421D8E">
        <w:t xml:space="preserve">I/We hereby affirm that the products and/or Plant and Installation Services offered by us against this </w:t>
      </w:r>
      <w:proofErr w:type="spellStart"/>
      <w:r w:rsidRPr="00421D8E">
        <w:t>RFb</w:t>
      </w:r>
      <w:proofErr w:type="spellEnd"/>
      <w:r w:rsidRPr="00421D8E">
        <w:t xml:space="preserve"> are in compliance to the latest Government of India Guidelines for Make in </w:t>
      </w:r>
      <w:r w:rsidRPr="00421D8E">
        <w:lastRenderedPageBreak/>
        <w:t xml:space="preserve">India, Domestically manufactured products, </w:t>
      </w:r>
      <w:proofErr w:type="spellStart"/>
      <w:r w:rsidRPr="00421D8E">
        <w:t>Atmanirbhar</w:t>
      </w:r>
      <w:proofErr w:type="spellEnd"/>
      <w:r w:rsidRPr="00421D8E">
        <w:t xml:space="preserve"> Bharat and circulars DIPP Office Memorandum </w:t>
      </w:r>
      <w:r w:rsidRPr="00421D8E">
        <w:tab/>
        <w:t>No. P-45021/2/2017-PP (BE-II) date:16th Sept. 2020, &amp;</w:t>
      </w:r>
      <w:proofErr w:type="spellStart"/>
      <w:r w:rsidRPr="00421D8E">
        <w:t>MeitY</w:t>
      </w:r>
      <w:proofErr w:type="spellEnd"/>
      <w:r w:rsidRPr="00421D8E">
        <w:t xml:space="preserve"> Circular No.1(10)/2017-CLES dated 06.12.2019  as issued and amended from time to time and will remain complied to the same during the duration and execution of this assignment.</w:t>
      </w:r>
    </w:p>
    <w:p w:rsidR="00026441" w:rsidRPr="00421D8E" w:rsidRDefault="00026441" w:rsidP="00026441">
      <w:pPr>
        <w:widowControl w:val="0"/>
        <w:overflowPunct w:val="0"/>
        <w:autoSpaceDE w:val="0"/>
        <w:autoSpaceDN w:val="0"/>
        <w:adjustRightInd w:val="0"/>
        <w:spacing w:line="284" w:lineRule="auto"/>
        <w:ind w:left="100" w:right="80"/>
        <w:jc w:val="both"/>
      </w:pPr>
    </w:p>
    <w:p w:rsidR="00026441" w:rsidRPr="00421D8E" w:rsidRDefault="00026441" w:rsidP="00026441">
      <w:pPr>
        <w:spacing w:before="38"/>
        <w:ind w:left="407" w:right="160" w:hanging="360"/>
        <w:jc w:val="both"/>
        <w:rPr>
          <w:color w:val="000000"/>
        </w:rPr>
      </w:pPr>
      <w:r w:rsidRPr="00421D8E">
        <w:rPr>
          <w:color w:val="000000"/>
        </w:rPr>
        <w:t xml:space="preserve">I/We also hereby affirm the following: </w:t>
      </w:r>
    </w:p>
    <w:p w:rsidR="00026441" w:rsidRPr="00421D8E" w:rsidRDefault="00026441" w:rsidP="006A0FF3">
      <w:pPr>
        <w:pStyle w:val="ListParagraph"/>
        <w:numPr>
          <w:ilvl w:val="0"/>
          <w:numId w:val="61"/>
        </w:numPr>
        <w:spacing w:before="120"/>
        <w:ind w:right="158"/>
        <w:contextualSpacing w:val="0"/>
        <w:jc w:val="both"/>
        <w:rPr>
          <w:b/>
          <w:color w:val="000000"/>
          <w:spacing w:val="-1"/>
        </w:rPr>
      </w:pPr>
      <w:r w:rsidRPr="00421D8E">
        <w:rPr>
          <w:color w:val="000000"/>
          <w:spacing w:val="-1"/>
        </w:rPr>
        <w:t>I/ we are not insolvent, in receivership, bankrupt or being wound up, not have our affairs administered by a court or a judicial officer, not have our business activities suspended and am/ are  not the subject of legal proceedings for any of the foregoing reasons;</w:t>
      </w:r>
    </w:p>
    <w:p w:rsidR="00026441" w:rsidRPr="00421D8E" w:rsidRDefault="00026441" w:rsidP="006A0FF3">
      <w:pPr>
        <w:pStyle w:val="ListParagraph"/>
        <w:numPr>
          <w:ilvl w:val="0"/>
          <w:numId w:val="61"/>
        </w:numPr>
        <w:spacing w:before="120"/>
        <w:ind w:right="158"/>
        <w:contextualSpacing w:val="0"/>
        <w:jc w:val="both"/>
        <w:rPr>
          <w:b/>
          <w:color w:val="000000"/>
          <w:spacing w:val="-1"/>
        </w:rPr>
      </w:pPr>
      <w:r w:rsidRPr="00421D8E">
        <w:rPr>
          <w:color w:val="000000"/>
          <w:spacing w:val="-1"/>
        </w:rPr>
        <w:t>I/ we have not, and our  directors and officers have not, been convicted of any criminal offence related to our/ their respective professional conduct or the making of false statements or misrepresentations as to our/ their qualifications to enter into a procurement contract within a period of two years preceding the commencement of this procurement process, or have not been otherwise disqualified pursuant to debarment proceedings;</w:t>
      </w:r>
    </w:p>
    <w:p w:rsidR="00026441" w:rsidRPr="00421D8E" w:rsidRDefault="00026441" w:rsidP="006A0FF3">
      <w:pPr>
        <w:pStyle w:val="ListParagraph"/>
        <w:numPr>
          <w:ilvl w:val="0"/>
          <w:numId w:val="61"/>
        </w:numPr>
        <w:spacing w:before="120"/>
        <w:ind w:right="158"/>
        <w:contextualSpacing w:val="0"/>
        <w:jc w:val="both"/>
        <w:rPr>
          <w:b/>
          <w:color w:val="000000"/>
          <w:spacing w:val="-1"/>
        </w:rPr>
      </w:pPr>
      <w:r w:rsidRPr="00421D8E">
        <w:rPr>
          <w:color w:val="000000"/>
          <w:spacing w:val="-1"/>
        </w:rPr>
        <w:t xml:space="preserve">I/ we do </w:t>
      </w:r>
      <w:proofErr w:type="gramStart"/>
      <w:r w:rsidRPr="00421D8E">
        <w:rPr>
          <w:color w:val="000000"/>
          <w:spacing w:val="-1"/>
        </w:rPr>
        <w:t>not  have</w:t>
      </w:r>
      <w:proofErr w:type="gramEnd"/>
      <w:r w:rsidRPr="00421D8E">
        <w:rPr>
          <w:color w:val="000000"/>
          <w:spacing w:val="-1"/>
        </w:rPr>
        <w:t xml:space="preserve"> a Conflict of Interest in the procurement in question as specified in the RFB document.</w:t>
      </w:r>
    </w:p>
    <w:p w:rsidR="00026441" w:rsidRPr="00421D8E" w:rsidRDefault="00026441" w:rsidP="006A0FF3">
      <w:pPr>
        <w:pStyle w:val="ListParagraph"/>
        <w:numPr>
          <w:ilvl w:val="0"/>
          <w:numId w:val="61"/>
        </w:numPr>
        <w:spacing w:before="120"/>
        <w:ind w:right="158"/>
        <w:contextualSpacing w:val="0"/>
        <w:jc w:val="both"/>
        <w:rPr>
          <w:color w:val="000000"/>
        </w:rPr>
      </w:pPr>
      <w:r w:rsidRPr="00421D8E">
        <w:rPr>
          <w:color w:val="000000"/>
          <w:spacing w:val="-1"/>
        </w:rPr>
        <w:t xml:space="preserve">I/ we comply with the code of </w:t>
      </w:r>
      <w:proofErr w:type="gramStart"/>
      <w:r w:rsidRPr="00421D8E">
        <w:rPr>
          <w:color w:val="000000"/>
          <w:spacing w:val="-1"/>
        </w:rPr>
        <w:t>integrity  and</w:t>
      </w:r>
      <w:proofErr w:type="gramEnd"/>
      <w:r w:rsidRPr="00421D8E">
        <w:rPr>
          <w:color w:val="000000"/>
          <w:spacing w:val="-1"/>
        </w:rPr>
        <w:t xml:space="preserve"> other requirements as specified in the RFB document.</w:t>
      </w:r>
    </w:p>
    <w:p w:rsidR="00026441" w:rsidRPr="00421D8E" w:rsidRDefault="00026441" w:rsidP="00026441">
      <w:pPr>
        <w:widowControl w:val="0"/>
        <w:autoSpaceDE w:val="0"/>
        <w:autoSpaceDN w:val="0"/>
        <w:adjustRightInd w:val="0"/>
        <w:ind w:left="5140"/>
        <w:rPr>
          <w:color w:val="000000"/>
        </w:rPr>
      </w:pPr>
    </w:p>
    <w:p w:rsidR="00026441" w:rsidRPr="00421D8E" w:rsidRDefault="00026441" w:rsidP="00026441">
      <w:pPr>
        <w:autoSpaceDE w:val="0"/>
        <w:autoSpaceDN w:val="0"/>
        <w:adjustRightInd w:val="0"/>
        <w:spacing w:line="276" w:lineRule="auto"/>
        <w:rPr>
          <w:color w:val="000000"/>
          <w:highlight w:val="cyan"/>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rPr>
          <w:u w:val="single"/>
          <w:lang w:val="en-GB"/>
        </w:rPr>
      </w:pPr>
    </w:p>
    <w:p w:rsidR="00026441" w:rsidRPr="00421D8E" w:rsidRDefault="00026441" w:rsidP="000E0D0E">
      <w:pPr>
        <w:pStyle w:val="Heading2"/>
        <w:jc w:val="right"/>
        <w:rPr>
          <w:rFonts w:ascii="Times New Roman" w:hAnsi="Times New Roman"/>
        </w:rPr>
      </w:pPr>
      <w:r w:rsidRPr="00421D8E">
        <w:rPr>
          <w:rFonts w:ascii="Times New Roman" w:hAnsi="Times New Roman"/>
          <w:b w:val="0"/>
        </w:rPr>
        <w:br w:type="page"/>
      </w:r>
      <w:bookmarkStart w:id="554" w:name="_Toc87612324"/>
      <w:bookmarkStart w:id="555" w:name="_Toc88216159"/>
      <w:bookmarkStart w:id="556" w:name="_Toc88492313"/>
      <w:r w:rsidRPr="00421D8E">
        <w:rPr>
          <w:rFonts w:ascii="Times New Roman" w:hAnsi="Times New Roman"/>
        </w:rPr>
        <w:lastRenderedPageBreak/>
        <w:t>Form 12</w:t>
      </w:r>
      <w:bookmarkEnd w:id="554"/>
      <w:bookmarkEnd w:id="555"/>
      <w:bookmarkEnd w:id="556"/>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E0D0E">
      <w:pPr>
        <w:pStyle w:val="Heading3"/>
        <w:jc w:val="center"/>
        <w:rPr>
          <w:b/>
          <w:bCs/>
        </w:rPr>
      </w:pPr>
      <w:bookmarkStart w:id="557" w:name="_Toc87612325"/>
      <w:bookmarkStart w:id="558" w:name="_Toc88216160"/>
      <w:bookmarkStart w:id="559" w:name="_Toc88492314"/>
      <w:r w:rsidRPr="00421D8E">
        <w:rPr>
          <w:b/>
          <w:bCs/>
        </w:rPr>
        <w:t>Format of Alternative, Deviations and Exceptions to the Provisions of RFB Document</w:t>
      </w:r>
      <w:bookmarkEnd w:id="557"/>
      <w:bookmarkEnd w:id="558"/>
      <w:bookmarkEnd w:id="559"/>
    </w:p>
    <w:p w:rsidR="00026441" w:rsidRPr="00421D8E" w:rsidRDefault="00026441" w:rsidP="00026441">
      <w:pPr>
        <w:tabs>
          <w:tab w:val="right" w:pos="9360"/>
        </w:tabs>
        <w:ind w:left="720" w:hanging="720"/>
        <w:jc w:val="right"/>
      </w:pP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r w:rsidRPr="00421D8E">
        <w:rPr>
          <w:i/>
          <w:szCs w:val="24"/>
        </w:rPr>
        <w:t>)</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spacing w:line="360" w:lineRule="auto"/>
        <w:jc w:val="both"/>
        <w:rPr>
          <w:sz w:val="22"/>
          <w:szCs w:val="22"/>
        </w:rPr>
      </w:pPr>
    </w:p>
    <w:p w:rsidR="00026441" w:rsidRPr="00421D8E" w:rsidRDefault="00026441" w:rsidP="00026441">
      <w:pPr>
        <w:spacing w:line="360" w:lineRule="auto"/>
        <w:jc w:val="both"/>
        <w:rPr>
          <w:sz w:val="22"/>
          <w:szCs w:val="22"/>
        </w:rPr>
      </w:pPr>
      <w:r w:rsidRPr="00421D8E">
        <w:rPr>
          <w:sz w:val="22"/>
          <w:szCs w:val="22"/>
        </w:rPr>
        <w:t>Dear Sir/ Madam,</w:t>
      </w:r>
    </w:p>
    <w:p w:rsidR="00026441" w:rsidRPr="00421D8E" w:rsidRDefault="00026441" w:rsidP="00026441">
      <w:pPr>
        <w:spacing w:line="360" w:lineRule="auto"/>
        <w:jc w:val="both"/>
        <w:rPr>
          <w:sz w:val="20"/>
          <w:lang w:val="en-GB"/>
        </w:rPr>
      </w:pPr>
    </w:p>
    <w:p w:rsidR="00026441" w:rsidRPr="00421D8E" w:rsidRDefault="00026441" w:rsidP="00026441">
      <w:pPr>
        <w:spacing w:line="360" w:lineRule="auto"/>
        <w:jc w:val="both"/>
        <w:rPr>
          <w:i/>
          <w:iCs/>
          <w:szCs w:val="24"/>
        </w:rPr>
      </w:pPr>
      <w:r w:rsidRPr="00421D8E">
        <w:rPr>
          <w:i/>
          <w:iCs/>
          <w:szCs w:val="24"/>
        </w:rPr>
        <w:t>The bidder shall itemize any deviation from the Specifications included in his bid. Each item shall be listed (separate sheets may be used and enclosed with this Attachment) with the following information:</w:t>
      </w:r>
    </w:p>
    <w:p w:rsidR="00026441" w:rsidRPr="00421D8E" w:rsidRDefault="00026441" w:rsidP="00026441">
      <w:pPr>
        <w:spacing w:line="360" w:lineRule="auto"/>
        <w:jc w:val="both"/>
        <w:rPr>
          <w:i/>
          <w:iCs/>
          <w:szCs w:val="24"/>
        </w:rPr>
      </w:pPr>
    </w:p>
    <w:tbl>
      <w:tblPr>
        <w:tblW w:w="9180" w:type="dxa"/>
        <w:tblInd w:w="96" w:type="dxa"/>
        <w:tblLayout w:type="fixed"/>
        <w:tblCellMar>
          <w:left w:w="96" w:type="dxa"/>
          <w:right w:w="96" w:type="dxa"/>
        </w:tblCellMar>
        <w:tblLook w:val="0000" w:firstRow="0" w:lastRow="0" w:firstColumn="0" w:lastColumn="0" w:noHBand="0" w:noVBand="0"/>
      </w:tblPr>
      <w:tblGrid>
        <w:gridCol w:w="851"/>
        <w:gridCol w:w="2410"/>
        <w:gridCol w:w="3402"/>
        <w:gridCol w:w="2517"/>
      </w:tblGrid>
      <w:tr w:rsidR="00026441" w:rsidRPr="00421D8E" w:rsidTr="009F6A76">
        <w:trPr>
          <w:trHeight w:val="817"/>
        </w:trPr>
        <w:tc>
          <w:tcPr>
            <w:tcW w:w="851"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b/>
                <w:bCs/>
                <w:szCs w:val="24"/>
              </w:rPr>
            </w:pPr>
            <w:r w:rsidRPr="00421D8E">
              <w:rPr>
                <w:b/>
                <w:bCs/>
                <w:szCs w:val="24"/>
              </w:rPr>
              <w:t>Sl. No.</w:t>
            </w:r>
          </w:p>
        </w:tc>
        <w:tc>
          <w:tcPr>
            <w:tcW w:w="2410"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b/>
                <w:bCs/>
                <w:szCs w:val="24"/>
              </w:rPr>
            </w:pPr>
            <w:r w:rsidRPr="00421D8E">
              <w:rPr>
                <w:b/>
                <w:bCs/>
                <w:szCs w:val="24"/>
              </w:rPr>
              <w:t>Reference clause in the Specifications</w:t>
            </w:r>
          </w:p>
        </w:tc>
        <w:tc>
          <w:tcPr>
            <w:tcW w:w="3402"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b/>
                <w:bCs/>
                <w:szCs w:val="24"/>
              </w:rPr>
            </w:pPr>
            <w:r w:rsidRPr="00421D8E">
              <w:rPr>
                <w:b/>
                <w:bCs/>
                <w:szCs w:val="24"/>
              </w:rPr>
              <w:t>Deviation</w:t>
            </w:r>
          </w:p>
        </w:tc>
        <w:tc>
          <w:tcPr>
            <w:tcW w:w="2517" w:type="dxa"/>
            <w:tcBorders>
              <w:top w:val="single" w:sz="6" w:space="0" w:color="auto"/>
              <w:left w:val="single" w:sz="6" w:space="0" w:color="auto"/>
              <w:bottom w:val="nil"/>
              <w:right w:val="single" w:sz="6" w:space="0" w:color="auto"/>
            </w:tcBorders>
            <w:shd w:val="clear" w:color="auto" w:fill="auto"/>
          </w:tcPr>
          <w:p w:rsidR="00026441" w:rsidRPr="00421D8E" w:rsidRDefault="00026441" w:rsidP="009F6A76">
            <w:pPr>
              <w:spacing w:line="360" w:lineRule="auto"/>
              <w:jc w:val="center"/>
              <w:rPr>
                <w:b/>
                <w:bCs/>
                <w:szCs w:val="24"/>
              </w:rPr>
            </w:pPr>
            <w:r w:rsidRPr="00421D8E">
              <w:rPr>
                <w:b/>
                <w:bCs/>
                <w:szCs w:val="24"/>
              </w:rPr>
              <w:t>Cost of withdrawal of the deviation</w:t>
            </w:r>
          </w:p>
        </w:tc>
      </w:tr>
      <w:tr w:rsidR="00026441" w:rsidRPr="00421D8E" w:rsidTr="009F6A76">
        <w:trPr>
          <w:trHeight w:val="85"/>
        </w:trPr>
        <w:tc>
          <w:tcPr>
            <w:tcW w:w="851"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2410"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3402"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2517" w:type="dxa"/>
            <w:tcBorders>
              <w:top w:val="single" w:sz="6" w:space="0" w:color="auto"/>
              <w:left w:val="single" w:sz="6" w:space="0" w:color="auto"/>
              <w:bottom w:val="nil"/>
              <w:right w:val="single" w:sz="6" w:space="0" w:color="auto"/>
            </w:tcBorders>
            <w:shd w:val="clear" w:color="auto" w:fill="auto"/>
          </w:tcPr>
          <w:p w:rsidR="00026441" w:rsidRPr="00421D8E" w:rsidRDefault="00026441" w:rsidP="009F6A76">
            <w:pPr>
              <w:spacing w:line="360" w:lineRule="auto"/>
              <w:rPr>
                <w:szCs w:val="24"/>
              </w:rPr>
            </w:pPr>
          </w:p>
        </w:tc>
      </w:tr>
      <w:tr w:rsidR="00026441" w:rsidRPr="00421D8E" w:rsidTr="009F6A76">
        <w:trPr>
          <w:trHeight w:val="85"/>
        </w:trPr>
        <w:tc>
          <w:tcPr>
            <w:tcW w:w="851"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2410"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3402" w:type="dxa"/>
            <w:tcBorders>
              <w:top w:val="single" w:sz="6" w:space="0" w:color="auto"/>
              <w:left w:val="single" w:sz="6" w:space="0" w:color="auto"/>
              <w:bottom w:val="nil"/>
              <w:right w:val="nil"/>
            </w:tcBorders>
            <w:shd w:val="clear" w:color="auto" w:fill="auto"/>
          </w:tcPr>
          <w:p w:rsidR="00026441" w:rsidRPr="00421D8E" w:rsidRDefault="00026441" w:rsidP="009F6A76">
            <w:pPr>
              <w:spacing w:line="360" w:lineRule="auto"/>
              <w:rPr>
                <w:szCs w:val="24"/>
              </w:rPr>
            </w:pPr>
          </w:p>
        </w:tc>
        <w:tc>
          <w:tcPr>
            <w:tcW w:w="2517" w:type="dxa"/>
            <w:tcBorders>
              <w:top w:val="single" w:sz="6" w:space="0" w:color="auto"/>
              <w:left w:val="single" w:sz="6" w:space="0" w:color="auto"/>
              <w:bottom w:val="nil"/>
              <w:right w:val="single" w:sz="6" w:space="0" w:color="auto"/>
            </w:tcBorders>
            <w:shd w:val="clear" w:color="auto" w:fill="auto"/>
          </w:tcPr>
          <w:p w:rsidR="00026441" w:rsidRPr="00421D8E" w:rsidRDefault="00026441" w:rsidP="009F6A76">
            <w:pPr>
              <w:spacing w:line="360" w:lineRule="auto"/>
              <w:rPr>
                <w:szCs w:val="24"/>
              </w:rPr>
            </w:pPr>
          </w:p>
        </w:tc>
      </w:tr>
      <w:tr w:rsidR="00026441" w:rsidRPr="00421D8E" w:rsidTr="009F6A76">
        <w:trPr>
          <w:trHeight w:val="85"/>
        </w:trPr>
        <w:tc>
          <w:tcPr>
            <w:tcW w:w="851" w:type="dxa"/>
            <w:tcBorders>
              <w:top w:val="single" w:sz="6" w:space="0" w:color="auto"/>
              <w:left w:val="single" w:sz="6" w:space="0" w:color="auto"/>
              <w:bottom w:val="single" w:sz="6" w:space="0" w:color="auto"/>
              <w:right w:val="nil"/>
            </w:tcBorders>
            <w:shd w:val="clear" w:color="auto" w:fill="auto"/>
          </w:tcPr>
          <w:p w:rsidR="00026441" w:rsidRPr="00421D8E" w:rsidRDefault="00026441" w:rsidP="009F6A76">
            <w:pPr>
              <w:spacing w:line="360" w:lineRule="auto"/>
              <w:rPr>
                <w:szCs w:val="24"/>
              </w:rPr>
            </w:pPr>
          </w:p>
        </w:tc>
        <w:tc>
          <w:tcPr>
            <w:tcW w:w="2410" w:type="dxa"/>
            <w:tcBorders>
              <w:top w:val="single" w:sz="6" w:space="0" w:color="auto"/>
              <w:left w:val="single" w:sz="6" w:space="0" w:color="auto"/>
              <w:bottom w:val="single" w:sz="6" w:space="0" w:color="auto"/>
              <w:right w:val="nil"/>
            </w:tcBorders>
            <w:shd w:val="clear" w:color="auto" w:fill="auto"/>
          </w:tcPr>
          <w:p w:rsidR="00026441" w:rsidRPr="00421D8E" w:rsidRDefault="00026441" w:rsidP="009F6A76">
            <w:pPr>
              <w:spacing w:line="360" w:lineRule="auto"/>
              <w:rPr>
                <w:szCs w:val="24"/>
              </w:rPr>
            </w:pPr>
          </w:p>
        </w:tc>
        <w:tc>
          <w:tcPr>
            <w:tcW w:w="3402" w:type="dxa"/>
            <w:tcBorders>
              <w:top w:val="single" w:sz="6" w:space="0" w:color="auto"/>
              <w:left w:val="single" w:sz="6" w:space="0" w:color="auto"/>
              <w:bottom w:val="single" w:sz="6" w:space="0" w:color="auto"/>
              <w:right w:val="nil"/>
            </w:tcBorders>
            <w:shd w:val="clear" w:color="auto" w:fill="auto"/>
          </w:tcPr>
          <w:p w:rsidR="00026441" w:rsidRPr="00421D8E" w:rsidRDefault="00026441" w:rsidP="009F6A76">
            <w:pPr>
              <w:spacing w:line="360" w:lineRule="auto"/>
              <w:rPr>
                <w:szCs w:val="24"/>
              </w:rPr>
            </w:pPr>
          </w:p>
        </w:tc>
        <w:tc>
          <w:tcPr>
            <w:tcW w:w="2517" w:type="dxa"/>
            <w:tcBorders>
              <w:top w:val="single" w:sz="6" w:space="0" w:color="auto"/>
              <w:left w:val="single" w:sz="6" w:space="0" w:color="auto"/>
              <w:bottom w:val="single" w:sz="6" w:space="0" w:color="auto"/>
              <w:right w:val="single" w:sz="6" w:space="0" w:color="auto"/>
            </w:tcBorders>
            <w:shd w:val="clear" w:color="auto" w:fill="auto"/>
          </w:tcPr>
          <w:p w:rsidR="00026441" w:rsidRPr="00421D8E" w:rsidRDefault="00026441" w:rsidP="009F6A76">
            <w:pPr>
              <w:spacing w:line="360" w:lineRule="auto"/>
              <w:rPr>
                <w:szCs w:val="24"/>
              </w:rPr>
            </w:pPr>
          </w:p>
        </w:tc>
      </w:tr>
    </w:tbl>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The above deviations and variations are exhaustive. We confirm that we shall withdraw the deviations proposed by us at the cost of withdrawal indicated in this attachment, failing which our bid may be rejected and Bid Security forfeited.</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 xml:space="preserve">Except for the above deviations and variations, the entire work shall be performed as per your specifications and documents.  Further, we agree that any deviations, conditionality or </w:t>
      </w:r>
      <w:r w:rsidRPr="00421D8E">
        <w:rPr>
          <w:szCs w:val="24"/>
        </w:rPr>
        <w:lastRenderedPageBreak/>
        <w:t>reservation introduced in this Attachment-6 and/or in the Bid form, Price schedules &amp; Technical Data Sheets and covering letter, or in any other part of the bid will be reviewed to conduct a determination of the substantial responsiveness of the bid.</w:t>
      </w:r>
    </w:p>
    <w:p w:rsidR="00026441" w:rsidRPr="00421D8E" w:rsidRDefault="00026441" w:rsidP="00026441">
      <w:pPr>
        <w:spacing w:line="360" w:lineRule="auto"/>
        <w:jc w:val="both"/>
        <w:rPr>
          <w:szCs w:val="24"/>
        </w:rPr>
      </w:pPr>
    </w:p>
    <w:p w:rsidR="00026441" w:rsidRPr="00421D8E" w:rsidRDefault="00026441" w:rsidP="00026441">
      <w:pPr>
        <w:autoSpaceDE w:val="0"/>
        <w:autoSpaceDN w:val="0"/>
        <w:adjustRightInd w:val="0"/>
        <w:spacing w:line="276" w:lineRule="auto"/>
        <w:rPr>
          <w:color w:val="000000"/>
          <w:szCs w:val="24"/>
          <w:highlight w:val="cyan"/>
        </w:rPr>
      </w:pPr>
    </w:p>
    <w:p w:rsidR="00026441" w:rsidRPr="00421D8E" w:rsidRDefault="00026441" w:rsidP="00026441">
      <w:pPr>
        <w:autoSpaceDE w:val="0"/>
        <w:autoSpaceDN w:val="0"/>
        <w:adjustRightInd w:val="0"/>
        <w:spacing w:line="276" w:lineRule="auto"/>
        <w:rPr>
          <w:color w:val="000000"/>
          <w:szCs w:val="24"/>
        </w:rPr>
      </w:pPr>
      <w:r w:rsidRPr="00421D8E">
        <w:rPr>
          <w:color w:val="000000"/>
          <w:szCs w:val="24"/>
        </w:rPr>
        <w:t xml:space="preserve">Dated the ……………. </w:t>
      </w:r>
      <w:r w:rsidRPr="00421D8E">
        <w:rPr>
          <w:i/>
          <w:iCs/>
          <w:color w:val="000000"/>
          <w:szCs w:val="24"/>
        </w:rPr>
        <w:t xml:space="preserve">[Insert date of the month] </w:t>
      </w:r>
      <w:r w:rsidRPr="00421D8E">
        <w:rPr>
          <w:color w:val="000000"/>
          <w:szCs w:val="24"/>
        </w:rPr>
        <w:t xml:space="preserve">day of ……………. </w:t>
      </w:r>
      <w:r w:rsidRPr="00421D8E">
        <w:rPr>
          <w:i/>
          <w:iCs/>
          <w:color w:val="000000"/>
          <w:szCs w:val="24"/>
        </w:rPr>
        <w:t xml:space="preserve">[Insert month, year] </w:t>
      </w:r>
      <w:r w:rsidRPr="00421D8E">
        <w:rPr>
          <w:color w:val="000000"/>
          <w:szCs w:val="24"/>
        </w:rPr>
        <w:t xml:space="preserve">at ……………. </w:t>
      </w:r>
      <w:r w:rsidRPr="00421D8E">
        <w:rPr>
          <w:i/>
          <w:iCs/>
          <w:color w:val="000000"/>
          <w:szCs w:val="24"/>
        </w:rPr>
        <w:t>[Insert place]</w:t>
      </w:r>
      <w:r w:rsidRPr="00421D8E">
        <w:rPr>
          <w:color w:val="000000"/>
          <w:szCs w:val="24"/>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szCs w:val="24"/>
          <w:lang w:val="en-GB"/>
        </w:rPr>
      </w:pPr>
      <w:r w:rsidRPr="00421D8E">
        <w:rPr>
          <w:szCs w:val="24"/>
          <w:lang w:val="en-GB"/>
        </w:rPr>
        <w:t>_________________________________________________________________</w:t>
      </w:r>
    </w:p>
    <w:p w:rsidR="00026441" w:rsidRPr="00421D8E" w:rsidRDefault="00026441" w:rsidP="00026441">
      <w:pPr>
        <w:tabs>
          <w:tab w:val="right" w:pos="8460"/>
        </w:tabs>
        <w:spacing w:after="240"/>
        <w:ind w:left="720"/>
        <w:jc w:val="both"/>
        <w:rPr>
          <w:szCs w:val="24"/>
          <w:lang w:val="en-GB"/>
        </w:rPr>
      </w:pPr>
      <w:r w:rsidRPr="00421D8E">
        <w:rPr>
          <w:szCs w:val="24"/>
          <w:lang w:val="en-GB"/>
        </w:rPr>
        <w:t xml:space="preserve">Signature {(of </w:t>
      </w:r>
      <w:r w:rsidR="00E57C71" w:rsidRPr="00421D8E">
        <w:rPr>
          <w:szCs w:val="24"/>
          <w:lang w:val="en-GB"/>
        </w:rPr>
        <w:t>Bidder’s</w:t>
      </w:r>
      <w:r w:rsidRPr="00421D8E">
        <w:rPr>
          <w:szCs w:val="24"/>
          <w:lang w:val="en-GB"/>
        </w:rPr>
        <w:t xml:space="preserve"> authorized Bid Signatory (</w:t>
      </w:r>
      <w:proofErr w:type="spellStart"/>
      <w:r w:rsidRPr="00421D8E">
        <w:rPr>
          <w:szCs w:val="24"/>
          <w:lang w:val="en-GB"/>
        </w:rPr>
        <w:t>ies</w:t>
      </w:r>
      <w:proofErr w:type="spellEnd"/>
      <w:r w:rsidRPr="00421D8E">
        <w:rPr>
          <w:szCs w:val="24"/>
          <w:lang w:val="en-GB"/>
        </w:rPr>
        <w:t>)</w:t>
      </w:r>
      <w:proofErr w:type="gramStart"/>
      <w:r w:rsidRPr="00421D8E">
        <w:rPr>
          <w:szCs w:val="24"/>
          <w:lang w:val="en-GB"/>
        </w:rPr>
        <w:t>}</w:t>
      </w:r>
      <w:r w:rsidRPr="00421D8E">
        <w:rPr>
          <w:szCs w:val="24"/>
          <w:vertAlign w:val="superscript"/>
          <w:lang w:val="en-GB"/>
        </w:rPr>
        <w:t>#</w:t>
      </w:r>
      <w:proofErr w:type="gramEnd"/>
      <w:r w:rsidRPr="00421D8E">
        <w:rPr>
          <w:szCs w:val="24"/>
          <w:lang w:val="en-GB"/>
        </w:rPr>
        <w:t xml:space="preserve"> {</w:t>
      </w:r>
      <w:r w:rsidRPr="00421D8E">
        <w:rPr>
          <w:iCs/>
          <w:szCs w:val="24"/>
          <w:lang w:val="en-GB"/>
        </w:rPr>
        <w:t>In full and initials}</w:t>
      </w:r>
      <w:r w:rsidRPr="00421D8E">
        <w:rPr>
          <w:szCs w:val="24"/>
          <w:lang w:val="en-GB"/>
        </w:rPr>
        <w:t xml:space="preserve">:  </w:t>
      </w:r>
    </w:p>
    <w:p w:rsidR="00026441" w:rsidRPr="00421D8E" w:rsidRDefault="00026441" w:rsidP="00026441">
      <w:pPr>
        <w:tabs>
          <w:tab w:val="left" w:pos="1843"/>
          <w:tab w:val="right" w:pos="8460"/>
        </w:tabs>
        <w:ind w:left="720"/>
        <w:jc w:val="both"/>
        <w:rPr>
          <w:szCs w:val="24"/>
          <w:lang w:val="en-GB"/>
        </w:rPr>
      </w:pPr>
      <w:r w:rsidRPr="00421D8E">
        <w:rPr>
          <w:szCs w:val="24"/>
          <w:lang w:val="en-GB"/>
        </w:rPr>
        <w:t>Full name:</w:t>
      </w:r>
      <w:r w:rsidRPr="00421D8E">
        <w:rPr>
          <w:szCs w:val="24"/>
          <w:lang w:val="en-GB"/>
        </w:rPr>
        <w:tab/>
        <w:t xml:space="preserve">{insert full name of authorized Bid </w:t>
      </w:r>
      <w:proofErr w:type="gramStart"/>
      <w:r w:rsidRPr="00421D8E">
        <w:rPr>
          <w:szCs w:val="24"/>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tabs>
          <w:tab w:val="left" w:pos="-1094"/>
          <w:tab w:val="left" w:pos="540"/>
          <w:tab w:val="left" w:pos="1080"/>
          <w:tab w:val="left" w:pos="5130"/>
        </w:tabs>
        <w:spacing w:line="360" w:lineRule="auto"/>
        <w:jc w:val="right"/>
        <w:rPr>
          <w:sz w:val="20"/>
        </w:rPr>
      </w:pPr>
      <w:r w:rsidRPr="00421D8E">
        <w:rPr>
          <w:sz w:val="20"/>
        </w:rPr>
        <w:t>.</w:t>
      </w:r>
    </w:p>
    <w:p w:rsidR="00026441" w:rsidRPr="00421D8E" w:rsidRDefault="00026441" w:rsidP="005C64D4">
      <w:pPr>
        <w:pStyle w:val="Heading2"/>
        <w:jc w:val="right"/>
        <w:rPr>
          <w:rFonts w:ascii="Times New Roman" w:hAnsi="Times New Roman"/>
          <w:b w:val="0"/>
          <w:bCs/>
        </w:rPr>
      </w:pPr>
      <w:r w:rsidRPr="00421D8E">
        <w:rPr>
          <w:rFonts w:ascii="Times New Roman" w:hAnsi="Times New Roman"/>
          <w:b w:val="0"/>
          <w:sz w:val="20"/>
        </w:rPr>
        <w:br w:type="page"/>
      </w:r>
    </w:p>
    <w:p w:rsidR="00413A11" w:rsidRPr="00421D8E" w:rsidRDefault="00413A11">
      <w:pPr>
        <w:rPr>
          <w:bCs/>
          <w:sz w:val="18"/>
          <w:szCs w:val="18"/>
        </w:rPr>
      </w:pPr>
    </w:p>
    <w:p w:rsidR="00026441" w:rsidRPr="00421D8E" w:rsidRDefault="00413A11" w:rsidP="000E0D0E">
      <w:pPr>
        <w:pStyle w:val="Heading2"/>
        <w:jc w:val="right"/>
        <w:rPr>
          <w:rFonts w:ascii="Times New Roman" w:hAnsi="Times New Roman"/>
        </w:rPr>
      </w:pPr>
      <w:r w:rsidRPr="00421D8E">
        <w:rPr>
          <w:rFonts w:ascii="Times New Roman" w:hAnsi="Times New Roman"/>
          <w:b w:val="0"/>
          <w:bCs/>
          <w:sz w:val="18"/>
          <w:szCs w:val="18"/>
        </w:rPr>
        <w:br w:type="page"/>
      </w:r>
      <w:bookmarkStart w:id="560" w:name="_Toc87612328"/>
      <w:bookmarkStart w:id="561" w:name="_Toc88216161"/>
      <w:bookmarkStart w:id="562" w:name="_Toc88492315"/>
      <w:r w:rsidR="00026441" w:rsidRPr="00421D8E">
        <w:rPr>
          <w:rFonts w:ascii="Times New Roman" w:hAnsi="Times New Roman"/>
        </w:rPr>
        <w:lastRenderedPageBreak/>
        <w:t>Form 1</w:t>
      </w:r>
      <w:bookmarkEnd w:id="560"/>
      <w:r w:rsidR="00FE5F70" w:rsidRPr="00421D8E">
        <w:rPr>
          <w:rFonts w:ascii="Times New Roman" w:hAnsi="Times New Roman"/>
        </w:rPr>
        <w:t>3</w:t>
      </w:r>
      <w:bookmarkEnd w:id="561"/>
      <w:bookmarkEnd w:id="562"/>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E0D0E">
      <w:pPr>
        <w:pStyle w:val="Heading3"/>
        <w:jc w:val="center"/>
        <w:rPr>
          <w:b/>
          <w:bCs/>
        </w:rPr>
      </w:pPr>
      <w:bookmarkStart w:id="563" w:name="_Toc87612329"/>
      <w:bookmarkStart w:id="564" w:name="_Toc88216162"/>
      <w:bookmarkStart w:id="565" w:name="_Toc88492316"/>
      <w:r w:rsidRPr="00421D8E">
        <w:rPr>
          <w:b/>
          <w:bCs/>
        </w:rPr>
        <w:t xml:space="preserve">Format </w:t>
      </w:r>
      <w:proofErr w:type="gramStart"/>
      <w:r w:rsidRPr="00421D8E">
        <w:rPr>
          <w:b/>
          <w:bCs/>
        </w:rPr>
        <w:t>of  Work</w:t>
      </w:r>
      <w:proofErr w:type="gramEnd"/>
      <w:r w:rsidRPr="00421D8E">
        <w:rPr>
          <w:b/>
          <w:bCs/>
        </w:rPr>
        <w:t xml:space="preserve"> Completion Schedule</w:t>
      </w:r>
      <w:bookmarkEnd w:id="563"/>
      <w:bookmarkEnd w:id="564"/>
      <w:bookmarkEnd w:id="565"/>
    </w:p>
    <w:p w:rsidR="00026441" w:rsidRPr="00421D8E" w:rsidRDefault="00026441" w:rsidP="00026441">
      <w:pPr>
        <w:spacing w:line="360" w:lineRule="auto"/>
        <w:jc w:val="both"/>
        <w:rPr>
          <w:szCs w:val="24"/>
        </w:rPr>
      </w:pP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XXXXX </w:t>
      </w:r>
      <w:r w:rsidRPr="00421D8E">
        <w:rPr>
          <w:i/>
          <w:szCs w:val="24"/>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p>
    <w:p w:rsidR="00026441" w:rsidRPr="00421D8E" w:rsidRDefault="00026441" w:rsidP="00026441">
      <w:pPr>
        <w:pStyle w:val="BodyText"/>
        <w:spacing w:line="360" w:lineRule="auto"/>
        <w:rPr>
          <w:szCs w:val="24"/>
        </w:rPr>
      </w:pPr>
      <w:r w:rsidRPr="00421D8E">
        <w:rPr>
          <w:szCs w:val="24"/>
        </w:rPr>
        <w:t>We hereby declare that the following Work Completion Schedule shall be followed by us in furnishing and installation of the subject Project for the period commencing from the effective date of Contract to us:</w:t>
      </w:r>
    </w:p>
    <w:p w:rsidR="00026441" w:rsidRPr="00421D8E" w:rsidRDefault="00026441" w:rsidP="00026441">
      <w:pPr>
        <w:pStyle w:val="BodyText"/>
        <w:spacing w:line="360" w:lineRule="auto"/>
        <w:rPr>
          <w:szCs w:val="24"/>
        </w:rPr>
      </w:pPr>
    </w:p>
    <w:tbl>
      <w:tblPr>
        <w:tblW w:w="0" w:type="auto"/>
        <w:tblInd w:w="96" w:type="dxa"/>
        <w:tblLayout w:type="fixed"/>
        <w:tblCellMar>
          <w:left w:w="96" w:type="dxa"/>
          <w:right w:w="96" w:type="dxa"/>
        </w:tblCellMar>
        <w:tblLook w:val="0000" w:firstRow="0" w:lastRow="0" w:firstColumn="0" w:lastColumn="0" w:noHBand="0" w:noVBand="0"/>
      </w:tblPr>
      <w:tblGrid>
        <w:gridCol w:w="709"/>
        <w:gridCol w:w="4601"/>
        <w:gridCol w:w="3870"/>
      </w:tblGrid>
      <w:tr w:rsidR="00026441" w:rsidRPr="00421D8E" w:rsidTr="009F6A76">
        <w:trPr>
          <w:tblHeader/>
        </w:trPr>
        <w:tc>
          <w:tcPr>
            <w:tcW w:w="709" w:type="dxa"/>
            <w:tcBorders>
              <w:top w:val="single" w:sz="6" w:space="0" w:color="auto"/>
              <w:left w:val="single" w:sz="6" w:space="0" w:color="auto"/>
              <w:bottom w:val="single" w:sz="6" w:space="0" w:color="auto"/>
            </w:tcBorders>
          </w:tcPr>
          <w:p w:rsidR="00026441" w:rsidRPr="00421D8E" w:rsidRDefault="00026441" w:rsidP="009F6A76">
            <w:pPr>
              <w:rPr>
                <w:b/>
                <w:bCs/>
                <w:szCs w:val="24"/>
              </w:rPr>
            </w:pPr>
            <w:r w:rsidRPr="00421D8E">
              <w:rPr>
                <w:b/>
                <w:bCs/>
                <w:szCs w:val="24"/>
              </w:rPr>
              <w:t>Sl. No.</w:t>
            </w:r>
          </w:p>
        </w:tc>
        <w:tc>
          <w:tcPr>
            <w:tcW w:w="4601" w:type="dxa"/>
            <w:tcBorders>
              <w:top w:val="single" w:sz="6" w:space="0" w:color="auto"/>
              <w:left w:val="single" w:sz="6" w:space="0" w:color="auto"/>
              <w:bottom w:val="single" w:sz="6" w:space="0" w:color="auto"/>
            </w:tcBorders>
            <w:vAlign w:val="center"/>
          </w:tcPr>
          <w:p w:rsidR="00026441" w:rsidRPr="00421D8E" w:rsidRDefault="00026441" w:rsidP="009F6A76">
            <w:pPr>
              <w:jc w:val="center"/>
              <w:rPr>
                <w:b/>
                <w:bCs/>
                <w:szCs w:val="24"/>
              </w:rPr>
            </w:pPr>
            <w:r w:rsidRPr="00421D8E">
              <w:rPr>
                <w:b/>
                <w:bCs/>
                <w:szCs w:val="24"/>
              </w:rPr>
              <w:t>Description of Work</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rPr>
                <w:b/>
                <w:bCs/>
                <w:szCs w:val="24"/>
              </w:rPr>
            </w:pPr>
            <w:r w:rsidRPr="00421D8E">
              <w:rPr>
                <w:b/>
                <w:bCs/>
                <w:szCs w:val="24"/>
              </w:rPr>
              <w:t>Period in months from the effective date of Contract</w:t>
            </w: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1.</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Detailed Engineering and drawing submission</w:t>
            </w: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2.</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Procurement of equipment/ components &amp; assembly</w:t>
            </w: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3.</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trike/>
                <w:szCs w:val="24"/>
              </w:rPr>
            </w:pPr>
            <w:r w:rsidRPr="00421D8E">
              <w:rPr>
                <w:strike/>
                <w:szCs w:val="24"/>
              </w:rPr>
              <w:t>Type Tests</w:t>
            </w:r>
          </w:p>
          <w:p w:rsidR="00026441" w:rsidRPr="00421D8E" w:rsidRDefault="00026441" w:rsidP="006A0FF3">
            <w:pPr>
              <w:numPr>
                <w:ilvl w:val="0"/>
                <w:numId w:val="65"/>
              </w:numPr>
              <w:overflowPunct w:val="0"/>
              <w:autoSpaceDE w:val="0"/>
              <w:autoSpaceDN w:val="0"/>
              <w:adjustRightInd w:val="0"/>
              <w:spacing w:line="360" w:lineRule="auto"/>
              <w:jc w:val="both"/>
              <w:textAlignment w:val="baseline"/>
              <w:rPr>
                <w:strike/>
                <w:szCs w:val="24"/>
              </w:rPr>
            </w:pPr>
            <w:r w:rsidRPr="00421D8E">
              <w:rPr>
                <w:strike/>
                <w:szCs w:val="24"/>
              </w:rPr>
              <w:t>commencement</w:t>
            </w:r>
          </w:p>
          <w:p w:rsidR="00026441" w:rsidRPr="00421D8E" w:rsidRDefault="00026441" w:rsidP="009F6A76">
            <w:pPr>
              <w:spacing w:line="360" w:lineRule="auto"/>
              <w:jc w:val="both"/>
              <w:rPr>
                <w:szCs w:val="24"/>
              </w:rPr>
            </w:pPr>
            <w:r w:rsidRPr="00421D8E">
              <w:rPr>
                <w:strike/>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1488"/>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lastRenderedPageBreak/>
              <w:t>4.</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Manufacturing</w:t>
            </w:r>
          </w:p>
          <w:p w:rsidR="00026441" w:rsidRPr="00421D8E" w:rsidRDefault="00026441" w:rsidP="009F6A76">
            <w:pPr>
              <w:spacing w:line="360" w:lineRule="auto"/>
              <w:jc w:val="both"/>
              <w:rPr>
                <w:szCs w:val="24"/>
              </w:rPr>
            </w:pP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p>
          <w:p w:rsidR="00026441" w:rsidRPr="00421D8E" w:rsidRDefault="00026441" w:rsidP="009F6A76">
            <w:pPr>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5.</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 xml:space="preserve">Shipments &amp; Delivery </w:t>
            </w:r>
          </w:p>
          <w:p w:rsidR="00026441" w:rsidRPr="00421D8E" w:rsidRDefault="00026441" w:rsidP="009F6A76">
            <w:pPr>
              <w:spacing w:line="360" w:lineRule="auto"/>
              <w:jc w:val="both"/>
              <w:rPr>
                <w:szCs w:val="24"/>
              </w:rPr>
            </w:pP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p>
          <w:p w:rsidR="00026441" w:rsidRPr="00421D8E" w:rsidRDefault="00026441" w:rsidP="009F6A76">
            <w:pPr>
              <w:widowControl w:val="0"/>
              <w:suppressAutoHyphens/>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6.</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Establishment of site office</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4" w:space="0" w:color="auto"/>
              <w:bottom w:val="single" w:sz="6" w:space="0" w:color="auto"/>
            </w:tcBorders>
          </w:tcPr>
          <w:p w:rsidR="00026441" w:rsidRPr="00421D8E" w:rsidRDefault="00026441" w:rsidP="009F6A76">
            <w:pPr>
              <w:spacing w:line="360" w:lineRule="auto"/>
              <w:jc w:val="center"/>
              <w:rPr>
                <w:szCs w:val="24"/>
              </w:rPr>
            </w:pPr>
            <w:r w:rsidRPr="00421D8E">
              <w:rPr>
                <w:szCs w:val="24"/>
              </w:rPr>
              <w:t>7.</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 xml:space="preserve">Installation at Site </w:t>
            </w:r>
          </w:p>
          <w:p w:rsidR="00026441" w:rsidRPr="00421D8E" w:rsidRDefault="00026441" w:rsidP="009F6A76">
            <w:pPr>
              <w:spacing w:line="360" w:lineRule="auto"/>
              <w:jc w:val="both"/>
              <w:rPr>
                <w:szCs w:val="24"/>
              </w:rPr>
            </w:pP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p>
          <w:p w:rsidR="00026441" w:rsidRPr="00421D8E" w:rsidRDefault="00026441" w:rsidP="009F6A76">
            <w:pPr>
              <w:widowControl w:val="0"/>
              <w:suppressAutoHyphens/>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4"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4" w:space="0" w:color="auto"/>
              <w:bottom w:val="single" w:sz="6" w:space="0" w:color="auto"/>
            </w:tcBorders>
          </w:tcPr>
          <w:p w:rsidR="00026441" w:rsidRPr="00421D8E" w:rsidRDefault="00026441" w:rsidP="009F6A76">
            <w:pPr>
              <w:spacing w:line="360" w:lineRule="auto"/>
              <w:jc w:val="center"/>
              <w:rPr>
                <w:szCs w:val="24"/>
              </w:rPr>
            </w:pPr>
            <w:r w:rsidRPr="00421D8E">
              <w:rPr>
                <w:szCs w:val="24"/>
              </w:rPr>
              <w:t>8.</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Testing &amp; Pre-commissioning</w:t>
            </w: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widowControl w:val="0"/>
              <w:suppressAutoHyphens/>
              <w:spacing w:line="360" w:lineRule="auto"/>
              <w:jc w:val="both"/>
              <w:rPr>
                <w:szCs w:val="24"/>
              </w:rPr>
            </w:pPr>
            <w:r w:rsidRPr="00421D8E">
              <w:rPr>
                <w:szCs w:val="24"/>
              </w:rPr>
              <w:t>b) completion</w:t>
            </w:r>
          </w:p>
        </w:tc>
        <w:tc>
          <w:tcPr>
            <w:tcW w:w="3870" w:type="dxa"/>
            <w:tcBorders>
              <w:top w:val="single" w:sz="6" w:space="0" w:color="auto"/>
              <w:left w:val="single" w:sz="6" w:space="0" w:color="auto"/>
              <w:bottom w:val="single" w:sz="6" w:space="0" w:color="auto"/>
              <w:right w:val="single" w:sz="4" w:space="0" w:color="auto"/>
            </w:tcBorders>
          </w:tcPr>
          <w:p w:rsidR="00026441" w:rsidRPr="00421D8E" w:rsidRDefault="00026441" w:rsidP="009F6A76">
            <w:pPr>
              <w:spacing w:line="360" w:lineRule="auto"/>
              <w:jc w:val="center"/>
              <w:rPr>
                <w:szCs w:val="24"/>
              </w:rPr>
            </w:pPr>
          </w:p>
        </w:tc>
      </w:tr>
      <w:tr w:rsidR="00026441" w:rsidRPr="00421D8E" w:rsidTr="009F6A76">
        <w:trPr>
          <w:trHeight w:val="402"/>
        </w:trPr>
        <w:tc>
          <w:tcPr>
            <w:tcW w:w="709" w:type="dxa"/>
            <w:tcBorders>
              <w:top w:val="single" w:sz="6" w:space="0" w:color="auto"/>
              <w:left w:val="single" w:sz="6" w:space="0" w:color="auto"/>
              <w:bottom w:val="single" w:sz="6" w:space="0" w:color="auto"/>
            </w:tcBorders>
          </w:tcPr>
          <w:p w:rsidR="00026441" w:rsidRPr="00421D8E" w:rsidRDefault="00026441" w:rsidP="009F6A76">
            <w:pPr>
              <w:spacing w:line="360" w:lineRule="auto"/>
              <w:jc w:val="center"/>
              <w:rPr>
                <w:szCs w:val="24"/>
              </w:rPr>
            </w:pPr>
            <w:r w:rsidRPr="00421D8E">
              <w:rPr>
                <w:szCs w:val="24"/>
              </w:rPr>
              <w:t>9.</w:t>
            </w:r>
          </w:p>
        </w:tc>
        <w:tc>
          <w:tcPr>
            <w:tcW w:w="4601" w:type="dxa"/>
            <w:tcBorders>
              <w:top w:val="single" w:sz="6" w:space="0" w:color="auto"/>
              <w:left w:val="single" w:sz="6" w:space="0" w:color="auto"/>
              <w:bottom w:val="single" w:sz="6" w:space="0" w:color="auto"/>
            </w:tcBorders>
          </w:tcPr>
          <w:p w:rsidR="00026441" w:rsidRPr="00421D8E" w:rsidRDefault="00026441" w:rsidP="009F6A76">
            <w:pPr>
              <w:spacing w:line="360" w:lineRule="auto"/>
              <w:jc w:val="both"/>
              <w:rPr>
                <w:szCs w:val="24"/>
              </w:rPr>
            </w:pPr>
            <w:r w:rsidRPr="00421D8E">
              <w:rPr>
                <w:szCs w:val="24"/>
              </w:rPr>
              <w:t xml:space="preserve">Trial Operation </w:t>
            </w:r>
          </w:p>
          <w:p w:rsidR="00026441" w:rsidRPr="00421D8E" w:rsidRDefault="00026441" w:rsidP="009F6A76">
            <w:pPr>
              <w:spacing w:line="360" w:lineRule="auto"/>
              <w:jc w:val="both"/>
              <w:rPr>
                <w:szCs w:val="24"/>
              </w:rPr>
            </w:pPr>
            <w:r w:rsidRPr="00421D8E">
              <w:rPr>
                <w:szCs w:val="24"/>
              </w:rPr>
              <w:t>a) commencement</w:t>
            </w:r>
          </w:p>
          <w:p w:rsidR="00026441" w:rsidRPr="00421D8E" w:rsidRDefault="00026441" w:rsidP="009F6A76">
            <w:pPr>
              <w:spacing w:line="360" w:lineRule="auto"/>
              <w:jc w:val="both"/>
              <w:rPr>
                <w:szCs w:val="24"/>
              </w:rPr>
            </w:pPr>
            <w:r w:rsidRPr="00421D8E">
              <w:rPr>
                <w:szCs w:val="24"/>
              </w:rPr>
              <w:t xml:space="preserve">b) completion </w:t>
            </w:r>
          </w:p>
        </w:tc>
        <w:tc>
          <w:tcPr>
            <w:tcW w:w="3870" w:type="dxa"/>
            <w:tcBorders>
              <w:top w:val="single" w:sz="6" w:space="0" w:color="auto"/>
              <w:left w:val="single" w:sz="6" w:space="0" w:color="auto"/>
              <w:bottom w:val="single" w:sz="6" w:space="0" w:color="auto"/>
              <w:right w:val="single" w:sz="6" w:space="0" w:color="auto"/>
            </w:tcBorders>
          </w:tcPr>
          <w:p w:rsidR="00026441" w:rsidRPr="00421D8E" w:rsidRDefault="00026441" w:rsidP="009F6A76">
            <w:pPr>
              <w:spacing w:line="360" w:lineRule="auto"/>
              <w:jc w:val="center"/>
              <w:rPr>
                <w:szCs w:val="24"/>
              </w:rPr>
            </w:pPr>
          </w:p>
          <w:p w:rsidR="00026441" w:rsidRPr="00421D8E" w:rsidRDefault="00026441" w:rsidP="009F6A76">
            <w:pPr>
              <w:spacing w:line="360" w:lineRule="auto"/>
              <w:jc w:val="center"/>
              <w:rPr>
                <w:szCs w:val="24"/>
              </w:rPr>
            </w:pPr>
          </w:p>
        </w:tc>
      </w:tr>
    </w:tbl>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Notwithstanding the above we reiterate our compliance to the Time for Completion of the Facilities/ Works as per the provisions of the RFB document.</w:t>
      </w:r>
    </w:p>
    <w:p w:rsidR="00026441" w:rsidRPr="00421D8E" w:rsidRDefault="00026441" w:rsidP="00026441">
      <w:pPr>
        <w:autoSpaceDE w:val="0"/>
        <w:autoSpaceDN w:val="0"/>
        <w:adjustRightInd w:val="0"/>
        <w:spacing w:line="276" w:lineRule="auto"/>
        <w:rPr>
          <w:color w:val="000000"/>
          <w:highlight w:val="cyan"/>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lastRenderedPageBreak/>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tabs>
          <w:tab w:val="left" w:pos="-1080"/>
          <w:tab w:val="left" w:pos="540"/>
          <w:tab w:val="left" w:pos="1080"/>
          <w:tab w:val="left" w:pos="5130"/>
        </w:tabs>
        <w:spacing w:line="360" w:lineRule="auto"/>
        <w:rPr>
          <w:szCs w:val="24"/>
        </w:rPr>
      </w:pPr>
    </w:p>
    <w:p w:rsidR="00026441" w:rsidRPr="00421D8E" w:rsidRDefault="00026441" w:rsidP="00026441">
      <w:pPr>
        <w:tabs>
          <w:tab w:val="left" w:pos="-1080"/>
          <w:tab w:val="left" w:pos="540"/>
          <w:tab w:val="left" w:pos="1080"/>
          <w:tab w:val="left" w:pos="5130"/>
        </w:tabs>
        <w:spacing w:line="360" w:lineRule="auto"/>
        <w:rPr>
          <w:szCs w:val="24"/>
        </w:rPr>
      </w:pPr>
      <w:r w:rsidRPr="00421D8E">
        <w:rPr>
          <w:szCs w:val="24"/>
        </w:rPr>
        <w:t>Note:</w:t>
      </w:r>
      <w:r w:rsidRPr="00421D8E">
        <w:rPr>
          <w:szCs w:val="24"/>
        </w:rPr>
        <w:tab/>
        <w:t>Bidders to enclose a detailed network covering all the activities to be undertaken for completion of the project indicating key dates for various milestones for each phase constituent-wise.</w:t>
      </w: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u w:val="single"/>
          <w:lang w:val="en-GB"/>
        </w:rPr>
      </w:pPr>
    </w:p>
    <w:p w:rsidR="00026441" w:rsidRPr="00421D8E" w:rsidRDefault="00026441" w:rsidP="00026441">
      <w:pPr>
        <w:rPr>
          <w:b/>
          <w:sz w:val="32"/>
          <w:szCs w:val="24"/>
        </w:rPr>
      </w:pPr>
    </w:p>
    <w:p w:rsidR="00026441" w:rsidRPr="00421D8E" w:rsidRDefault="00026441" w:rsidP="00026441">
      <w:pPr>
        <w:pStyle w:val="Section4-Heading2"/>
      </w:pPr>
    </w:p>
    <w:p w:rsidR="00026441" w:rsidRPr="00421D8E" w:rsidRDefault="00026441" w:rsidP="00026441">
      <w:pPr>
        <w:jc w:val="right"/>
        <w:rPr>
          <w:b/>
        </w:rPr>
      </w:pPr>
    </w:p>
    <w:p w:rsidR="00026441" w:rsidRPr="00421D8E" w:rsidRDefault="00026441" w:rsidP="000E0D0E">
      <w:pPr>
        <w:pStyle w:val="Heading2"/>
        <w:jc w:val="right"/>
        <w:rPr>
          <w:rFonts w:ascii="Times New Roman" w:hAnsi="Times New Roman"/>
        </w:rPr>
      </w:pPr>
      <w:bookmarkStart w:id="566" w:name="_Toc87612330"/>
      <w:bookmarkStart w:id="567" w:name="_Toc88216163"/>
      <w:bookmarkStart w:id="568" w:name="_Toc88492317"/>
      <w:r w:rsidRPr="00421D8E">
        <w:rPr>
          <w:rFonts w:ascii="Times New Roman" w:hAnsi="Times New Roman"/>
        </w:rPr>
        <w:t>Form 1</w:t>
      </w:r>
      <w:bookmarkEnd w:id="566"/>
      <w:r w:rsidR="00FE5F70" w:rsidRPr="00421D8E">
        <w:rPr>
          <w:rFonts w:ascii="Times New Roman" w:hAnsi="Times New Roman"/>
        </w:rPr>
        <w:t>4</w:t>
      </w:r>
      <w:bookmarkEnd w:id="567"/>
      <w:bookmarkEnd w:id="568"/>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26441">
      <w:pPr>
        <w:pStyle w:val="Section4-Heading2"/>
      </w:pPr>
    </w:p>
    <w:p w:rsidR="00026441" w:rsidRPr="00421D8E" w:rsidRDefault="00026441" w:rsidP="000E0D0E">
      <w:pPr>
        <w:pStyle w:val="Heading3"/>
        <w:jc w:val="center"/>
        <w:rPr>
          <w:b/>
          <w:bCs/>
        </w:rPr>
      </w:pPr>
      <w:bookmarkStart w:id="569" w:name="_Toc87612331"/>
      <w:bookmarkStart w:id="570" w:name="_Toc88216164"/>
      <w:bookmarkStart w:id="571" w:name="_Toc88492318"/>
      <w:r w:rsidRPr="00421D8E">
        <w:rPr>
          <w:b/>
          <w:bCs/>
        </w:rPr>
        <w:t>Format of Guarantee Declaration</w:t>
      </w:r>
      <w:bookmarkEnd w:id="569"/>
      <w:bookmarkEnd w:id="570"/>
      <w:bookmarkEnd w:id="571"/>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tabs>
          <w:tab w:val="left" w:pos="-1094"/>
          <w:tab w:val="left" w:pos="540"/>
          <w:tab w:val="left" w:pos="1080"/>
          <w:tab w:val="left" w:pos="5130"/>
        </w:tabs>
        <w:jc w:val="both"/>
        <w:rPr>
          <w:szCs w:val="24"/>
        </w:rPr>
      </w:pPr>
      <w:r w:rsidRPr="00421D8E">
        <w:rPr>
          <w:szCs w:val="24"/>
        </w:rPr>
        <w:t xml:space="preserve">We confirm that the plant/ equipment/ goods/ material offered shall have minimum (or maximum, as the case may be) of the performance specified in the RFP document/ Employer’s Requirement/ Specification/ Scope of Work. We further guarantee the performance/ efficiency of </w:t>
      </w:r>
      <w:proofErr w:type="gramStart"/>
      <w:r w:rsidRPr="00421D8E">
        <w:rPr>
          <w:szCs w:val="24"/>
        </w:rPr>
        <w:t>the  plant</w:t>
      </w:r>
      <w:proofErr w:type="gramEnd"/>
      <w:r w:rsidRPr="00421D8E">
        <w:rPr>
          <w:szCs w:val="24"/>
        </w:rPr>
        <w:t>/ equipment/ goods/ material offered in response to RFP document/ Employer’s Requirement/ Specification/ Scope of Work.</w:t>
      </w: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lastRenderedPageBreak/>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pPr>
        <w:rPr>
          <w:b/>
          <w:sz w:val="20"/>
        </w:rPr>
      </w:pPr>
      <w:r w:rsidRPr="00421D8E">
        <w:rPr>
          <w:b/>
          <w:sz w:val="20"/>
        </w:rPr>
        <w:br w:type="page"/>
      </w:r>
    </w:p>
    <w:p w:rsidR="00026441" w:rsidRPr="00421D8E" w:rsidRDefault="00026441" w:rsidP="000E0D0E">
      <w:pPr>
        <w:pStyle w:val="Heading2"/>
        <w:jc w:val="right"/>
        <w:rPr>
          <w:rFonts w:ascii="Times New Roman" w:hAnsi="Times New Roman"/>
        </w:rPr>
      </w:pPr>
      <w:bookmarkStart w:id="572" w:name="_Toc87612332"/>
      <w:bookmarkStart w:id="573" w:name="_Toc88216165"/>
      <w:bookmarkStart w:id="574" w:name="_Toc88492319"/>
      <w:r w:rsidRPr="00421D8E">
        <w:rPr>
          <w:rFonts w:ascii="Times New Roman" w:hAnsi="Times New Roman"/>
        </w:rPr>
        <w:lastRenderedPageBreak/>
        <w:t>Form 1</w:t>
      </w:r>
      <w:bookmarkEnd w:id="572"/>
      <w:r w:rsidR="00FE5F70" w:rsidRPr="00421D8E">
        <w:rPr>
          <w:rFonts w:ascii="Times New Roman" w:hAnsi="Times New Roman"/>
        </w:rPr>
        <w:t>5</w:t>
      </w:r>
      <w:bookmarkEnd w:id="573"/>
      <w:bookmarkEnd w:id="574"/>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E0D0E">
      <w:pPr>
        <w:pStyle w:val="Heading3"/>
        <w:jc w:val="center"/>
        <w:rPr>
          <w:b/>
          <w:bCs/>
        </w:rPr>
      </w:pPr>
      <w:bookmarkStart w:id="575" w:name="_Toc87612333"/>
      <w:bookmarkStart w:id="576" w:name="_Toc88216166"/>
      <w:bookmarkStart w:id="577" w:name="_Toc88492320"/>
      <w:r w:rsidRPr="00421D8E">
        <w:rPr>
          <w:b/>
          <w:bCs/>
        </w:rPr>
        <w:t xml:space="preserve">Format </w:t>
      </w:r>
      <w:proofErr w:type="gramStart"/>
      <w:r w:rsidRPr="00421D8E">
        <w:rPr>
          <w:b/>
          <w:bCs/>
        </w:rPr>
        <w:t>of  Information</w:t>
      </w:r>
      <w:proofErr w:type="gramEnd"/>
      <w:r w:rsidRPr="00421D8E">
        <w:rPr>
          <w:b/>
          <w:bCs/>
        </w:rPr>
        <w:t xml:space="preserve"> regarding Ex-employees</w:t>
      </w:r>
      <w:bookmarkEnd w:id="575"/>
      <w:bookmarkEnd w:id="576"/>
      <w:bookmarkEnd w:id="577"/>
    </w:p>
    <w:p w:rsidR="00026441" w:rsidRPr="00421D8E" w:rsidRDefault="00026441" w:rsidP="00026441">
      <w:r w:rsidRPr="00421D8E">
        <w:rPr>
          <w:szCs w:val="24"/>
        </w:rPr>
        <w:t>(The information in similar format should be furnished for each partner of joint venture in case of joint venture bid)</w:t>
      </w:r>
    </w:p>
    <w:p w:rsidR="00026441" w:rsidRPr="00421D8E" w:rsidRDefault="00026441" w:rsidP="00026441">
      <w:pPr>
        <w:tabs>
          <w:tab w:val="right" w:pos="9360"/>
        </w:tabs>
        <w:ind w:left="720" w:hanging="720"/>
        <w:jc w:val="right"/>
      </w:pP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the concerned  Joint Venture member</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026441">
      <w:pPr>
        <w:pStyle w:val="BodyText"/>
        <w:spacing w:line="360" w:lineRule="auto"/>
        <w:rPr>
          <w:bCs/>
          <w:iCs/>
          <w:szCs w:val="24"/>
        </w:rPr>
      </w:pPr>
      <w:r w:rsidRPr="00421D8E">
        <w:rPr>
          <w:szCs w:val="24"/>
        </w:rPr>
        <w:t xml:space="preserve">) </w:t>
      </w:r>
    </w:p>
    <w:p w:rsidR="00026441" w:rsidRPr="00421D8E" w:rsidRDefault="00026441" w:rsidP="00026441">
      <w:pPr>
        <w:spacing w:line="360" w:lineRule="auto"/>
        <w:jc w:val="center"/>
        <w:rPr>
          <w:b/>
          <w:szCs w:val="24"/>
        </w:rPr>
      </w:pPr>
    </w:p>
    <w:p w:rsidR="00026441" w:rsidRPr="00421D8E" w:rsidRDefault="00026441" w:rsidP="00026441">
      <w:pPr>
        <w:spacing w:line="360" w:lineRule="auto"/>
        <w:jc w:val="center"/>
        <w:rPr>
          <w:b/>
          <w:szCs w:val="24"/>
        </w:rPr>
      </w:pPr>
      <w:r w:rsidRPr="00421D8E">
        <w:rPr>
          <w:b/>
          <w:szCs w:val="24"/>
        </w:rPr>
        <w:t xml:space="preserve"> (Information regarding Ex-employees of </w:t>
      </w:r>
      <w:proofErr w:type="gramStart"/>
      <w:r w:rsidRPr="00421D8E">
        <w:rPr>
          <w:b/>
          <w:szCs w:val="24"/>
          <w:highlight w:val="yellow"/>
        </w:rPr>
        <w:t>XXXXX</w:t>
      </w:r>
      <w:r w:rsidRPr="00421D8E">
        <w:rPr>
          <w:b/>
          <w:i/>
          <w:szCs w:val="24"/>
        </w:rPr>
        <w:t>(</w:t>
      </w:r>
      <w:proofErr w:type="gramEnd"/>
      <w:r w:rsidRPr="00421D8E">
        <w:rPr>
          <w:b/>
          <w:i/>
          <w:szCs w:val="24"/>
        </w:rPr>
        <w:t>Name of Employer)</w:t>
      </w:r>
      <w:r w:rsidRPr="00421D8E">
        <w:rPr>
          <w:b/>
          <w:szCs w:val="24"/>
        </w:rPr>
        <w:t xml:space="preserve"> in our </w:t>
      </w:r>
      <w:r w:rsidR="00E57C71" w:rsidRPr="00421D8E">
        <w:rPr>
          <w:b/>
          <w:szCs w:val="24"/>
        </w:rPr>
        <w:t>Organization</w:t>
      </w:r>
      <w:r w:rsidRPr="00421D8E">
        <w:rPr>
          <w:b/>
          <w:szCs w:val="24"/>
        </w:rPr>
        <w:t>)</w:t>
      </w: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4320" w:right="6" w:hanging="4320"/>
        <w:rPr>
          <w:szCs w:val="24"/>
        </w:rPr>
      </w:pPr>
      <w:r w:rsidRPr="00421D8E">
        <w:rPr>
          <w:szCs w:val="24"/>
        </w:rPr>
        <w:t>Dear Sir/ Madam,</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 xml:space="preserve">We hereby furnish the details of ex-employees of </w:t>
      </w:r>
      <w:proofErr w:type="gramStart"/>
      <w:r w:rsidRPr="00421D8E">
        <w:rPr>
          <w:b/>
          <w:szCs w:val="24"/>
          <w:highlight w:val="yellow"/>
        </w:rPr>
        <w:t>XXXXX</w:t>
      </w:r>
      <w:r w:rsidRPr="00421D8E">
        <w:rPr>
          <w:b/>
          <w:i/>
          <w:szCs w:val="24"/>
        </w:rPr>
        <w:t>(</w:t>
      </w:r>
      <w:proofErr w:type="gramEnd"/>
      <w:r w:rsidRPr="00421D8E">
        <w:rPr>
          <w:b/>
          <w:i/>
          <w:szCs w:val="24"/>
        </w:rPr>
        <w:t>Name of Employer)</w:t>
      </w:r>
      <w:r w:rsidRPr="00421D8E">
        <w:rPr>
          <w:szCs w:val="24"/>
        </w:rPr>
        <w:t xml:space="preserve"> who had retired/ resigned at the level of </w:t>
      </w:r>
      <w:r w:rsidRPr="00421D8E">
        <w:rPr>
          <w:b/>
          <w:szCs w:val="24"/>
          <w:highlight w:val="yellow"/>
        </w:rPr>
        <w:t>XXXXXX</w:t>
      </w:r>
      <w:r w:rsidRPr="00421D8E">
        <w:rPr>
          <w:b/>
          <w:i/>
          <w:szCs w:val="24"/>
        </w:rPr>
        <w:t>(Define suitable post)</w:t>
      </w:r>
      <w:r w:rsidRPr="00421D8E">
        <w:rPr>
          <w:szCs w:val="24"/>
        </w:rPr>
        <w:t xml:space="preserve"> from </w:t>
      </w:r>
      <w:r w:rsidRPr="00421D8E">
        <w:rPr>
          <w:b/>
          <w:szCs w:val="24"/>
          <w:highlight w:val="yellow"/>
        </w:rPr>
        <w:t>XXXXX</w:t>
      </w:r>
      <w:r w:rsidRPr="00421D8E">
        <w:rPr>
          <w:b/>
          <w:i/>
          <w:szCs w:val="24"/>
        </w:rPr>
        <w:t>(Name of Employer)</w:t>
      </w:r>
      <w:r w:rsidRPr="00421D8E">
        <w:rPr>
          <w:szCs w:val="24"/>
        </w:rPr>
        <w:t>and subsequently have been employed by us:</w:t>
      </w:r>
    </w:p>
    <w:p w:rsidR="00026441" w:rsidRPr="00421D8E" w:rsidRDefault="00026441" w:rsidP="00026441">
      <w:pPr>
        <w:spacing w:line="360" w:lineRule="auto"/>
        <w:jc w:val="both"/>
        <w:rPr>
          <w:szCs w:val="24"/>
        </w:rPr>
      </w:pPr>
      <w:r w:rsidRPr="00421D8E">
        <w:rPr>
          <w:szCs w:val="24"/>
        </w:rPr>
        <w:t>__________________________________________________________________________</w:t>
      </w:r>
    </w:p>
    <w:p w:rsidR="00026441" w:rsidRPr="00421D8E" w:rsidRDefault="00026441" w:rsidP="00026441">
      <w:pPr>
        <w:spacing w:line="360" w:lineRule="auto"/>
        <w:jc w:val="both"/>
        <w:rPr>
          <w:szCs w:val="24"/>
        </w:rPr>
      </w:pPr>
      <w:r w:rsidRPr="00421D8E">
        <w:rPr>
          <w:szCs w:val="24"/>
        </w:rPr>
        <w:t>Sl.</w:t>
      </w:r>
      <w:r w:rsidRPr="00421D8E">
        <w:rPr>
          <w:szCs w:val="24"/>
        </w:rPr>
        <w:tab/>
        <w:t>Name of the person</w:t>
      </w:r>
      <w:r w:rsidRPr="00421D8E">
        <w:rPr>
          <w:szCs w:val="24"/>
        </w:rPr>
        <w:tab/>
      </w:r>
      <w:r w:rsidRPr="00421D8E">
        <w:rPr>
          <w:szCs w:val="24"/>
        </w:rPr>
        <w:tab/>
        <w:t>Date of Retirement/</w:t>
      </w:r>
      <w:r w:rsidRPr="00421D8E">
        <w:rPr>
          <w:szCs w:val="24"/>
        </w:rPr>
        <w:tab/>
      </w:r>
      <w:r w:rsidRPr="00421D8E">
        <w:rPr>
          <w:szCs w:val="24"/>
        </w:rPr>
        <w:tab/>
        <w:t>Date of joining and</w:t>
      </w:r>
    </w:p>
    <w:p w:rsidR="00026441" w:rsidRPr="00421D8E" w:rsidRDefault="00026441" w:rsidP="00026441">
      <w:pPr>
        <w:spacing w:line="360" w:lineRule="auto"/>
        <w:jc w:val="both"/>
        <w:rPr>
          <w:szCs w:val="24"/>
        </w:rPr>
      </w:pPr>
      <w:r w:rsidRPr="00421D8E">
        <w:rPr>
          <w:szCs w:val="24"/>
        </w:rPr>
        <w:t>No.</w:t>
      </w:r>
      <w:r w:rsidRPr="00421D8E">
        <w:rPr>
          <w:szCs w:val="24"/>
        </w:rPr>
        <w:tab/>
        <w:t>with designation in</w:t>
      </w:r>
      <w:r w:rsidRPr="00421D8E">
        <w:rPr>
          <w:szCs w:val="24"/>
        </w:rPr>
        <w:tab/>
      </w:r>
      <w:r w:rsidRPr="00421D8E">
        <w:rPr>
          <w:szCs w:val="24"/>
        </w:rPr>
        <w:tab/>
        <w:t xml:space="preserve">resignation from </w:t>
      </w:r>
      <w:r w:rsidRPr="00421D8E">
        <w:rPr>
          <w:szCs w:val="24"/>
        </w:rPr>
        <w:tab/>
      </w:r>
      <w:r w:rsidRPr="00421D8E">
        <w:rPr>
          <w:szCs w:val="24"/>
        </w:rPr>
        <w:tab/>
        <w:t>designation in our</w:t>
      </w:r>
    </w:p>
    <w:p w:rsidR="00026441" w:rsidRPr="00421D8E" w:rsidRDefault="00026441" w:rsidP="00026441">
      <w:pPr>
        <w:spacing w:line="360" w:lineRule="auto"/>
        <w:jc w:val="both"/>
        <w:rPr>
          <w:szCs w:val="24"/>
        </w:rPr>
      </w:pPr>
      <w:r w:rsidRPr="00421D8E">
        <w:rPr>
          <w:szCs w:val="24"/>
        </w:rPr>
        <w:tab/>
      </w:r>
      <w:r w:rsidRPr="00421D8E">
        <w:rPr>
          <w:b/>
          <w:szCs w:val="24"/>
          <w:highlight w:val="yellow"/>
        </w:rPr>
        <w:t xml:space="preserve">XXXXX </w:t>
      </w:r>
      <w:r w:rsidRPr="00421D8E">
        <w:rPr>
          <w:b/>
          <w:i/>
          <w:szCs w:val="24"/>
          <w:highlight w:val="yellow"/>
        </w:rPr>
        <w:t>(</w:t>
      </w:r>
      <w:r w:rsidRPr="00421D8E">
        <w:rPr>
          <w:b/>
          <w:i/>
          <w:szCs w:val="24"/>
        </w:rPr>
        <w:t>Name of</w:t>
      </w:r>
      <w:r w:rsidRPr="00421D8E">
        <w:rPr>
          <w:szCs w:val="24"/>
        </w:rPr>
        <w:tab/>
      </w:r>
      <w:r w:rsidRPr="00421D8E">
        <w:rPr>
          <w:szCs w:val="24"/>
        </w:rPr>
        <w:tab/>
      </w:r>
      <w:proofErr w:type="gramStart"/>
      <w:r w:rsidRPr="00421D8E">
        <w:rPr>
          <w:b/>
          <w:szCs w:val="24"/>
          <w:highlight w:val="yellow"/>
        </w:rPr>
        <w:t>XXXXX</w:t>
      </w:r>
      <w:r w:rsidRPr="00421D8E">
        <w:rPr>
          <w:b/>
          <w:i/>
          <w:szCs w:val="24"/>
        </w:rPr>
        <w:t>(</w:t>
      </w:r>
      <w:proofErr w:type="gramEnd"/>
      <w:r w:rsidRPr="00421D8E">
        <w:rPr>
          <w:b/>
          <w:i/>
          <w:szCs w:val="24"/>
        </w:rPr>
        <w:t>Name of</w:t>
      </w:r>
      <w:r w:rsidRPr="00421D8E">
        <w:rPr>
          <w:szCs w:val="24"/>
        </w:rPr>
        <w:tab/>
      </w:r>
      <w:r w:rsidRPr="00421D8E">
        <w:rPr>
          <w:szCs w:val="24"/>
        </w:rPr>
        <w:tab/>
      </w:r>
      <w:r w:rsidR="00E57C71" w:rsidRPr="00421D8E">
        <w:rPr>
          <w:szCs w:val="24"/>
        </w:rPr>
        <w:t>Organization</w:t>
      </w:r>
    </w:p>
    <w:p w:rsidR="00026441" w:rsidRPr="00421D8E" w:rsidRDefault="00026441" w:rsidP="00026441">
      <w:pPr>
        <w:spacing w:line="360" w:lineRule="auto"/>
        <w:jc w:val="both"/>
        <w:rPr>
          <w:szCs w:val="24"/>
        </w:rPr>
      </w:pPr>
      <w:r w:rsidRPr="00421D8E">
        <w:rPr>
          <w:szCs w:val="24"/>
        </w:rPr>
        <w:tab/>
      </w:r>
      <w:r w:rsidRPr="00421D8E">
        <w:rPr>
          <w:b/>
          <w:i/>
          <w:szCs w:val="24"/>
        </w:rPr>
        <w:t>Employer)</w:t>
      </w:r>
      <w:r w:rsidRPr="00421D8E">
        <w:rPr>
          <w:b/>
          <w:i/>
          <w:szCs w:val="24"/>
        </w:rPr>
        <w:tab/>
      </w:r>
      <w:r w:rsidRPr="00421D8E">
        <w:rPr>
          <w:b/>
          <w:i/>
          <w:szCs w:val="24"/>
        </w:rPr>
        <w:tab/>
      </w:r>
      <w:r w:rsidRPr="00421D8E">
        <w:rPr>
          <w:b/>
          <w:i/>
          <w:szCs w:val="24"/>
        </w:rPr>
        <w:tab/>
        <w:t>Employer)</w:t>
      </w:r>
    </w:p>
    <w:p w:rsidR="00026441" w:rsidRPr="00421D8E" w:rsidRDefault="00026441" w:rsidP="00026441">
      <w:pPr>
        <w:spacing w:line="360" w:lineRule="auto"/>
        <w:jc w:val="both"/>
        <w:rPr>
          <w:szCs w:val="24"/>
        </w:rPr>
      </w:pPr>
      <w:r w:rsidRPr="00421D8E">
        <w:rPr>
          <w:szCs w:val="24"/>
        </w:rPr>
        <w:t>_________________________________________________________________________</w:t>
      </w:r>
    </w:p>
    <w:p w:rsidR="00026441" w:rsidRPr="00421D8E" w:rsidRDefault="00026441" w:rsidP="00026441">
      <w:pPr>
        <w:spacing w:line="360" w:lineRule="auto"/>
        <w:jc w:val="both"/>
        <w:rPr>
          <w:szCs w:val="24"/>
        </w:rPr>
      </w:pPr>
      <w:r w:rsidRPr="00421D8E">
        <w:rPr>
          <w:szCs w:val="24"/>
        </w:rPr>
        <w:lastRenderedPageBreak/>
        <w:t>1.</w:t>
      </w:r>
      <w:r w:rsidRPr="00421D8E">
        <w:rPr>
          <w:szCs w:val="24"/>
        </w:rPr>
        <w:tab/>
        <w:t>......................</w:t>
      </w:r>
      <w:r w:rsidRPr="00421D8E">
        <w:rPr>
          <w:szCs w:val="24"/>
        </w:rPr>
        <w:tab/>
      </w:r>
      <w:r w:rsidRPr="00421D8E">
        <w:rPr>
          <w:szCs w:val="24"/>
        </w:rPr>
        <w:tab/>
        <w:t>.................................</w:t>
      </w:r>
      <w:r w:rsidRPr="00421D8E">
        <w:rPr>
          <w:szCs w:val="24"/>
        </w:rPr>
        <w:tab/>
        <w:t>...............................</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2.</w:t>
      </w:r>
      <w:r w:rsidRPr="00421D8E">
        <w:rPr>
          <w:szCs w:val="24"/>
        </w:rPr>
        <w:tab/>
        <w:t>......................</w:t>
      </w:r>
      <w:r w:rsidRPr="00421D8E">
        <w:rPr>
          <w:szCs w:val="24"/>
        </w:rPr>
        <w:tab/>
      </w:r>
      <w:r w:rsidRPr="00421D8E">
        <w:rPr>
          <w:szCs w:val="24"/>
        </w:rPr>
        <w:tab/>
        <w:t>.................................</w:t>
      </w:r>
      <w:r w:rsidRPr="00421D8E">
        <w:rPr>
          <w:szCs w:val="24"/>
        </w:rPr>
        <w:tab/>
        <w:t>...............................</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3.</w:t>
      </w:r>
      <w:r w:rsidRPr="00421D8E">
        <w:rPr>
          <w:szCs w:val="24"/>
        </w:rPr>
        <w:tab/>
        <w:t>......................</w:t>
      </w:r>
      <w:r w:rsidRPr="00421D8E">
        <w:rPr>
          <w:szCs w:val="24"/>
        </w:rPr>
        <w:tab/>
      </w:r>
      <w:r w:rsidRPr="00421D8E">
        <w:rPr>
          <w:szCs w:val="24"/>
        </w:rPr>
        <w:tab/>
        <w:t>.................................</w:t>
      </w:r>
      <w:r w:rsidRPr="00421D8E">
        <w:rPr>
          <w:szCs w:val="24"/>
        </w:rPr>
        <w:tab/>
        <w:t>...............................</w:t>
      </w:r>
    </w:p>
    <w:p w:rsidR="00026441" w:rsidRPr="00421D8E" w:rsidRDefault="00026441" w:rsidP="00026441">
      <w:pPr>
        <w:spacing w:line="360" w:lineRule="auto"/>
        <w:jc w:val="both"/>
        <w:rPr>
          <w:szCs w:val="24"/>
        </w:rPr>
      </w:pPr>
      <w:r w:rsidRPr="00421D8E">
        <w:rPr>
          <w:szCs w:val="24"/>
        </w:rPr>
        <w:t>___________________________________________________________________________</w:t>
      </w:r>
    </w:p>
    <w:p w:rsidR="00026441" w:rsidRPr="00421D8E" w:rsidRDefault="00026441" w:rsidP="00026441">
      <w:pPr>
        <w:spacing w:line="360" w:lineRule="auto"/>
        <w:jc w:val="both"/>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concerned member and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spacing w:line="360" w:lineRule="auto"/>
        <w:jc w:val="both"/>
        <w:rPr>
          <w:szCs w:val="24"/>
        </w:rPr>
      </w:pPr>
    </w:p>
    <w:p w:rsidR="00026441" w:rsidRPr="00421D8E" w:rsidRDefault="00026441" w:rsidP="00026441">
      <w:pPr>
        <w:spacing w:line="360" w:lineRule="auto"/>
        <w:ind w:left="720" w:hanging="720"/>
        <w:jc w:val="both"/>
        <w:rPr>
          <w:szCs w:val="24"/>
        </w:rPr>
      </w:pPr>
      <w:r w:rsidRPr="00421D8E">
        <w:rPr>
          <w:szCs w:val="24"/>
        </w:rPr>
        <w:t>Note</w:t>
      </w:r>
      <w:proofErr w:type="gramStart"/>
      <w:r w:rsidRPr="00421D8E">
        <w:rPr>
          <w:szCs w:val="24"/>
        </w:rPr>
        <w:t xml:space="preserve">: </w:t>
      </w:r>
      <w:r w:rsidRPr="00421D8E">
        <w:rPr>
          <w:szCs w:val="24"/>
        </w:rPr>
        <w:tab/>
        <w:t>.</w:t>
      </w:r>
      <w:proofErr w:type="gramEnd"/>
    </w:p>
    <w:p w:rsidR="003675FE" w:rsidRPr="00421D8E" w:rsidRDefault="003675FE">
      <w:pPr>
        <w:rPr>
          <w:b/>
        </w:rPr>
      </w:pPr>
      <w:r w:rsidRPr="00421D8E">
        <w:rPr>
          <w:b/>
        </w:rPr>
        <w:br w:type="page"/>
      </w:r>
    </w:p>
    <w:p w:rsidR="00026441" w:rsidRPr="00421D8E" w:rsidRDefault="00026441" w:rsidP="009F11E6">
      <w:pPr>
        <w:pStyle w:val="Heading2"/>
        <w:jc w:val="right"/>
        <w:rPr>
          <w:rFonts w:ascii="Times New Roman" w:hAnsi="Times New Roman"/>
          <w:b w:val="0"/>
        </w:rPr>
      </w:pPr>
      <w:bookmarkStart w:id="578" w:name="_Toc87612334"/>
      <w:bookmarkStart w:id="579" w:name="_Toc88216167"/>
      <w:bookmarkStart w:id="580" w:name="_Toc88492321"/>
      <w:r w:rsidRPr="00421D8E">
        <w:rPr>
          <w:rFonts w:ascii="Times New Roman" w:hAnsi="Times New Roman"/>
        </w:rPr>
        <w:lastRenderedPageBreak/>
        <w:t>Form 1</w:t>
      </w:r>
      <w:bookmarkEnd w:id="578"/>
      <w:r w:rsidR="00FE5F70" w:rsidRPr="00421D8E">
        <w:rPr>
          <w:rFonts w:ascii="Times New Roman" w:hAnsi="Times New Roman"/>
        </w:rPr>
        <w:t>6</w:t>
      </w:r>
      <w:bookmarkEnd w:id="579"/>
      <w:bookmarkEnd w:id="580"/>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9F11E6">
      <w:pPr>
        <w:pStyle w:val="Normal0"/>
        <w:rPr>
          <w:rFonts w:ascii="Times New Roman" w:hAnsi="Times New Roman"/>
        </w:rPr>
      </w:pPr>
    </w:p>
    <w:p w:rsidR="00026441" w:rsidRPr="00421D8E" w:rsidRDefault="00026441" w:rsidP="000E0D0E">
      <w:pPr>
        <w:pStyle w:val="Heading3"/>
        <w:jc w:val="center"/>
        <w:rPr>
          <w:b/>
          <w:bCs/>
        </w:rPr>
      </w:pPr>
      <w:bookmarkStart w:id="581" w:name="_Toc87612335"/>
      <w:bookmarkStart w:id="582" w:name="_Toc88216168"/>
      <w:bookmarkStart w:id="583" w:name="_Toc88492322"/>
      <w:r w:rsidRPr="00421D8E">
        <w:rPr>
          <w:b/>
          <w:bCs/>
        </w:rPr>
        <w:t xml:space="preserve">Format </w:t>
      </w:r>
      <w:proofErr w:type="gramStart"/>
      <w:r w:rsidRPr="00421D8E">
        <w:rPr>
          <w:b/>
          <w:bCs/>
        </w:rPr>
        <w:t>for  Price</w:t>
      </w:r>
      <w:proofErr w:type="gramEnd"/>
      <w:r w:rsidRPr="00421D8E">
        <w:rPr>
          <w:b/>
          <w:bCs/>
        </w:rPr>
        <w:t xml:space="preserve"> Adjustment Data</w:t>
      </w:r>
      <w:bookmarkEnd w:id="581"/>
      <w:bookmarkEnd w:id="582"/>
      <w:bookmarkEnd w:id="583"/>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7B29E0">
      <w:pPr>
        <w:spacing w:line="360" w:lineRule="auto"/>
        <w:jc w:val="center"/>
        <w:rPr>
          <w:szCs w:val="24"/>
        </w:rPr>
      </w:pPr>
    </w:p>
    <w:p w:rsidR="00026441" w:rsidRPr="00421D8E" w:rsidRDefault="00026441" w:rsidP="00026441">
      <w:pPr>
        <w:spacing w:line="360" w:lineRule="auto"/>
        <w:jc w:val="both"/>
        <w:rPr>
          <w:szCs w:val="24"/>
        </w:rPr>
      </w:pPr>
      <w:r w:rsidRPr="00421D8E">
        <w:rPr>
          <w:szCs w:val="24"/>
        </w:rPr>
        <w:t>We hereby furnish the details of Price Adjustments:</w:t>
      </w:r>
    </w:p>
    <w:p w:rsidR="00026441" w:rsidRPr="00421D8E" w:rsidRDefault="00026441" w:rsidP="00026441">
      <w:pPr>
        <w:spacing w:line="36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443"/>
        <w:gridCol w:w="2281"/>
        <w:gridCol w:w="1450"/>
      </w:tblGrid>
      <w:tr w:rsidR="00026441" w:rsidRPr="00421D8E" w:rsidTr="003C6C86">
        <w:tc>
          <w:tcPr>
            <w:tcW w:w="2816" w:type="dxa"/>
            <w:shd w:val="clear" w:color="auto" w:fill="auto"/>
          </w:tcPr>
          <w:p w:rsidR="003C6C86" w:rsidRPr="00421D8E" w:rsidRDefault="00026441" w:rsidP="009F6A76">
            <w:pPr>
              <w:spacing w:line="360" w:lineRule="auto"/>
              <w:jc w:val="both"/>
              <w:rPr>
                <w:b/>
                <w:szCs w:val="24"/>
              </w:rPr>
            </w:pPr>
            <w:r w:rsidRPr="00421D8E">
              <w:rPr>
                <w:b/>
                <w:szCs w:val="24"/>
              </w:rPr>
              <w:t>Name of Material</w:t>
            </w:r>
            <w:r w:rsidR="003C6C86" w:rsidRPr="00421D8E">
              <w:rPr>
                <w:b/>
                <w:szCs w:val="24"/>
              </w:rPr>
              <w:t>***</w:t>
            </w:r>
          </w:p>
        </w:tc>
        <w:tc>
          <w:tcPr>
            <w:tcW w:w="2443" w:type="dxa"/>
            <w:shd w:val="clear" w:color="auto" w:fill="auto"/>
          </w:tcPr>
          <w:p w:rsidR="00026441" w:rsidRPr="00421D8E" w:rsidRDefault="00026441" w:rsidP="009F6A76">
            <w:pPr>
              <w:spacing w:line="360" w:lineRule="auto"/>
              <w:jc w:val="both"/>
              <w:rPr>
                <w:b/>
                <w:szCs w:val="24"/>
              </w:rPr>
            </w:pPr>
            <w:r w:rsidRPr="00421D8E">
              <w:rPr>
                <w:b/>
                <w:szCs w:val="24"/>
              </w:rPr>
              <w:t>Price as on 30 days prior to date of bid opening*</w:t>
            </w:r>
          </w:p>
        </w:tc>
        <w:tc>
          <w:tcPr>
            <w:tcW w:w="2281" w:type="dxa"/>
            <w:shd w:val="clear" w:color="auto" w:fill="auto"/>
          </w:tcPr>
          <w:p w:rsidR="00026441" w:rsidRPr="00421D8E" w:rsidRDefault="00026441" w:rsidP="009F6A76">
            <w:pPr>
              <w:spacing w:line="360" w:lineRule="auto"/>
              <w:jc w:val="both"/>
              <w:rPr>
                <w:b/>
                <w:szCs w:val="24"/>
              </w:rPr>
            </w:pPr>
            <w:r w:rsidRPr="00421D8E">
              <w:rPr>
                <w:b/>
                <w:szCs w:val="24"/>
              </w:rPr>
              <w:t xml:space="preserve">Price as on </w:t>
            </w:r>
            <w:r w:rsidR="00A250FA" w:rsidRPr="00421D8E">
              <w:rPr>
                <w:b/>
                <w:szCs w:val="24"/>
                <w:highlight w:val="yellow"/>
              </w:rPr>
              <w:t>XX</w:t>
            </w:r>
            <w:r w:rsidRPr="00421D8E">
              <w:rPr>
                <w:b/>
                <w:szCs w:val="24"/>
              </w:rPr>
              <w:t xml:space="preserve"> days prior to date of shipment* </w:t>
            </w:r>
          </w:p>
        </w:tc>
        <w:tc>
          <w:tcPr>
            <w:tcW w:w="1450" w:type="dxa"/>
            <w:shd w:val="clear" w:color="auto" w:fill="auto"/>
          </w:tcPr>
          <w:p w:rsidR="00026441" w:rsidRPr="00421D8E" w:rsidRDefault="00026441" w:rsidP="009F6A76">
            <w:pPr>
              <w:spacing w:line="360" w:lineRule="auto"/>
              <w:jc w:val="both"/>
              <w:rPr>
                <w:b/>
                <w:szCs w:val="24"/>
              </w:rPr>
            </w:pPr>
            <w:r w:rsidRPr="00421D8E">
              <w:rPr>
                <w:b/>
                <w:szCs w:val="24"/>
              </w:rPr>
              <w:t>Variation*</w:t>
            </w:r>
          </w:p>
        </w:tc>
      </w:tr>
      <w:tr w:rsidR="00767069" w:rsidRPr="00421D8E" w:rsidTr="00767069">
        <w:trPr>
          <w:trHeight w:val="233"/>
        </w:trPr>
        <w:tc>
          <w:tcPr>
            <w:tcW w:w="2816" w:type="dxa"/>
            <w:shd w:val="clear" w:color="auto" w:fill="auto"/>
          </w:tcPr>
          <w:p w:rsidR="00767069" w:rsidRPr="00421D8E" w:rsidRDefault="00767069" w:rsidP="00105F66">
            <w:pPr>
              <w:spacing w:line="360" w:lineRule="auto"/>
              <w:jc w:val="both"/>
              <w:rPr>
                <w:szCs w:val="24"/>
              </w:rPr>
            </w:pPr>
            <w:r w:rsidRPr="00421D8E">
              <w:rPr>
                <w:szCs w:val="24"/>
              </w:rPr>
              <w:t>ACSR conductor</w:t>
            </w:r>
          </w:p>
        </w:tc>
        <w:tc>
          <w:tcPr>
            <w:tcW w:w="6174" w:type="dxa"/>
            <w:gridSpan w:val="3"/>
            <w:vMerge w:val="restart"/>
            <w:shd w:val="clear" w:color="auto" w:fill="auto"/>
            <w:vAlign w:val="center"/>
          </w:tcPr>
          <w:p w:rsidR="00767069" w:rsidRPr="00767069" w:rsidRDefault="00767069" w:rsidP="00767069">
            <w:pPr>
              <w:spacing w:line="360" w:lineRule="auto"/>
              <w:jc w:val="center"/>
              <w:rPr>
                <w:b/>
                <w:szCs w:val="24"/>
              </w:rPr>
            </w:pPr>
            <w:r w:rsidRPr="00767069">
              <w:rPr>
                <w:b/>
                <w:sz w:val="28"/>
                <w:szCs w:val="24"/>
              </w:rPr>
              <w:t>Not Applicable</w:t>
            </w:r>
          </w:p>
        </w:tc>
      </w:tr>
      <w:tr w:rsidR="00767069" w:rsidRPr="00421D8E" w:rsidTr="006D7455">
        <w:tc>
          <w:tcPr>
            <w:tcW w:w="2816" w:type="dxa"/>
            <w:shd w:val="clear" w:color="auto" w:fill="auto"/>
          </w:tcPr>
          <w:p w:rsidR="00767069" w:rsidRPr="00421D8E" w:rsidRDefault="00767069" w:rsidP="007B29E0">
            <w:pPr>
              <w:spacing w:line="360" w:lineRule="auto"/>
              <w:rPr>
                <w:szCs w:val="24"/>
              </w:rPr>
            </w:pPr>
            <w:r w:rsidRPr="00421D8E">
              <w:rPr>
                <w:szCs w:val="24"/>
              </w:rPr>
              <w:t>Power Transformer (aluminum wound)</w:t>
            </w:r>
          </w:p>
        </w:tc>
        <w:tc>
          <w:tcPr>
            <w:tcW w:w="6174" w:type="dxa"/>
            <w:gridSpan w:val="3"/>
            <w:vMerge/>
            <w:shd w:val="clear" w:color="auto" w:fill="auto"/>
          </w:tcPr>
          <w:p w:rsidR="00767069" w:rsidRPr="00421D8E" w:rsidRDefault="00767069" w:rsidP="00105F66">
            <w:pPr>
              <w:spacing w:line="360" w:lineRule="auto"/>
              <w:jc w:val="both"/>
              <w:rPr>
                <w:szCs w:val="24"/>
              </w:rPr>
            </w:pPr>
          </w:p>
        </w:tc>
      </w:tr>
      <w:tr w:rsidR="00767069" w:rsidRPr="00421D8E" w:rsidTr="006D7455">
        <w:tc>
          <w:tcPr>
            <w:tcW w:w="2816" w:type="dxa"/>
            <w:shd w:val="clear" w:color="auto" w:fill="auto"/>
          </w:tcPr>
          <w:p w:rsidR="00767069" w:rsidRPr="00421D8E" w:rsidRDefault="00767069" w:rsidP="007B29E0">
            <w:pPr>
              <w:spacing w:line="360" w:lineRule="auto"/>
              <w:rPr>
                <w:szCs w:val="24"/>
              </w:rPr>
            </w:pPr>
            <w:r w:rsidRPr="00421D8E">
              <w:rPr>
                <w:szCs w:val="24"/>
              </w:rPr>
              <w:t>Power Transformer (Copper wound)</w:t>
            </w:r>
          </w:p>
        </w:tc>
        <w:tc>
          <w:tcPr>
            <w:tcW w:w="6174" w:type="dxa"/>
            <w:gridSpan w:val="3"/>
            <w:vMerge/>
            <w:shd w:val="clear" w:color="auto" w:fill="auto"/>
          </w:tcPr>
          <w:p w:rsidR="00767069" w:rsidRPr="00421D8E" w:rsidRDefault="00767069" w:rsidP="00105F66">
            <w:pPr>
              <w:spacing w:line="360" w:lineRule="auto"/>
              <w:jc w:val="both"/>
              <w:rPr>
                <w:szCs w:val="24"/>
              </w:rPr>
            </w:pPr>
          </w:p>
        </w:tc>
      </w:tr>
      <w:tr w:rsidR="00767069" w:rsidRPr="00421D8E" w:rsidTr="006D7455">
        <w:tc>
          <w:tcPr>
            <w:tcW w:w="2816" w:type="dxa"/>
            <w:shd w:val="clear" w:color="auto" w:fill="auto"/>
          </w:tcPr>
          <w:p w:rsidR="00767069" w:rsidRPr="00421D8E" w:rsidRDefault="00767069" w:rsidP="007B29E0">
            <w:pPr>
              <w:spacing w:line="360" w:lineRule="auto"/>
              <w:rPr>
                <w:szCs w:val="24"/>
              </w:rPr>
            </w:pPr>
            <w:r w:rsidRPr="00421D8E">
              <w:rPr>
                <w:szCs w:val="24"/>
              </w:rPr>
              <w:t>Distribution Transformer (aluminum wound)</w:t>
            </w:r>
          </w:p>
        </w:tc>
        <w:tc>
          <w:tcPr>
            <w:tcW w:w="6174" w:type="dxa"/>
            <w:gridSpan w:val="3"/>
            <w:vMerge/>
            <w:shd w:val="clear" w:color="auto" w:fill="auto"/>
          </w:tcPr>
          <w:p w:rsidR="00767069" w:rsidRPr="00421D8E" w:rsidRDefault="00767069" w:rsidP="003C6C86">
            <w:pPr>
              <w:spacing w:line="360" w:lineRule="auto"/>
              <w:jc w:val="both"/>
              <w:rPr>
                <w:szCs w:val="24"/>
              </w:rPr>
            </w:pPr>
          </w:p>
        </w:tc>
      </w:tr>
      <w:tr w:rsidR="00767069" w:rsidRPr="00421D8E" w:rsidTr="006D7455">
        <w:tc>
          <w:tcPr>
            <w:tcW w:w="2816" w:type="dxa"/>
            <w:shd w:val="clear" w:color="auto" w:fill="auto"/>
          </w:tcPr>
          <w:p w:rsidR="00767069" w:rsidRPr="00421D8E" w:rsidRDefault="00767069" w:rsidP="007B29E0">
            <w:pPr>
              <w:spacing w:line="360" w:lineRule="auto"/>
              <w:rPr>
                <w:szCs w:val="24"/>
              </w:rPr>
            </w:pPr>
            <w:r w:rsidRPr="00421D8E">
              <w:rPr>
                <w:szCs w:val="24"/>
              </w:rPr>
              <w:t>Distribution Transformer (Copper wound)</w:t>
            </w:r>
          </w:p>
        </w:tc>
        <w:tc>
          <w:tcPr>
            <w:tcW w:w="6174" w:type="dxa"/>
            <w:gridSpan w:val="3"/>
            <w:vMerge/>
            <w:shd w:val="clear" w:color="auto" w:fill="auto"/>
          </w:tcPr>
          <w:p w:rsidR="00767069" w:rsidRPr="00421D8E" w:rsidRDefault="00767069" w:rsidP="003C6C86">
            <w:pPr>
              <w:spacing w:line="360" w:lineRule="auto"/>
              <w:jc w:val="both"/>
              <w:rPr>
                <w:szCs w:val="24"/>
              </w:rPr>
            </w:pPr>
          </w:p>
        </w:tc>
      </w:tr>
      <w:tr w:rsidR="00767069" w:rsidRPr="00421D8E" w:rsidTr="006D7455">
        <w:tc>
          <w:tcPr>
            <w:tcW w:w="2816" w:type="dxa"/>
            <w:shd w:val="clear" w:color="auto" w:fill="auto"/>
          </w:tcPr>
          <w:p w:rsidR="00767069" w:rsidRPr="00421D8E" w:rsidRDefault="00767069" w:rsidP="003C6C86">
            <w:pPr>
              <w:spacing w:line="360" w:lineRule="auto"/>
              <w:jc w:val="both"/>
              <w:rPr>
                <w:szCs w:val="24"/>
              </w:rPr>
            </w:pPr>
            <w:r w:rsidRPr="00421D8E">
              <w:rPr>
                <w:szCs w:val="24"/>
              </w:rPr>
              <w:t>Cables</w:t>
            </w:r>
          </w:p>
        </w:tc>
        <w:tc>
          <w:tcPr>
            <w:tcW w:w="6174" w:type="dxa"/>
            <w:gridSpan w:val="3"/>
            <w:vMerge/>
            <w:shd w:val="clear" w:color="auto" w:fill="auto"/>
          </w:tcPr>
          <w:p w:rsidR="00767069" w:rsidRPr="00421D8E" w:rsidRDefault="00767069" w:rsidP="003C6C86">
            <w:pPr>
              <w:spacing w:line="360" w:lineRule="auto"/>
              <w:jc w:val="both"/>
              <w:rPr>
                <w:szCs w:val="24"/>
              </w:rPr>
            </w:pPr>
          </w:p>
        </w:tc>
      </w:tr>
    </w:tbl>
    <w:p w:rsidR="00026441" w:rsidRPr="00421D8E" w:rsidRDefault="00026441" w:rsidP="00026441">
      <w:pPr>
        <w:spacing w:line="360" w:lineRule="auto"/>
        <w:jc w:val="both"/>
        <w:rPr>
          <w:szCs w:val="24"/>
        </w:rPr>
      </w:pPr>
      <w:r w:rsidRPr="00421D8E">
        <w:rPr>
          <w:szCs w:val="24"/>
        </w:rPr>
        <w:t xml:space="preserve">*Detailed calculations as per </w:t>
      </w:r>
      <w:r w:rsidRPr="00421D8E">
        <w:rPr>
          <w:b/>
          <w:bCs/>
          <w:szCs w:val="24"/>
        </w:rPr>
        <w:t xml:space="preserve">Appendix-2 of Form 5 </w:t>
      </w:r>
      <w:r w:rsidRPr="00421D8E">
        <w:rPr>
          <w:szCs w:val="24"/>
        </w:rPr>
        <w:t>to be enclosed</w:t>
      </w:r>
    </w:p>
    <w:p w:rsidR="00105F66" w:rsidRPr="00421D8E" w:rsidRDefault="00105F66" w:rsidP="00026441">
      <w:pPr>
        <w:spacing w:line="360" w:lineRule="auto"/>
        <w:jc w:val="both"/>
        <w:rPr>
          <w:szCs w:val="24"/>
        </w:rPr>
      </w:pPr>
      <w:r w:rsidRPr="00421D8E">
        <w:rPr>
          <w:szCs w:val="24"/>
        </w:rPr>
        <w:t>** Not to be filled at the time of bid submission</w:t>
      </w:r>
    </w:p>
    <w:p w:rsidR="003C6C86" w:rsidRPr="00421D8E" w:rsidRDefault="003C6C86" w:rsidP="00026441">
      <w:pPr>
        <w:spacing w:line="360" w:lineRule="auto"/>
        <w:jc w:val="both"/>
        <w:rPr>
          <w:szCs w:val="24"/>
        </w:rPr>
      </w:pPr>
      <w:r w:rsidRPr="00421D8E">
        <w:rPr>
          <w:szCs w:val="24"/>
        </w:rPr>
        <w:lastRenderedPageBreak/>
        <w:t>*** The materials listed are illustrative, a separate row to be created for each material for indicating price adjustment</w:t>
      </w: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pStyle w:val="BodyTextIndent"/>
        <w:ind w:left="0"/>
        <w:rPr>
          <w:szCs w:val="24"/>
        </w:rPr>
      </w:pPr>
    </w:p>
    <w:p w:rsidR="00026441" w:rsidRPr="00421D8E" w:rsidRDefault="00026441" w:rsidP="00026441">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concerned member and </w:t>
      </w:r>
      <w:proofErr w:type="spellStart"/>
      <w:r w:rsidRPr="00421D8E">
        <w:rPr>
          <w:i/>
        </w:rPr>
        <w:t>authorised</w:t>
      </w:r>
      <w:proofErr w:type="spellEnd"/>
      <w:r w:rsidRPr="00421D8E">
        <w:rPr>
          <w:i/>
        </w:rPr>
        <w:t xml:space="preserve"> signatory as per ITB 19.4,  in either case the power of attorney of the authorized bid signatory (signatories) must be attached}</w:t>
      </w:r>
    </w:p>
    <w:p w:rsidR="00026441" w:rsidRPr="00421D8E" w:rsidRDefault="00026441" w:rsidP="00026441">
      <w:pPr>
        <w:spacing w:after="160" w:line="259" w:lineRule="auto"/>
        <w:rPr>
          <w:b/>
          <w:spacing w:val="15"/>
          <w:szCs w:val="24"/>
        </w:rPr>
      </w:pPr>
      <w:r w:rsidRPr="00421D8E">
        <w:rPr>
          <w:bCs/>
          <w:szCs w:val="24"/>
        </w:rPr>
        <w:br w:type="page"/>
      </w:r>
    </w:p>
    <w:p w:rsidR="00026441" w:rsidRPr="00421D8E" w:rsidRDefault="00026441" w:rsidP="000E0D0E">
      <w:pPr>
        <w:pStyle w:val="Heading2"/>
        <w:jc w:val="right"/>
        <w:rPr>
          <w:rFonts w:ascii="Times New Roman" w:hAnsi="Times New Roman"/>
          <w:sz w:val="28"/>
          <w:szCs w:val="28"/>
        </w:rPr>
      </w:pPr>
      <w:bookmarkStart w:id="584" w:name="_Toc87612336"/>
      <w:bookmarkStart w:id="585" w:name="_Toc88216169"/>
      <w:bookmarkStart w:id="586" w:name="_Toc88492323"/>
      <w:r w:rsidRPr="00421D8E">
        <w:rPr>
          <w:rFonts w:ascii="Times New Roman" w:hAnsi="Times New Roman"/>
          <w:sz w:val="28"/>
          <w:szCs w:val="28"/>
        </w:rPr>
        <w:lastRenderedPageBreak/>
        <w:t>Form 1</w:t>
      </w:r>
      <w:bookmarkEnd w:id="584"/>
      <w:r w:rsidR="00FE5F70" w:rsidRPr="00421D8E">
        <w:rPr>
          <w:rFonts w:ascii="Times New Roman" w:hAnsi="Times New Roman"/>
          <w:sz w:val="28"/>
          <w:szCs w:val="28"/>
        </w:rPr>
        <w:t>7</w:t>
      </w:r>
      <w:bookmarkEnd w:id="585"/>
      <w:bookmarkEnd w:id="586"/>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26441">
      <w:pPr>
        <w:pStyle w:val="BodyText"/>
        <w:spacing w:line="360" w:lineRule="auto"/>
        <w:jc w:val="center"/>
        <w:rPr>
          <w:sz w:val="18"/>
          <w:szCs w:val="18"/>
        </w:rPr>
      </w:pPr>
    </w:p>
    <w:p w:rsidR="00026441" w:rsidRPr="00421D8E" w:rsidRDefault="00026441" w:rsidP="000E0D0E">
      <w:pPr>
        <w:pStyle w:val="Heading3"/>
        <w:jc w:val="center"/>
        <w:rPr>
          <w:b/>
          <w:bCs/>
        </w:rPr>
      </w:pPr>
      <w:bookmarkStart w:id="587" w:name="_Toc87612337"/>
      <w:bookmarkStart w:id="588" w:name="_Toc88216170"/>
      <w:bookmarkStart w:id="589" w:name="_Toc88492324"/>
      <w:r w:rsidRPr="00421D8E">
        <w:rPr>
          <w:b/>
          <w:bCs/>
        </w:rPr>
        <w:t>Format of Option for Initial Advance (either Interest Bearing Initial Advance or No Initial Advance) and Information for E-payment, PF details and declaration regarding Micro/Small &amp; Medium Enterprises</w:t>
      </w:r>
      <w:bookmarkEnd w:id="587"/>
      <w:bookmarkEnd w:id="588"/>
      <w:bookmarkEnd w:id="589"/>
    </w:p>
    <w:p w:rsidR="00026441" w:rsidRPr="00421D8E" w:rsidRDefault="00026441" w:rsidP="00026441">
      <w:pPr>
        <w:tabs>
          <w:tab w:val="right" w:pos="9360"/>
        </w:tabs>
        <w:ind w:left="720" w:hanging="720"/>
        <w:jc w:val="right"/>
      </w:pPr>
    </w:p>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026441">
      <w:pPr>
        <w:tabs>
          <w:tab w:val="left" w:pos="494"/>
        </w:tabs>
        <w:spacing w:line="360" w:lineRule="auto"/>
        <w:jc w:val="both"/>
        <w:rPr>
          <w:b/>
          <w:i/>
          <w:iCs/>
          <w:szCs w:val="24"/>
        </w:rPr>
      </w:pPr>
    </w:p>
    <w:p w:rsidR="00026441" w:rsidRPr="00421D8E" w:rsidRDefault="00026441" w:rsidP="00026441">
      <w:pPr>
        <w:tabs>
          <w:tab w:val="left" w:pos="494"/>
        </w:tabs>
        <w:spacing w:line="360" w:lineRule="auto"/>
        <w:ind w:left="494" w:hanging="494"/>
        <w:jc w:val="both"/>
        <w:rPr>
          <w:szCs w:val="24"/>
        </w:rPr>
      </w:pPr>
      <w:r w:rsidRPr="00421D8E">
        <w:rPr>
          <w:i/>
          <w:iCs/>
          <w:szCs w:val="24"/>
        </w:rPr>
        <w:t xml:space="preserve">I. </w:t>
      </w:r>
      <w:r w:rsidRPr="00421D8E">
        <w:rPr>
          <w:i/>
          <w:iCs/>
          <w:szCs w:val="24"/>
        </w:rPr>
        <w:tab/>
      </w:r>
      <w:r w:rsidRPr="00421D8E">
        <w:rPr>
          <w:szCs w:val="24"/>
        </w:rPr>
        <w:t xml:space="preserve">We have read the provisions in the Bidding Documents regarding the option for advance payment. Accordingly, we hereby confirm to opt the following:   </w:t>
      </w:r>
    </w:p>
    <w:p w:rsidR="00026441" w:rsidRPr="00421D8E" w:rsidRDefault="00026441" w:rsidP="00026441">
      <w:pPr>
        <w:tabs>
          <w:tab w:val="left" w:pos="494"/>
        </w:tabs>
        <w:spacing w:line="360" w:lineRule="auto"/>
        <w:jc w:val="both"/>
        <w:rPr>
          <w:i/>
          <w:iCs/>
          <w:szCs w:val="24"/>
        </w:rPr>
      </w:pPr>
      <w:r w:rsidRPr="00421D8E">
        <w:rPr>
          <w:i/>
          <w:iCs/>
          <w:szCs w:val="24"/>
        </w:rPr>
        <w:tab/>
      </w:r>
    </w:p>
    <w:p w:rsidR="00026441" w:rsidRPr="00421D8E" w:rsidRDefault="00026441" w:rsidP="00026441">
      <w:pPr>
        <w:tabs>
          <w:tab w:val="left" w:pos="494"/>
        </w:tabs>
        <w:spacing w:line="360" w:lineRule="auto"/>
        <w:jc w:val="both"/>
        <w:rPr>
          <w:szCs w:val="24"/>
          <w:u w:val="single"/>
        </w:rPr>
      </w:pPr>
      <w:r w:rsidRPr="00421D8E">
        <w:rPr>
          <w:i/>
          <w:iCs/>
          <w:szCs w:val="24"/>
        </w:rPr>
        <w:tab/>
      </w:r>
      <w:r w:rsidRPr="00421D8E">
        <w:rPr>
          <w:szCs w:val="24"/>
          <w:u w:val="single"/>
        </w:rPr>
        <w:t xml:space="preserve"> Interest Bearing Initial Advance   </w:t>
      </w:r>
    </w:p>
    <w:p w:rsidR="00026441" w:rsidRPr="00421D8E" w:rsidRDefault="00026441" w:rsidP="00026441">
      <w:pPr>
        <w:tabs>
          <w:tab w:val="left" w:pos="494"/>
        </w:tabs>
        <w:spacing w:line="360" w:lineRule="auto"/>
        <w:jc w:val="both"/>
        <w:rPr>
          <w:szCs w:val="24"/>
        </w:rPr>
      </w:pPr>
      <w:r w:rsidRPr="00421D8E">
        <w:rPr>
          <w:szCs w:val="24"/>
        </w:rPr>
        <w:t xml:space="preserve">         Supply of </w:t>
      </w:r>
      <w:proofErr w:type="gramStart"/>
      <w:r w:rsidRPr="00421D8E">
        <w:rPr>
          <w:szCs w:val="24"/>
        </w:rPr>
        <w:t>Plant  Portion</w:t>
      </w:r>
      <w:proofErr w:type="gramEnd"/>
      <w:r w:rsidRPr="00421D8E">
        <w:rPr>
          <w:szCs w:val="24"/>
        </w:rPr>
        <w:t xml:space="preserve"> :             Yes*       [    ]               No*  [    ] </w:t>
      </w:r>
      <w:r w:rsidRPr="00421D8E">
        <w:rPr>
          <w:szCs w:val="24"/>
        </w:rPr>
        <w:tab/>
      </w:r>
    </w:p>
    <w:p w:rsidR="00026441" w:rsidRPr="00421D8E" w:rsidRDefault="00026441" w:rsidP="00026441">
      <w:pPr>
        <w:tabs>
          <w:tab w:val="left" w:pos="494"/>
        </w:tabs>
        <w:spacing w:line="360" w:lineRule="auto"/>
        <w:jc w:val="both"/>
        <w:rPr>
          <w:szCs w:val="24"/>
        </w:rPr>
      </w:pPr>
      <w:r w:rsidRPr="00421D8E">
        <w:rPr>
          <w:szCs w:val="24"/>
        </w:rPr>
        <w:t xml:space="preserve">         Supply of Installation </w:t>
      </w:r>
      <w:proofErr w:type="gramStart"/>
      <w:r w:rsidRPr="00421D8E">
        <w:rPr>
          <w:szCs w:val="24"/>
        </w:rPr>
        <w:t>Services  Portion</w:t>
      </w:r>
      <w:proofErr w:type="gramEnd"/>
      <w:r w:rsidRPr="00421D8E">
        <w:rPr>
          <w:szCs w:val="24"/>
        </w:rPr>
        <w:t xml:space="preserve"> :      Yes^   [    ]                No^  [    ]                           </w:t>
      </w:r>
    </w:p>
    <w:p w:rsidR="00026441" w:rsidRPr="00421D8E" w:rsidRDefault="00026441" w:rsidP="00026441">
      <w:pPr>
        <w:tabs>
          <w:tab w:val="left" w:pos="494"/>
        </w:tabs>
        <w:spacing w:line="360" w:lineRule="auto"/>
        <w:jc w:val="both"/>
        <w:rPr>
          <w:szCs w:val="24"/>
        </w:rPr>
      </w:pPr>
    </w:p>
    <w:p w:rsidR="00026441" w:rsidRPr="00421D8E" w:rsidRDefault="00026441" w:rsidP="00026441">
      <w:pPr>
        <w:tabs>
          <w:tab w:val="left" w:pos="494"/>
        </w:tabs>
        <w:spacing w:line="360" w:lineRule="auto"/>
        <w:jc w:val="both"/>
        <w:rPr>
          <w:szCs w:val="24"/>
        </w:rPr>
      </w:pPr>
      <w:r w:rsidRPr="00421D8E">
        <w:rPr>
          <w:szCs w:val="24"/>
        </w:rPr>
        <w:tab/>
        <w:t>(*</w:t>
      </w:r>
      <w:proofErr w:type="gramStart"/>
      <w:r w:rsidRPr="00421D8E">
        <w:rPr>
          <w:szCs w:val="24"/>
        </w:rPr>
        <w:t xml:space="preserve">^  </w:t>
      </w:r>
      <w:proofErr w:type="spellStart"/>
      <w:r w:rsidRPr="00421D8E">
        <w:rPr>
          <w:szCs w:val="24"/>
        </w:rPr>
        <w:t>tick</w:t>
      </w:r>
      <w:r w:rsidRPr="00421D8E">
        <w:rPr>
          <w:szCs w:val="24"/>
          <w:u w:val="single"/>
        </w:rPr>
        <w:t>ONLY</w:t>
      </w:r>
      <w:proofErr w:type="spellEnd"/>
      <w:proofErr w:type="gramEnd"/>
      <w:r w:rsidRPr="00421D8E">
        <w:rPr>
          <w:szCs w:val="24"/>
          <w:u w:val="single"/>
        </w:rPr>
        <w:t xml:space="preserve"> ONE</w:t>
      </w:r>
      <w:r w:rsidRPr="00421D8E">
        <w:rPr>
          <w:szCs w:val="24"/>
        </w:rPr>
        <w:t xml:space="preserve"> of the selected options)</w:t>
      </w:r>
    </w:p>
    <w:p w:rsidR="00026441" w:rsidRPr="00421D8E" w:rsidRDefault="00026441" w:rsidP="00026441">
      <w:pPr>
        <w:tabs>
          <w:tab w:val="left" w:pos="494"/>
        </w:tabs>
        <w:spacing w:line="360" w:lineRule="auto"/>
        <w:jc w:val="both"/>
        <w:rPr>
          <w:szCs w:val="24"/>
        </w:rPr>
      </w:pPr>
      <w:r w:rsidRPr="00421D8E">
        <w:rPr>
          <w:i/>
          <w:iCs/>
          <w:szCs w:val="24"/>
        </w:rPr>
        <w:tab/>
      </w:r>
    </w:p>
    <w:p w:rsidR="00026441" w:rsidRPr="00421D8E" w:rsidRDefault="00026441" w:rsidP="00026441">
      <w:pPr>
        <w:tabs>
          <w:tab w:val="left" w:pos="494"/>
        </w:tabs>
        <w:spacing w:line="360" w:lineRule="auto"/>
        <w:ind w:left="494" w:hanging="494"/>
        <w:jc w:val="both"/>
        <w:rPr>
          <w:szCs w:val="24"/>
        </w:rPr>
      </w:pPr>
      <w:r w:rsidRPr="00421D8E">
        <w:rPr>
          <w:szCs w:val="24"/>
        </w:rPr>
        <w:t>II.    We are furnishing the following details of Statutory Registration Numbers and details of Bank for electronic payment.</w:t>
      </w:r>
    </w:p>
    <w:p w:rsidR="00026441" w:rsidRPr="00421D8E" w:rsidRDefault="00026441" w:rsidP="00026441">
      <w:pPr>
        <w:tabs>
          <w:tab w:val="left" w:pos="-1094"/>
          <w:tab w:val="left" w:pos="540"/>
          <w:tab w:val="left" w:pos="1080"/>
          <w:tab w:val="left" w:pos="5130"/>
        </w:tabs>
        <w:spacing w:line="360" w:lineRule="auto"/>
        <w:jc w:val="both"/>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111"/>
        <w:gridCol w:w="4288"/>
      </w:tblGrid>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xml:space="preserve">Name of the Supplier/ Contractor in whose </w:t>
            </w:r>
            <w:proofErr w:type="spellStart"/>
            <w:r w:rsidRPr="00421D8E">
              <w:rPr>
                <w:szCs w:val="24"/>
              </w:rPr>
              <w:t>favour</w:t>
            </w:r>
            <w:proofErr w:type="spellEnd"/>
            <w:r w:rsidRPr="00421D8E">
              <w:rPr>
                <w:szCs w:val="24"/>
              </w:rPr>
              <w:t xml:space="preserve"> payment is to be made</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Address with PIN Code and State</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Registered Office:</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Branch Office:</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Correspondence Address:</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Status – Company/others</w:t>
            </w: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[Declaration of Micro/ Small/ Medium Enterprise under Micro/ Small &amp; Medium Enterprises Development Act 2006, if applicable]</w:t>
            </w: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Permanent Account (PAN) No.</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xml:space="preserve">Goods and Services Tax </w:t>
            </w:r>
            <w:proofErr w:type="spellStart"/>
            <w:r w:rsidR="00E57C71" w:rsidRPr="00421D8E">
              <w:rPr>
                <w:szCs w:val="24"/>
              </w:rPr>
              <w:t>Registration</w:t>
            </w:r>
            <w:r w:rsidRPr="00421D8E">
              <w:rPr>
                <w:szCs w:val="24"/>
              </w:rPr>
              <w:t>No</w:t>
            </w:r>
            <w:proofErr w:type="spellEnd"/>
            <w:proofErr w:type="gramStart"/>
            <w:r w:rsidRPr="00421D8E">
              <w:rPr>
                <w:szCs w:val="24"/>
              </w:rPr>
              <w:t>..</w:t>
            </w:r>
            <w:proofErr w:type="gramEnd"/>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PF Registration No. of the Company</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PF Regional Office covered (with Address)</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Name of Contact Person</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Telephone No(s).</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xml:space="preserve">Email </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Landline(s):</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Mobile(s):</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Email ID :</w:t>
            </w: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Bank Details for Electronic Payment</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lastRenderedPageBreak/>
              <w:t>Name of the Bank:</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Address of Branch:</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Account No.:</w:t>
            </w: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Type of Account:</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 Saving</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 Current</w:t>
            </w:r>
          </w:p>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 xml:space="preserve">9 digit MICR code printed at bottom in middle, next to </w:t>
            </w:r>
            <w:proofErr w:type="spellStart"/>
            <w:r w:rsidRPr="00421D8E">
              <w:rPr>
                <w:szCs w:val="24"/>
              </w:rPr>
              <w:t>cheque</w:t>
            </w:r>
            <w:proofErr w:type="spellEnd"/>
            <w:r w:rsidRPr="00421D8E">
              <w:rPr>
                <w:szCs w:val="24"/>
              </w:rPr>
              <w:t xml:space="preserve"> no.</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r w:rsidR="00026441" w:rsidRPr="00421D8E" w:rsidTr="009F6A76">
        <w:tc>
          <w:tcPr>
            <w:tcW w:w="695" w:type="dxa"/>
          </w:tcPr>
          <w:p w:rsidR="00026441" w:rsidRPr="00421D8E" w:rsidRDefault="00026441" w:rsidP="006A0FF3">
            <w:pPr>
              <w:numPr>
                <w:ilvl w:val="0"/>
                <w:numId w:val="66"/>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026441" w:rsidRPr="00421D8E" w:rsidRDefault="00026441" w:rsidP="009F6A76">
            <w:pPr>
              <w:tabs>
                <w:tab w:val="left" w:pos="-1094"/>
                <w:tab w:val="left" w:pos="540"/>
                <w:tab w:val="left" w:pos="1080"/>
                <w:tab w:val="left" w:pos="5130"/>
              </w:tabs>
              <w:spacing w:line="360" w:lineRule="auto"/>
              <w:jc w:val="both"/>
              <w:rPr>
                <w:szCs w:val="24"/>
              </w:rPr>
            </w:pPr>
            <w:r w:rsidRPr="00421D8E">
              <w:rPr>
                <w:szCs w:val="24"/>
              </w:rPr>
              <w:t>IFSC (for RTGS)/NEFT Code (</w:t>
            </w:r>
            <w:r w:rsidRPr="00421D8E">
              <w:rPr>
                <w:i/>
                <w:szCs w:val="24"/>
              </w:rPr>
              <w:t>to be obtained from the Bank</w:t>
            </w:r>
            <w:r w:rsidRPr="00421D8E">
              <w:rPr>
                <w:szCs w:val="24"/>
              </w:rPr>
              <w:t>)</w:t>
            </w:r>
          </w:p>
          <w:p w:rsidR="00026441" w:rsidRPr="00421D8E" w:rsidRDefault="00026441" w:rsidP="009F6A76">
            <w:pPr>
              <w:tabs>
                <w:tab w:val="left" w:pos="-1094"/>
                <w:tab w:val="left" w:pos="540"/>
                <w:tab w:val="left" w:pos="1080"/>
                <w:tab w:val="left" w:pos="5130"/>
              </w:tabs>
              <w:spacing w:line="360" w:lineRule="auto"/>
              <w:jc w:val="both"/>
              <w:rPr>
                <w:szCs w:val="24"/>
              </w:rPr>
            </w:pPr>
          </w:p>
          <w:p w:rsidR="00026441" w:rsidRPr="00421D8E" w:rsidRDefault="00026441" w:rsidP="009F6A76">
            <w:pPr>
              <w:tabs>
                <w:tab w:val="left" w:pos="-1094"/>
                <w:tab w:val="left" w:pos="540"/>
                <w:tab w:val="left" w:pos="1080"/>
                <w:tab w:val="left" w:pos="5130"/>
              </w:tabs>
              <w:spacing w:line="360" w:lineRule="auto"/>
              <w:jc w:val="both"/>
              <w:rPr>
                <w:b/>
                <w:i/>
                <w:szCs w:val="24"/>
              </w:rPr>
            </w:pPr>
            <w:r w:rsidRPr="00421D8E">
              <w:rPr>
                <w:b/>
                <w:i/>
                <w:szCs w:val="24"/>
              </w:rPr>
              <w:t xml:space="preserve">Sample Cancelled </w:t>
            </w:r>
            <w:proofErr w:type="spellStart"/>
            <w:r w:rsidRPr="00421D8E">
              <w:rPr>
                <w:b/>
                <w:i/>
                <w:szCs w:val="24"/>
              </w:rPr>
              <w:t>Cheque</w:t>
            </w:r>
            <w:proofErr w:type="spellEnd"/>
            <w:r w:rsidRPr="00421D8E">
              <w:rPr>
                <w:b/>
                <w:i/>
                <w:szCs w:val="24"/>
              </w:rPr>
              <w:t xml:space="preserve"> to be enclosed</w:t>
            </w:r>
          </w:p>
          <w:p w:rsidR="00026441" w:rsidRPr="00421D8E" w:rsidRDefault="00026441" w:rsidP="009F6A76">
            <w:pPr>
              <w:tabs>
                <w:tab w:val="left" w:pos="-1094"/>
                <w:tab w:val="left" w:pos="540"/>
                <w:tab w:val="left" w:pos="1080"/>
                <w:tab w:val="left" w:pos="5130"/>
              </w:tabs>
              <w:spacing w:line="360" w:lineRule="auto"/>
              <w:jc w:val="both"/>
              <w:rPr>
                <w:szCs w:val="24"/>
              </w:rPr>
            </w:pPr>
          </w:p>
        </w:tc>
        <w:tc>
          <w:tcPr>
            <w:tcW w:w="4288" w:type="dxa"/>
          </w:tcPr>
          <w:p w:rsidR="00026441" w:rsidRPr="00421D8E" w:rsidRDefault="00026441" w:rsidP="009F6A76">
            <w:pPr>
              <w:tabs>
                <w:tab w:val="left" w:pos="-1094"/>
                <w:tab w:val="left" w:pos="540"/>
                <w:tab w:val="left" w:pos="1080"/>
                <w:tab w:val="left" w:pos="5130"/>
              </w:tabs>
              <w:spacing w:line="360" w:lineRule="auto"/>
              <w:jc w:val="both"/>
              <w:rPr>
                <w:szCs w:val="24"/>
              </w:rPr>
            </w:pPr>
          </w:p>
        </w:tc>
      </w:tr>
    </w:tbl>
    <w:p w:rsidR="00026441" w:rsidRPr="00421D8E" w:rsidRDefault="00026441" w:rsidP="00026441">
      <w:pPr>
        <w:tabs>
          <w:tab w:val="left" w:pos="-1094"/>
          <w:tab w:val="left" w:pos="540"/>
          <w:tab w:val="left" w:pos="1080"/>
          <w:tab w:val="left" w:pos="5130"/>
        </w:tabs>
        <w:spacing w:line="360" w:lineRule="auto"/>
        <w:jc w:val="both"/>
        <w:rPr>
          <w:szCs w:val="24"/>
        </w:rPr>
      </w:pPr>
    </w:p>
    <w:p w:rsidR="00026441" w:rsidRPr="00421D8E" w:rsidRDefault="00026441" w:rsidP="00026441">
      <w:pPr>
        <w:tabs>
          <w:tab w:val="left" w:pos="-1094"/>
          <w:tab w:val="left" w:pos="540"/>
          <w:tab w:val="left" w:pos="1080"/>
          <w:tab w:val="left" w:pos="5130"/>
        </w:tabs>
        <w:spacing w:line="360" w:lineRule="auto"/>
        <w:jc w:val="both"/>
        <w:rPr>
          <w:szCs w:val="24"/>
        </w:rPr>
      </w:pPr>
    </w:p>
    <w:p w:rsidR="00026441" w:rsidRPr="00421D8E" w:rsidRDefault="00026441" w:rsidP="00026441">
      <w:pPr>
        <w:tabs>
          <w:tab w:val="left" w:pos="-1094"/>
          <w:tab w:val="left" w:pos="540"/>
          <w:tab w:val="left" w:pos="1080"/>
          <w:tab w:val="left" w:pos="5130"/>
        </w:tabs>
        <w:spacing w:line="360" w:lineRule="auto"/>
        <w:jc w:val="both"/>
        <w:rPr>
          <w:szCs w:val="24"/>
        </w:rPr>
      </w:pPr>
    </w:p>
    <w:p w:rsidR="00026441" w:rsidRPr="00421D8E" w:rsidRDefault="00026441" w:rsidP="00026441">
      <w:pPr>
        <w:tabs>
          <w:tab w:val="left" w:pos="-1094"/>
          <w:tab w:val="left" w:pos="540"/>
          <w:tab w:val="left" w:pos="1080"/>
          <w:tab w:val="left" w:pos="5130"/>
        </w:tabs>
        <w:spacing w:line="360" w:lineRule="auto"/>
        <w:jc w:val="both"/>
        <w:rPr>
          <w:szCs w:val="24"/>
        </w:rPr>
      </w:pPr>
      <w:r w:rsidRPr="00421D8E">
        <w:rPr>
          <w:szCs w:val="24"/>
        </w:rPr>
        <w:t>We hereby declare that the above information is true and correct and we agree that the payment on account of this Contract, in the event of award, be made in the above account maintained in the above mentioned Bank.</w:t>
      </w:r>
    </w:p>
    <w:p w:rsidR="00026441" w:rsidRPr="00421D8E" w:rsidRDefault="00026441" w:rsidP="00026441">
      <w:pPr>
        <w:tabs>
          <w:tab w:val="left" w:pos="-1094"/>
          <w:tab w:val="left" w:pos="540"/>
          <w:tab w:val="left" w:pos="1080"/>
          <w:tab w:val="left" w:pos="5130"/>
        </w:tabs>
        <w:spacing w:line="360" w:lineRule="auto"/>
        <w:jc w:val="both"/>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lastRenderedPageBreak/>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tabs>
          <w:tab w:val="left" w:pos="-1094"/>
          <w:tab w:val="left" w:pos="540"/>
          <w:tab w:val="left" w:pos="1080"/>
          <w:tab w:val="left" w:pos="5130"/>
        </w:tabs>
        <w:spacing w:line="360" w:lineRule="auto"/>
        <w:jc w:val="right"/>
        <w:rPr>
          <w:szCs w:val="24"/>
        </w:rPr>
      </w:pPr>
    </w:p>
    <w:p w:rsidR="00026441" w:rsidRPr="00421D8E" w:rsidRDefault="00026441" w:rsidP="00026441">
      <w:pPr>
        <w:pStyle w:val="Section4-Heading2"/>
      </w:pPr>
    </w:p>
    <w:p w:rsidR="00464904" w:rsidRPr="00421D8E" w:rsidRDefault="00464904">
      <w:pPr>
        <w:rPr>
          <w:b/>
        </w:rPr>
      </w:pPr>
      <w:r w:rsidRPr="00421D8E">
        <w:rPr>
          <w:b/>
        </w:rPr>
        <w:br w:type="page"/>
      </w:r>
    </w:p>
    <w:p w:rsidR="00026441" w:rsidRPr="00421D8E" w:rsidRDefault="00026441" w:rsidP="000E0D0E">
      <w:pPr>
        <w:pStyle w:val="Heading2"/>
        <w:jc w:val="right"/>
        <w:rPr>
          <w:rFonts w:ascii="Times New Roman" w:hAnsi="Times New Roman"/>
          <w:sz w:val="28"/>
          <w:szCs w:val="28"/>
        </w:rPr>
      </w:pPr>
      <w:bookmarkStart w:id="590" w:name="_Toc87612338"/>
      <w:bookmarkStart w:id="591" w:name="_Toc88216171"/>
      <w:bookmarkStart w:id="592" w:name="_Toc88492325"/>
      <w:r w:rsidRPr="00421D8E">
        <w:rPr>
          <w:rFonts w:ascii="Times New Roman" w:hAnsi="Times New Roman"/>
          <w:sz w:val="28"/>
          <w:szCs w:val="28"/>
        </w:rPr>
        <w:lastRenderedPageBreak/>
        <w:t>Form 1</w:t>
      </w:r>
      <w:bookmarkEnd w:id="590"/>
      <w:r w:rsidR="00FE5F70" w:rsidRPr="00421D8E">
        <w:rPr>
          <w:rFonts w:ascii="Times New Roman" w:hAnsi="Times New Roman"/>
          <w:sz w:val="28"/>
          <w:szCs w:val="28"/>
        </w:rPr>
        <w:t>8</w:t>
      </w:r>
      <w:bookmarkEnd w:id="591"/>
      <w:bookmarkEnd w:id="592"/>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E0D0E">
      <w:pPr>
        <w:pStyle w:val="Heading3"/>
        <w:jc w:val="center"/>
        <w:rPr>
          <w:b/>
          <w:bCs/>
        </w:rPr>
      </w:pPr>
      <w:bookmarkStart w:id="593" w:name="_Toc87612339"/>
      <w:bookmarkStart w:id="594" w:name="_Toc88216172"/>
      <w:bookmarkStart w:id="595" w:name="_Toc88492326"/>
      <w:r w:rsidRPr="00421D8E">
        <w:rPr>
          <w:b/>
          <w:bCs/>
        </w:rPr>
        <w:t xml:space="preserve">FORMAT </w:t>
      </w:r>
      <w:proofErr w:type="gramStart"/>
      <w:r w:rsidRPr="00421D8E">
        <w:rPr>
          <w:b/>
          <w:bCs/>
        </w:rPr>
        <w:t>OF  Declaration</w:t>
      </w:r>
      <w:proofErr w:type="gramEnd"/>
      <w:r w:rsidRPr="00421D8E">
        <w:rPr>
          <w:b/>
          <w:bCs/>
        </w:rPr>
        <w:t xml:space="preserve"> for tax exemptions, reductions, allowances or benefits)</w:t>
      </w:r>
      <w:bookmarkEnd w:id="593"/>
      <w:bookmarkEnd w:id="594"/>
      <w:bookmarkEnd w:id="595"/>
    </w:p>
    <w:p w:rsidR="00026441" w:rsidRPr="00421D8E" w:rsidRDefault="00026441" w:rsidP="00026441"/>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sz w:val="22"/>
          <w:szCs w:val="22"/>
        </w:rPr>
      </w:pP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sidRPr="00421D8E">
        <w:rPr>
          <w:szCs w:val="24"/>
        </w:rPr>
        <w:t>Dear Sir/ Madam,</w:t>
      </w:r>
    </w:p>
    <w:p w:rsidR="00026441" w:rsidRPr="00421D8E" w:rsidRDefault="00026441" w:rsidP="00026441">
      <w:pPr>
        <w:tabs>
          <w:tab w:val="left" w:pos="-1080"/>
          <w:tab w:val="left" w:pos="-720"/>
        </w:tabs>
        <w:spacing w:after="120" w:line="360" w:lineRule="auto"/>
        <w:ind w:left="4320" w:hanging="4320"/>
        <w:jc w:val="both"/>
        <w:rPr>
          <w:i/>
          <w:szCs w:val="24"/>
        </w:rPr>
      </w:pPr>
    </w:p>
    <w:p w:rsidR="00026441" w:rsidRPr="00421D8E" w:rsidRDefault="00026441" w:rsidP="00026441">
      <w:pPr>
        <w:tabs>
          <w:tab w:val="left" w:pos="-1080"/>
          <w:tab w:val="left" w:pos="-720"/>
        </w:tabs>
        <w:spacing w:after="120" w:line="360" w:lineRule="auto"/>
        <w:ind w:left="4320" w:hanging="4320"/>
        <w:jc w:val="both"/>
        <w:rPr>
          <w:szCs w:val="24"/>
        </w:rPr>
      </w:pPr>
      <w:r w:rsidRPr="00421D8E">
        <w:rPr>
          <w:szCs w:val="24"/>
        </w:rPr>
        <w:t>Dear Sir / Madam,</w:t>
      </w:r>
    </w:p>
    <w:p w:rsidR="00026441" w:rsidRPr="00421D8E" w:rsidRDefault="00026441" w:rsidP="00026441">
      <w:pPr>
        <w:spacing w:line="360" w:lineRule="auto"/>
        <w:ind w:left="720" w:hanging="720"/>
        <w:jc w:val="both"/>
        <w:rPr>
          <w:szCs w:val="24"/>
        </w:rPr>
      </w:pPr>
      <w:r w:rsidRPr="00421D8E">
        <w:rPr>
          <w:szCs w:val="24"/>
        </w:rPr>
        <w:t>1.</w:t>
      </w:r>
      <w:r w:rsidRPr="00421D8E">
        <w:rPr>
          <w:szCs w:val="24"/>
        </w:rPr>
        <w:tab/>
        <w:t xml:space="preserve">We confirm that we are solely responsible for obtaining following tax exemptions, reductions, allowances or benefits in respect of supplies under the subject Package/ Project, in case of award. We further confirm that we have considered the same in our bid thereby passing on the benefit to </w:t>
      </w:r>
      <w:r w:rsidRPr="00421D8E">
        <w:rPr>
          <w:b/>
          <w:szCs w:val="24"/>
        </w:rPr>
        <w:t xml:space="preserve">XXXXX </w:t>
      </w:r>
      <w:r w:rsidRPr="00421D8E">
        <w:rPr>
          <w:b/>
          <w:i/>
          <w:szCs w:val="24"/>
        </w:rPr>
        <w:t>(Name of Employer)</w:t>
      </w:r>
      <w:r w:rsidRPr="00421D8E">
        <w:rPr>
          <w:szCs w:val="24"/>
        </w:rPr>
        <w:t xml:space="preserve"> while quoting our prices. In case of our failure to receive such benefits, partly or fully, for any reason whatsoever, the Employer will not compensate us.</w:t>
      </w:r>
    </w:p>
    <w:p w:rsidR="00026441" w:rsidRPr="00421D8E" w:rsidRDefault="00026441" w:rsidP="00026441">
      <w:pPr>
        <w:spacing w:line="360" w:lineRule="auto"/>
        <w:ind w:left="720" w:hanging="720"/>
        <w:jc w:val="both"/>
        <w:rPr>
          <w:szCs w:val="24"/>
        </w:rPr>
      </w:pPr>
    </w:p>
    <w:p w:rsidR="00026441" w:rsidRPr="00421D8E" w:rsidRDefault="00026441" w:rsidP="00026441">
      <w:pPr>
        <w:spacing w:line="360" w:lineRule="auto"/>
        <w:ind w:left="720" w:hanging="720"/>
        <w:jc w:val="both"/>
        <w:rPr>
          <w:szCs w:val="24"/>
        </w:rPr>
      </w:pPr>
      <w:r w:rsidRPr="00421D8E">
        <w:rPr>
          <w:szCs w:val="24"/>
        </w:rPr>
        <w:t>2.</w:t>
      </w:r>
      <w:r w:rsidRPr="00421D8E">
        <w:rPr>
          <w:szCs w:val="24"/>
        </w:rPr>
        <w:tab/>
        <w:t>We are furnishing the following information required by the Employer for issue of requisite certificate if and as permitted in terms of the applicable Govt. of India policies/</w:t>
      </w:r>
      <w:proofErr w:type="gramStart"/>
      <w:r w:rsidRPr="00421D8E">
        <w:rPr>
          <w:szCs w:val="24"/>
        </w:rPr>
        <w:t>procedures(</w:t>
      </w:r>
      <w:proofErr w:type="gramEnd"/>
      <w:r w:rsidRPr="00421D8E">
        <w:rPr>
          <w:szCs w:val="24"/>
        </w:rPr>
        <w:t>in case of award):</w:t>
      </w:r>
    </w:p>
    <w:p w:rsidR="00026441" w:rsidRPr="00421D8E" w:rsidRDefault="00026441" w:rsidP="00026441">
      <w:pPr>
        <w:spacing w:line="360" w:lineRule="auto"/>
        <w:ind w:left="720" w:hanging="720"/>
        <w:jc w:val="both"/>
        <w:rPr>
          <w:szCs w:val="24"/>
        </w:rPr>
      </w:pPr>
    </w:p>
    <w:tbl>
      <w:tblPr>
        <w:tblW w:w="91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900"/>
        <w:gridCol w:w="2250"/>
        <w:gridCol w:w="1667"/>
        <w:gridCol w:w="2113"/>
      </w:tblGrid>
      <w:tr w:rsidR="00026441" w:rsidRPr="00421D8E" w:rsidTr="009F6A76">
        <w:tc>
          <w:tcPr>
            <w:tcW w:w="2268"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sidRPr="00421D8E">
              <w:rPr>
                <w:szCs w:val="24"/>
              </w:rPr>
              <w:t>Applicable Act, Notification No. and Clause Ref. No.</w:t>
            </w:r>
          </w:p>
        </w:tc>
        <w:tc>
          <w:tcPr>
            <w:tcW w:w="90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sidRPr="00421D8E">
              <w:rPr>
                <w:szCs w:val="24"/>
              </w:rPr>
              <w:t>Sl. No.</w:t>
            </w:r>
          </w:p>
        </w:tc>
        <w:tc>
          <w:tcPr>
            <w:tcW w:w="225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sidRPr="00421D8E">
              <w:rPr>
                <w:szCs w:val="24"/>
              </w:rPr>
              <w:t>Description of item on which applicable</w:t>
            </w:r>
          </w:p>
        </w:tc>
        <w:tc>
          <w:tcPr>
            <w:tcW w:w="1667"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sidRPr="00421D8E">
              <w:rPr>
                <w:szCs w:val="24"/>
              </w:rPr>
              <w:t>Country of origin</w:t>
            </w:r>
          </w:p>
        </w:tc>
        <w:tc>
          <w:tcPr>
            <w:tcW w:w="2113"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sidRPr="00421D8E">
              <w:rPr>
                <w:szCs w:val="24"/>
              </w:rPr>
              <w:t>Remarks, if any</w:t>
            </w:r>
          </w:p>
        </w:tc>
      </w:tr>
      <w:tr w:rsidR="00026441" w:rsidRPr="00421D8E" w:rsidTr="009F6A76">
        <w:tc>
          <w:tcPr>
            <w:tcW w:w="2268"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r w:rsidR="00026441" w:rsidRPr="00421D8E" w:rsidTr="009F6A76">
        <w:tc>
          <w:tcPr>
            <w:tcW w:w="2268"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r w:rsidR="00026441" w:rsidRPr="00421D8E" w:rsidTr="009F6A76">
        <w:tc>
          <w:tcPr>
            <w:tcW w:w="2268"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026441" w:rsidRPr="00421D8E" w:rsidRDefault="00026441" w:rsidP="009F6A76">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bl>
    <w:p w:rsidR="00026441" w:rsidRPr="00421D8E" w:rsidRDefault="00026441" w:rsidP="0002644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720"/>
        <w:jc w:val="both"/>
        <w:rPr>
          <w:i/>
          <w:szCs w:val="24"/>
        </w:rPr>
      </w:pPr>
      <w:r w:rsidRPr="00421D8E">
        <w:rPr>
          <w:szCs w:val="24"/>
        </w:rPr>
        <w:t>(</w:t>
      </w:r>
      <w:r w:rsidRPr="00421D8E">
        <w:rPr>
          <w:i/>
          <w:szCs w:val="24"/>
        </w:rPr>
        <w:t>The requirements listed above are as per current Notification of Govt. of India indicated above. These may be modified, if necessary, in terms of the Notifications.)</w:t>
      </w:r>
    </w:p>
    <w:p w:rsidR="00026441" w:rsidRPr="00421D8E" w:rsidRDefault="00026441" w:rsidP="00026441">
      <w:pPr>
        <w:tabs>
          <w:tab w:val="left" w:pos="-1094"/>
          <w:tab w:val="left" w:pos="540"/>
          <w:tab w:val="left" w:pos="1080"/>
          <w:tab w:val="left" w:pos="5130"/>
        </w:tabs>
        <w:spacing w:after="120" w:line="360" w:lineRule="auto"/>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tabs>
          <w:tab w:val="left" w:pos="-1094"/>
          <w:tab w:val="left" w:pos="540"/>
          <w:tab w:val="left" w:pos="1080"/>
          <w:tab w:val="left" w:pos="5130"/>
        </w:tabs>
        <w:spacing w:line="360" w:lineRule="auto"/>
        <w:ind w:right="6"/>
        <w:jc w:val="right"/>
        <w:rPr>
          <w:szCs w:val="24"/>
        </w:rPr>
      </w:pPr>
    </w:p>
    <w:p w:rsidR="00464904" w:rsidRPr="00421D8E" w:rsidRDefault="00464904">
      <w:pPr>
        <w:rPr>
          <w:b/>
        </w:rPr>
      </w:pPr>
      <w:r w:rsidRPr="00421D8E">
        <w:rPr>
          <w:b/>
        </w:rPr>
        <w:br w:type="page"/>
      </w:r>
    </w:p>
    <w:p w:rsidR="00026441" w:rsidRPr="00421D8E" w:rsidRDefault="00026441" w:rsidP="000E0D0E">
      <w:pPr>
        <w:pStyle w:val="Heading2"/>
        <w:jc w:val="right"/>
        <w:rPr>
          <w:rFonts w:ascii="Times New Roman" w:hAnsi="Times New Roman"/>
          <w:sz w:val="28"/>
          <w:szCs w:val="28"/>
        </w:rPr>
      </w:pPr>
      <w:bookmarkStart w:id="596" w:name="_Toc87612340"/>
      <w:bookmarkStart w:id="597" w:name="_Toc88216173"/>
      <w:bookmarkStart w:id="598" w:name="_Toc88492327"/>
      <w:r w:rsidRPr="00421D8E">
        <w:rPr>
          <w:rFonts w:ascii="Times New Roman" w:hAnsi="Times New Roman"/>
          <w:sz w:val="28"/>
          <w:szCs w:val="28"/>
        </w:rPr>
        <w:lastRenderedPageBreak/>
        <w:t xml:space="preserve">Form </w:t>
      </w:r>
      <w:bookmarkEnd w:id="596"/>
      <w:r w:rsidR="00FE5F70" w:rsidRPr="00421D8E">
        <w:rPr>
          <w:rFonts w:ascii="Times New Roman" w:hAnsi="Times New Roman"/>
          <w:sz w:val="28"/>
          <w:szCs w:val="28"/>
        </w:rPr>
        <w:t>19</w:t>
      </w:r>
      <w:bookmarkEnd w:id="597"/>
      <w:bookmarkEnd w:id="598"/>
    </w:p>
    <w:p w:rsidR="00026441" w:rsidRPr="00421D8E" w:rsidRDefault="00026441" w:rsidP="00026441">
      <w:pPr>
        <w:pStyle w:val="Section4-Heading2"/>
        <w:jc w:val="right"/>
        <w:rPr>
          <w:sz w:val="22"/>
          <w:szCs w:val="22"/>
        </w:rPr>
      </w:pPr>
      <w:r w:rsidRPr="00421D8E">
        <w:rPr>
          <w:sz w:val="22"/>
          <w:szCs w:val="22"/>
        </w:rPr>
        <w:t xml:space="preserve"> (Appendix to Technical Part of the Bid)</w:t>
      </w:r>
    </w:p>
    <w:p w:rsidR="00026441" w:rsidRPr="00421D8E" w:rsidRDefault="00026441" w:rsidP="00026441">
      <w:pPr>
        <w:pStyle w:val="Section4-Heading2"/>
      </w:pPr>
    </w:p>
    <w:p w:rsidR="00026441" w:rsidRPr="00421D8E" w:rsidRDefault="00026441" w:rsidP="000E0D0E">
      <w:pPr>
        <w:pStyle w:val="Heading3"/>
        <w:jc w:val="center"/>
        <w:rPr>
          <w:b/>
          <w:bCs/>
        </w:rPr>
      </w:pPr>
      <w:bookmarkStart w:id="599" w:name="_Toc87612341"/>
      <w:bookmarkStart w:id="600" w:name="_Toc88216174"/>
      <w:bookmarkStart w:id="601" w:name="_Toc88492328"/>
      <w:r w:rsidRPr="00421D8E">
        <w:rPr>
          <w:b/>
          <w:bCs/>
        </w:rPr>
        <w:t xml:space="preserve">Format </w:t>
      </w:r>
      <w:proofErr w:type="gramStart"/>
      <w:r w:rsidRPr="00421D8E">
        <w:rPr>
          <w:b/>
          <w:bCs/>
        </w:rPr>
        <w:t>of  Bank</w:t>
      </w:r>
      <w:proofErr w:type="gramEnd"/>
      <w:r w:rsidRPr="00421D8E">
        <w:rPr>
          <w:b/>
          <w:bCs/>
        </w:rPr>
        <w:t xml:space="preserve"> Guarantee verification Check list</w:t>
      </w:r>
      <w:bookmarkEnd w:id="599"/>
      <w:bookmarkEnd w:id="600"/>
      <w:bookmarkEnd w:id="601"/>
    </w:p>
    <w:p w:rsidR="00026441" w:rsidRPr="00421D8E" w:rsidRDefault="00026441" w:rsidP="00026441"/>
    <w:p w:rsidR="00026441" w:rsidRPr="00421D8E" w:rsidRDefault="00026441" w:rsidP="00026441">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026441" w:rsidRPr="00421D8E" w:rsidRDefault="00026441" w:rsidP="00026441">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026441" w:rsidRPr="00421D8E" w:rsidRDefault="00026441" w:rsidP="00026441">
      <w:pPr>
        <w:ind w:left="720" w:hanging="720"/>
        <w:jc w:val="right"/>
      </w:pPr>
    </w:p>
    <w:p w:rsidR="00026441" w:rsidRPr="00421D8E" w:rsidRDefault="00026441" w:rsidP="00026441">
      <w:pPr>
        <w:spacing w:line="360" w:lineRule="auto"/>
        <w:jc w:val="right"/>
        <w:rPr>
          <w:rFonts w:eastAsia="MS Mincho"/>
          <w:b/>
          <w:bCs/>
          <w:szCs w:val="24"/>
        </w:rPr>
      </w:pPr>
      <w:r w:rsidRPr="00421D8E">
        <w:t>Page ________ of_ ______ pages</w:t>
      </w:r>
    </w:p>
    <w:p w:rsidR="00026441" w:rsidRPr="00421D8E" w:rsidRDefault="00026441" w:rsidP="00026441">
      <w:pPr>
        <w:tabs>
          <w:tab w:val="left" w:pos="720"/>
        </w:tabs>
        <w:spacing w:line="360" w:lineRule="auto"/>
        <w:ind w:left="720" w:hanging="720"/>
        <w:jc w:val="center"/>
        <w:rPr>
          <w:b/>
          <w:bCs/>
          <w:szCs w:val="24"/>
        </w:rPr>
      </w:pPr>
    </w:p>
    <w:p w:rsidR="00026441" w:rsidRPr="00421D8E" w:rsidRDefault="00026441" w:rsidP="00026441">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r w:rsidRPr="00421D8E">
        <w:rPr>
          <w:i/>
          <w:szCs w:val="24"/>
        </w:rPr>
        <w:t>)</w:t>
      </w:r>
    </w:p>
    <w:p w:rsidR="00026441" w:rsidRPr="00421D8E" w:rsidRDefault="00026441" w:rsidP="00026441">
      <w:pPr>
        <w:jc w:val="both"/>
        <w:rPr>
          <w:i/>
          <w:szCs w:val="24"/>
        </w:rPr>
      </w:pPr>
      <w:r w:rsidRPr="00421D8E">
        <w:rPr>
          <w:szCs w:val="24"/>
        </w:rPr>
        <w:t>{</w:t>
      </w:r>
      <w:r w:rsidRPr="00421D8E">
        <w:rPr>
          <w:i/>
          <w:szCs w:val="24"/>
        </w:rPr>
        <w:t xml:space="preserve">In case of JV bidder, mention name </w:t>
      </w:r>
    </w:p>
    <w:p w:rsidR="00026441" w:rsidRPr="00421D8E" w:rsidRDefault="00026441" w:rsidP="00026441">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026441" w:rsidRPr="00421D8E" w:rsidRDefault="00026441" w:rsidP="00026441">
      <w:pPr>
        <w:spacing w:line="360" w:lineRule="auto"/>
        <w:jc w:val="both"/>
        <w:rPr>
          <w:b/>
          <w:szCs w:val="24"/>
        </w:rPr>
      </w:pPr>
    </w:p>
    <w:p w:rsidR="00026441" w:rsidRPr="00421D8E" w:rsidRDefault="00026441" w:rsidP="00026441">
      <w:pPr>
        <w:spacing w:line="360" w:lineRule="auto"/>
        <w:jc w:val="center"/>
        <w:rPr>
          <w:szCs w:val="24"/>
        </w:rPr>
      </w:pPr>
      <w:r w:rsidRPr="00421D8E">
        <w:rPr>
          <w:b/>
          <w:szCs w:val="24"/>
        </w:rPr>
        <w:t>(Bank Guarantee verification Check list)</w:t>
      </w:r>
    </w:p>
    <w:p w:rsidR="00026441" w:rsidRPr="00421D8E" w:rsidRDefault="00026441" w:rsidP="00026441">
      <w:pPr>
        <w:spacing w:line="360" w:lineRule="auto"/>
        <w:jc w:val="both"/>
        <w:rPr>
          <w:szCs w:val="24"/>
        </w:rPr>
      </w:pPr>
      <w:r w:rsidRPr="00421D8E">
        <w:rPr>
          <w:szCs w:val="24"/>
        </w:rPr>
        <w:t>Dear Sir/ Madam</w:t>
      </w:r>
    </w:p>
    <w:p w:rsidR="00026441" w:rsidRPr="00421D8E" w:rsidRDefault="00026441" w:rsidP="00026441">
      <w:pPr>
        <w:spacing w:line="360" w:lineRule="auto"/>
        <w:jc w:val="both"/>
        <w:rPr>
          <w:szCs w:val="24"/>
        </w:rPr>
      </w:pPr>
      <w:r w:rsidRPr="00421D8E">
        <w:rPr>
          <w:szCs w:val="24"/>
        </w:rPr>
        <w:t xml:space="preserve">We have ensured compliance to the following checklist in submission of Bank </w:t>
      </w:r>
      <w:proofErr w:type="gramStart"/>
      <w:r w:rsidRPr="00421D8E">
        <w:rPr>
          <w:szCs w:val="24"/>
        </w:rPr>
        <w:t>Guarantee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237"/>
        <w:gridCol w:w="992"/>
        <w:gridCol w:w="1028"/>
      </w:tblGrid>
      <w:tr w:rsidR="00026441" w:rsidRPr="00421D8E" w:rsidTr="009F6A76">
        <w:tc>
          <w:tcPr>
            <w:tcW w:w="959" w:type="dxa"/>
            <w:shd w:val="clear" w:color="auto" w:fill="auto"/>
          </w:tcPr>
          <w:p w:rsidR="00026441" w:rsidRPr="00421D8E" w:rsidRDefault="00026441" w:rsidP="009F6A76">
            <w:pPr>
              <w:spacing w:line="360" w:lineRule="auto"/>
              <w:jc w:val="center"/>
              <w:rPr>
                <w:b/>
                <w:szCs w:val="24"/>
              </w:rPr>
            </w:pPr>
            <w:r w:rsidRPr="00421D8E">
              <w:rPr>
                <w:b/>
                <w:szCs w:val="24"/>
              </w:rPr>
              <w:t>S. No.</w:t>
            </w:r>
          </w:p>
        </w:tc>
        <w:tc>
          <w:tcPr>
            <w:tcW w:w="6237" w:type="dxa"/>
            <w:shd w:val="clear" w:color="auto" w:fill="auto"/>
          </w:tcPr>
          <w:p w:rsidR="00026441" w:rsidRPr="00421D8E" w:rsidRDefault="00026441" w:rsidP="009F6A76">
            <w:pPr>
              <w:spacing w:line="360" w:lineRule="auto"/>
              <w:jc w:val="center"/>
              <w:rPr>
                <w:b/>
                <w:szCs w:val="24"/>
              </w:rPr>
            </w:pPr>
            <w:r w:rsidRPr="00421D8E">
              <w:rPr>
                <w:b/>
                <w:szCs w:val="24"/>
              </w:rPr>
              <w:t>Checklist</w:t>
            </w:r>
          </w:p>
        </w:tc>
        <w:tc>
          <w:tcPr>
            <w:tcW w:w="992" w:type="dxa"/>
            <w:shd w:val="clear" w:color="auto" w:fill="auto"/>
          </w:tcPr>
          <w:p w:rsidR="00026441" w:rsidRPr="00421D8E" w:rsidRDefault="00026441" w:rsidP="009F6A76">
            <w:pPr>
              <w:spacing w:line="360" w:lineRule="auto"/>
              <w:jc w:val="center"/>
              <w:rPr>
                <w:b/>
                <w:szCs w:val="24"/>
              </w:rPr>
            </w:pPr>
            <w:r w:rsidRPr="00421D8E">
              <w:rPr>
                <w:b/>
                <w:szCs w:val="24"/>
              </w:rPr>
              <w:t>Yes</w:t>
            </w:r>
          </w:p>
        </w:tc>
        <w:tc>
          <w:tcPr>
            <w:tcW w:w="1028" w:type="dxa"/>
            <w:shd w:val="clear" w:color="auto" w:fill="auto"/>
          </w:tcPr>
          <w:p w:rsidR="00026441" w:rsidRPr="00421D8E" w:rsidRDefault="00026441" w:rsidP="009F6A76">
            <w:pPr>
              <w:spacing w:line="360" w:lineRule="auto"/>
              <w:jc w:val="center"/>
              <w:rPr>
                <w:b/>
                <w:szCs w:val="24"/>
              </w:rPr>
            </w:pPr>
            <w:r w:rsidRPr="00421D8E">
              <w:rPr>
                <w:b/>
                <w:szCs w:val="24"/>
              </w:rPr>
              <w:t>No</w:t>
            </w: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1</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Does the bank guarantee compare verbatim with standard </w:t>
            </w:r>
            <w:proofErr w:type="spellStart"/>
            <w:r w:rsidRPr="00421D8E">
              <w:rPr>
                <w:szCs w:val="24"/>
              </w:rPr>
              <w:t>proforma</w:t>
            </w:r>
            <w:proofErr w:type="spellEnd"/>
            <w:r w:rsidRPr="00421D8E">
              <w:rPr>
                <w:szCs w:val="24"/>
              </w:rPr>
              <w:t xml:space="preserve"> for BG?</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2(a)</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Has the executing Officer of BG indicated his name designation &amp; Power of Attorney </w:t>
            </w:r>
            <w:proofErr w:type="gramStart"/>
            <w:r w:rsidRPr="00421D8E">
              <w:rPr>
                <w:szCs w:val="24"/>
              </w:rPr>
              <w:t>No.</w:t>
            </w:r>
            <w:proofErr w:type="gramEnd"/>
            <w:r w:rsidRPr="00421D8E">
              <w:rPr>
                <w:szCs w:val="24"/>
              </w:rPr>
              <w:t xml:space="preserve"> / Signing power Number etc. on BG?</w:t>
            </w:r>
            <w:r w:rsidRPr="00421D8E">
              <w:rPr>
                <w:szCs w:val="24"/>
              </w:rPr>
              <w:tab/>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2(b)</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Is each page of BG duly Signed/ initialed by the executants and last page is signed with full particulars as required in the standard </w:t>
            </w:r>
            <w:proofErr w:type="spellStart"/>
            <w:r w:rsidRPr="00421D8E">
              <w:rPr>
                <w:szCs w:val="24"/>
              </w:rPr>
              <w:t>proforma</w:t>
            </w:r>
            <w:proofErr w:type="spellEnd"/>
            <w:r w:rsidRPr="00421D8E">
              <w:rPr>
                <w:szCs w:val="24"/>
              </w:rPr>
              <w:t xml:space="preserve"> of BG and under the seal of the bank?</w:t>
            </w:r>
            <w:r w:rsidRPr="00421D8E">
              <w:rPr>
                <w:szCs w:val="24"/>
              </w:rPr>
              <w:tab/>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2(c)</w:t>
            </w:r>
          </w:p>
        </w:tc>
        <w:tc>
          <w:tcPr>
            <w:tcW w:w="6237" w:type="dxa"/>
            <w:shd w:val="clear" w:color="auto" w:fill="auto"/>
          </w:tcPr>
          <w:p w:rsidR="00026441" w:rsidRPr="00421D8E" w:rsidRDefault="00026441" w:rsidP="009F6A76">
            <w:pPr>
              <w:spacing w:line="360" w:lineRule="auto"/>
              <w:rPr>
                <w:szCs w:val="24"/>
              </w:rPr>
            </w:pPr>
            <w:r w:rsidRPr="00421D8E">
              <w:rPr>
                <w:szCs w:val="24"/>
              </w:rPr>
              <w:t>Does the last page of the BG carry the signatures of two witnesses alongside the signature of the executing Bank Manager?</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3(a)</w:t>
            </w:r>
          </w:p>
        </w:tc>
        <w:tc>
          <w:tcPr>
            <w:tcW w:w="6237" w:type="dxa"/>
            <w:shd w:val="clear" w:color="auto" w:fill="auto"/>
          </w:tcPr>
          <w:p w:rsidR="00026441" w:rsidRPr="00421D8E" w:rsidRDefault="00026441" w:rsidP="009F6A76">
            <w:pPr>
              <w:spacing w:line="360" w:lineRule="auto"/>
              <w:rPr>
                <w:szCs w:val="24"/>
              </w:rPr>
            </w:pPr>
            <w:r w:rsidRPr="00421D8E">
              <w:rPr>
                <w:szCs w:val="24"/>
              </w:rPr>
              <w:t>Is the BG on non-judicial stamp paper of appropriate value?</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3(b)</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Is the date of sale of non-judicial stamp paper shown on the BG and the stamp paper is issued not more than Six months </w:t>
            </w:r>
            <w:r w:rsidRPr="00421D8E">
              <w:rPr>
                <w:szCs w:val="24"/>
              </w:rPr>
              <w:lastRenderedPageBreak/>
              <w:t>prior to the date of execution of BG?</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lastRenderedPageBreak/>
              <w:t>4(a)</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Are the factual details such as Bid specification No., LOA No. contract price, </w:t>
            </w:r>
            <w:proofErr w:type="spellStart"/>
            <w:r w:rsidRPr="00421D8E">
              <w:rPr>
                <w:szCs w:val="24"/>
              </w:rPr>
              <w:t>etc</w:t>
            </w:r>
            <w:proofErr w:type="spellEnd"/>
            <w:r w:rsidRPr="00421D8E">
              <w:rPr>
                <w:szCs w:val="24"/>
              </w:rPr>
              <w:t>, correct?</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4(b)</w:t>
            </w:r>
          </w:p>
        </w:tc>
        <w:tc>
          <w:tcPr>
            <w:tcW w:w="6237" w:type="dxa"/>
            <w:shd w:val="clear" w:color="auto" w:fill="auto"/>
          </w:tcPr>
          <w:p w:rsidR="00026441" w:rsidRPr="00421D8E" w:rsidRDefault="00026441" w:rsidP="009F6A76">
            <w:pPr>
              <w:spacing w:line="360" w:lineRule="auto"/>
              <w:rPr>
                <w:szCs w:val="24"/>
              </w:rPr>
            </w:pPr>
            <w:r w:rsidRPr="00421D8E">
              <w:rPr>
                <w:szCs w:val="24"/>
              </w:rPr>
              <w:t>Whether Overwriting /cutting, if any on the BG, authenticated   under signature &amp; seal of executants?</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5</w:t>
            </w:r>
          </w:p>
        </w:tc>
        <w:tc>
          <w:tcPr>
            <w:tcW w:w="6237" w:type="dxa"/>
            <w:shd w:val="clear" w:color="auto" w:fill="auto"/>
          </w:tcPr>
          <w:p w:rsidR="00026441" w:rsidRPr="00421D8E" w:rsidRDefault="00026441" w:rsidP="009F6A76">
            <w:pPr>
              <w:spacing w:line="360" w:lineRule="auto"/>
              <w:rPr>
                <w:szCs w:val="24"/>
              </w:rPr>
            </w:pPr>
            <w:r w:rsidRPr="00421D8E">
              <w:rPr>
                <w:szCs w:val="24"/>
              </w:rPr>
              <w:t xml:space="preserve">Is the amount and validity of BG </w:t>
            </w:r>
            <w:proofErr w:type="spellStart"/>
            <w:r w:rsidRPr="00421D8E">
              <w:rPr>
                <w:szCs w:val="24"/>
              </w:rPr>
              <w:t>is</w:t>
            </w:r>
            <w:r w:rsidR="00E57C71" w:rsidRPr="00421D8E">
              <w:rPr>
                <w:szCs w:val="24"/>
              </w:rPr>
              <w:t>in</w:t>
            </w:r>
            <w:proofErr w:type="spellEnd"/>
            <w:r w:rsidR="00E57C71" w:rsidRPr="00421D8E">
              <w:rPr>
                <w:szCs w:val="24"/>
              </w:rPr>
              <w:t xml:space="preserve"> line</w:t>
            </w:r>
            <w:r w:rsidRPr="00421D8E">
              <w:rPr>
                <w:szCs w:val="24"/>
              </w:rPr>
              <w:t xml:space="preserve"> with contract provisions?</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r w:rsidR="00026441" w:rsidRPr="00421D8E" w:rsidTr="009F6A76">
        <w:tc>
          <w:tcPr>
            <w:tcW w:w="959" w:type="dxa"/>
            <w:shd w:val="clear" w:color="auto" w:fill="auto"/>
          </w:tcPr>
          <w:p w:rsidR="00026441" w:rsidRPr="00421D8E" w:rsidRDefault="00026441" w:rsidP="009F6A76">
            <w:pPr>
              <w:spacing w:line="360" w:lineRule="auto"/>
              <w:rPr>
                <w:szCs w:val="24"/>
              </w:rPr>
            </w:pPr>
            <w:r w:rsidRPr="00421D8E">
              <w:rPr>
                <w:szCs w:val="24"/>
              </w:rPr>
              <w:t>6</w:t>
            </w:r>
          </w:p>
        </w:tc>
        <w:tc>
          <w:tcPr>
            <w:tcW w:w="6237" w:type="dxa"/>
            <w:shd w:val="clear" w:color="auto" w:fill="auto"/>
          </w:tcPr>
          <w:p w:rsidR="00026441" w:rsidRPr="00421D8E" w:rsidRDefault="00026441" w:rsidP="009F6A76">
            <w:pPr>
              <w:spacing w:line="360" w:lineRule="auto"/>
              <w:rPr>
                <w:szCs w:val="24"/>
              </w:rPr>
            </w:pPr>
            <w:r w:rsidRPr="00421D8E">
              <w:rPr>
                <w:szCs w:val="24"/>
              </w:rPr>
              <w:t>Whether the BG has been issued by a Nationalized bank / Non- Nationalized Bank acceptable to Buyer /Scheduled Bank in India (the applicability of the bank should be in line with the provisions of bidding documents)?</w:t>
            </w:r>
          </w:p>
        </w:tc>
        <w:tc>
          <w:tcPr>
            <w:tcW w:w="992" w:type="dxa"/>
            <w:shd w:val="clear" w:color="auto" w:fill="auto"/>
          </w:tcPr>
          <w:p w:rsidR="00026441" w:rsidRPr="00421D8E" w:rsidRDefault="00026441" w:rsidP="009F6A76">
            <w:pPr>
              <w:spacing w:line="360" w:lineRule="auto"/>
              <w:rPr>
                <w:szCs w:val="24"/>
              </w:rPr>
            </w:pPr>
          </w:p>
        </w:tc>
        <w:tc>
          <w:tcPr>
            <w:tcW w:w="1028" w:type="dxa"/>
            <w:shd w:val="clear" w:color="auto" w:fill="auto"/>
          </w:tcPr>
          <w:p w:rsidR="00026441" w:rsidRPr="00421D8E" w:rsidRDefault="00026441" w:rsidP="009F6A76">
            <w:pPr>
              <w:spacing w:line="360" w:lineRule="auto"/>
              <w:rPr>
                <w:szCs w:val="24"/>
              </w:rPr>
            </w:pPr>
          </w:p>
        </w:tc>
      </w:tr>
    </w:tbl>
    <w:p w:rsidR="00026441" w:rsidRPr="00421D8E" w:rsidRDefault="00026441" w:rsidP="00026441">
      <w:pPr>
        <w:rPr>
          <w:szCs w:val="24"/>
        </w:rPr>
      </w:pPr>
    </w:p>
    <w:p w:rsidR="00026441" w:rsidRPr="00421D8E" w:rsidRDefault="00026441" w:rsidP="00026441">
      <w:pPr>
        <w:tabs>
          <w:tab w:val="left" w:pos="-1094"/>
          <w:tab w:val="left" w:pos="540"/>
          <w:tab w:val="left" w:pos="1080"/>
          <w:tab w:val="left" w:pos="5130"/>
        </w:tabs>
        <w:spacing w:after="120" w:line="360" w:lineRule="auto"/>
        <w:rPr>
          <w:szCs w:val="24"/>
        </w:rPr>
      </w:pPr>
    </w:p>
    <w:p w:rsidR="00026441" w:rsidRPr="00421D8E" w:rsidRDefault="00026441" w:rsidP="00026441">
      <w:pPr>
        <w:tabs>
          <w:tab w:val="left" w:pos="-1094"/>
          <w:tab w:val="left" w:pos="540"/>
          <w:tab w:val="left" w:pos="1080"/>
          <w:tab w:val="left" w:pos="5130"/>
        </w:tabs>
        <w:jc w:val="both"/>
        <w:rPr>
          <w:szCs w:val="24"/>
        </w:rPr>
      </w:pPr>
    </w:p>
    <w:p w:rsidR="00026441" w:rsidRPr="00421D8E" w:rsidRDefault="00026441" w:rsidP="00026441">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026441" w:rsidRPr="00421D8E" w:rsidRDefault="00026441" w:rsidP="00026441">
      <w:pPr>
        <w:pStyle w:val="ListParagraph"/>
        <w:tabs>
          <w:tab w:val="left" w:pos="1080"/>
        </w:tabs>
        <w:spacing w:line="360" w:lineRule="auto"/>
        <w:jc w:val="both"/>
        <w:rPr>
          <w:szCs w:val="24"/>
        </w:rPr>
      </w:pPr>
    </w:p>
    <w:p w:rsidR="00026441" w:rsidRPr="00421D8E" w:rsidRDefault="00026441" w:rsidP="00026441">
      <w:pPr>
        <w:tabs>
          <w:tab w:val="right" w:pos="8460"/>
        </w:tabs>
        <w:ind w:left="720"/>
        <w:jc w:val="both"/>
        <w:rPr>
          <w:lang w:val="en-GB"/>
        </w:rPr>
      </w:pPr>
      <w:r w:rsidRPr="00421D8E">
        <w:rPr>
          <w:lang w:val="en-GB"/>
        </w:rPr>
        <w:t>_________________________________________________________________</w:t>
      </w:r>
    </w:p>
    <w:p w:rsidR="00026441" w:rsidRPr="00421D8E" w:rsidRDefault="00026441" w:rsidP="00026441">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026441" w:rsidRPr="00421D8E" w:rsidRDefault="00026441" w:rsidP="00026441">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026441" w:rsidRPr="00421D8E" w:rsidRDefault="00026441" w:rsidP="00026441">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026441" w:rsidRPr="00421D8E" w:rsidRDefault="00026441" w:rsidP="00026441">
      <w:pPr>
        <w:tabs>
          <w:tab w:val="right" w:pos="8460"/>
        </w:tabs>
        <w:ind w:left="720"/>
        <w:jc w:val="both"/>
      </w:pPr>
      <w:r w:rsidRPr="00421D8E">
        <w:t>Name of Bidder (Sole Bidder’s name or Consortium/ JV’s name, if applicable):</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026441" w:rsidRPr="00421D8E" w:rsidRDefault="00026441" w:rsidP="00026441">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026441" w:rsidRPr="00421D8E" w:rsidRDefault="00026441" w:rsidP="00026441">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026441" w:rsidRPr="00421D8E" w:rsidRDefault="00026441" w:rsidP="00026441">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(Common Seal)</w:t>
      </w:r>
      <w:proofErr w:type="gramStart"/>
      <w:r w:rsidRPr="00421D8E">
        <w:rPr>
          <w:szCs w:val="24"/>
        </w:rPr>
        <w:t>.…………..........................................</w:t>
      </w:r>
      <w:proofErr w:type="gramEnd"/>
    </w:p>
    <w:p w:rsidR="00026441" w:rsidRPr="00421D8E" w:rsidRDefault="00026441" w:rsidP="00026441">
      <w:pPr>
        <w:rPr>
          <w:szCs w:val="24"/>
        </w:rPr>
      </w:pPr>
    </w:p>
    <w:p w:rsidR="00026441" w:rsidRPr="00421D8E" w:rsidRDefault="00026441" w:rsidP="00026441">
      <w:pPr>
        <w:rPr>
          <w:szCs w:val="24"/>
        </w:rPr>
      </w:pPr>
    </w:p>
    <w:p w:rsidR="00026441" w:rsidRPr="00421D8E" w:rsidRDefault="00026441">
      <w:pPr>
        <w:rPr>
          <w:b/>
          <w:sz w:val="20"/>
        </w:rPr>
      </w:pPr>
      <w:r w:rsidRPr="00421D8E">
        <w:rPr>
          <w:b/>
          <w:sz w:val="20"/>
        </w:rPr>
        <w:br w:type="page"/>
      </w:r>
    </w:p>
    <w:p w:rsidR="00026441" w:rsidRPr="00421D8E" w:rsidRDefault="00026441" w:rsidP="008C7FD6">
      <w:pPr>
        <w:pStyle w:val="Normal0"/>
        <w:jc w:val="center"/>
        <w:rPr>
          <w:rFonts w:ascii="Times New Roman" w:hAnsi="Times New Roman"/>
          <w:b/>
          <w:bCs/>
        </w:rPr>
      </w:pPr>
      <w:bookmarkStart w:id="602" w:name="_Toc87612342"/>
      <w:bookmarkStart w:id="603" w:name="_Toc88216175"/>
      <w:r w:rsidRPr="00421D8E">
        <w:rPr>
          <w:rFonts w:ascii="Times New Roman" w:hAnsi="Times New Roman"/>
          <w:b/>
          <w:bCs/>
        </w:rPr>
        <w:lastRenderedPageBreak/>
        <w:t>Appendix to Technical Part</w:t>
      </w:r>
      <w:bookmarkEnd w:id="602"/>
      <w:bookmarkEnd w:id="603"/>
    </w:p>
    <w:p w:rsidR="00026441" w:rsidRPr="00421D8E" w:rsidRDefault="00026441" w:rsidP="008C7FD6">
      <w:pPr>
        <w:pStyle w:val="Normal0"/>
        <w:rPr>
          <w:rFonts w:ascii="Times New Roman" w:hAnsi="Times New Roman"/>
          <w:b/>
          <w:bCs/>
        </w:rPr>
      </w:pPr>
      <w:bookmarkStart w:id="604" w:name="_Toc87612343"/>
      <w:bookmarkStart w:id="605" w:name="_Toc88216176"/>
      <w:r w:rsidRPr="00421D8E">
        <w:rPr>
          <w:rFonts w:ascii="Times New Roman" w:hAnsi="Times New Roman"/>
          <w:b/>
          <w:bCs/>
        </w:rPr>
        <w:t>Attachment-</w:t>
      </w:r>
      <w:proofErr w:type="gramStart"/>
      <w:r w:rsidRPr="00421D8E">
        <w:rPr>
          <w:rFonts w:ascii="Times New Roman" w:hAnsi="Times New Roman"/>
          <w:b/>
          <w:bCs/>
        </w:rPr>
        <w:t>4A :</w:t>
      </w:r>
      <w:proofErr w:type="gramEnd"/>
      <w:r w:rsidRPr="00421D8E">
        <w:rPr>
          <w:rFonts w:ascii="Times New Roman" w:hAnsi="Times New Roman"/>
          <w:b/>
          <w:bCs/>
        </w:rPr>
        <w:t xml:space="preserve"> List of Special Maintenance Tools &amp; Tackles included in bid price</w:t>
      </w:r>
      <w:bookmarkEnd w:id="604"/>
      <w:bookmarkEnd w:id="605"/>
    </w:p>
    <w:p w:rsidR="00026441" w:rsidRPr="00421D8E" w:rsidRDefault="00026441" w:rsidP="00026441">
      <w:pPr>
        <w:spacing w:line="360" w:lineRule="auto"/>
        <w:ind w:left="90" w:hanging="90"/>
        <w:jc w:val="center"/>
        <w:rPr>
          <w:rFonts w:eastAsia="MS Mincho"/>
          <w:b/>
          <w:bCs/>
          <w:sz w:val="18"/>
          <w:szCs w:val="18"/>
        </w:rPr>
      </w:pPr>
    </w:p>
    <w:p w:rsidR="00026441" w:rsidRPr="00421D8E" w:rsidRDefault="008106B3" w:rsidP="00026441">
      <w:pPr>
        <w:pStyle w:val="BodyText"/>
        <w:spacing w:line="360" w:lineRule="auto"/>
        <w:jc w:val="center"/>
        <w:rPr>
          <w:bCs/>
          <w:iCs/>
          <w:szCs w:val="24"/>
        </w:rPr>
      </w:pPr>
      <w:r w:rsidRPr="008106B3">
        <w:rPr>
          <w:sz w:val="18"/>
          <w:szCs w:val="18"/>
        </w:rPr>
        <w:t>Construction of new 33 KV line from (name of location</w:t>
      </w:r>
      <w:proofErr w:type="gramStart"/>
      <w:r w:rsidRPr="008106B3">
        <w:rPr>
          <w:sz w:val="18"/>
          <w:szCs w:val="18"/>
        </w:rPr>
        <w:t>)  to</w:t>
      </w:r>
      <w:proofErr w:type="gramEnd"/>
      <w:r w:rsidRPr="008106B3">
        <w:rPr>
          <w:sz w:val="18"/>
          <w:szCs w:val="18"/>
        </w:rPr>
        <w:t xml:space="preserve"> (name of location) in (name of district) in under </w:t>
      </w:r>
      <w:r w:rsidR="00C94D27">
        <w:rPr>
          <w:sz w:val="18"/>
          <w:szCs w:val="18"/>
        </w:rPr>
        <w:t>Deposit Head</w:t>
      </w:r>
    </w:p>
    <w:p w:rsidR="00026441" w:rsidRPr="00421D8E" w:rsidRDefault="00026441" w:rsidP="00026441">
      <w:pPr>
        <w:spacing w:line="360" w:lineRule="auto"/>
        <w:jc w:val="center"/>
        <w:rPr>
          <w:b/>
          <w:szCs w:val="24"/>
        </w:rPr>
      </w:pPr>
    </w:p>
    <w:p w:rsidR="00026441" w:rsidRPr="00421D8E" w:rsidRDefault="00026441" w:rsidP="00026441">
      <w:pPr>
        <w:spacing w:line="360" w:lineRule="auto"/>
        <w:jc w:val="center"/>
        <w:rPr>
          <w:szCs w:val="24"/>
        </w:rPr>
      </w:pPr>
      <w:r w:rsidRPr="00421D8E">
        <w:rPr>
          <w:b/>
          <w:szCs w:val="24"/>
        </w:rPr>
        <w:t>(List of Special Maintenance Tools &amp; Tackles)</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p>
    <w:p w:rsidR="00026441" w:rsidRPr="00421D8E" w:rsidRDefault="00026441" w:rsidP="00026441">
      <w:pPr>
        <w:tabs>
          <w:tab w:val="left" w:pos="-1080"/>
          <w:tab w:val="left" w:pos="-720"/>
        </w:tabs>
        <w:spacing w:line="360" w:lineRule="auto"/>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tabs>
          <w:tab w:val="left" w:pos="-1080"/>
          <w:tab w:val="left" w:pos="-720"/>
        </w:tabs>
        <w:spacing w:line="360" w:lineRule="auto"/>
        <w:ind w:left="4320" w:right="6" w:hanging="4320"/>
        <w:jc w:val="both"/>
        <w:rPr>
          <w:szCs w:val="24"/>
        </w:rPr>
      </w:pP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Dear Sir,</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 xml:space="preserve">We are furnishing below the list of special maintenance tools &amp; tackles for various equipment under the subject project. The prices for these tools &amp; tackles are included in our </w:t>
      </w:r>
      <w:proofErr w:type="spellStart"/>
      <w:r w:rsidRPr="00421D8E">
        <w:rPr>
          <w:szCs w:val="24"/>
        </w:rPr>
        <w:t>lumpsum</w:t>
      </w:r>
      <w:proofErr w:type="spellEnd"/>
      <w:r w:rsidRPr="00421D8E">
        <w:rPr>
          <w:szCs w:val="24"/>
        </w:rPr>
        <w:t xml:space="preserve"> bid price. We further confirm that the list of special maintenance tools &amp; tackles includes all the items specifically identified in your bidding documents as brought out below:</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w:t>
      </w:r>
    </w:p>
    <w:p w:rsidR="00026441" w:rsidRPr="00421D8E" w:rsidRDefault="00026441" w:rsidP="00026441">
      <w:pPr>
        <w:spacing w:line="360" w:lineRule="auto"/>
        <w:jc w:val="both"/>
        <w:rPr>
          <w:szCs w:val="24"/>
        </w:rPr>
      </w:pPr>
      <w:proofErr w:type="spellStart"/>
      <w:r w:rsidRPr="00421D8E">
        <w:rPr>
          <w:szCs w:val="24"/>
        </w:rPr>
        <w:t>S.No</w:t>
      </w:r>
      <w:proofErr w:type="spellEnd"/>
      <w:r w:rsidRPr="00421D8E">
        <w:rPr>
          <w:szCs w:val="24"/>
        </w:rPr>
        <w:t xml:space="preserve">.        </w:t>
      </w:r>
      <w:proofErr w:type="gramStart"/>
      <w:r w:rsidRPr="00421D8E">
        <w:rPr>
          <w:szCs w:val="24"/>
        </w:rPr>
        <w:t>For</w:t>
      </w:r>
      <w:proofErr w:type="gramEnd"/>
      <w:r w:rsidRPr="00421D8E">
        <w:rPr>
          <w:szCs w:val="24"/>
        </w:rPr>
        <w:t xml:space="preserve"> Equipment            Item Description            Unit                    Quantity</w:t>
      </w:r>
    </w:p>
    <w:p w:rsidR="00026441" w:rsidRPr="00421D8E" w:rsidRDefault="00026441" w:rsidP="00026441">
      <w:pPr>
        <w:spacing w:line="360" w:lineRule="auto"/>
        <w:jc w:val="both"/>
        <w:rPr>
          <w:szCs w:val="24"/>
        </w:rPr>
      </w:pPr>
      <w:r w:rsidRPr="00421D8E">
        <w:rPr>
          <w:szCs w:val="24"/>
        </w:rPr>
        <w:t>------------------------------------------------------------------------------------------------------------------</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Notwithstanding what is stated above, we further confirm that any additional special maintenance tools and tackles, required for the equipment under this project shall be furnished by us at no extra cost to the employer.</w:t>
      </w:r>
    </w:p>
    <w:p w:rsidR="00026441" w:rsidRPr="00421D8E" w:rsidRDefault="00026441" w:rsidP="00026441">
      <w:pPr>
        <w:spacing w:line="360" w:lineRule="auto"/>
        <w:jc w:val="both"/>
        <w:rPr>
          <w:szCs w:val="24"/>
        </w:rPr>
      </w:pPr>
    </w:p>
    <w:p w:rsidR="00026441" w:rsidRPr="00421D8E" w:rsidRDefault="00026441" w:rsidP="00026441">
      <w:pPr>
        <w:tabs>
          <w:tab w:val="left" w:pos="-1094"/>
          <w:tab w:val="left" w:pos="540"/>
          <w:tab w:val="left" w:pos="1080"/>
          <w:tab w:val="left" w:pos="5130"/>
        </w:tabs>
        <w:spacing w:line="360" w:lineRule="auto"/>
        <w:jc w:val="both"/>
        <w:rPr>
          <w:szCs w:val="24"/>
        </w:rPr>
      </w:pPr>
      <w:r w:rsidRPr="00421D8E">
        <w:rPr>
          <w:szCs w:val="24"/>
        </w:rPr>
        <w:t>Date</w:t>
      </w:r>
      <w:proofErr w:type="gramStart"/>
      <w:r w:rsidRPr="00421D8E">
        <w:rPr>
          <w:szCs w:val="24"/>
        </w:rPr>
        <w:t>:....................</w:t>
      </w:r>
      <w:proofErr w:type="gramEnd"/>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(Signature)...................................................……………..</w:t>
      </w:r>
    </w:p>
    <w:p w:rsidR="00026441" w:rsidRPr="00421D8E" w:rsidRDefault="00026441" w:rsidP="00026441">
      <w:pPr>
        <w:tabs>
          <w:tab w:val="left" w:pos="-1094"/>
          <w:tab w:val="left" w:pos="540"/>
          <w:tab w:val="left" w:pos="1080"/>
          <w:tab w:val="left" w:pos="5130"/>
        </w:tabs>
        <w:spacing w:line="360" w:lineRule="auto"/>
        <w:jc w:val="both"/>
        <w:rPr>
          <w:szCs w:val="24"/>
        </w:rPr>
      </w:pPr>
      <w:r w:rsidRPr="00421D8E">
        <w:rPr>
          <w:szCs w:val="24"/>
        </w:rPr>
        <w:t>Place</w:t>
      </w:r>
      <w:proofErr w:type="gramStart"/>
      <w:r w:rsidRPr="00421D8E">
        <w:rPr>
          <w:szCs w:val="24"/>
        </w:rPr>
        <w:t>:...................</w:t>
      </w:r>
      <w:proofErr w:type="gramEnd"/>
      <w:r w:rsidRPr="00421D8E">
        <w:rPr>
          <w:szCs w:val="24"/>
        </w:rPr>
        <w:t xml:space="preserve">                    (Printed Name)..........................................………………</w:t>
      </w:r>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(Designation)................…………............................……..</w:t>
      </w:r>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(Common Seal)</w:t>
      </w:r>
      <w:proofErr w:type="gramStart"/>
      <w:r w:rsidRPr="00421D8E">
        <w:rPr>
          <w:szCs w:val="24"/>
        </w:rPr>
        <w:t>.…………........................................……..</w:t>
      </w:r>
      <w:proofErr w:type="gramEnd"/>
    </w:p>
    <w:p w:rsidR="00026441" w:rsidRPr="00421D8E" w:rsidRDefault="00026441" w:rsidP="008C7FD6">
      <w:pPr>
        <w:pStyle w:val="Normal0"/>
        <w:jc w:val="center"/>
        <w:rPr>
          <w:rFonts w:ascii="Times New Roman" w:hAnsi="Times New Roman"/>
          <w:b/>
          <w:bCs/>
        </w:rPr>
      </w:pPr>
      <w:r w:rsidRPr="00421D8E">
        <w:rPr>
          <w:rFonts w:ascii="Times New Roman" w:hAnsi="Times New Roman"/>
        </w:rPr>
        <w:br w:type="page"/>
      </w:r>
      <w:bookmarkStart w:id="606" w:name="_Toc87612344"/>
      <w:bookmarkStart w:id="607" w:name="_Toc88216177"/>
      <w:r w:rsidRPr="00421D8E">
        <w:rPr>
          <w:rFonts w:ascii="Times New Roman" w:hAnsi="Times New Roman"/>
          <w:b/>
          <w:bCs/>
        </w:rPr>
        <w:lastRenderedPageBreak/>
        <w:t>Appendix to Technical Part</w:t>
      </w:r>
      <w:bookmarkEnd w:id="606"/>
      <w:bookmarkEnd w:id="607"/>
    </w:p>
    <w:p w:rsidR="00026441" w:rsidRPr="00421D8E" w:rsidRDefault="00026441" w:rsidP="008C7FD6">
      <w:pPr>
        <w:pStyle w:val="Normal0"/>
        <w:jc w:val="center"/>
        <w:rPr>
          <w:rFonts w:ascii="Times New Roman" w:hAnsi="Times New Roman"/>
          <w:b/>
          <w:bCs/>
        </w:rPr>
      </w:pPr>
      <w:bookmarkStart w:id="608" w:name="_Toc87612345"/>
      <w:bookmarkStart w:id="609" w:name="_Toc88216178"/>
      <w:r w:rsidRPr="00421D8E">
        <w:rPr>
          <w:rFonts w:ascii="Times New Roman" w:hAnsi="Times New Roman"/>
          <w:b/>
          <w:bCs/>
        </w:rPr>
        <w:t>Attachment-</w:t>
      </w:r>
      <w:proofErr w:type="gramStart"/>
      <w:r w:rsidRPr="00421D8E">
        <w:rPr>
          <w:rFonts w:ascii="Times New Roman" w:hAnsi="Times New Roman"/>
          <w:b/>
          <w:bCs/>
        </w:rPr>
        <w:t>4B :</w:t>
      </w:r>
      <w:proofErr w:type="gramEnd"/>
      <w:r w:rsidRPr="00421D8E">
        <w:rPr>
          <w:rFonts w:ascii="Times New Roman" w:hAnsi="Times New Roman"/>
          <w:b/>
          <w:bCs/>
        </w:rPr>
        <w:t xml:space="preserve"> List of Special Maintenance Tools &amp; Tackles not included in bid price</w:t>
      </w:r>
      <w:bookmarkEnd w:id="608"/>
      <w:bookmarkEnd w:id="609"/>
    </w:p>
    <w:p w:rsidR="00026441" w:rsidRPr="00421D8E" w:rsidRDefault="00026441" w:rsidP="00026441"/>
    <w:p w:rsidR="005532AE" w:rsidRPr="005532AE" w:rsidRDefault="008106B3" w:rsidP="005532AE">
      <w:pPr>
        <w:pStyle w:val="BodyText"/>
        <w:rPr>
          <w:b/>
          <w:bCs/>
          <w:szCs w:val="24"/>
        </w:rPr>
      </w:pPr>
      <w:r w:rsidRPr="008106B3">
        <w:rPr>
          <w:szCs w:val="24"/>
        </w:rPr>
        <w:t>Construction of new 33 KV line from (name of location</w:t>
      </w:r>
      <w:proofErr w:type="gramStart"/>
      <w:r w:rsidRPr="008106B3">
        <w:rPr>
          <w:szCs w:val="24"/>
        </w:rPr>
        <w:t>)  to</w:t>
      </w:r>
      <w:proofErr w:type="gramEnd"/>
      <w:r w:rsidRPr="008106B3">
        <w:rPr>
          <w:szCs w:val="24"/>
        </w:rPr>
        <w:t xml:space="preserve"> (name of location) in (name of district) in under </w:t>
      </w:r>
      <w:r w:rsidR="00C94D27">
        <w:rPr>
          <w:szCs w:val="24"/>
        </w:rPr>
        <w:t>Deposit Head</w:t>
      </w:r>
    </w:p>
    <w:p w:rsidR="00026441" w:rsidRPr="00421D8E" w:rsidRDefault="00026441" w:rsidP="00026441">
      <w:pPr>
        <w:pStyle w:val="BodyText"/>
        <w:spacing w:line="360" w:lineRule="auto"/>
        <w:rPr>
          <w:bCs/>
          <w:iCs/>
          <w:szCs w:val="24"/>
        </w:rPr>
      </w:pPr>
    </w:p>
    <w:p w:rsidR="00026441" w:rsidRPr="00421D8E" w:rsidRDefault="00026441" w:rsidP="00026441">
      <w:pPr>
        <w:spacing w:line="360" w:lineRule="auto"/>
        <w:jc w:val="center"/>
        <w:rPr>
          <w:b/>
          <w:szCs w:val="24"/>
        </w:rPr>
      </w:pPr>
    </w:p>
    <w:p w:rsidR="00026441" w:rsidRPr="00421D8E" w:rsidRDefault="00026441" w:rsidP="00026441">
      <w:pPr>
        <w:spacing w:line="360" w:lineRule="auto"/>
        <w:jc w:val="center"/>
        <w:rPr>
          <w:szCs w:val="24"/>
        </w:rPr>
      </w:pPr>
      <w:r w:rsidRPr="00421D8E">
        <w:rPr>
          <w:b/>
          <w:szCs w:val="24"/>
        </w:rPr>
        <w:t>(List of Special Maintenance Tools &amp; Tackles)</w:t>
      </w:r>
    </w:p>
    <w:p w:rsidR="00026441" w:rsidRPr="00421D8E" w:rsidRDefault="00026441" w:rsidP="00026441">
      <w:pPr>
        <w:spacing w:line="360" w:lineRule="auto"/>
        <w:jc w:val="both"/>
        <w:rPr>
          <w:szCs w:val="24"/>
        </w:rPr>
      </w:pPr>
    </w:p>
    <w:p w:rsidR="00026441" w:rsidRPr="00421D8E" w:rsidRDefault="00026441" w:rsidP="00026441">
      <w:pPr>
        <w:tabs>
          <w:tab w:val="left" w:pos="-1080"/>
          <w:tab w:val="left" w:pos="-720"/>
        </w:tabs>
        <w:spacing w:line="360" w:lineRule="auto"/>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026441" w:rsidRPr="00421D8E" w:rsidRDefault="00026441" w:rsidP="00026441">
      <w:pPr>
        <w:spacing w:line="360" w:lineRule="auto"/>
        <w:jc w:val="center"/>
        <w:rPr>
          <w:b/>
          <w:szCs w:val="24"/>
        </w:rPr>
      </w:pPr>
    </w:p>
    <w:p w:rsidR="00026441" w:rsidRPr="00421D8E" w:rsidRDefault="00026441" w:rsidP="00026441">
      <w:pPr>
        <w:spacing w:line="360" w:lineRule="auto"/>
        <w:jc w:val="both"/>
        <w:rPr>
          <w:szCs w:val="24"/>
        </w:rPr>
      </w:pPr>
      <w:r w:rsidRPr="00421D8E">
        <w:rPr>
          <w:szCs w:val="24"/>
        </w:rPr>
        <w:t>Dear Sir,</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 xml:space="preserve">We are furnishing below the list of special maintenance tools &amp; tackles for various equipment under the subject Project. The prices for these tools &amp; tackles which are to be taken back after the completion of the work by us are not included in our </w:t>
      </w:r>
      <w:proofErr w:type="spellStart"/>
      <w:r w:rsidRPr="00421D8E">
        <w:rPr>
          <w:szCs w:val="24"/>
        </w:rPr>
        <w:t>lumpsum</w:t>
      </w:r>
      <w:proofErr w:type="spellEnd"/>
      <w:r w:rsidRPr="00421D8E">
        <w:rPr>
          <w:szCs w:val="24"/>
        </w:rPr>
        <w:t xml:space="preserve"> bid price. We further confirm that the list of special maintenance tools &amp; tackles includes all the items specifically identified in your bidding documents as brought out below:</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 xml:space="preserve">(a) </w:t>
      </w:r>
      <w:r w:rsidRPr="00421D8E">
        <w:rPr>
          <w:szCs w:val="24"/>
        </w:rPr>
        <w:tab/>
        <w:t>.............................</w:t>
      </w:r>
    </w:p>
    <w:p w:rsidR="00026441" w:rsidRPr="00421D8E" w:rsidRDefault="00026441" w:rsidP="00026441">
      <w:pPr>
        <w:spacing w:line="360" w:lineRule="auto"/>
        <w:jc w:val="both"/>
        <w:rPr>
          <w:szCs w:val="24"/>
        </w:rPr>
      </w:pPr>
    </w:p>
    <w:p w:rsidR="00026441" w:rsidRPr="00421D8E" w:rsidRDefault="00026441" w:rsidP="00026441">
      <w:pPr>
        <w:spacing w:line="360" w:lineRule="auto"/>
        <w:jc w:val="both"/>
        <w:rPr>
          <w:szCs w:val="24"/>
        </w:rPr>
      </w:pPr>
      <w:r w:rsidRPr="00421D8E">
        <w:rPr>
          <w:szCs w:val="24"/>
        </w:rPr>
        <w:t>(b)</w:t>
      </w:r>
      <w:r w:rsidRPr="00421D8E">
        <w:rPr>
          <w:szCs w:val="24"/>
        </w:rPr>
        <w:tab/>
        <w:t>.............................</w:t>
      </w:r>
    </w:p>
    <w:p w:rsidR="00026441" w:rsidRPr="00421D8E" w:rsidRDefault="00026441" w:rsidP="00026441">
      <w:pPr>
        <w:spacing w:line="360" w:lineRule="auto"/>
        <w:jc w:val="both"/>
        <w:rPr>
          <w:szCs w:val="24"/>
        </w:rPr>
      </w:pPr>
    </w:p>
    <w:p w:rsidR="00026441" w:rsidRPr="00421D8E" w:rsidRDefault="00026441" w:rsidP="00026441">
      <w:pPr>
        <w:tabs>
          <w:tab w:val="left" w:pos="-1094"/>
          <w:tab w:val="left" w:pos="540"/>
          <w:tab w:val="left" w:pos="1080"/>
          <w:tab w:val="left" w:pos="5130"/>
        </w:tabs>
        <w:spacing w:line="360" w:lineRule="auto"/>
        <w:jc w:val="both"/>
        <w:rPr>
          <w:szCs w:val="24"/>
        </w:rPr>
      </w:pPr>
      <w:r w:rsidRPr="00421D8E">
        <w:rPr>
          <w:szCs w:val="24"/>
        </w:rPr>
        <w:t>Date</w:t>
      </w:r>
      <w:proofErr w:type="gramStart"/>
      <w:r w:rsidRPr="00421D8E">
        <w:rPr>
          <w:szCs w:val="24"/>
        </w:rPr>
        <w:t>:....................</w:t>
      </w:r>
      <w:proofErr w:type="gramEnd"/>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(Signature)...................................................……………..</w:t>
      </w:r>
    </w:p>
    <w:p w:rsidR="00026441" w:rsidRPr="00421D8E" w:rsidRDefault="00026441" w:rsidP="00026441">
      <w:pPr>
        <w:tabs>
          <w:tab w:val="left" w:pos="-1094"/>
          <w:tab w:val="left" w:pos="540"/>
          <w:tab w:val="left" w:pos="1080"/>
          <w:tab w:val="left" w:pos="5130"/>
        </w:tabs>
        <w:spacing w:line="360" w:lineRule="auto"/>
        <w:jc w:val="both"/>
        <w:rPr>
          <w:szCs w:val="24"/>
        </w:rPr>
      </w:pPr>
      <w:r w:rsidRPr="00421D8E">
        <w:rPr>
          <w:szCs w:val="24"/>
        </w:rPr>
        <w:t>Place</w:t>
      </w:r>
      <w:proofErr w:type="gramStart"/>
      <w:r w:rsidRPr="00421D8E">
        <w:rPr>
          <w:szCs w:val="24"/>
        </w:rPr>
        <w:t>:...................</w:t>
      </w:r>
      <w:proofErr w:type="gramEnd"/>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(Printed Name)..........................................………………</w:t>
      </w:r>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 xml:space="preserve"> (Designation)................…………............................……..</w:t>
      </w:r>
    </w:p>
    <w:p w:rsidR="00026441" w:rsidRPr="00421D8E" w:rsidRDefault="00026441" w:rsidP="00026441">
      <w:pPr>
        <w:tabs>
          <w:tab w:val="left" w:pos="-1094"/>
          <w:tab w:val="left" w:pos="540"/>
          <w:tab w:val="left" w:pos="1080"/>
          <w:tab w:val="left" w:pos="5130"/>
        </w:tabs>
        <w:spacing w:line="360" w:lineRule="auto"/>
        <w:jc w:val="right"/>
        <w:rPr>
          <w:szCs w:val="24"/>
        </w:rPr>
      </w:pPr>
      <w:r w:rsidRPr="00421D8E">
        <w:rPr>
          <w:szCs w:val="24"/>
        </w:rPr>
        <w:t>(Common Seal)</w:t>
      </w:r>
      <w:proofErr w:type="gramStart"/>
      <w:r w:rsidRPr="00421D8E">
        <w:rPr>
          <w:szCs w:val="24"/>
        </w:rPr>
        <w:t>.…………........................................……..</w:t>
      </w:r>
      <w:proofErr w:type="gramEnd"/>
    </w:p>
    <w:p w:rsidR="00026441" w:rsidRPr="00421D8E" w:rsidRDefault="00026441" w:rsidP="00026441">
      <w:pPr>
        <w:rPr>
          <w:b/>
          <w:sz w:val="20"/>
        </w:rPr>
      </w:pPr>
    </w:p>
    <w:p w:rsidR="009F6A76" w:rsidRPr="00421D8E" w:rsidRDefault="009F6A76" w:rsidP="000E0D0E">
      <w:pPr>
        <w:pStyle w:val="Heading2"/>
        <w:jc w:val="right"/>
        <w:rPr>
          <w:rFonts w:ascii="Times New Roman" w:hAnsi="Times New Roman"/>
        </w:rPr>
      </w:pPr>
      <w:r w:rsidRPr="00421D8E">
        <w:rPr>
          <w:rFonts w:ascii="Times New Roman" w:hAnsi="Times New Roman"/>
        </w:rPr>
        <w:br w:type="page"/>
      </w:r>
      <w:bookmarkStart w:id="610" w:name="_Toc87612346"/>
      <w:bookmarkStart w:id="611" w:name="_Toc88216179"/>
      <w:bookmarkStart w:id="612" w:name="_Toc88492329"/>
      <w:r w:rsidRPr="00421D8E">
        <w:rPr>
          <w:rFonts w:ascii="Times New Roman" w:hAnsi="Times New Roman"/>
        </w:rPr>
        <w:lastRenderedPageBreak/>
        <w:t>Form 2</w:t>
      </w:r>
      <w:bookmarkEnd w:id="610"/>
      <w:r w:rsidR="00FE5F70" w:rsidRPr="00421D8E">
        <w:rPr>
          <w:rFonts w:ascii="Times New Roman" w:hAnsi="Times New Roman"/>
        </w:rPr>
        <w:t>0</w:t>
      </w:r>
      <w:bookmarkEnd w:id="611"/>
      <w:bookmarkEnd w:id="612"/>
    </w:p>
    <w:p w:rsidR="009F6A76" w:rsidRPr="00421D8E" w:rsidRDefault="009F6A76" w:rsidP="009F6A76">
      <w:pPr>
        <w:pStyle w:val="Section4-Heading2"/>
        <w:jc w:val="right"/>
        <w:rPr>
          <w:sz w:val="22"/>
          <w:szCs w:val="22"/>
        </w:rPr>
      </w:pPr>
      <w:r w:rsidRPr="00421D8E">
        <w:rPr>
          <w:sz w:val="22"/>
          <w:szCs w:val="22"/>
        </w:rPr>
        <w:t xml:space="preserve"> (Appendix to Technical Part of the Bid)</w:t>
      </w:r>
    </w:p>
    <w:p w:rsidR="009F6A76" w:rsidRPr="00421D8E" w:rsidRDefault="009F6A76" w:rsidP="000E0D0E">
      <w:pPr>
        <w:pStyle w:val="Heading3"/>
        <w:jc w:val="center"/>
        <w:rPr>
          <w:b/>
          <w:bCs/>
        </w:rPr>
      </w:pPr>
      <w:bookmarkStart w:id="613" w:name="_Toc87612347"/>
      <w:bookmarkStart w:id="614" w:name="_Toc88216180"/>
      <w:bookmarkStart w:id="615" w:name="_Toc88492330"/>
      <w:r w:rsidRPr="00421D8E">
        <w:rPr>
          <w:b/>
          <w:bCs/>
        </w:rPr>
        <w:t xml:space="preserve">Format </w:t>
      </w:r>
      <w:proofErr w:type="gramStart"/>
      <w:r w:rsidRPr="00421D8E">
        <w:rPr>
          <w:b/>
          <w:bCs/>
        </w:rPr>
        <w:t>of  Additional</w:t>
      </w:r>
      <w:proofErr w:type="gramEnd"/>
      <w:r w:rsidRPr="00421D8E">
        <w:rPr>
          <w:b/>
          <w:bCs/>
        </w:rPr>
        <w:t xml:space="preserve"> Information</w:t>
      </w:r>
      <w:bookmarkEnd w:id="613"/>
      <w:bookmarkEnd w:id="614"/>
      <w:bookmarkEnd w:id="615"/>
    </w:p>
    <w:p w:rsidR="009F6A76" w:rsidRPr="00421D8E" w:rsidRDefault="009F6A76" w:rsidP="009F6A76"/>
    <w:p w:rsidR="009F6A76" w:rsidRPr="00421D8E" w:rsidRDefault="009F6A76" w:rsidP="009F6A76">
      <w:pPr>
        <w:tabs>
          <w:tab w:val="right" w:pos="9360"/>
        </w:tabs>
        <w:ind w:left="720" w:hanging="720"/>
        <w:jc w:val="right"/>
        <w:rPr>
          <w:i/>
        </w:rPr>
      </w:pPr>
      <w:r w:rsidRPr="00421D8E">
        <w:t xml:space="preserve">NIT/RFB No.: </w:t>
      </w:r>
      <w:r w:rsidRPr="00421D8E">
        <w:rPr>
          <w:i/>
        </w:rPr>
        <w:t>[</w:t>
      </w:r>
      <w:r w:rsidRPr="00421D8E">
        <w:rPr>
          <w:i/>
          <w:highlight w:val="yellow"/>
        </w:rPr>
        <w:t>insert details</w:t>
      </w:r>
      <w:r w:rsidRPr="00421D8E">
        <w:rPr>
          <w:i/>
        </w:rPr>
        <w:t>]</w:t>
      </w:r>
    </w:p>
    <w:p w:rsidR="009F6A76" w:rsidRPr="00421D8E" w:rsidRDefault="009F6A76" w:rsidP="009F6A76">
      <w:pPr>
        <w:tabs>
          <w:tab w:val="right" w:pos="9360"/>
        </w:tabs>
        <w:ind w:left="720" w:hanging="720"/>
        <w:jc w:val="right"/>
        <w:rPr>
          <w:i/>
        </w:rPr>
      </w:pPr>
      <w:r w:rsidRPr="00421D8E">
        <w:t>Package Name/ Contract Title:</w:t>
      </w:r>
      <w:r w:rsidRPr="00421D8E">
        <w:rPr>
          <w:i/>
        </w:rPr>
        <w:t xml:space="preserve"> [</w:t>
      </w:r>
      <w:r w:rsidRPr="00421D8E">
        <w:rPr>
          <w:i/>
          <w:highlight w:val="yellow"/>
        </w:rPr>
        <w:t>insert details</w:t>
      </w:r>
      <w:r w:rsidRPr="00421D8E">
        <w:rPr>
          <w:i/>
        </w:rPr>
        <w:t>]</w:t>
      </w:r>
    </w:p>
    <w:p w:rsidR="009F6A76" w:rsidRPr="00421D8E" w:rsidRDefault="009F6A76" w:rsidP="009F6A76">
      <w:pPr>
        <w:ind w:left="720" w:hanging="720"/>
        <w:jc w:val="right"/>
      </w:pPr>
    </w:p>
    <w:p w:rsidR="009F6A76" w:rsidRPr="00421D8E" w:rsidRDefault="009F6A76" w:rsidP="009F6A76">
      <w:pPr>
        <w:spacing w:line="360" w:lineRule="auto"/>
        <w:jc w:val="right"/>
        <w:rPr>
          <w:rFonts w:eastAsia="MS Mincho"/>
          <w:b/>
          <w:bCs/>
          <w:szCs w:val="24"/>
        </w:rPr>
      </w:pPr>
      <w:r w:rsidRPr="00421D8E">
        <w:t>Page ________ of_ ______ pages</w:t>
      </w:r>
    </w:p>
    <w:p w:rsidR="009F6A76" w:rsidRPr="00421D8E" w:rsidRDefault="009F6A76" w:rsidP="009F6A76">
      <w:pPr>
        <w:tabs>
          <w:tab w:val="left" w:pos="720"/>
        </w:tabs>
        <w:spacing w:line="360" w:lineRule="auto"/>
        <w:ind w:left="720" w:hanging="720"/>
        <w:jc w:val="center"/>
        <w:rPr>
          <w:b/>
          <w:bCs/>
          <w:szCs w:val="24"/>
        </w:rPr>
      </w:pPr>
    </w:p>
    <w:p w:rsidR="009F6A76" w:rsidRPr="00421D8E" w:rsidRDefault="009F6A76" w:rsidP="009F6A76">
      <w:pPr>
        <w:tabs>
          <w:tab w:val="left" w:pos="-1080"/>
          <w:tab w:val="left" w:pos="-720"/>
        </w:tabs>
        <w:ind w:left="4320" w:right="6" w:hanging="4320"/>
        <w:jc w:val="both"/>
        <w:rPr>
          <w:szCs w:val="24"/>
        </w:rPr>
      </w:pPr>
      <w:r w:rsidRPr="00421D8E">
        <w:rPr>
          <w:szCs w:val="24"/>
        </w:rPr>
        <w:t>Bidder’s Name and Address:</w:t>
      </w:r>
      <w:r w:rsidRPr="00421D8E">
        <w:rPr>
          <w:szCs w:val="24"/>
        </w:rPr>
        <w:tab/>
        <w:t xml:space="preserve"> To: </w:t>
      </w:r>
      <w:r w:rsidRPr="00421D8E">
        <w:rPr>
          <w:szCs w:val="24"/>
          <w:highlight w:val="yellow"/>
        </w:rPr>
        <w:t xml:space="preserve">XXXXX </w:t>
      </w:r>
      <w:r w:rsidRPr="00421D8E">
        <w:rPr>
          <w:i/>
          <w:szCs w:val="24"/>
          <w:highlight w:val="yellow"/>
        </w:rPr>
        <w:t>(Name and Address of Employer)</w:t>
      </w:r>
    </w:p>
    <w:p w:rsidR="009F6A76" w:rsidRPr="00421D8E" w:rsidRDefault="009F6A76" w:rsidP="009F6A76">
      <w:pPr>
        <w:jc w:val="both"/>
        <w:rPr>
          <w:i/>
          <w:szCs w:val="24"/>
        </w:rPr>
      </w:pPr>
      <w:r w:rsidRPr="00421D8E">
        <w:rPr>
          <w:szCs w:val="24"/>
        </w:rPr>
        <w:t>{</w:t>
      </w:r>
      <w:r w:rsidRPr="00421D8E">
        <w:rPr>
          <w:i/>
          <w:szCs w:val="24"/>
        </w:rPr>
        <w:t xml:space="preserve">In case of JV bidder, mention name </w:t>
      </w:r>
    </w:p>
    <w:p w:rsidR="009F6A76" w:rsidRPr="00421D8E" w:rsidRDefault="009F6A76" w:rsidP="009F6A76">
      <w:pPr>
        <w:jc w:val="both"/>
        <w:rPr>
          <w:szCs w:val="24"/>
        </w:rPr>
      </w:pPr>
      <w:proofErr w:type="gramStart"/>
      <w:r w:rsidRPr="00421D8E">
        <w:rPr>
          <w:i/>
          <w:szCs w:val="24"/>
        </w:rPr>
        <w:t>and</w:t>
      </w:r>
      <w:proofErr w:type="gramEnd"/>
      <w:r w:rsidRPr="00421D8E">
        <w:rPr>
          <w:i/>
          <w:szCs w:val="24"/>
        </w:rPr>
        <w:t xml:space="preserve"> address of all the Joint Venture members</w:t>
      </w:r>
      <w:r w:rsidRPr="00421D8E">
        <w:rPr>
          <w:szCs w:val="24"/>
        </w:rPr>
        <w:t>}</w:t>
      </w:r>
    </w:p>
    <w:p w:rsidR="009F6A76" w:rsidRPr="00421D8E" w:rsidRDefault="009F6A76" w:rsidP="009F6A76">
      <w:pPr>
        <w:spacing w:line="360" w:lineRule="auto"/>
        <w:jc w:val="both"/>
        <w:rPr>
          <w:b/>
          <w:szCs w:val="24"/>
        </w:rPr>
      </w:pPr>
    </w:p>
    <w:p w:rsidR="009F6A76" w:rsidRPr="00421D8E" w:rsidRDefault="009F6A76" w:rsidP="009F6A76">
      <w:pPr>
        <w:spacing w:line="360" w:lineRule="auto"/>
        <w:jc w:val="center"/>
        <w:rPr>
          <w:szCs w:val="24"/>
        </w:rPr>
      </w:pPr>
      <w:r w:rsidRPr="00421D8E">
        <w:rPr>
          <w:b/>
          <w:bCs/>
          <w:szCs w:val="24"/>
        </w:rPr>
        <w:t>(Additional Information)</w:t>
      </w:r>
    </w:p>
    <w:p w:rsidR="009F6A76" w:rsidRPr="00421D8E" w:rsidRDefault="009F6A76" w:rsidP="009F6A76">
      <w:pPr>
        <w:tabs>
          <w:tab w:val="left" w:pos="-1080"/>
          <w:tab w:val="left" w:pos="-720"/>
        </w:tabs>
        <w:spacing w:line="360" w:lineRule="auto"/>
        <w:ind w:left="4320" w:right="6" w:hanging="4320"/>
        <w:jc w:val="both"/>
        <w:rPr>
          <w:szCs w:val="24"/>
        </w:rPr>
      </w:pPr>
    </w:p>
    <w:p w:rsidR="009F6A76" w:rsidRPr="00421D8E" w:rsidRDefault="009F6A76" w:rsidP="009F6A76">
      <w:pPr>
        <w:tabs>
          <w:tab w:val="left" w:pos="-1080"/>
          <w:tab w:val="left" w:pos="-720"/>
        </w:tabs>
        <w:spacing w:line="360" w:lineRule="auto"/>
        <w:ind w:left="4320" w:right="6" w:hanging="4320"/>
        <w:jc w:val="both"/>
        <w:rPr>
          <w:szCs w:val="24"/>
        </w:rPr>
      </w:pPr>
    </w:p>
    <w:p w:rsidR="009F6A76" w:rsidRPr="00421D8E" w:rsidRDefault="009F6A76" w:rsidP="009F6A76">
      <w:pPr>
        <w:spacing w:line="360" w:lineRule="auto"/>
        <w:jc w:val="both"/>
        <w:rPr>
          <w:szCs w:val="24"/>
        </w:rPr>
      </w:pPr>
      <w:r w:rsidRPr="00421D8E">
        <w:rPr>
          <w:szCs w:val="24"/>
        </w:rPr>
        <w:t>Dear Sir/ Madam,</w:t>
      </w:r>
    </w:p>
    <w:p w:rsidR="009F6A76" w:rsidRPr="00421D8E" w:rsidRDefault="009F6A76" w:rsidP="009F6A76">
      <w:pPr>
        <w:spacing w:line="360" w:lineRule="auto"/>
        <w:jc w:val="both"/>
        <w:rPr>
          <w:szCs w:val="24"/>
        </w:rPr>
      </w:pPr>
    </w:p>
    <w:p w:rsidR="009F6A76" w:rsidRPr="00421D8E" w:rsidRDefault="009F6A76" w:rsidP="009F6A76">
      <w:pPr>
        <w:pStyle w:val="BodyText"/>
        <w:tabs>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rPr>
          <w:szCs w:val="24"/>
        </w:rPr>
      </w:pPr>
      <w:r w:rsidRPr="00421D8E">
        <w:rPr>
          <w:szCs w:val="24"/>
        </w:rPr>
        <w:t xml:space="preserve">In support of the additional information required as per the Bidding Documents, we furnish herewith our data/details/documents etc., </w:t>
      </w:r>
      <w:r w:rsidR="00E57C71" w:rsidRPr="00421D8E">
        <w:rPr>
          <w:szCs w:val="24"/>
        </w:rPr>
        <w:t>along with</w:t>
      </w:r>
      <w:r w:rsidRPr="00421D8E">
        <w:rPr>
          <w:szCs w:val="24"/>
        </w:rPr>
        <w:t xml:space="preserve"> other information, as follows (the stipulations have been reproduced in italics for ready reference):</w:t>
      </w:r>
    </w:p>
    <w:p w:rsidR="009F6A76" w:rsidRPr="00421D8E" w:rsidRDefault="009F6A76" w:rsidP="009F6A7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720" w:right="6" w:hanging="720"/>
        <w:rPr>
          <w:szCs w:val="24"/>
        </w:rPr>
      </w:pPr>
    </w:p>
    <w:p w:rsidR="009F6A76" w:rsidRPr="00421D8E" w:rsidRDefault="009F6A76" w:rsidP="009F6A76">
      <w:pPr>
        <w:pStyle w:val="BodyText3"/>
        <w:spacing w:line="360" w:lineRule="auto"/>
        <w:ind w:left="741" w:hanging="741"/>
        <w:rPr>
          <w:i w:val="0"/>
          <w:iCs w:val="0"/>
          <w:szCs w:val="24"/>
        </w:rPr>
      </w:pPr>
      <w:r w:rsidRPr="00421D8E">
        <w:rPr>
          <w:szCs w:val="24"/>
        </w:rPr>
        <w:t>1.0</w:t>
      </w:r>
      <w:r w:rsidRPr="00421D8E">
        <w:rPr>
          <w:b/>
          <w:bCs/>
          <w:szCs w:val="24"/>
        </w:rPr>
        <w:tab/>
      </w:r>
      <w:r w:rsidRPr="00421D8E">
        <w:rPr>
          <w:szCs w:val="24"/>
        </w:rPr>
        <w:t xml:space="preserve">The Bidder shall furnish </w:t>
      </w:r>
    </w:p>
    <w:p w:rsidR="009F6A76" w:rsidRPr="00421D8E" w:rsidRDefault="009F6A76" w:rsidP="009F6A76">
      <w:pPr>
        <w:spacing w:line="360" w:lineRule="auto"/>
        <w:ind w:left="720" w:hanging="720"/>
        <w:jc w:val="both"/>
        <w:rPr>
          <w:szCs w:val="24"/>
          <w:lang w:val="en-GB"/>
        </w:rPr>
      </w:pPr>
      <w:r w:rsidRPr="00421D8E">
        <w:rPr>
          <w:szCs w:val="24"/>
        </w:rPr>
        <w:tab/>
      </w:r>
    </w:p>
    <w:p w:rsidR="009F6A76" w:rsidRPr="00421D8E" w:rsidRDefault="009F6A76" w:rsidP="009F6A76">
      <w:pPr>
        <w:spacing w:line="360" w:lineRule="auto"/>
        <w:ind w:left="741" w:hanging="720"/>
        <w:jc w:val="both"/>
        <w:rPr>
          <w:i/>
          <w:iCs/>
          <w:szCs w:val="24"/>
        </w:rPr>
      </w:pPr>
      <w:r w:rsidRPr="00421D8E">
        <w:rPr>
          <w:i/>
          <w:iCs/>
          <w:szCs w:val="24"/>
        </w:rPr>
        <w:tab/>
        <w:t>A certificate from their Banker(s) (as per prescribed formats in Form 1</w:t>
      </w:r>
      <w:r w:rsidR="00384455" w:rsidRPr="00421D8E">
        <w:rPr>
          <w:i/>
          <w:iCs/>
          <w:szCs w:val="24"/>
        </w:rPr>
        <w:t>6</w:t>
      </w:r>
      <w:r w:rsidRPr="00421D8E">
        <w:rPr>
          <w:i/>
          <w:iCs/>
          <w:szCs w:val="24"/>
        </w:rPr>
        <w:t>, Part -3, Section-8: Contract Forms)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roofErr w:type="gramStart"/>
      <w:r w:rsidRPr="00421D8E">
        <w:rPr>
          <w:i/>
          <w:iCs/>
          <w:szCs w:val="24"/>
        </w:rPr>
        <w:t>.</w:t>
      </w:r>
      <w:r w:rsidRPr="00421D8E">
        <w:rPr>
          <w:iCs/>
          <w:szCs w:val="24"/>
        </w:rPr>
        <w:t>[</w:t>
      </w:r>
      <w:proofErr w:type="gramEnd"/>
      <w:r w:rsidRPr="00421D8E">
        <w:rPr>
          <w:iCs/>
          <w:szCs w:val="24"/>
        </w:rPr>
        <w:t xml:space="preserve">Reference </w:t>
      </w:r>
      <w:r w:rsidR="00B74DD8" w:rsidRPr="00421D8E">
        <w:rPr>
          <w:iCs/>
          <w:szCs w:val="24"/>
        </w:rPr>
        <w:t xml:space="preserve">Part -1, Section 2] </w:t>
      </w:r>
    </w:p>
    <w:p w:rsidR="009F6A76" w:rsidRPr="00421D8E" w:rsidRDefault="009F6A76" w:rsidP="009F6A76">
      <w:pPr>
        <w:spacing w:line="360" w:lineRule="auto"/>
        <w:ind w:left="1440" w:hanging="720"/>
        <w:jc w:val="both"/>
        <w:rPr>
          <w:b/>
          <w:i/>
          <w:iCs/>
          <w:szCs w:val="24"/>
        </w:rPr>
      </w:pPr>
    </w:p>
    <w:p w:rsidR="009F6A76" w:rsidRPr="00421D8E" w:rsidRDefault="009F6A76" w:rsidP="009F6A76">
      <w:pPr>
        <w:tabs>
          <w:tab w:val="left" w:pos="-3510"/>
          <w:tab w:val="left" w:pos="-3090"/>
          <w:tab w:val="left" w:pos="-2610"/>
          <w:tab w:val="left" w:pos="-2250"/>
          <w:tab w:val="left" w:pos="-1710"/>
          <w:tab w:val="left" w:pos="720"/>
        </w:tabs>
        <w:spacing w:line="360" w:lineRule="auto"/>
        <w:ind w:left="720" w:right="6" w:hanging="720"/>
        <w:jc w:val="both"/>
        <w:rPr>
          <w:bCs/>
          <w:szCs w:val="24"/>
        </w:rPr>
      </w:pPr>
      <w:r w:rsidRPr="00421D8E">
        <w:rPr>
          <w:bCs/>
          <w:szCs w:val="24"/>
        </w:rPr>
        <w:t>1.1</w:t>
      </w:r>
      <w:r w:rsidRPr="00421D8E">
        <w:rPr>
          <w:bCs/>
          <w:szCs w:val="24"/>
        </w:rPr>
        <w:tab/>
        <w:t xml:space="preserve">In accordance with 1.0, certificate(s) from banker as per requisite format, indicating various fund based/non fund based limits sanctioned to the bidder or each member of </w:t>
      </w:r>
      <w:r w:rsidRPr="00421D8E">
        <w:rPr>
          <w:bCs/>
          <w:szCs w:val="24"/>
        </w:rPr>
        <w:lastRenderedPageBreak/>
        <w:t>the joint venture and the extent of utilization as on date is/are enclosed, as per the following details:</w:t>
      </w:r>
    </w:p>
    <w:p w:rsidR="009F6A76" w:rsidRPr="00421D8E" w:rsidRDefault="009F6A76" w:rsidP="009F6A76">
      <w:pPr>
        <w:tabs>
          <w:tab w:val="left" w:pos="-1094"/>
        </w:tabs>
        <w:spacing w:line="360" w:lineRule="auto"/>
        <w:ind w:left="720" w:right="6" w:hanging="720"/>
        <w:jc w:val="both"/>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5"/>
        <w:gridCol w:w="2333"/>
      </w:tblGrid>
      <w:tr w:rsidR="009F6A76" w:rsidRPr="00421D8E" w:rsidTr="009F6A76">
        <w:tc>
          <w:tcPr>
            <w:tcW w:w="6120" w:type="dxa"/>
          </w:tcPr>
          <w:p w:rsidR="009F6A76" w:rsidRPr="00421D8E" w:rsidRDefault="009F6A76" w:rsidP="009F6A76">
            <w:pPr>
              <w:spacing w:after="120" w:line="360" w:lineRule="auto"/>
              <w:rPr>
                <w:szCs w:val="24"/>
              </w:rPr>
            </w:pPr>
            <w:r w:rsidRPr="00421D8E">
              <w:rPr>
                <w:szCs w:val="24"/>
              </w:rPr>
              <w:t>Name of the Bidder/partner of Joint Venture</w:t>
            </w:r>
          </w:p>
        </w:tc>
        <w:tc>
          <w:tcPr>
            <w:tcW w:w="2364" w:type="dxa"/>
          </w:tcPr>
          <w:p w:rsidR="009F6A76" w:rsidRPr="00421D8E" w:rsidRDefault="009F6A76" w:rsidP="009F6A76">
            <w:pPr>
              <w:spacing w:after="120" w:line="360" w:lineRule="auto"/>
              <w:rPr>
                <w:szCs w:val="24"/>
              </w:rPr>
            </w:pPr>
          </w:p>
        </w:tc>
      </w:tr>
      <w:tr w:rsidR="009F6A76" w:rsidRPr="00421D8E" w:rsidTr="009F6A76">
        <w:tc>
          <w:tcPr>
            <w:tcW w:w="6120" w:type="dxa"/>
          </w:tcPr>
          <w:p w:rsidR="009F6A76" w:rsidRPr="00421D8E" w:rsidRDefault="009F6A76" w:rsidP="009F6A76">
            <w:pPr>
              <w:spacing w:after="120" w:line="360" w:lineRule="auto"/>
              <w:rPr>
                <w:szCs w:val="24"/>
              </w:rPr>
            </w:pPr>
            <w:r w:rsidRPr="00421D8E">
              <w:rPr>
                <w:szCs w:val="24"/>
              </w:rPr>
              <w:t>Name of the Banker by whom certificate issued</w:t>
            </w:r>
          </w:p>
        </w:tc>
        <w:tc>
          <w:tcPr>
            <w:tcW w:w="2364" w:type="dxa"/>
          </w:tcPr>
          <w:p w:rsidR="009F6A76" w:rsidRPr="00421D8E" w:rsidRDefault="009F6A76" w:rsidP="009F6A76">
            <w:pPr>
              <w:spacing w:after="120" w:line="360" w:lineRule="auto"/>
              <w:rPr>
                <w:szCs w:val="24"/>
              </w:rPr>
            </w:pPr>
          </w:p>
        </w:tc>
      </w:tr>
      <w:tr w:rsidR="009F6A76" w:rsidRPr="00421D8E" w:rsidTr="009F6A76">
        <w:tc>
          <w:tcPr>
            <w:tcW w:w="6120" w:type="dxa"/>
          </w:tcPr>
          <w:p w:rsidR="009F6A76" w:rsidRPr="00421D8E" w:rsidRDefault="009F6A76" w:rsidP="009F6A76">
            <w:pPr>
              <w:spacing w:after="120" w:line="360" w:lineRule="auto"/>
              <w:rPr>
                <w:szCs w:val="24"/>
              </w:rPr>
            </w:pPr>
            <w:r w:rsidRPr="00421D8E">
              <w:rPr>
                <w:szCs w:val="24"/>
              </w:rPr>
              <w:t xml:space="preserve">Date of certificate (should not be earlier than </w:t>
            </w:r>
            <w:r w:rsidRPr="00421D8E">
              <w:rPr>
                <w:b/>
                <w:szCs w:val="24"/>
              </w:rPr>
              <w:t>3 months</w:t>
            </w:r>
            <w:r w:rsidRPr="00421D8E">
              <w:rPr>
                <w:szCs w:val="24"/>
              </w:rPr>
              <w:t xml:space="preserve"> prior to date of bid opening)</w:t>
            </w:r>
          </w:p>
        </w:tc>
        <w:tc>
          <w:tcPr>
            <w:tcW w:w="2364" w:type="dxa"/>
          </w:tcPr>
          <w:p w:rsidR="009F6A76" w:rsidRPr="00421D8E" w:rsidRDefault="009F6A76" w:rsidP="009F6A76">
            <w:pPr>
              <w:spacing w:after="120" w:line="360" w:lineRule="auto"/>
              <w:rPr>
                <w:szCs w:val="24"/>
              </w:rPr>
            </w:pPr>
          </w:p>
        </w:tc>
      </w:tr>
      <w:tr w:rsidR="009F6A76" w:rsidRPr="00421D8E" w:rsidTr="009F6A76">
        <w:tc>
          <w:tcPr>
            <w:tcW w:w="6120" w:type="dxa"/>
          </w:tcPr>
          <w:p w:rsidR="009F6A76" w:rsidRPr="00421D8E" w:rsidRDefault="009F6A76" w:rsidP="009F6A76">
            <w:pPr>
              <w:spacing w:after="120" w:line="360" w:lineRule="auto"/>
              <w:rPr>
                <w:szCs w:val="24"/>
              </w:rPr>
            </w:pPr>
            <w:r w:rsidRPr="00421D8E">
              <w:rPr>
                <w:szCs w:val="24"/>
              </w:rPr>
              <w:t>Whether fund based/non fund based limits are indicated in the certificate</w:t>
            </w:r>
          </w:p>
        </w:tc>
        <w:tc>
          <w:tcPr>
            <w:tcW w:w="2364" w:type="dxa"/>
          </w:tcPr>
          <w:p w:rsidR="009F6A76" w:rsidRPr="00421D8E" w:rsidRDefault="009F6A76" w:rsidP="009F6A76">
            <w:pPr>
              <w:spacing w:after="120" w:line="360" w:lineRule="auto"/>
              <w:rPr>
                <w:szCs w:val="24"/>
              </w:rPr>
            </w:pPr>
          </w:p>
        </w:tc>
      </w:tr>
      <w:tr w:rsidR="009F6A76" w:rsidRPr="00421D8E" w:rsidTr="009F6A76">
        <w:tc>
          <w:tcPr>
            <w:tcW w:w="6120" w:type="dxa"/>
          </w:tcPr>
          <w:p w:rsidR="009F6A76" w:rsidRPr="00421D8E" w:rsidRDefault="009F6A76" w:rsidP="009F6A76">
            <w:pPr>
              <w:spacing w:after="120" w:line="360" w:lineRule="auto"/>
              <w:rPr>
                <w:szCs w:val="24"/>
              </w:rPr>
            </w:pPr>
            <w:r w:rsidRPr="00421D8E">
              <w:rPr>
                <w:szCs w:val="24"/>
              </w:rPr>
              <w:t>Whether extent of utilization is indicated in the certificate</w:t>
            </w:r>
          </w:p>
        </w:tc>
        <w:tc>
          <w:tcPr>
            <w:tcW w:w="2364" w:type="dxa"/>
          </w:tcPr>
          <w:p w:rsidR="009F6A76" w:rsidRPr="00421D8E" w:rsidRDefault="009F6A76" w:rsidP="009F6A76">
            <w:pPr>
              <w:spacing w:after="120" w:line="360" w:lineRule="auto"/>
              <w:rPr>
                <w:szCs w:val="24"/>
              </w:rPr>
            </w:pPr>
          </w:p>
        </w:tc>
      </w:tr>
    </w:tbl>
    <w:p w:rsidR="009F6A76" w:rsidRPr="00421D8E" w:rsidRDefault="009F6A76" w:rsidP="009F6A76">
      <w:pPr>
        <w:spacing w:line="360" w:lineRule="auto"/>
        <w:ind w:left="1440" w:hanging="720"/>
        <w:jc w:val="both"/>
        <w:rPr>
          <w:b/>
          <w:i/>
          <w:iCs/>
          <w:szCs w:val="24"/>
        </w:rPr>
      </w:pPr>
    </w:p>
    <w:p w:rsidR="009F6A76" w:rsidRPr="00421D8E" w:rsidRDefault="009F6A76" w:rsidP="009F6A76">
      <w:pPr>
        <w:pStyle w:val="BodyText3"/>
        <w:spacing w:line="360" w:lineRule="auto"/>
        <w:ind w:left="741" w:hanging="741"/>
        <w:rPr>
          <w:i w:val="0"/>
          <w:iCs w:val="0"/>
          <w:szCs w:val="24"/>
        </w:rPr>
      </w:pPr>
      <w:r w:rsidRPr="00421D8E">
        <w:rPr>
          <w:szCs w:val="24"/>
        </w:rPr>
        <w:t>1.2</w:t>
      </w:r>
      <w:r w:rsidRPr="00421D8E">
        <w:rPr>
          <w:szCs w:val="24"/>
        </w:rPr>
        <w:tab/>
        <w:t>The Bidder should accordingly also provide the following information/documents (</w:t>
      </w:r>
      <w:r w:rsidRPr="00421D8E">
        <w:rPr>
          <w:b/>
          <w:bCs/>
          <w:szCs w:val="24"/>
        </w:rPr>
        <w:t>In case of JV bidders, information should be provided separately for all the Partners of JV in the given format</w:t>
      </w:r>
      <w:r w:rsidRPr="00421D8E">
        <w:rPr>
          <w:szCs w:val="24"/>
        </w:rPr>
        <w:t>):</w:t>
      </w:r>
    </w:p>
    <w:p w:rsidR="009F6A76" w:rsidRPr="00421D8E" w:rsidRDefault="009F6A76" w:rsidP="009F6A76">
      <w:pPr>
        <w:tabs>
          <w:tab w:val="left" w:pos="-3510"/>
          <w:tab w:val="left" w:pos="-3090"/>
          <w:tab w:val="left" w:pos="-2610"/>
          <w:tab w:val="left" w:pos="-2250"/>
          <w:tab w:val="left" w:pos="-1710"/>
          <w:tab w:val="left" w:pos="510"/>
        </w:tabs>
        <w:spacing w:line="360" w:lineRule="auto"/>
        <w:ind w:right="6"/>
        <w:jc w:val="both"/>
        <w:rPr>
          <w:i/>
          <w:iCs/>
          <w:szCs w:val="24"/>
        </w:rPr>
      </w:pPr>
    </w:p>
    <w:p w:rsidR="009F6A76" w:rsidRPr="00421D8E" w:rsidRDefault="009F6A76" w:rsidP="009F6A76">
      <w:pPr>
        <w:tabs>
          <w:tab w:val="left" w:pos="-1128"/>
          <w:tab w:val="left" w:pos="540"/>
        </w:tabs>
        <w:spacing w:line="360" w:lineRule="auto"/>
        <w:ind w:right="6"/>
        <w:jc w:val="both"/>
        <w:rPr>
          <w:szCs w:val="24"/>
        </w:rPr>
      </w:pPr>
      <w:r w:rsidRPr="00421D8E">
        <w:rPr>
          <w:szCs w:val="24"/>
        </w:rPr>
        <w:tab/>
      </w:r>
      <w:r w:rsidRPr="00421D8E">
        <w:rPr>
          <w:szCs w:val="24"/>
        </w:rPr>
        <w:tab/>
        <w:t>(</w:t>
      </w:r>
      <w:proofErr w:type="gramStart"/>
      <w:r w:rsidRPr="00421D8E">
        <w:rPr>
          <w:szCs w:val="24"/>
        </w:rPr>
        <w:t>i</w:t>
      </w:r>
      <w:proofErr w:type="gramEnd"/>
      <w:r w:rsidRPr="00421D8E">
        <w:rPr>
          <w:szCs w:val="24"/>
        </w:rPr>
        <w:t>)</w:t>
      </w:r>
      <w:r w:rsidRPr="00421D8E">
        <w:rPr>
          <w:szCs w:val="24"/>
        </w:rPr>
        <w:tab/>
        <w:t>Details of Banker:</w:t>
      </w:r>
    </w:p>
    <w:p w:rsidR="009F6A76" w:rsidRPr="00421D8E" w:rsidRDefault="009F6A76" w:rsidP="009F6A76">
      <w:pPr>
        <w:tabs>
          <w:tab w:val="left" w:pos="-1128"/>
          <w:tab w:val="left" w:pos="540"/>
        </w:tabs>
        <w:spacing w:line="360" w:lineRule="auto"/>
        <w:ind w:right="6"/>
        <w:jc w:val="both"/>
        <w:rPr>
          <w:szCs w:val="24"/>
        </w:rPr>
      </w:pPr>
    </w:p>
    <w:tbl>
      <w:tblPr>
        <w:tblW w:w="8352"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2610"/>
        <w:gridCol w:w="5742"/>
      </w:tblGrid>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 xml:space="preserve">Name of Banker </w:t>
            </w:r>
          </w:p>
        </w:tc>
        <w:tc>
          <w:tcPr>
            <w:tcW w:w="5742" w:type="dxa"/>
          </w:tcPr>
          <w:p w:rsidR="009F6A76" w:rsidRPr="00421D8E" w:rsidRDefault="009F6A76" w:rsidP="009F6A76">
            <w:pPr>
              <w:spacing w:line="360" w:lineRule="auto"/>
              <w:ind w:right="6"/>
              <w:rPr>
                <w:szCs w:val="24"/>
              </w:rPr>
            </w:pPr>
          </w:p>
        </w:tc>
      </w:tr>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Address of Banker</w:t>
            </w:r>
          </w:p>
          <w:p w:rsidR="009F6A76" w:rsidRPr="00421D8E" w:rsidRDefault="009F6A76" w:rsidP="009F6A76">
            <w:pPr>
              <w:spacing w:line="360" w:lineRule="auto"/>
              <w:ind w:right="6"/>
              <w:rPr>
                <w:szCs w:val="24"/>
              </w:rPr>
            </w:pPr>
          </w:p>
        </w:tc>
        <w:tc>
          <w:tcPr>
            <w:tcW w:w="5742" w:type="dxa"/>
          </w:tcPr>
          <w:p w:rsidR="009F6A76" w:rsidRPr="00421D8E" w:rsidRDefault="009F6A76" w:rsidP="009F6A76">
            <w:pPr>
              <w:spacing w:line="360" w:lineRule="auto"/>
              <w:ind w:right="6"/>
              <w:jc w:val="center"/>
              <w:rPr>
                <w:szCs w:val="24"/>
              </w:rPr>
            </w:pPr>
            <w:r w:rsidRPr="00421D8E">
              <w:rPr>
                <w:szCs w:val="24"/>
              </w:rPr>
              <w:t>_____________________________</w:t>
            </w:r>
          </w:p>
          <w:p w:rsidR="009F6A76" w:rsidRPr="00421D8E" w:rsidRDefault="009F6A76" w:rsidP="009F6A76">
            <w:pPr>
              <w:spacing w:line="360" w:lineRule="auto"/>
              <w:ind w:right="6"/>
              <w:jc w:val="center"/>
              <w:rPr>
                <w:szCs w:val="24"/>
              </w:rPr>
            </w:pPr>
            <w:r w:rsidRPr="00421D8E">
              <w:rPr>
                <w:szCs w:val="24"/>
              </w:rPr>
              <w:t>_____________________________</w:t>
            </w:r>
          </w:p>
          <w:p w:rsidR="009F6A76" w:rsidRPr="00421D8E" w:rsidRDefault="009F6A76" w:rsidP="009F6A76">
            <w:pPr>
              <w:spacing w:line="360" w:lineRule="auto"/>
              <w:ind w:right="6"/>
              <w:jc w:val="center"/>
              <w:rPr>
                <w:szCs w:val="24"/>
              </w:rPr>
            </w:pPr>
            <w:r w:rsidRPr="00421D8E">
              <w:rPr>
                <w:szCs w:val="24"/>
              </w:rPr>
              <w:t>_____________________________</w:t>
            </w:r>
          </w:p>
          <w:p w:rsidR="009F6A76" w:rsidRPr="00421D8E" w:rsidRDefault="009F6A76" w:rsidP="009F6A76">
            <w:pPr>
              <w:spacing w:line="360" w:lineRule="auto"/>
              <w:ind w:right="6"/>
              <w:jc w:val="center"/>
              <w:rPr>
                <w:szCs w:val="24"/>
              </w:rPr>
            </w:pPr>
          </w:p>
        </w:tc>
      </w:tr>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Telephone No.</w:t>
            </w:r>
          </w:p>
        </w:tc>
        <w:tc>
          <w:tcPr>
            <w:tcW w:w="5742" w:type="dxa"/>
          </w:tcPr>
          <w:p w:rsidR="009F6A76" w:rsidRPr="00421D8E" w:rsidRDefault="009F6A76" w:rsidP="009F6A76">
            <w:pPr>
              <w:spacing w:line="360" w:lineRule="auto"/>
              <w:ind w:right="6"/>
              <w:jc w:val="center"/>
              <w:rPr>
                <w:szCs w:val="24"/>
              </w:rPr>
            </w:pPr>
            <w:r w:rsidRPr="00421D8E">
              <w:rPr>
                <w:szCs w:val="24"/>
              </w:rPr>
              <w:t>_____________________________</w:t>
            </w:r>
          </w:p>
        </w:tc>
      </w:tr>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Contact Name and Title</w:t>
            </w:r>
          </w:p>
        </w:tc>
        <w:tc>
          <w:tcPr>
            <w:tcW w:w="5742" w:type="dxa"/>
          </w:tcPr>
          <w:p w:rsidR="009F6A76" w:rsidRPr="00421D8E" w:rsidRDefault="009F6A76" w:rsidP="009F6A76">
            <w:pPr>
              <w:spacing w:line="360" w:lineRule="auto"/>
              <w:ind w:right="6"/>
              <w:jc w:val="center"/>
              <w:rPr>
                <w:szCs w:val="24"/>
              </w:rPr>
            </w:pPr>
            <w:r w:rsidRPr="00421D8E">
              <w:rPr>
                <w:szCs w:val="24"/>
              </w:rPr>
              <w:t>_____________________________</w:t>
            </w:r>
          </w:p>
        </w:tc>
      </w:tr>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 xml:space="preserve">Fax No. </w:t>
            </w:r>
          </w:p>
        </w:tc>
        <w:tc>
          <w:tcPr>
            <w:tcW w:w="5742" w:type="dxa"/>
          </w:tcPr>
          <w:p w:rsidR="009F6A76" w:rsidRPr="00421D8E" w:rsidRDefault="009F6A76" w:rsidP="009F6A76">
            <w:pPr>
              <w:spacing w:line="360" w:lineRule="auto"/>
              <w:ind w:right="6"/>
              <w:jc w:val="center"/>
              <w:rPr>
                <w:szCs w:val="24"/>
              </w:rPr>
            </w:pPr>
            <w:r w:rsidRPr="00421D8E">
              <w:rPr>
                <w:szCs w:val="24"/>
              </w:rPr>
              <w:t>_____________________________</w:t>
            </w:r>
          </w:p>
        </w:tc>
      </w:tr>
      <w:tr w:rsidR="009F6A76" w:rsidRPr="00421D8E" w:rsidTr="009F6A76">
        <w:trPr>
          <w:cantSplit/>
          <w:trHeight w:val="402"/>
        </w:trPr>
        <w:tc>
          <w:tcPr>
            <w:tcW w:w="2610" w:type="dxa"/>
          </w:tcPr>
          <w:p w:rsidR="009F6A76" w:rsidRPr="00421D8E" w:rsidRDefault="009F6A76" w:rsidP="009F6A76">
            <w:pPr>
              <w:spacing w:line="360" w:lineRule="auto"/>
              <w:ind w:right="6"/>
              <w:rPr>
                <w:szCs w:val="24"/>
              </w:rPr>
            </w:pPr>
            <w:r w:rsidRPr="00421D8E">
              <w:rPr>
                <w:szCs w:val="24"/>
              </w:rPr>
              <w:t xml:space="preserve">E-mail ID </w:t>
            </w:r>
          </w:p>
        </w:tc>
        <w:tc>
          <w:tcPr>
            <w:tcW w:w="5742" w:type="dxa"/>
          </w:tcPr>
          <w:p w:rsidR="009F6A76" w:rsidRPr="00421D8E" w:rsidRDefault="009F6A76" w:rsidP="009F6A76">
            <w:pPr>
              <w:spacing w:line="360" w:lineRule="auto"/>
              <w:ind w:right="6"/>
              <w:jc w:val="center"/>
              <w:rPr>
                <w:szCs w:val="24"/>
              </w:rPr>
            </w:pPr>
            <w:r w:rsidRPr="00421D8E">
              <w:rPr>
                <w:szCs w:val="24"/>
              </w:rPr>
              <w:t>_____________________________</w:t>
            </w:r>
          </w:p>
        </w:tc>
      </w:tr>
    </w:tbl>
    <w:p w:rsidR="009F6A76" w:rsidRPr="00421D8E" w:rsidRDefault="009F6A76" w:rsidP="009F6A76">
      <w:pPr>
        <w:tabs>
          <w:tab w:val="left" w:pos="-3510"/>
          <w:tab w:val="left" w:pos="-3090"/>
          <w:tab w:val="left" w:pos="-2610"/>
          <w:tab w:val="left" w:pos="-2250"/>
          <w:tab w:val="left" w:pos="-1710"/>
          <w:tab w:val="left" w:pos="720"/>
        </w:tabs>
        <w:spacing w:line="360" w:lineRule="auto"/>
        <w:ind w:left="720" w:right="6" w:hanging="720"/>
        <w:jc w:val="both"/>
        <w:rPr>
          <w:bCs/>
          <w:szCs w:val="24"/>
        </w:rPr>
      </w:pPr>
    </w:p>
    <w:p w:rsidR="009F6A76" w:rsidRPr="00421D8E" w:rsidRDefault="009F6A76" w:rsidP="009F6A76">
      <w:pPr>
        <w:tabs>
          <w:tab w:val="left" w:pos="-3510"/>
          <w:tab w:val="left" w:pos="-3090"/>
          <w:tab w:val="left" w:pos="-2610"/>
          <w:tab w:val="left" w:pos="-2250"/>
          <w:tab w:val="left" w:pos="-1710"/>
          <w:tab w:val="left" w:pos="720"/>
        </w:tabs>
        <w:spacing w:line="360" w:lineRule="auto"/>
        <w:ind w:left="1440" w:right="6" w:hanging="1440"/>
        <w:jc w:val="both"/>
        <w:rPr>
          <w:bCs/>
          <w:szCs w:val="24"/>
        </w:rPr>
      </w:pPr>
      <w:r w:rsidRPr="00421D8E">
        <w:rPr>
          <w:bCs/>
          <w:szCs w:val="24"/>
        </w:rPr>
        <w:tab/>
        <w:t xml:space="preserve">(ii)   </w:t>
      </w:r>
      <w:r w:rsidRPr="00421D8E">
        <w:rPr>
          <w:bCs/>
          <w:szCs w:val="24"/>
        </w:rPr>
        <w:tab/>
        <w:t xml:space="preserve">As per </w:t>
      </w:r>
      <w:proofErr w:type="spellStart"/>
      <w:r w:rsidRPr="00421D8E">
        <w:rPr>
          <w:bCs/>
          <w:szCs w:val="24"/>
        </w:rPr>
        <w:t>para</w:t>
      </w:r>
      <w:proofErr w:type="spellEnd"/>
      <w:r w:rsidRPr="00421D8E">
        <w:rPr>
          <w:bCs/>
          <w:szCs w:val="24"/>
        </w:rPr>
        <w:t xml:space="preserve"> 1.0, Authorization Letter(s) from the bidder (in case of JV bidder, from all the partners) addressed to the Banker(s), </w:t>
      </w:r>
      <w:proofErr w:type="spellStart"/>
      <w:r w:rsidRPr="00421D8E">
        <w:rPr>
          <w:bCs/>
          <w:szCs w:val="24"/>
        </w:rPr>
        <w:t>authorizing</w:t>
      </w:r>
      <w:r w:rsidRPr="00421D8E">
        <w:rPr>
          <w:b/>
          <w:bCs/>
          <w:szCs w:val="24"/>
          <w:highlight w:val="yellow"/>
        </w:rPr>
        <w:t>XXXXX</w:t>
      </w:r>
      <w:proofErr w:type="spellEnd"/>
      <w:r w:rsidRPr="00421D8E">
        <w:rPr>
          <w:b/>
          <w:bCs/>
          <w:i/>
          <w:szCs w:val="24"/>
        </w:rPr>
        <w:t>(</w:t>
      </w:r>
      <w:r w:rsidRPr="00421D8E">
        <w:rPr>
          <w:b/>
          <w:bCs/>
          <w:i/>
          <w:szCs w:val="24"/>
          <w:highlight w:val="yellow"/>
        </w:rPr>
        <w:t xml:space="preserve">Name </w:t>
      </w:r>
      <w:r w:rsidRPr="00421D8E">
        <w:rPr>
          <w:b/>
          <w:bCs/>
          <w:i/>
          <w:szCs w:val="24"/>
          <w:highlight w:val="yellow"/>
        </w:rPr>
        <w:lastRenderedPageBreak/>
        <w:t>of Employer</w:t>
      </w:r>
      <w:r w:rsidRPr="00421D8E">
        <w:rPr>
          <w:b/>
          <w:bCs/>
          <w:i/>
          <w:szCs w:val="24"/>
        </w:rPr>
        <w:t>)</w:t>
      </w:r>
      <w:r w:rsidRPr="00421D8E">
        <w:rPr>
          <w:bCs/>
          <w:szCs w:val="24"/>
        </w:rPr>
        <w:t xml:space="preserve"> to seek queries about the bidder with the Banker(s) and advising the Banker(s) to reply the same promptly, is/are enclosed as per following details:</w:t>
      </w:r>
    </w:p>
    <w:p w:rsidR="009F6A76" w:rsidRPr="00421D8E" w:rsidRDefault="009F6A76" w:rsidP="009F6A76">
      <w:pPr>
        <w:tabs>
          <w:tab w:val="left" w:pos="-3510"/>
          <w:tab w:val="left" w:pos="-3090"/>
          <w:tab w:val="left" w:pos="-2610"/>
          <w:tab w:val="left" w:pos="-2250"/>
          <w:tab w:val="left" w:pos="-1710"/>
          <w:tab w:val="left" w:pos="720"/>
        </w:tabs>
        <w:spacing w:line="360" w:lineRule="auto"/>
        <w:ind w:left="720" w:right="6" w:hanging="720"/>
        <w:jc w:val="both"/>
        <w:rPr>
          <w:bCs/>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
        <w:gridCol w:w="2889"/>
        <w:gridCol w:w="1644"/>
        <w:gridCol w:w="2962"/>
      </w:tblGrid>
      <w:tr w:rsidR="009F6A76" w:rsidRPr="00421D8E" w:rsidTr="009F6A76">
        <w:tc>
          <w:tcPr>
            <w:tcW w:w="900"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r w:rsidRPr="00421D8E">
              <w:rPr>
                <w:bCs/>
                <w:szCs w:val="24"/>
              </w:rPr>
              <w:t>Sl. No.</w:t>
            </w:r>
          </w:p>
        </w:tc>
        <w:tc>
          <w:tcPr>
            <w:tcW w:w="2928"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r w:rsidRPr="00421D8E">
              <w:rPr>
                <w:bCs/>
                <w:szCs w:val="24"/>
              </w:rPr>
              <w:t>Letter Ref.</w:t>
            </w:r>
          </w:p>
        </w:tc>
        <w:tc>
          <w:tcPr>
            <w:tcW w:w="1662"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r w:rsidRPr="00421D8E">
              <w:rPr>
                <w:bCs/>
                <w:szCs w:val="24"/>
              </w:rPr>
              <w:t>Date</w:t>
            </w:r>
          </w:p>
        </w:tc>
        <w:tc>
          <w:tcPr>
            <w:tcW w:w="2994"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r w:rsidRPr="00421D8E">
              <w:rPr>
                <w:bCs/>
                <w:szCs w:val="24"/>
              </w:rPr>
              <w:t xml:space="preserve">Addressed to </w:t>
            </w:r>
          </w:p>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r w:rsidRPr="00421D8E">
              <w:rPr>
                <w:bCs/>
                <w:szCs w:val="24"/>
              </w:rPr>
              <w:t>(name of the Bank)</w:t>
            </w:r>
          </w:p>
        </w:tc>
      </w:tr>
      <w:tr w:rsidR="009F6A76" w:rsidRPr="00421D8E" w:rsidTr="009F6A76">
        <w:tc>
          <w:tcPr>
            <w:tcW w:w="900"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2928"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1662"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2994"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r>
      <w:tr w:rsidR="009F6A76" w:rsidRPr="00421D8E" w:rsidTr="009F6A76">
        <w:tc>
          <w:tcPr>
            <w:tcW w:w="900"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2928"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1662"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c>
          <w:tcPr>
            <w:tcW w:w="2994" w:type="dxa"/>
            <w:shd w:val="clear" w:color="auto" w:fill="auto"/>
          </w:tcPr>
          <w:p w:rsidR="009F6A76" w:rsidRPr="00421D8E" w:rsidRDefault="009F6A76" w:rsidP="009F6A76">
            <w:pPr>
              <w:tabs>
                <w:tab w:val="left" w:pos="-3510"/>
                <w:tab w:val="left" w:pos="-3090"/>
                <w:tab w:val="left" w:pos="-2610"/>
                <w:tab w:val="left" w:pos="-2250"/>
                <w:tab w:val="left" w:pos="-1710"/>
                <w:tab w:val="left" w:pos="720"/>
              </w:tabs>
              <w:spacing w:line="360" w:lineRule="auto"/>
              <w:ind w:right="6"/>
              <w:jc w:val="both"/>
              <w:rPr>
                <w:bCs/>
                <w:szCs w:val="24"/>
              </w:rPr>
            </w:pPr>
          </w:p>
        </w:tc>
      </w:tr>
    </w:tbl>
    <w:p w:rsidR="009F6A76" w:rsidRPr="00421D8E" w:rsidRDefault="009F6A76" w:rsidP="009F6A76">
      <w:pPr>
        <w:tabs>
          <w:tab w:val="left" w:pos="-3510"/>
          <w:tab w:val="left" w:pos="-3090"/>
          <w:tab w:val="left" w:pos="-2610"/>
          <w:tab w:val="left" w:pos="-2250"/>
          <w:tab w:val="left" w:pos="-1710"/>
          <w:tab w:val="left" w:pos="720"/>
        </w:tabs>
        <w:spacing w:line="360" w:lineRule="auto"/>
        <w:ind w:left="720" w:right="6" w:hanging="720"/>
        <w:jc w:val="both"/>
        <w:rPr>
          <w:bCs/>
          <w:szCs w:val="24"/>
        </w:rPr>
      </w:pPr>
    </w:p>
    <w:p w:rsidR="009F6A76" w:rsidRPr="00421D8E" w:rsidRDefault="009F6A76" w:rsidP="009F6A76">
      <w:pPr>
        <w:rPr>
          <w:b/>
          <w:szCs w:val="24"/>
        </w:rPr>
      </w:pPr>
      <w:r w:rsidRPr="00421D8E">
        <w:rPr>
          <w:b/>
          <w:bCs/>
          <w:szCs w:val="24"/>
        </w:rPr>
        <w:t>2.0</w:t>
      </w:r>
      <w:r w:rsidRPr="00421D8E">
        <w:rPr>
          <w:szCs w:val="24"/>
        </w:rPr>
        <w:tab/>
      </w:r>
      <w:r w:rsidRPr="00421D8E">
        <w:rPr>
          <w:b/>
          <w:szCs w:val="24"/>
        </w:rPr>
        <w:t>OTHER INFORMATION</w:t>
      </w:r>
    </w:p>
    <w:p w:rsidR="009F6A76" w:rsidRPr="00421D8E" w:rsidRDefault="009F6A76" w:rsidP="009F6A76">
      <w:pPr>
        <w:rPr>
          <w:szCs w:val="24"/>
        </w:rPr>
      </w:pPr>
    </w:p>
    <w:p w:rsidR="009F6A76" w:rsidRPr="00421D8E" w:rsidRDefault="009F6A76" w:rsidP="009F6A76">
      <w:pPr>
        <w:spacing w:line="360" w:lineRule="auto"/>
        <w:rPr>
          <w:bCs/>
          <w:szCs w:val="24"/>
          <w:u w:val="single"/>
        </w:rPr>
      </w:pPr>
      <w:r w:rsidRPr="00421D8E">
        <w:rPr>
          <w:bCs/>
          <w:szCs w:val="24"/>
        </w:rPr>
        <w:t>2.1</w:t>
      </w:r>
      <w:r w:rsidRPr="00421D8E">
        <w:rPr>
          <w:bCs/>
          <w:szCs w:val="24"/>
        </w:rPr>
        <w:tab/>
        <w:t>Current Contract Commitments of works in progress</w:t>
      </w:r>
      <w:r w:rsidRPr="00421D8E">
        <w:rPr>
          <w:bCs/>
          <w:szCs w:val="24"/>
        </w:rPr>
        <w:tab/>
      </w:r>
      <w:r w:rsidRPr="00421D8E">
        <w:rPr>
          <w:bCs/>
          <w:szCs w:val="24"/>
        </w:rPr>
        <w:tab/>
      </w:r>
    </w:p>
    <w:p w:rsidR="009F6A76" w:rsidRPr="00421D8E" w:rsidRDefault="009F6A76" w:rsidP="009F6A76">
      <w:pPr>
        <w:spacing w:line="360" w:lineRule="auto"/>
        <w:rPr>
          <w:szCs w:val="24"/>
        </w:rPr>
      </w:pPr>
      <w:r w:rsidRPr="00421D8E">
        <w:rPr>
          <w:szCs w:val="24"/>
        </w:rPr>
        <w:tab/>
      </w:r>
    </w:p>
    <w:p w:rsidR="009F6A76" w:rsidRPr="00421D8E" w:rsidRDefault="009F6A76" w:rsidP="009F6A76">
      <w:pPr>
        <w:spacing w:line="360" w:lineRule="auto"/>
        <w:ind w:left="720"/>
        <w:rPr>
          <w:bCs/>
          <w:szCs w:val="24"/>
        </w:rPr>
      </w:pPr>
      <w:r w:rsidRPr="00421D8E">
        <w:rPr>
          <w:bCs/>
          <w:szCs w:val="24"/>
        </w:rPr>
        <w:t xml:space="preserve">Bidders (individual firms or each partners of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 </w:t>
      </w:r>
    </w:p>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3271"/>
        <w:gridCol w:w="3068"/>
      </w:tblGrid>
      <w:tr w:rsidR="009F6A76" w:rsidRPr="00421D8E" w:rsidTr="009F6A76">
        <w:tc>
          <w:tcPr>
            <w:tcW w:w="2070" w:type="dxa"/>
          </w:tcPr>
          <w:p w:rsidR="009F6A76" w:rsidRPr="00421D8E" w:rsidRDefault="009F6A76" w:rsidP="009F6A76">
            <w:pPr>
              <w:tabs>
                <w:tab w:val="left" w:pos="-1094"/>
                <w:tab w:val="left" w:pos="540"/>
                <w:tab w:val="left" w:pos="1080"/>
              </w:tabs>
              <w:spacing w:line="360" w:lineRule="auto"/>
              <w:ind w:right="6"/>
              <w:jc w:val="center"/>
              <w:rPr>
                <w:szCs w:val="24"/>
              </w:rPr>
            </w:pPr>
            <w:r w:rsidRPr="00421D8E">
              <w:rPr>
                <w:szCs w:val="24"/>
              </w:rPr>
              <w:t>Details of Contract</w:t>
            </w:r>
          </w:p>
        </w:tc>
        <w:tc>
          <w:tcPr>
            <w:tcW w:w="3310" w:type="dxa"/>
          </w:tcPr>
          <w:p w:rsidR="009F6A76" w:rsidRPr="00421D8E" w:rsidRDefault="009F6A76" w:rsidP="009F6A76">
            <w:pPr>
              <w:tabs>
                <w:tab w:val="left" w:pos="-1094"/>
                <w:tab w:val="left" w:pos="540"/>
                <w:tab w:val="left" w:pos="1080"/>
              </w:tabs>
              <w:spacing w:line="360" w:lineRule="auto"/>
              <w:ind w:right="6"/>
              <w:jc w:val="center"/>
              <w:rPr>
                <w:szCs w:val="24"/>
              </w:rPr>
            </w:pPr>
            <w:r w:rsidRPr="00421D8E">
              <w:rPr>
                <w:szCs w:val="24"/>
              </w:rPr>
              <w:t>Value of outstanding work (</w:t>
            </w:r>
            <w:proofErr w:type="spellStart"/>
            <w:r w:rsidRPr="00421D8E">
              <w:rPr>
                <w:szCs w:val="24"/>
              </w:rPr>
              <w:t>Rs</w:t>
            </w:r>
            <w:proofErr w:type="spellEnd"/>
            <w:r w:rsidRPr="00421D8E">
              <w:rPr>
                <w:szCs w:val="24"/>
              </w:rPr>
              <w:t>.)</w:t>
            </w:r>
          </w:p>
        </w:tc>
        <w:tc>
          <w:tcPr>
            <w:tcW w:w="3104" w:type="dxa"/>
          </w:tcPr>
          <w:p w:rsidR="009F6A76" w:rsidRPr="00421D8E" w:rsidRDefault="009F6A76" w:rsidP="009F6A76">
            <w:pPr>
              <w:tabs>
                <w:tab w:val="left" w:pos="-1094"/>
                <w:tab w:val="left" w:pos="540"/>
                <w:tab w:val="left" w:pos="1080"/>
              </w:tabs>
              <w:spacing w:line="360" w:lineRule="auto"/>
              <w:ind w:right="6"/>
              <w:jc w:val="center"/>
              <w:rPr>
                <w:szCs w:val="24"/>
              </w:rPr>
            </w:pPr>
            <w:r w:rsidRPr="00421D8E">
              <w:rPr>
                <w:szCs w:val="24"/>
              </w:rPr>
              <w:t>Estimated completion date</w:t>
            </w:r>
          </w:p>
        </w:tc>
      </w:tr>
      <w:tr w:rsidR="009F6A76" w:rsidRPr="00421D8E" w:rsidTr="009F6A76">
        <w:tc>
          <w:tcPr>
            <w:tcW w:w="2070" w:type="dxa"/>
          </w:tcPr>
          <w:p w:rsidR="009F6A76" w:rsidRPr="00421D8E" w:rsidRDefault="009F6A76" w:rsidP="009F6A76">
            <w:pPr>
              <w:tabs>
                <w:tab w:val="left" w:pos="-1094"/>
                <w:tab w:val="left" w:pos="540"/>
                <w:tab w:val="left" w:pos="1080"/>
              </w:tabs>
              <w:spacing w:line="360" w:lineRule="auto"/>
              <w:ind w:right="6"/>
              <w:jc w:val="right"/>
              <w:rPr>
                <w:szCs w:val="24"/>
              </w:rPr>
            </w:pPr>
          </w:p>
        </w:tc>
        <w:tc>
          <w:tcPr>
            <w:tcW w:w="331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310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207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331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310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207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331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3104" w:type="dxa"/>
          </w:tcPr>
          <w:p w:rsidR="009F6A76" w:rsidRPr="00421D8E" w:rsidRDefault="009F6A76" w:rsidP="009F6A76">
            <w:pPr>
              <w:tabs>
                <w:tab w:val="left" w:pos="-1094"/>
                <w:tab w:val="left" w:pos="540"/>
                <w:tab w:val="left" w:pos="1080"/>
              </w:tabs>
              <w:spacing w:line="360" w:lineRule="auto"/>
              <w:ind w:right="6"/>
              <w:jc w:val="both"/>
              <w:rPr>
                <w:szCs w:val="24"/>
              </w:rPr>
            </w:pPr>
          </w:p>
        </w:tc>
      </w:tr>
    </w:tbl>
    <w:p w:rsidR="009F6A76" w:rsidRPr="00421D8E" w:rsidRDefault="009F6A76" w:rsidP="009F6A76"/>
    <w:p w:rsidR="009F6A76" w:rsidRPr="00421D8E" w:rsidRDefault="009F6A76" w:rsidP="009F6A76">
      <w:pPr>
        <w:rPr>
          <w:szCs w:val="24"/>
        </w:rPr>
      </w:pPr>
    </w:p>
    <w:p w:rsidR="009F6A76" w:rsidRPr="00421D8E" w:rsidRDefault="009F6A76" w:rsidP="009F6A76">
      <w:pPr>
        <w:rPr>
          <w:bCs/>
          <w:szCs w:val="24"/>
        </w:rPr>
      </w:pPr>
      <w:r w:rsidRPr="00421D8E">
        <w:rPr>
          <w:bCs/>
          <w:szCs w:val="24"/>
        </w:rPr>
        <w:t>2.2</w:t>
      </w:r>
      <w:r w:rsidRPr="00421D8E">
        <w:rPr>
          <w:bCs/>
          <w:szCs w:val="24"/>
        </w:rPr>
        <w:tab/>
        <w:t xml:space="preserve">Financial </w:t>
      </w:r>
      <w:proofErr w:type="gramStart"/>
      <w:r w:rsidRPr="00421D8E">
        <w:rPr>
          <w:bCs/>
          <w:szCs w:val="24"/>
        </w:rPr>
        <w:t>Data :</w:t>
      </w:r>
      <w:proofErr w:type="gramEnd"/>
    </w:p>
    <w:p w:rsidR="009F6A76" w:rsidRPr="00421D8E" w:rsidRDefault="009F6A76" w:rsidP="009F6A76">
      <w:pPr>
        <w:tabs>
          <w:tab w:val="left" w:pos="-1094"/>
          <w:tab w:val="left" w:pos="540"/>
          <w:tab w:val="left" w:pos="1080"/>
        </w:tabs>
        <w:spacing w:line="360" w:lineRule="auto"/>
        <w:ind w:right="6"/>
        <w:jc w:val="right"/>
        <w:rPr>
          <w:szCs w:val="24"/>
        </w:rPr>
      </w:pPr>
      <w:r w:rsidRPr="00421D8E">
        <w:rPr>
          <w:szCs w:val="24"/>
        </w:rPr>
        <w:t xml:space="preserve">(In </w:t>
      </w:r>
      <w:proofErr w:type="spellStart"/>
      <w:r w:rsidRPr="00421D8E">
        <w:rPr>
          <w:szCs w:val="24"/>
        </w:rPr>
        <w:t>Rs</w:t>
      </w:r>
      <w:proofErr w:type="spellEnd"/>
      <w:r w:rsidRPr="00421D8E">
        <w:rPr>
          <w:szCs w:val="24"/>
        </w:rPr>
        <w:t>. Millions)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446"/>
        <w:gridCol w:w="534"/>
        <w:gridCol w:w="534"/>
        <w:gridCol w:w="534"/>
        <w:gridCol w:w="534"/>
        <w:gridCol w:w="535"/>
        <w:gridCol w:w="623"/>
        <w:gridCol w:w="534"/>
        <w:gridCol w:w="446"/>
        <w:gridCol w:w="470"/>
      </w:tblGrid>
      <w:tr w:rsidR="009F6A76" w:rsidRPr="00421D8E" w:rsidTr="009F6A76">
        <w:trPr>
          <w:cantSplit/>
        </w:trPr>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2610" w:type="dxa"/>
            <w:gridSpan w:val="5"/>
          </w:tcPr>
          <w:p w:rsidR="009F6A76" w:rsidRPr="00BE5028" w:rsidRDefault="009F6A76" w:rsidP="009F6A76">
            <w:pPr>
              <w:pStyle w:val="Heading6"/>
              <w:numPr>
                <w:ilvl w:val="0"/>
                <w:numId w:val="0"/>
              </w:numPr>
              <w:tabs>
                <w:tab w:val="left" w:pos="-1094"/>
                <w:tab w:val="left" w:pos="540"/>
                <w:tab w:val="left" w:pos="1080"/>
              </w:tabs>
              <w:spacing w:line="360" w:lineRule="auto"/>
              <w:jc w:val="center"/>
              <w:rPr>
                <w:rFonts w:cs="Times New Roman"/>
                <w:sz w:val="24"/>
                <w:szCs w:val="24"/>
                <w:lang w:bidi="ar-SA"/>
              </w:rPr>
            </w:pPr>
            <w:bookmarkStart w:id="616" w:name="_Toc87612348"/>
            <w:bookmarkStart w:id="617" w:name="_Toc88216181"/>
            <w:r w:rsidRPr="00BE5028">
              <w:rPr>
                <w:rFonts w:cs="Times New Roman"/>
                <w:sz w:val="24"/>
                <w:szCs w:val="24"/>
                <w:lang w:bidi="ar-SA"/>
              </w:rPr>
              <w:t>Actual</w:t>
            </w:r>
            <w:bookmarkEnd w:id="616"/>
            <w:bookmarkEnd w:id="617"/>
          </w:p>
          <w:p w:rsidR="009F6A76" w:rsidRPr="00BE5028" w:rsidRDefault="009F6A76" w:rsidP="009F6A76">
            <w:pPr>
              <w:pStyle w:val="Heading6"/>
              <w:numPr>
                <w:ilvl w:val="0"/>
                <w:numId w:val="0"/>
              </w:numPr>
              <w:tabs>
                <w:tab w:val="left" w:pos="-1094"/>
                <w:tab w:val="left" w:pos="540"/>
                <w:tab w:val="left" w:pos="1080"/>
              </w:tabs>
              <w:spacing w:line="360" w:lineRule="auto"/>
              <w:jc w:val="center"/>
              <w:rPr>
                <w:rFonts w:cs="Times New Roman"/>
                <w:sz w:val="24"/>
                <w:szCs w:val="24"/>
                <w:lang w:bidi="ar-SA"/>
              </w:rPr>
            </w:pPr>
            <w:bookmarkStart w:id="618" w:name="_Toc87612349"/>
            <w:bookmarkStart w:id="619" w:name="_Toc88216182"/>
            <w:r w:rsidRPr="00BE5028">
              <w:rPr>
                <w:rFonts w:cs="Times New Roman"/>
                <w:sz w:val="24"/>
                <w:szCs w:val="24"/>
                <w:lang w:bidi="ar-SA"/>
              </w:rPr>
              <w:t>(</w:t>
            </w:r>
            <w:proofErr w:type="gramStart"/>
            <w:r w:rsidRPr="00BE5028">
              <w:rPr>
                <w:rFonts w:cs="Times New Roman"/>
                <w:sz w:val="24"/>
                <w:szCs w:val="24"/>
                <w:lang w:bidi="ar-SA"/>
              </w:rPr>
              <w:t>previous</w:t>
            </w:r>
            <w:proofErr w:type="gramEnd"/>
            <w:r w:rsidRPr="00BE5028">
              <w:rPr>
                <w:rFonts w:cs="Times New Roman"/>
                <w:sz w:val="24"/>
                <w:szCs w:val="24"/>
                <w:lang w:bidi="ar-SA"/>
              </w:rPr>
              <w:t xml:space="preserve"> five years)</w:t>
            </w:r>
            <w:bookmarkEnd w:id="618"/>
            <w:bookmarkEnd w:id="619"/>
          </w:p>
        </w:tc>
        <w:tc>
          <w:tcPr>
            <w:tcW w:w="2634" w:type="dxa"/>
            <w:gridSpan w:val="5"/>
          </w:tcPr>
          <w:p w:rsidR="009F6A76" w:rsidRPr="00BE5028" w:rsidRDefault="009F6A76" w:rsidP="009F6A76">
            <w:pPr>
              <w:pStyle w:val="Heading6"/>
              <w:numPr>
                <w:ilvl w:val="0"/>
                <w:numId w:val="0"/>
              </w:numPr>
              <w:tabs>
                <w:tab w:val="left" w:pos="-1094"/>
                <w:tab w:val="left" w:pos="540"/>
                <w:tab w:val="left" w:pos="1080"/>
              </w:tabs>
              <w:spacing w:line="360" w:lineRule="auto"/>
              <w:jc w:val="center"/>
              <w:rPr>
                <w:rFonts w:cs="Times New Roman"/>
                <w:sz w:val="24"/>
                <w:szCs w:val="24"/>
                <w:lang w:bidi="ar-SA"/>
              </w:rPr>
            </w:pPr>
            <w:bookmarkStart w:id="620" w:name="_Toc87612350"/>
            <w:bookmarkStart w:id="621" w:name="_Toc88216183"/>
            <w:r w:rsidRPr="00BE5028">
              <w:rPr>
                <w:rFonts w:cs="Times New Roman"/>
                <w:sz w:val="24"/>
                <w:szCs w:val="24"/>
                <w:lang w:bidi="ar-SA"/>
              </w:rPr>
              <w:t>Projection for next five years</w:t>
            </w:r>
            <w:bookmarkEnd w:id="620"/>
            <w:bookmarkEnd w:id="621"/>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1.  Total Assets</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2.  Current Assets</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 xml:space="preserve">3.  Total Liability </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lastRenderedPageBreak/>
              <w:t xml:space="preserve">4.  Current Liability </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5.  Profit before taxes</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r w:rsidR="009F6A76" w:rsidRPr="00421D8E" w:rsidTr="009F6A76">
        <w:tc>
          <w:tcPr>
            <w:tcW w:w="3240" w:type="dxa"/>
          </w:tcPr>
          <w:p w:rsidR="009F6A76" w:rsidRPr="00421D8E" w:rsidRDefault="009F6A76" w:rsidP="009F6A76">
            <w:pPr>
              <w:tabs>
                <w:tab w:val="left" w:pos="-1094"/>
                <w:tab w:val="left" w:pos="540"/>
                <w:tab w:val="left" w:pos="1080"/>
              </w:tabs>
              <w:spacing w:line="360" w:lineRule="auto"/>
              <w:ind w:right="6"/>
              <w:jc w:val="both"/>
              <w:rPr>
                <w:szCs w:val="24"/>
              </w:rPr>
            </w:pPr>
            <w:r w:rsidRPr="00421D8E">
              <w:rPr>
                <w:szCs w:val="24"/>
              </w:rPr>
              <w:t>6.  Profit after taxes</w:t>
            </w: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63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54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50" w:type="dxa"/>
          </w:tcPr>
          <w:p w:rsidR="009F6A76" w:rsidRPr="00421D8E" w:rsidRDefault="009F6A76" w:rsidP="009F6A76">
            <w:pPr>
              <w:tabs>
                <w:tab w:val="left" w:pos="-1094"/>
                <w:tab w:val="left" w:pos="540"/>
                <w:tab w:val="left" w:pos="1080"/>
              </w:tabs>
              <w:spacing w:line="360" w:lineRule="auto"/>
              <w:ind w:right="6"/>
              <w:jc w:val="both"/>
              <w:rPr>
                <w:szCs w:val="24"/>
              </w:rPr>
            </w:pPr>
          </w:p>
        </w:tc>
        <w:tc>
          <w:tcPr>
            <w:tcW w:w="474" w:type="dxa"/>
          </w:tcPr>
          <w:p w:rsidR="009F6A76" w:rsidRPr="00421D8E" w:rsidRDefault="009F6A76" w:rsidP="009F6A76">
            <w:pPr>
              <w:tabs>
                <w:tab w:val="left" w:pos="-1094"/>
                <w:tab w:val="left" w:pos="540"/>
                <w:tab w:val="left" w:pos="1080"/>
              </w:tabs>
              <w:spacing w:line="360" w:lineRule="auto"/>
              <w:ind w:right="6"/>
              <w:jc w:val="both"/>
              <w:rPr>
                <w:szCs w:val="24"/>
              </w:rPr>
            </w:pPr>
          </w:p>
        </w:tc>
      </w:tr>
    </w:tbl>
    <w:p w:rsidR="009F6A76" w:rsidRPr="00421D8E" w:rsidRDefault="009F6A76" w:rsidP="009F6A76">
      <w:pPr>
        <w:tabs>
          <w:tab w:val="left" w:pos="-1094"/>
          <w:tab w:val="left" w:pos="540"/>
          <w:tab w:val="left" w:pos="1080"/>
        </w:tabs>
        <w:spacing w:line="360" w:lineRule="auto"/>
        <w:ind w:right="6"/>
        <w:jc w:val="both"/>
        <w:rPr>
          <w:szCs w:val="24"/>
          <w:u w:val="single"/>
        </w:rPr>
      </w:pPr>
    </w:p>
    <w:p w:rsidR="009F6A76" w:rsidRPr="00421D8E" w:rsidRDefault="009F6A76" w:rsidP="009F6A76">
      <w:pPr>
        <w:spacing w:line="360" w:lineRule="auto"/>
        <w:ind w:left="630" w:hanging="630"/>
        <w:jc w:val="both"/>
        <w:rPr>
          <w:szCs w:val="24"/>
        </w:rPr>
      </w:pPr>
      <w:r w:rsidRPr="00421D8E">
        <w:rPr>
          <w:szCs w:val="24"/>
        </w:rPr>
        <w:t xml:space="preserve">3. </w:t>
      </w:r>
      <w:r w:rsidRPr="00421D8E">
        <w:rPr>
          <w:szCs w:val="24"/>
        </w:rPr>
        <w:tab/>
        <w:t>The information/documentation in support of Bidder’s design infrastructure and erection facilities and capacity and procedures including quality control related to the work, are enclosed at _[…….]______ herewith.</w:t>
      </w:r>
    </w:p>
    <w:p w:rsidR="009F6A76" w:rsidRPr="00421D8E" w:rsidRDefault="009F6A76" w:rsidP="009F6A76">
      <w:pPr>
        <w:spacing w:line="360" w:lineRule="auto"/>
        <w:jc w:val="both"/>
        <w:rPr>
          <w:szCs w:val="24"/>
        </w:rPr>
      </w:pPr>
    </w:p>
    <w:p w:rsidR="009F6A76" w:rsidRPr="00421D8E" w:rsidRDefault="009F6A76" w:rsidP="009F6A76">
      <w:pPr>
        <w:spacing w:line="360" w:lineRule="auto"/>
        <w:ind w:left="630" w:hanging="630"/>
        <w:jc w:val="both"/>
        <w:rPr>
          <w:szCs w:val="24"/>
        </w:rPr>
      </w:pPr>
      <w:r w:rsidRPr="00421D8E">
        <w:rPr>
          <w:szCs w:val="24"/>
        </w:rPr>
        <w:t>4.</w:t>
      </w:r>
      <w:r w:rsidRPr="00421D8E">
        <w:rPr>
          <w:szCs w:val="24"/>
        </w:rPr>
        <w:tab/>
        <w:t xml:space="preserve">The CV and experience details of a project manager with 15 </w:t>
      </w:r>
      <w:r w:rsidR="00E57C71" w:rsidRPr="00421D8E">
        <w:rPr>
          <w:szCs w:val="24"/>
        </w:rPr>
        <w:t>years’ experience</w:t>
      </w:r>
      <w:r w:rsidRPr="00421D8E">
        <w:rPr>
          <w:szCs w:val="24"/>
        </w:rPr>
        <w:t xml:space="preserve"> in executing such contract of comparable nature including not less than five years as manager and the CVs of other employees to be deputed for the subject work, are enclosed at _[…….]___ herewith. </w:t>
      </w:r>
    </w:p>
    <w:p w:rsidR="009F6A76" w:rsidRPr="00421D8E" w:rsidRDefault="009F6A76" w:rsidP="009F6A76">
      <w:pPr>
        <w:spacing w:line="360" w:lineRule="auto"/>
        <w:rPr>
          <w:szCs w:val="24"/>
        </w:rPr>
      </w:pPr>
    </w:p>
    <w:p w:rsidR="009F6A76" w:rsidRPr="00421D8E" w:rsidRDefault="009F6A76" w:rsidP="009F6A76">
      <w:pPr>
        <w:tabs>
          <w:tab w:val="left" w:pos="-1094"/>
          <w:tab w:val="left" w:pos="540"/>
          <w:tab w:val="left" w:pos="1080"/>
          <w:tab w:val="left" w:pos="5130"/>
        </w:tabs>
        <w:spacing w:after="120" w:line="360" w:lineRule="auto"/>
        <w:rPr>
          <w:szCs w:val="24"/>
        </w:rPr>
      </w:pPr>
    </w:p>
    <w:p w:rsidR="009F6A76" w:rsidRPr="00421D8E" w:rsidRDefault="009F6A76" w:rsidP="009F6A76">
      <w:pPr>
        <w:tabs>
          <w:tab w:val="left" w:pos="-1094"/>
          <w:tab w:val="left" w:pos="540"/>
          <w:tab w:val="left" w:pos="1080"/>
          <w:tab w:val="left" w:pos="5130"/>
        </w:tabs>
        <w:jc w:val="both"/>
        <w:rPr>
          <w:szCs w:val="24"/>
        </w:rPr>
      </w:pPr>
    </w:p>
    <w:p w:rsidR="009F6A76" w:rsidRPr="00421D8E" w:rsidRDefault="009F6A76" w:rsidP="009F6A76">
      <w:pPr>
        <w:autoSpaceDE w:val="0"/>
        <w:autoSpaceDN w:val="0"/>
        <w:adjustRightInd w:val="0"/>
        <w:spacing w:line="276" w:lineRule="auto"/>
        <w:rPr>
          <w:color w:val="000000"/>
        </w:rPr>
      </w:pPr>
      <w:r w:rsidRPr="00421D8E">
        <w:rPr>
          <w:color w:val="000000"/>
        </w:rPr>
        <w:t xml:space="preserve">Dated the ……………. </w:t>
      </w:r>
      <w:r w:rsidRPr="00421D8E">
        <w:rPr>
          <w:i/>
          <w:iCs/>
          <w:color w:val="000000"/>
        </w:rPr>
        <w:t xml:space="preserve">[Insert date of the month] </w:t>
      </w:r>
      <w:r w:rsidRPr="00421D8E">
        <w:rPr>
          <w:color w:val="000000"/>
        </w:rPr>
        <w:t xml:space="preserve">day of ……………. </w:t>
      </w:r>
      <w:r w:rsidRPr="00421D8E">
        <w:rPr>
          <w:i/>
          <w:iCs/>
          <w:color w:val="000000"/>
        </w:rPr>
        <w:t xml:space="preserve">[Insert month, year] </w:t>
      </w:r>
      <w:r w:rsidRPr="00421D8E">
        <w:rPr>
          <w:color w:val="000000"/>
        </w:rPr>
        <w:t xml:space="preserve">at ……………. </w:t>
      </w:r>
      <w:r w:rsidRPr="00421D8E">
        <w:rPr>
          <w:i/>
          <w:iCs/>
          <w:color w:val="000000"/>
        </w:rPr>
        <w:t>[Insert place]</w:t>
      </w:r>
      <w:r w:rsidRPr="00421D8E">
        <w:rPr>
          <w:color w:val="000000"/>
        </w:rPr>
        <w:t>.</w:t>
      </w:r>
    </w:p>
    <w:p w:rsidR="009F6A76" w:rsidRPr="00421D8E" w:rsidRDefault="009F6A76" w:rsidP="009F6A76">
      <w:pPr>
        <w:pStyle w:val="ListParagraph"/>
        <w:tabs>
          <w:tab w:val="left" w:pos="1080"/>
        </w:tabs>
        <w:spacing w:line="360" w:lineRule="auto"/>
        <w:jc w:val="both"/>
        <w:rPr>
          <w:szCs w:val="24"/>
        </w:rPr>
      </w:pPr>
    </w:p>
    <w:p w:rsidR="009F6A76" w:rsidRPr="00421D8E" w:rsidRDefault="009F6A76" w:rsidP="009F6A76">
      <w:pPr>
        <w:tabs>
          <w:tab w:val="right" w:pos="8460"/>
        </w:tabs>
        <w:ind w:left="720"/>
        <w:jc w:val="both"/>
        <w:rPr>
          <w:lang w:val="en-GB"/>
        </w:rPr>
      </w:pPr>
      <w:r w:rsidRPr="00421D8E">
        <w:rPr>
          <w:lang w:val="en-GB"/>
        </w:rPr>
        <w:t>_________________________________________________________________</w:t>
      </w:r>
    </w:p>
    <w:p w:rsidR="009F6A76" w:rsidRPr="00421D8E" w:rsidRDefault="009F6A76" w:rsidP="009F6A76">
      <w:pPr>
        <w:tabs>
          <w:tab w:val="right" w:pos="8460"/>
        </w:tabs>
        <w:spacing w:after="240"/>
        <w:ind w:left="720"/>
        <w:jc w:val="both"/>
        <w:rPr>
          <w:lang w:val="en-GB"/>
        </w:rPr>
      </w:pPr>
      <w:r w:rsidRPr="00421D8E">
        <w:rPr>
          <w:lang w:val="en-GB"/>
        </w:rPr>
        <w:t xml:space="preserve">Signature {(of </w:t>
      </w:r>
      <w:r w:rsidR="00E57C71" w:rsidRPr="00421D8E">
        <w:rPr>
          <w:lang w:val="en-GB"/>
        </w:rPr>
        <w:t>Bidder’s</w:t>
      </w:r>
      <w:r w:rsidRPr="00421D8E">
        <w:rPr>
          <w:lang w:val="en-GB"/>
        </w:rPr>
        <w:t xml:space="preserve"> authorized Bid Signatory (</w:t>
      </w:r>
      <w:proofErr w:type="spellStart"/>
      <w:r w:rsidRPr="00421D8E">
        <w:rPr>
          <w:lang w:val="en-GB"/>
        </w:rPr>
        <w:t>ies</w:t>
      </w:r>
      <w:proofErr w:type="spellEnd"/>
      <w:r w:rsidRPr="00421D8E">
        <w:rPr>
          <w:lang w:val="en-GB"/>
        </w:rPr>
        <w:t>)</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9F6A76" w:rsidRPr="00421D8E" w:rsidRDefault="009F6A76" w:rsidP="009F6A76">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9F6A76" w:rsidRPr="00421D8E" w:rsidRDefault="009F6A76" w:rsidP="009F6A76">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9F6A76" w:rsidRPr="00421D8E" w:rsidRDefault="009F6A76" w:rsidP="009F6A76">
      <w:pPr>
        <w:tabs>
          <w:tab w:val="right" w:pos="8460"/>
        </w:tabs>
        <w:ind w:left="720"/>
        <w:jc w:val="both"/>
      </w:pPr>
      <w:r w:rsidRPr="00421D8E">
        <w:t>Name of Bidder (Sole Bidder’s name or Consortium/ JV’s name, if applicable):</w:t>
      </w:r>
    </w:p>
    <w:p w:rsidR="009F6A76" w:rsidRPr="00421D8E" w:rsidRDefault="009F6A76" w:rsidP="009F6A76">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9F6A76" w:rsidRPr="00421D8E" w:rsidRDefault="009F6A76" w:rsidP="009F6A76">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9F6A76" w:rsidRPr="00421D8E" w:rsidRDefault="009F6A76" w:rsidP="009F6A76">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9F6A76" w:rsidRPr="00421D8E" w:rsidRDefault="009F6A76" w:rsidP="009F6A76">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9F6A76" w:rsidRPr="00421D8E" w:rsidRDefault="009F6A76" w:rsidP="009F6A76">
      <w:pPr>
        <w:tabs>
          <w:tab w:val="left" w:pos="-1094"/>
          <w:tab w:val="left" w:pos="540"/>
          <w:tab w:val="left" w:pos="1080"/>
          <w:tab w:val="left" w:pos="5130"/>
        </w:tabs>
        <w:spacing w:line="360" w:lineRule="auto"/>
        <w:jc w:val="right"/>
        <w:rPr>
          <w:szCs w:val="24"/>
        </w:rPr>
      </w:pPr>
      <w:r w:rsidRPr="00421D8E">
        <w:rPr>
          <w:szCs w:val="24"/>
        </w:rPr>
        <w:t xml:space="preserve"> (Common Seal)</w:t>
      </w:r>
      <w:proofErr w:type="gramStart"/>
      <w:r w:rsidRPr="00421D8E">
        <w:rPr>
          <w:szCs w:val="24"/>
        </w:rPr>
        <w:t>.…………..........................................</w:t>
      </w:r>
      <w:proofErr w:type="gramEnd"/>
    </w:p>
    <w:p w:rsidR="009F6A76" w:rsidRPr="00421D8E" w:rsidRDefault="009F6A76">
      <w:pPr>
        <w:rPr>
          <w:b/>
        </w:rPr>
      </w:pPr>
      <w:r w:rsidRPr="00421D8E">
        <w:rPr>
          <w:b/>
        </w:rPr>
        <w:br w:type="page"/>
      </w:r>
    </w:p>
    <w:p w:rsidR="009F6A76" w:rsidRPr="00421D8E" w:rsidRDefault="009F6A76" w:rsidP="000E0D0E">
      <w:pPr>
        <w:pStyle w:val="Heading2"/>
        <w:jc w:val="right"/>
        <w:rPr>
          <w:rFonts w:ascii="Times New Roman" w:hAnsi="Times New Roman"/>
        </w:rPr>
      </w:pPr>
      <w:bookmarkStart w:id="622" w:name="_Toc87612351"/>
      <w:bookmarkStart w:id="623" w:name="_Toc88216184"/>
      <w:bookmarkStart w:id="624" w:name="_Toc88492331"/>
      <w:r w:rsidRPr="00421D8E">
        <w:rPr>
          <w:rFonts w:ascii="Times New Roman" w:hAnsi="Times New Roman"/>
        </w:rPr>
        <w:lastRenderedPageBreak/>
        <w:t>Form 2</w:t>
      </w:r>
      <w:bookmarkEnd w:id="622"/>
      <w:r w:rsidR="00FE5F70" w:rsidRPr="00421D8E">
        <w:rPr>
          <w:rFonts w:ascii="Times New Roman" w:hAnsi="Times New Roman"/>
        </w:rPr>
        <w:t>1</w:t>
      </w:r>
      <w:bookmarkEnd w:id="623"/>
      <w:bookmarkEnd w:id="624"/>
    </w:p>
    <w:p w:rsidR="009F6A76" w:rsidRPr="00421D8E" w:rsidRDefault="009F6A76" w:rsidP="009F6A76">
      <w:pPr>
        <w:pStyle w:val="Section4-Heading2"/>
        <w:jc w:val="right"/>
        <w:rPr>
          <w:sz w:val="22"/>
          <w:szCs w:val="22"/>
        </w:rPr>
      </w:pPr>
      <w:r w:rsidRPr="00421D8E">
        <w:rPr>
          <w:sz w:val="22"/>
          <w:szCs w:val="22"/>
        </w:rPr>
        <w:t xml:space="preserve"> (Appendix to Technical Part of the Bid)</w:t>
      </w:r>
    </w:p>
    <w:p w:rsidR="009F6A76" w:rsidRPr="00421D8E" w:rsidRDefault="009F6A76" w:rsidP="000E0D0E">
      <w:pPr>
        <w:pStyle w:val="Heading3"/>
        <w:jc w:val="center"/>
        <w:rPr>
          <w:b/>
          <w:bCs/>
        </w:rPr>
      </w:pPr>
      <w:bookmarkStart w:id="625" w:name="_Toc87612352"/>
      <w:bookmarkStart w:id="626" w:name="_Toc88216185"/>
      <w:bookmarkStart w:id="627" w:name="_Toc88492332"/>
      <w:proofErr w:type="gramStart"/>
      <w:r w:rsidRPr="00421D8E">
        <w:rPr>
          <w:b/>
          <w:bCs/>
        </w:rPr>
        <w:t>Format  of</w:t>
      </w:r>
      <w:proofErr w:type="gramEnd"/>
      <w:r w:rsidRPr="00421D8E">
        <w:rPr>
          <w:b/>
          <w:bCs/>
        </w:rPr>
        <w:t xml:space="preserve"> Integrity Pact</w:t>
      </w:r>
      <w:bookmarkEnd w:id="625"/>
      <w:bookmarkEnd w:id="626"/>
      <w:bookmarkEnd w:id="627"/>
    </w:p>
    <w:p w:rsidR="009F6A76" w:rsidRDefault="009F6A76" w:rsidP="009F6A76">
      <w:pPr>
        <w:jc w:val="center"/>
        <w:rPr>
          <w:u w:val="single"/>
        </w:rPr>
      </w:pPr>
      <w:r w:rsidRPr="00421D8E">
        <w:rPr>
          <w:u w:val="single"/>
        </w:rPr>
        <w:t>INTEGRITY PACT</w:t>
      </w:r>
    </w:p>
    <w:p w:rsidR="00FC0767" w:rsidRPr="00421D8E" w:rsidRDefault="00FC0767" w:rsidP="009F6A76">
      <w:pPr>
        <w:jc w:val="center"/>
        <w:rPr>
          <w:u w:val="single"/>
        </w:rPr>
      </w:pPr>
    </w:p>
    <w:p w:rsidR="00FC0767" w:rsidRPr="00421D8E" w:rsidRDefault="00FC0767" w:rsidP="00FC0767">
      <w:pPr>
        <w:spacing w:line="276" w:lineRule="auto"/>
        <w:rPr>
          <w:i/>
          <w:iCs/>
        </w:rPr>
      </w:pPr>
      <w:r w:rsidRPr="004C5026">
        <w:rPr>
          <w:i/>
          <w:iCs/>
          <w:highlight w:val="yellow"/>
        </w:rPr>
        <w:t>[To be on non-judicial stamp paper of appropriate value as per Stamp Act relevant to place of execution.]</w:t>
      </w:r>
    </w:p>
    <w:p w:rsidR="009F6A76" w:rsidRPr="00421D8E" w:rsidRDefault="009F6A76" w:rsidP="009F6A76">
      <w:pPr>
        <w:jc w:val="center"/>
        <w:rPr>
          <w:u w:val="single"/>
        </w:rPr>
      </w:pPr>
    </w:p>
    <w:p w:rsidR="009F6A76" w:rsidRPr="00421D8E" w:rsidRDefault="009F6A76" w:rsidP="009F6A76">
      <w:pPr>
        <w:jc w:val="center"/>
      </w:pPr>
      <w:r w:rsidRPr="00421D8E">
        <w:t>PRE-CONTRACT INTEGRITY PACT</w:t>
      </w:r>
    </w:p>
    <w:p w:rsidR="009F6A76" w:rsidRPr="00421D8E" w:rsidRDefault="009F6A76" w:rsidP="009F6A76">
      <w:r w:rsidRPr="00421D8E">
        <w:t xml:space="preserve">GENERAL </w:t>
      </w:r>
    </w:p>
    <w:p w:rsidR="009F6A76" w:rsidRPr="00421D8E" w:rsidRDefault="009F6A76" w:rsidP="009F6A76">
      <w:pPr>
        <w:jc w:val="both"/>
      </w:pPr>
    </w:p>
    <w:p w:rsidR="009F6A76" w:rsidRPr="00421D8E" w:rsidRDefault="009F6A76" w:rsidP="009F6A76">
      <w:pPr>
        <w:jc w:val="both"/>
      </w:pPr>
      <w:r w:rsidRPr="00421D8E">
        <w:t xml:space="preserve">This pre-bid contract Agreement (herein after called the Integrity Pact) is made on________ day of the month of_________ 20… , between, on one hand, the </w:t>
      </w:r>
      <w:r w:rsidR="007E3782" w:rsidRPr="007E3782">
        <w:rPr>
          <w:highlight w:val="yellow"/>
        </w:rPr>
        <w:t>North Bihar Power Distribution Company Limited</w:t>
      </w:r>
      <w:r w:rsidRPr="00421D8E">
        <w:t xml:space="preserve"> Acting through </w:t>
      </w:r>
      <w:r w:rsidR="007E3782" w:rsidRPr="007E3782">
        <w:rPr>
          <w:highlight w:val="green"/>
        </w:rPr>
        <w:t xml:space="preserve">Chief </w:t>
      </w:r>
      <w:r w:rsidR="007E3782" w:rsidRPr="0041723A">
        <w:rPr>
          <w:highlight w:val="green"/>
        </w:rPr>
        <w:t xml:space="preserve">Engineer, </w:t>
      </w:r>
      <w:r w:rsidR="00C94D27">
        <w:rPr>
          <w:highlight w:val="green"/>
        </w:rPr>
        <w:t>(O&amp;M)</w:t>
      </w:r>
      <w:r w:rsidRPr="00421D8E">
        <w:t>(hereinafter called the "</w:t>
      </w:r>
      <w:r w:rsidR="007E3782">
        <w:rPr>
          <w:highlight w:val="yellow"/>
        </w:rPr>
        <w:t>NBPDCL</w:t>
      </w:r>
      <w:r w:rsidRPr="00421D8E">
        <w:t xml:space="preserve">”, which expression shall mean and include, unless the context otherwise requires, his successors in the office and assigns) of the First Part and M/s.__________________ represented by </w:t>
      </w:r>
      <w:proofErr w:type="spellStart"/>
      <w:r w:rsidRPr="00421D8E">
        <w:t>Shri</w:t>
      </w:r>
      <w:proofErr w:type="spellEnd"/>
      <w:r w:rsidRPr="00421D8E">
        <w:t xml:space="preserve"> _________________ (hereinafter called the "BIDDER/SUPPLIER”, which expression shall mean and include, unless the context otherwise requires, his successors and permitted assigns) of the Second Part. </w:t>
      </w:r>
    </w:p>
    <w:p w:rsidR="009F6A76" w:rsidRPr="00421D8E" w:rsidRDefault="009F6A76" w:rsidP="009F6A76">
      <w:pPr>
        <w:jc w:val="both"/>
      </w:pPr>
    </w:p>
    <w:p w:rsidR="009F6A76" w:rsidRPr="00421D8E" w:rsidRDefault="009F6A76" w:rsidP="009F6A76">
      <w:pPr>
        <w:jc w:val="both"/>
      </w:pPr>
      <w:r w:rsidRPr="00421D8E">
        <w:t xml:space="preserve">WHEREAS the </w:t>
      </w:r>
      <w:r w:rsidR="00466989" w:rsidRPr="007E3782">
        <w:rPr>
          <w:highlight w:val="yellow"/>
        </w:rPr>
        <w:t xml:space="preserve">North Bihar Power Distribution Company </w:t>
      </w:r>
      <w:proofErr w:type="spellStart"/>
      <w:r w:rsidR="00466989" w:rsidRPr="007E3782">
        <w:rPr>
          <w:highlight w:val="yellow"/>
        </w:rPr>
        <w:t>Limited</w:t>
      </w:r>
      <w:r w:rsidRPr="00421D8E">
        <w:t>propose</w:t>
      </w:r>
      <w:proofErr w:type="spellEnd"/>
      <w:r w:rsidRPr="00421D8E">
        <w:t xml:space="preserve"> to procure Plant and Installation Services as per the Scope of Work Mentioned in the RFB document (hereinafter called the "Facilities”, against RFB No. [</w:t>
      </w:r>
      <w:r w:rsidRPr="00421D8E">
        <w:rPr>
          <w:highlight w:val="yellow"/>
        </w:rPr>
        <w:t>…..</w:t>
      </w:r>
      <w:r w:rsidRPr="00421D8E">
        <w:t xml:space="preserve">] </w:t>
      </w:r>
      <w:proofErr w:type="gramStart"/>
      <w:r w:rsidRPr="00421D8E">
        <w:t>for</w:t>
      </w:r>
      <w:proofErr w:type="gramEnd"/>
      <w:r w:rsidRPr="00421D8E">
        <w:t xml:space="preserve"> [</w:t>
      </w:r>
      <w:r w:rsidRPr="00421D8E">
        <w:rPr>
          <w:highlight w:val="yellow"/>
        </w:rPr>
        <w:t>Package Name/ Contract Title</w:t>
      </w:r>
      <w:r w:rsidRPr="00421D8E">
        <w:t>] which expression shall mean and include, unless the context otherwise requires, any additions &amp; deletions in the said "Facilities”) and the BIDDER/ Supplier is willing to offer/has offered the said "Facilities”.</w:t>
      </w:r>
    </w:p>
    <w:p w:rsidR="009F6A76" w:rsidRPr="00421D8E" w:rsidRDefault="009F6A76" w:rsidP="009F6A76">
      <w:pPr>
        <w:jc w:val="both"/>
      </w:pPr>
    </w:p>
    <w:p w:rsidR="009F6A76" w:rsidRPr="00421D8E" w:rsidRDefault="009F6A76" w:rsidP="009F6A76">
      <w:pPr>
        <w:jc w:val="both"/>
      </w:pPr>
      <w:r w:rsidRPr="00421D8E">
        <w:t xml:space="preserve">WHEREAS the BIDDER/ Supplier is a Private Company/Public Company/LLP/ Government Undertaking/ Partnership/Proprietorship, constituted in accordance with the relevant law in the matter and the </w:t>
      </w:r>
      <w:r w:rsidR="00466989" w:rsidRPr="007E3782">
        <w:rPr>
          <w:highlight w:val="yellow"/>
        </w:rPr>
        <w:t>North Bihar Power Distribution Company Limited</w:t>
      </w:r>
      <w:r w:rsidRPr="00421D8E">
        <w:t xml:space="preserve"> is a Ministry /</w:t>
      </w:r>
      <w:r w:rsidR="00466989">
        <w:t xml:space="preserve">Department of the Government </w:t>
      </w:r>
      <w:proofErr w:type="spellStart"/>
      <w:r w:rsidR="00466989">
        <w:t>of</w:t>
      </w:r>
      <w:r w:rsidR="00466989">
        <w:rPr>
          <w:highlight w:val="yellow"/>
        </w:rPr>
        <w:t>Bihar</w:t>
      </w:r>
      <w:proofErr w:type="spellEnd"/>
      <w:r w:rsidRPr="00421D8E">
        <w:t xml:space="preserve">/SPSU performing its function on behalf of the </w:t>
      </w:r>
      <w:r w:rsidR="00E57C71" w:rsidRPr="00421D8E">
        <w:t>Governor</w:t>
      </w:r>
      <w:r w:rsidR="00466989">
        <w:t xml:space="preserve"> of </w:t>
      </w:r>
      <w:r w:rsidR="00466989" w:rsidRPr="00466989">
        <w:rPr>
          <w:highlight w:val="yellow"/>
        </w:rPr>
        <w:t>Bihar</w:t>
      </w:r>
      <w:r w:rsidRPr="00466989">
        <w:rPr>
          <w:highlight w:val="yellow"/>
        </w:rPr>
        <w:t>.</w:t>
      </w:r>
    </w:p>
    <w:p w:rsidR="009F6A76" w:rsidRPr="00421D8E" w:rsidRDefault="009F6A76" w:rsidP="009F6A76">
      <w:pPr>
        <w:jc w:val="both"/>
      </w:pPr>
    </w:p>
    <w:p w:rsidR="009F6A76" w:rsidRPr="00421D8E" w:rsidRDefault="009F6A76" w:rsidP="009F6A76">
      <w:pPr>
        <w:jc w:val="both"/>
      </w:pPr>
      <w:r w:rsidRPr="00421D8E">
        <w:t xml:space="preserve">NOW, THEREFORE, </w:t>
      </w:r>
    </w:p>
    <w:p w:rsidR="009F6A76" w:rsidRPr="00421D8E" w:rsidRDefault="009F6A76" w:rsidP="009F6A76">
      <w:pPr>
        <w:jc w:val="both"/>
      </w:pPr>
    </w:p>
    <w:p w:rsidR="009F6A76" w:rsidRPr="00421D8E" w:rsidRDefault="009F6A76" w:rsidP="009F6A76">
      <w:pPr>
        <w:jc w:val="both"/>
      </w:pPr>
      <w:r w:rsidRPr="00421D8E">
        <w:t>To avoid all forms of corruption by following a system that is fair, transparent and free from any influence/prejudiced dealings prior to, during and subsequent to the  currency of the Contract to be entered into with a view to:-</w:t>
      </w:r>
    </w:p>
    <w:p w:rsidR="009F6A76" w:rsidRPr="00421D8E" w:rsidRDefault="009F6A76" w:rsidP="009F6A76">
      <w:pPr>
        <w:jc w:val="both"/>
      </w:pPr>
    </w:p>
    <w:p w:rsidR="009F6A76" w:rsidRPr="00421D8E" w:rsidRDefault="009F6A76" w:rsidP="009F6A76">
      <w:pPr>
        <w:jc w:val="both"/>
      </w:pPr>
      <w:r w:rsidRPr="00421D8E">
        <w:t xml:space="preserve">Enabling the </w:t>
      </w:r>
      <w:r w:rsidR="003C0D02" w:rsidRPr="007E3782">
        <w:rPr>
          <w:highlight w:val="yellow"/>
        </w:rPr>
        <w:t xml:space="preserve">North Bihar Power Distribution Company </w:t>
      </w:r>
      <w:proofErr w:type="spellStart"/>
      <w:r w:rsidR="003C0D02" w:rsidRPr="007E3782">
        <w:rPr>
          <w:highlight w:val="yellow"/>
        </w:rPr>
        <w:t>Limited</w:t>
      </w:r>
      <w:r w:rsidRPr="00421D8E">
        <w:t>to</w:t>
      </w:r>
      <w:proofErr w:type="spellEnd"/>
      <w:r w:rsidRPr="00421D8E">
        <w:t xml:space="preserve"> obtain the desired "Facilities” at a competitive price in conformity with the defined specifications by avoiding the high cost and the distortionary impact of corruption on public procurement, and</w:t>
      </w:r>
    </w:p>
    <w:p w:rsidR="009F6A76" w:rsidRPr="00421D8E" w:rsidRDefault="009F6A76" w:rsidP="009F6A76">
      <w:pPr>
        <w:jc w:val="both"/>
      </w:pPr>
    </w:p>
    <w:p w:rsidR="009F6A76" w:rsidRPr="00421D8E" w:rsidRDefault="009F6A76" w:rsidP="009F6A76">
      <w:pPr>
        <w:jc w:val="both"/>
      </w:pPr>
      <w:r w:rsidRPr="00421D8E">
        <w:lastRenderedPageBreak/>
        <w:t xml:space="preserve">Enabling BIDDER/ SUPPLIER to abstain from bribing or indulging in any corrupt practice in order to secure the contract by providing assurance to them that their competitors will also abstain from bribing and other practices and the </w:t>
      </w:r>
      <w:r w:rsidR="003C0D02" w:rsidRPr="007E3782">
        <w:rPr>
          <w:highlight w:val="yellow"/>
        </w:rPr>
        <w:t xml:space="preserve">North Bihar Power Distribution Company </w:t>
      </w:r>
      <w:proofErr w:type="spellStart"/>
      <w:r w:rsidR="003C0D02" w:rsidRPr="007E3782">
        <w:rPr>
          <w:highlight w:val="yellow"/>
        </w:rPr>
        <w:t>Limited</w:t>
      </w:r>
      <w:r w:rsidRPr="00421D8E">
        <w:t>will</w:t>
      </w:r>
      <w:proofErr w:type="spellEnd"/>
      <w:r w:rsidRPr="00421D8E">
        <w:t xml:space="preserve"> commit to prevent corruption, in any form, by its official by following transparent procedures.</w:t>
      </w:r>
    </w:p>
    <w:p w:rsidR="009F6A76" w:rsidRPr="00421D8E" w:rsidRDefault="009F6A76" w:rsidP="009F6A76">
      <w:pPr>
        <w:jc w:val="both"/>
      </w:pPr>
    </w:p>
    <w:p w:rsidR="009F6A76" w:rsidRPr="00421D8E" w:rsidRDefault="009F6A76" w:rsidP="009F6A76">
      <w:pPr>
        <w:jc w:val="both"/>
      </w:pPr>
      <w:r w:rsidRPr="00421D8E">
        <w:t xml:space="preserve">The parties hereto hereby agree to enter into this Integrity Pact and agree as follows:  </w:t>
      </w:r>
    </w:p>
    <w:p w:rsidR="009F6A76" w:rsidRPr="00421D8E" w:rsidRDefault="009F6A76" w:rsidP="009F6A76">
      <w:pPr>
        <w:jc w:val="both"/>
      </w:pPr>
      <w:r w:rsidRPr="00421D8E">
        <w:t xml:space="preserve">Commitments of the </w:t>
      </w:r>
      <w:r w:rsidR="003C0D02" w:rsidRPr="007E3782">
        <w:rPr>
          <w:highlight w:val="yellow"/>
        </w:rPr>
        <w:t>North Bihar Power Distribution Company Limited</w:t>
      </w:r>
    </w:p>
    <w:p w:rsidR="009F6A76" w:rsidRPr="00421D8E" w:rsidRDefault="009F6A76" w:rsidP="006A0FF3">
      <w:pPr>
        <w:pStyle w:val="ListParagraph"/>
        <w:numPr>
          <w:ilvl w:val="0"/>
          <w:numId w:val="60"/>
        </w:numPr>
        <w:spacing w:before="240" w:after="160" w:line="259" w:lineRule="auto"/>
        <w:jc w:val="both"/>
      </w:pPr>
    </w:p>
    <w:p w:rsidR="009F6A76" w:rsidRPr="00421D8E" w:rsidRDefault="009F6A76" w:rsidP="006A0FF3">
      <w:pPr>
        <w:pStyle w:val="ListParagraph"/>
        <w:numPr>
          <w:ilvl w:val="1"/>
          <w:numId w:val="60"/>
        </w:numPr>
        <w:spacing w:before="240" w:after="160" w:line="259" w:lineRule="auto"/>
        <w:jc w:val="both"/>
      </w:pPr>
      <w:r w:rsidRPr="00421D8E">
        <w:t xml:space="preserve">The </w:t>
      </w:r>
      <w:r w:rsidR="003C0D02" w:rsidRPr="007E3782">
        <w:rPr>
          <w:highlight w:val="yellow"/>
        </w:rPr>
        <w:t xml:space="preserve">North Bihar Power Distribution Company </w:t>
      </w:r>
      <w:proofErr w:type="spellStart"/>
      <w:r w:rsidR="003C0D02" w:rsidRPr="007E3782">
        <w:rPr>
          <w:highlight w:val="yellow"/>
        </w:rPr>
        <w:t>Limited</w:t>
      </w:r>
      <w:r w:rsidRPr="00421D8E">
        <w:t>undertakes</w:t>
      </w:r>
      <w:proofErr w:type="spellEnd"/>
      <w:r w:rsidRPr="00421D8E">
        <w:t xml:space="preserve"> that no official of the </w:t>
      </w:r>
      <w:r w:rsidR="003C0D02" w:rsidRPr="007E3782">
        <w:rPr>
          <w:highlight w:val="yellow"/>
        </w:rPr>
        <w:t xml:space="preserve">North Bihar Power Distribution Company </w:t>
      </w:r>
      <w:proofErr w:type="spellStart"/>
      <w:r w:rsidR="003C0D02" w:rsidRPr="007E3782">
        <w:rPr>
          <w:highlight w:val="yellow"/>
        </w:rPr>
        <w:t>Limited</w:t>
      </w:r>
      <w:r w:rsidRPr="00421D8E">
        <w:t>connected</w:t>
      </w:r>
      <w:proofErr w:type="spellEnd"/>
      <w:r w:rsidRPr="00421D8E">
        <w:t xml:space="preserve"> directly or indirectly with the contract, will demand, take a promise for or accept, directly or through intermediaries, any bribe, consideration, gift, reward, </w:t>
      </w:r>
      <w:proofErr w:type="spellStart"/>
      <w:r w:rsidRPr="00421D8E">
        <w:t>favour</w:t>
      </w:r>
      <w:proofErr w:type="spellEnd"/>
      <w:r w:rsidRPr="00421D8E">
        <w:t xml:space="preserve"> or any material or immaterial benefit or any other advantage from the BIDDER/SUPPLIER, either for themselves or for any person, organization or third party related to the contract in exchange for an advantage in the bidding process, bid evaluation, contracting or implementation process related to the contract. </w:t>
      </w:r>
    </w:p>
    <w:p w:rsidR="009F6A76" w:rsidRPr="00421D8E" w:rsidRDefault="009F6A76" w:rsidP="006A0FF3">
      <w:pPr>
        <w:pStyle w:val="ListParagraph"/>
        <w:numPr>
          <w:ilvl w:val="1"/>
          <w:numId w:val="60"/>
        </w:numPr>
        <w:spacing w:before="240" w:after="160" w:line="259" w:lineRule="auto"/>
        <w:jc w:val="both"/>
      </w:pPr>
      <w:r w:rsidRPr="00421D8E">
        <w:t xml:space="preserve">The </w:t>
      </w:r>
      <w:r w:rsidR="003C0D02" w:rsidRPr="007E3782">
        <w:rPr>
          <w:highlight w:val="yellow"/>
        </w:rPr>
        <w:t xml:space="preserve">North Bihar Power Distribution Company </w:t>
      </w:r>
      <w:proofErr w:type="spellStart"/>
      <w:r w:rsidR="003C0D02" w:rsidRPr="007E3782">
        <w:rPr>
          <w:highlight w:val="yellow"/>
        </w:rPr>
        <w:t>Limited</w:t>
      </w:r>
      <w:r w:rsidRPr="00421D8E">
        <w:t>will</w:t>
      </w:r>
      <w:proofErr w:type="spellEnd"/>
      <w:r w:rsidRPr="00421D8E">
        <w:t>, during the pre-contract stage, treat all BIDDER/SUPPLIER alike, and will provide to all BIDDER/SUPPLIER the same information and will not provide any such information to any particular BIDDER/SUPPLIER which could afford an advantage to that particular BIDDER/SUPPLIER in comparison to the other BIDDER(S)/SUPPLIER(S).</w:t>
      </w:r>
    </w:p>
    <w:p w:rsidR="009F6A76" w:rsidRPr="00421D8E" w:rsidRDefault="009F6A76" w:rsidP="006A0FF3">
      <w:pPr>
        <w:pStyle w:val="ListParagraph"/>
        <w:numPr>
          <w:ilvl w:val="1"/>
          <w:numId w:val="60"/>
        </w:numPr>
        <w:spacing w:before="240" w:after="160" w:line="259" w:lineRule="auto"/>
        <w:jc w:val="both"/>
      </w:pPr>
      <w:r w:rsidRPr="00421D8E">
        <w:t xml:space="preserve">All the officials of the </w:t>
      </w:r>
      <w:r w:rsidR="003C0D02" w:rsidRPr="007E3782">
        <w:rPr>
          <w:highlight w:val="yellow"/>
        </w:rPr>
        <w:t xml:space="preserve">North Bihar Power Distribution Company </w:t>
      </w:r>
      <w:proofErr w:type="spellStart"/>
      <w:r w:rsidR="003C0D02" w:rsidRPr="007E3782">
        <w:rPr>
          <w:highlight w:val="yellow"/>
        </w:rPr>
        <w:t>Limited</w:t>
      </w:r>
      <w:r w:rsidRPr="00421D8E">
        <w:t>will</w:t>
      </w:r>
      <w:proofErr w:type="spellEnd"/>
      <w:r w:rsidRPr="00421D8E">
        <w:t xml:space="preserve"> report the appropriate Government office any attempted or completed breaches of the above commitments as well as any substantial suspicion of such a breach. </w:t>
      </w:r>
    </w:p>
    <w:p w:rsidR="009F6A76" w:rsidRPr="00421D8E" w:rsidRDefault="009F6A76" w:rsidP="006A0FF3">
      <w:pPr>
        <w:pStyle w:val="ListParagraph"/>
        <w:numPr>
          <w:ilvl w:val="0"/>
          <w:numId w:val="60"/>
        </w:numPr>
        <w:spacing w:before="240" w:after="160" w:line="259" w:lineRule="auto"/>
        <w:jc w:val="both"/>
      </w:pPr>
      <w:r w:rsidRPr="00421D8E">
        <w:t xml:space="preserve">In case any such preceding misconduct on the part of such official(s) is reported by the BIDDER/SUPPLIER to the </w:t>
      </w:r>
      <w:r w:rsidR="003C0D02" w:rsidRPr="007E3782">
        <w:rPr>
          <w:highlight w:val="yellow"/>
        </w:rPr>
        <w:t>North Bihar Power Distribution Company Limited</w:t>
      </w:r>
      <w:r w:rsidRPr="00421D8E">
        <w:rPr>
          <w:highlight w:val="yellow"/>
        </w:rPr>
        <w:t>]</w:t>
      </w:r>
      <w:r w:rsidRPr="00421D8E">
        <w:t xml:space="preserve"> with the full and verifiable facts and the same is prima facie found to be correct by the </w:t>
      </w:r>
      <w:r w:rsidR="003C0D02" w:rsidRPr="007E3782">
        <w:rPr>
          <w:highlight w:val="yellow"/>
        </w:rPr>
        <w:t>North Bihar Power Distribution Company Limited</w:t>
      </w:r>
      <w:r w:rsidRPr="00421D8E">
        <w:rPr>
          <w:highlight w:val="yellow"/>
        </w:rPr>
        <w:t>,</w:t>
      </w:r>
      <w:r w:rsidRPr="00421D8E">
        <w:t xml:space="preserve"> necessary disciplinary proceedings, or any other action as deemed fit, including criminal proceedings may be initiated by the </w:t>
      </w:r>
      <w:r w:rsidR="003C0D02" w:rsidRPr="007E3782">
        <w:rPr>
          <w:highlight w:val="yellow"/>
        </w:rPr>
        <w:t xml:space="preserve">North Bihar Power Distribution Company </w:t>
      </w:r>
      <w:proofErr w:type="spellStart"/>
      <w:r w:rsidR="003C0D02" w:rsidRPr="007E3782">
        <w:rPr>
          <w:highlight w:val="yellow"/>
        </w:rPr>
        <w:t>Limited</w:t>
      </w:r>
      <w:r w:rsidRPr="00421D8E">
        <w:t>and</w:t>
      </w:r>
      <w:proofErr w:type="spellEnd"/>
      <w:r w:rsidRPr="00421D8E">
        <w:t xml:space="preserve"> such a person shall be debarred from further dealings related to the contract process. In such a case, while an enquiry is being conducted by the </w:t>
      </w:r>
      <w:r w:rsidR="003C0D02" w:rsidRPr="007E3782">
        <w:rPr>
          <w:highlight w:val="yellow"/>
        </w:rPr>
        <w:t xml:space="preserve">North Bihar Power Distribution Company </w:t>
      </w:r>
      <w:proofErr w:type="spellStart"/>
      <w:r w:rsidR="003C0D02" w:rsidRPr="007E3782">
        <w:rPr>
          <w:highlight w:val="yellow"/>
        </w:rPr>
        <w:t>Limited</w:t>
      </w:r>
      <w:proofErr w:type="gramStart"/>
      <w:r w:rsidR="003C0D02">
        <w:t>,</w:t>
      </w:r>
      <w:r w:rsidRPr="00421D8E">
        <w:t>the</w:t>
      </w:r>
      <w:proofErr w:type="spellEnd"/>
      <w:proofErr w:type="gramEnd"/>
      <w:r w:rsidRPr="00421D8E">
        <w:t xml:space="preserve"> proceedings under the contract would not be stalled. </w:t>
      </w:r>
    </w:p>
    <w:p w:rsidR="009F6A76" w:rsidRPr="00421D8E" w:rsidRDefault="009F6A76" w:rsidP="009F6A76">
      <w:pPr>
        <w:jc w:val="both"/>
      </w:pPr>
      <w:r w:rsidRPr="00421D8E">
        <w:t>Commitments of BIDDERs/SUPPLIERs</w:t>
      </w:r>
    </w:p>
    <w:p w:rsidR="009F6A76" w:rsidRPr="00421D8E" w:rsidRDefault="009F6A76" w:rsidP="006A0FF3">
      <w:pPr>
        <w:pStyle w:val="ListParagraph"/>
        <w:numPr>
          <w:ilvl w:val="0"/>
          <w:numId w:val="60"/>
        </w:numPr>
        <w:spacing w:before="240" w:after="160" w:line="259" w:lineRule="auto"/>
        <w:jc w:val="both"/>
      </w:pPr>
      <w:r w:rsidRPr="00421D8E">
        <w:t>The BIDDER/SUPPLIER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w:t>
      </w:r>
    </w:p>
    <w:p w:rsidR="009F6A76" w:rsidRPr="00421D8E" w:rsidRDefault="009F6A76" w:rsidP="006A0FF3">
      <w:pPr>
        <w:pStyle w:val="ListParagraph"/>
        <w:numPr>
          <w:ilvl w:val="1"/>
          <w:numId w:val="60"/>
        </w:numPr>
        <w:spacing w:before="240" w:after="160" w:line="259" w:lineRule="auto"/>
        <w:jc w:val="both"/>
      </w:pPr>
      <w:r w:rsidRPr="00421D8E">
        <w:t xml:space="preserve">The will not offer, directly or through intermediaries, any bribe, gift, consideration, reward, </w:t>
      </w:r>
      <w:proofErr w:type="spellStart"/>
      <w:r w:rsidRPr="00421D8E">
        <w:t>favour</w:t>
      </w:r>
      <w:proofErr w:type="spellEnd"/>
      <w:r w:rsidRPr="00421D8E">
        <w:t xml:space="preserve">, any material or immaterial benefit or other advantage, commission, </w:t>
      </w:r>
      <w:r w:rsidRPr="00421D8E">
        <w:lastRenderedPageBreak/>
        <w:t xml:space="preserve">fees, brokerage or inducement to any official of the </w:t>
      </w:r>
      <w:r w:rsidR="003C0D02" w:rsidRPr="007E3782">
        <w:rPr>
          <w:highlight w:val="yellow"/>
        </w:rPr>
        <w:t>North Bihar Power Distribution Company Limited</w:t>
      </w:r>
      <w:r w:rsidRPr="00421D8E">
        <w:rPr>
          <w:highlight w:val="yellow"/>
        </w:rPr>
        <w:t>,</w:t>
      </w:r>
      <w:r w:rsidRPr="00421D8E">
        <w:t xml:space="preserve"> connected directly or indirectly with the biding process, or to any person, organization or third party related to the contract in exchange for any advantage in the bidding, evaluation, contracting and implementation of the contract.</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further undertakes that it has not given, offered or promised to give, directly or indirectly any bribe, gift, consideration, reward, </w:t>
      </w:r>
      <w:proofErr w:type="spellStart"/>
      <w:r w:rsidRPr="00421D8E">
        <w:t>favour</w:t>
      </w:r>
      <w:proofErr w:type="spellEnd"/>
      <w:r w:rsidRPr="00421D8E">
        <w:t xml:space="preserve">, any material or immaterial benefit or other advantage, commission, fees, brokerage, or inducement to any official of the </w:t>
      </w:r>
      <w:r w:rsidR="003C0D02" w:rsidRPr="007E3782">
        <w:rPr>
          <w:highlight w:val="yellow"/>
        </w:rPr>
        <w:t xml:space="preserve">North Bihar Power Distribution Company </w:t>
      </w:r>
      <w:proofErr w:type="spellStart"/>
      <w:r w:rsidR="003C0D02" w:rsidRPr="007E3782">
        <w:rPr>
          <w:highlight w:val="yellow"/>
        </w:rPr>
        <w:t>Limited</w:t>
      </w:r>
      <w:r w:rsidRPr="00421D8E">
        <w:t>or</w:t>
      </w:r>
      <w:proofErr w:type="spellEnd"/>
      <w:r w:rsidRPr="00421D8E">
        <w:t xml:space="preserve"> otherwise in procuring the Contract of forbearing to do or having done any act in relation to the obtaining or execution of the contract or any other contract with the Government for showing or forbearing to show </w:t>
      </w:r>
      <w:proofErr w:type="spellStart"/>
      <w:r w:rsidRPr="00421D8E">
        <w:t>favour</w:t>
      </w:r>
      <w:proofErr w:type="spellEnd"/>
      <w:r w:rsidRPr="00421D8E">
        <w:t xml:space="preserve"> or </w:t>
      </w:r>
      <w:r w:rsidR="00E57C71" w:rsidRPr="00421D8E">
        <w:t>disfavor</w:t>
      </w:r>
      <w:r w:rsidRPr="00421D8E">
        <w:t xml:space="preserve"> to any person in relation to the contract or any other contract with the Government. </w:t>
      </w:r>
    </w:p>
    <w:p w:rsidR="009F6A76" w:rsidRPr="00421D8E" w:rsidRDefault="009F6A76" w:rsidP="006A0FF3">
      <w:pPr>
        <w:pStyle w:val="ListParagraph"/>
        <w:numPr>
          <w:ilvl w:val="1"/>
          <w:numId w:val="60"/>
        </w:numPr>
        <w:spacing w:before="240" w:after="160" w:line="259" w:lineRule="auto"/>
        <w:jc w:val="both"/>
      </w:pPr>
      <w:r w:rsidRPr="00421D8E">
        <w:t>The BIDDER/SUPPLIER shall disclose the name and address of agents and representatives and Indian BIDDERSs shall disclose their foreign principals or associates.</w:t>
      </w:r>
    </w:p>
    <w:p w:rsidR="009F6A76" w:rsidRPr="00421D8E" w:rsidRDefault="009F6A76" w:rsidP="006A0FF3">
      <w:pPr>
        <w:pStyle w:val="ListParagraph"/>
        <w:numPr>
          <w:ilvl w:val="1"/>
          <w:numId w:val="60"/>
        </w:numPr>
        <w:spacing w:before="240" w:after="160" w:line="259" w:lineRule="auto"/>
        <w:jc w:val="both"/>
      </w:pPr>
      <w:r w:rsidRPr="00421D8E">
        <w:t>The BIDDER/SUPPLIER shall disclose the payments to be made by them to agents/brokers or any other intermediary, in connection with this bid/contract.</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further confirms and declares to the </w:t>
      </w:r>
      <w:r w:rsidR="003C0D02" w:rsidRPr="007E3782">
        <w:rPr>
          <w:highlight w:val="yellow"/>
        </w:rPr>
        <w:t xml:space="preserve">North Bihar Power Distribution Company </w:t>
      </w:r>
      <w:proofErr w:type="spellStart"/>
      <w:r w:rsidR="003C0D02" w:rsidRPr="007E3782">
        <w:rPr>
          <w:highlight w:val="yellow"/>
        </w:rPr>
        <w:t>Limited</w:t>
      </w:r>
      <w:r w:rsidRPr="00421D8E">
        <w:t>that</w:t>
      </w:r>
      <w:proofErr w:type="spellEnd"/>
      <w:r w:rsidRPr="00421D8E">
        <w:t xml:space="preserve"> he BIDDER/SUPPLIER is the original manufacture/Integrator/authorized government sponsored export entity of the </w:t>
      </w:r>
      <w:r w:rsidR="00E57C71" w:rsidRPr="00421D8E">
        <w:t>defense</w:t>
      </w:r>
      <w:r w:rsidRPr="00421D8E">
        <w:t xml:space="preserve"> stores and has not engage any individual or firm or company whether Indian or foreign to intercede, facilitate or in any way to recommend to the </w:t>
      </w:r>
      <w:r w:rsidR="003C0D02" w:rsidRPr="007E3782">
        <w:rPr>
          <w:highlight w:val="yellow"/>
        </w:rPr>
        <w:t>North Bihar Power Distribution Company Limited</w:t>
      </w:r>
      <w:r w:rsidRPr="00421D8E">
        <w:t xml:space="preserve"> or any of its functionaries, whether officially or unofficially to the award of the contract to the BIDDER/SUPPLIER, nor has any amount been paid. Promised or intended to be paid to any such individual, firm or company in respect of any such intercession, facilitation or recommendation.</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either while presenting the bid or during pre-contract negotiations or before signing the contract, shall disclose any payment he has made, is committed to or intends to make to officials of the </w:t>
      </w:r>
      <w:r w:rsidR="003C0D02" w:rsidRPr="007E3782">
        <w:rPr>
          <w:highlight w:val="yellow"/>
        </w:rPr>
        <w:t xml:space="preserve">North Bihar Power Distribution Company </w:t>
      </w:r>
      <w:proofErr w:type="spellStart"/>
      <w:r w:rsidR="003C0D02" w:rsidRPr="007E3782">
        <w:rPr>
          <w:highlight w:val="yellow"/>
        </w:rPr>
        <w:t>Limited</w:t>
      </w:r>
      <w:r w:rsidRPr="00421D8E">
        <w:t>or</w:t>
      </w:r>
      <w:proofErr w:type="spellEnd"/>
      <w:r w:rsidRPr="00421D8E">
        <w:t xml:space="preserve"> their family members, agents, brokers or any other intermediaries in connection with the contract and the details of services agreed upon for such payments.</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will not collude with other parties interested in the contract to impair the transparency, fairness and progress of the bidding process, bid evaluation, contracting and implementation of the contract. </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will not accept any advantage in exchange for any corrupt practice, unfair means and illegal activities. </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shall not use improperly, for purpose of competition or personal gain, or pass on to others, any information provided by the </w:t>
      </w:r>
      <w:r w:rsidR="003C0D02" w:rsidRPr="007E3782">
        <w:rPr>
          <w:highlight w:val="yellow"/>
        </w:rPr>
        <w:t>North Bihar Power Distribution Company Limited</w:t>
      </w:r>
      <w:r w:rsidRPr="00421D8E">
        <w:t xml:space="preserve"> as part of the business relationship, regarding plans, technical proposal and business details, including information contained in any electronic data carrier. The BIDDER/SUPPLIER also undertakes to exercise due and adequate care lest any such information is divulged.</w:t>
      </w:r>
    </w:p>
    <w:p w:rsidR="009F6A76" w:rsidRPr="00421D8E" w:rsidRDefault="009F6A76" w:rsidP="006A0FF3">
      <w:pPr>
        <w:pStyle w:val="ListParagraph"/>
        <w:numPr>
          <w:ilvl w:val="1"/>
          <w:numId w:val="60"/>
        </w:numPr>
        <w:spacing w:before="240" w:after="160" w:line="259" w:lineRule="auto"/>
        <w:jc w:val="both"/>
      </w:pPr>
      <w:r w:rsidRPr="00421D8E">
        <w:lastRenderedPageBreak/>
        <w:t xml:space="preserve">The BIDDER/SUPPLIER commits to refrain from giving any complaint directly or through any other manner without supporting it with full and verifiable facts. </w:t>
      </w:r>
    </w:p>
    <w:p w:rsidR="009F6A76" w:rsidRPr="00421D8E" w:rsidRDefault="009F6A76" w:rsidP="006A0FF3">
      <w:pPr>
        <w:pStyle w:val="ListParagraph"/>
        <w:numPr>
          <w:ilvl w:val="1"/>
          <w:numId w:val="60"/>
        </w:numPr>
        <w:spacing w:before="240" w:after="160" w:line="259" w:lineRule="auto"/>
        <w:jc w:val="both"/>
      </w:pPr>
      <w:r w:rsidRPr="00421D8E">
        <w:t>The BIDDER/SUPPLIER shall not instigate or cause to instigate any third person to commit any of the actions mentioned above.</w:t>
      </w:r>
    </w:p>
    <w:p w:rsidR="009F6A76" w:rsidRPr="00421D8E" w:rsidRDefault="009F6A76" w:rsidP="006A0FF3">
      <w:pPr>
        <w:pStyle w:val="ListParagraph"/>
        <w:numPr>
          <w:ilvl w:val="1"/>
          <w:numId w:val="60"/>
        </w:numPr>
        <w:spacing w:before="240" w:after="160" w:line="259" w:lineRule="auto"/>
        <w:jc w:val="both"/>
      </w:pPr>
      <w:r w:rsidRPr="00421D8E">
        <w:t xml:space="preserve">If the BIDDER/SUPPLIER or any employee of the BIDDER/SUPPLIER or any person acting on behalf of the BIDDER/SUPPLIER, either directly or indirectly, is a relative of any of the officers of the </w:t>
      </w:r>
      <w:r w:rsidR="003C0D02" w:rsidRPr="007E3782">
        <w:rPr>
          <w:highlight w:val="yellow"/>
        </w:rPr>
        <w:t>North Bihar Power Distribution Company Limited</w:t>
      </w:r>
      <w:r w:rsidRPr="00421D8E">
        <w:rPr>
          <w:highlight w:val="yellow"/>
        </w:rPr>
        <w:t>,</w:t>
      </w:r>
      <w:r w:rsidRPr="00421D8E">
        <w:t xml:space="preserve"> or alternatively, if any relatives of an officer of the </w:t>
      </w:r>
      <w:r w:rsidR="003C0D02" w:rsidRPr="007E3782">
        <w:rPr>
          <w:highlight w:val="yellow"/>
        </w:rPr>
        <w:t xml:space="preserve">North Bihar Power Distribution Company </w:t>
      </w:r>
      <w:proofErr w:type="spellStart"/>
      <w:r w:rsidR="003C0D02" w:rsidRPr="007E3782">
        <w:rPr>
          <w:highlight w:val="yellow"/>
        </w:rPr>
        <w:t>Limited</w:t>
      </w:r>
      <w:r w:rsidRPr="00421D8E">
        <w:t>had</w:t>
      </w:r>
      <w:proofErr w:type="spellEnd"/>
      <w:r w:rsidRPr="00421D8E">
        <w:t xml:space="preserve"> financial interest/stake in the BIDDER’s/SUPPLIER’s firm, the same shall be disclosed by the BIDDER/SUPPLIER at the time of filling of tender.</w:t>
      </w:r>
    </w:p>
    <w:p w:rsidR="009F6A76" w:rsidRPr="00421D8E" w:rsidRDefault="009F6A76" w:rsidP="009F6A76">
      <w:pPr>
        <w:pStyle w:val="ListParagraph"/>
        <w:ind w:left="792"/>
        <w:jc w:val="both"/>
      </w:pPr>
    </w:p>
    <w:p w:rsidR="009F6A76" w:rsidRPr="00421D8E" w:rsidRDefault="009F6A76" w:rsidP="009F6A76">
      <w:pPr>
        <w:pStyle w:val="ListParagraph"/>
        <w:ind w:left="792"/>
        <w:jc w:val="both"/>
      </w:pPr>
      <w:r w:rsidRPr="00421D8E">
        <w:t>The term ‘relative’ for this purpose would be as defined in Section 6 of the Companies Act 1956.</w:t>
      </w:r>
    </w:p>
    <w:p w:rsidR="009F6A76" w:rsidRPr="00421D8E" w:rsidRDefault="009F6A76" w:rsidP="009F6A76">
      <w:pPr>
        <w:pStyle w:val="ListParagraph"/>
        <w:ind w:left="792"/>
        <w:jc w:val="both"/>
      </w:pPr>
    </w:p>
    <w:p w:rsidR="009F6A76" w:rsidRPr="00421D8E" w:rsidRDefault="009F6A76" w:rsidP="006A0FF3">
      <w:pPr>
        <w:pStyle w:val="ListParagraph"/>
        <w:numPr>
          <w:ilvl w:val="1"/>
          <w:numId w:val="60"/>
        </w:numPr>
        <w:spacing w:before="240" w:after="160" w:line="259" w:lineRule="auto"/>
        <w:jc w:val="both"/>
      </w:pPr>
      <w:r w:rsidRPr="00421D8E">
        <w:t xml:space="preserve">The BIDDER/SUPPLIER shall not lend to or borrow any money from or enter into any monetary dealings or transactions, directly or indirectly, with any employee of </w:t>
      </w:r>
      <w:r w:rsidRPr="00421D8E">
        <w:rPr>
          <w:highlight w:val="yellow"/>
        </w:rPr>
        <w:t xml:space="preserve">the </w:t>
      </w:r>
      <w:r w:rsidR="003C0D02" w:rsidRPr="007E3782">
        <w:rPr>
          <w:highlight w:val="yellow"/>
        </w:rPr>
        <w:t>North Bihar Power Distribution Company Limited</w:t>
      </w:r>
      <w:r w:rsidRPr="00421D8E">
        <w:t>.</w:t>
      </w:r>
    </w:p>
    <w:p w:rsidR="009F6A76" w:rsidRPr="00421D8E" w:rsidRDefault="009F6A76" w:rsidP="009F6A76">
      <w:pPr>
        <w:pStyle w:val="ListParagraph"/>
        <w:ind w:left="360"/>
        <w:jc w:val="both"/>
      </w:pPr>
    </w:p>
    <w:p w:rsidR="009F6A76" w:rsidRPr="00421D8E" w:rsidRDefault="009F6A76" w:rsidP="006A0FF3">
      <w:pPr>
        <w:pStyle w:val="ListParagraph"/>
        <w:numPr>
          <w:ilvl w:val="0"/>
          <w:numId w:val="60"/>
        </w:numPr>
        <w:spacing w:before="240" w:after="160" w:line="259" w:lineRule="auto"/>
        <w:jc w:val="both"/>
      </w:pPr>
      <w:r w:rsidRPr="00421D8E">
        <w:t xml:space="preserve">Previous Transgression </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B1DDER's/SUPPLIER’s exclusion from the tender process. </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 agrees that if it makes incorrect statement on this subject, BIDDER can be disqualified from the tender process or the contract, if already awarded, can be terminated for such reason. </w:t>
      </w:r>
    </w:p>
    <w:p w:rsidR="009F6A76" w:rsidRPr="00421D8E" w:rsidRDefault="009F6A76" w:rsidP="009F6A76">
      <w:pPr>
        <w:pStyle w:val="ListParagraph"/>
        <w:ind w:left="360"/>
        <w:jc w:val="both"/>
      </w:pPr>
    </w:p>
    <w:p w:rsidR="009F6A76" w:rsidRPr="00421D8E" w:rsidRDefault="009F6A76" w:rsidP="006A0FF3">
      <w:pPr>
        <w:pStyle w:val="ListParagraph"/>
        <w:numPr>
          <w:ilvl w:val="0"/>
          <w:numId w:val="60"/>
        </w:numPr>
        <w:spacing w:before="240" w:after="160" w:line="259" w:lineRule="auto"/>
        <w:jc w:val="both"/>
      </w:pPr>
      <w:r w:rsidRPr="00421D8E">
        <w:t xml:space="preserve">Earnest Money (Security Deposit) </w:t>
      </w:r>
      <w:r w:rsidR="00B74DD8" w:rsidRPr="00421D8E">
        <w:t>(If applicable as per ITB Clause 18)</w:t>
      </w:r>
    </w:p>
    <w:p w:rsidR="009F6A76" w:rsidRPr="00421D8E" w:rsidRDefault="009F6A76" w:rsidP="006A0FF3">
      <w:pPr>
        <w:pStyle w:val="ListParagraph"/>
        <w:numPr>
          <w:ilvl w:val="1"/>
          <w:numId w:val="60"/>
        </w:numPr>
        <w:spacing w:before="240" w:after="160" w:line="259" w:lineRule="auto"/>
        <w:jc w:val="both"/>
      </w:pPr>
      <w:r w:rsidRPr="00421D8E">
        <w:t xml:space="preserve">While submitting commercial bid, the BIDDER/SUPPLIER deposit an amount _________ (as specified in TENDER) as Earnest Money/Security, Deposit, with the </w:t>
      </w:r>
      <w:r w:rsidR="003C0D02" w:rsidRPr="007E3782">
        <w:rPr>
          <w:highlight w:val="yellow"/>
        </w:rPr>
        <w:t xml:space="preserve">North Bihar Power Distribution Company </w:t>
      </w:r>
      <w:proofErr w:type="spellStart"/>
      <w:r w:rsidR="003C0D02" w:rsidRPr="007E3782">
        <w:rPr>
          <w:highlight w:val="yellow"/>
        </w:rPr>
        <w:t>Limited</w:t>
      </w:r>
      <w:r w:rsidRPr="00421D8E">
        <w:t>through</w:t>
      </w:r>
      <w:proofErr w:type="spellEnd"/>
      <w:r w:rsidRPr="00421D8E">
        <w:t xml:space="preserve"> any of the following instruments: </w:t>
      </w:r>
    </w:p>
    <w:p w:rsidR="009F6A76" w:rsidRPr="00421D8E" w:rsidRDefault="009F6A76" w:rsidP="006A0FF3">
      <w:pPr>
        <w:pStyle w:val="ListParagraph"/>
        <w:numPr>
          <w:ilvl w:val="2"/>
          <w:numId w:val="60"/>
        </w:numPr>
        <w:spacing w:before="240" w:after="160" w:line="259" w:lineRule="auto"/>
        <w:jc w:val="both"/>
      </w:pPr>
      <w:r w:rsidRPr="00421D8E">
        <w:t>Bank Draf</w:t>
      </w:r>
      <w:r w:rsidR="003C0D02">
        <w:t xml:space="preserve">t or a Pay Order in </w:t>
      </w:r>
      <w:proofErr w:type="spellStart"/>
      <w:r w:rsidR="003C0D02">
        <w:t>favour</w:t>
      </w:r>
      <w:proofErr w:type="spellEnd"/>
      <w:r w:rsidR="003C0D02">
        <w:t xml:space="preserve"> of ‘</w:t>
      </w:r>
      <w:r w:rsidR="003C0D02" w:rsidRPr="007E3782">
        <w:rPr>
          <w:highlight w:val="yellow"/>
        </w:rPr>
        <w:t>North Bihar Power Distribution Company Limited</w:t>
      </w:r>
      <w:r w:rsidR="003C0D02">
        <w:t xml:space="preserve">’ payable at </w:t>
      </w:r>
      <w:r w:rsidR="003C0D02">
        <w:rPr>
          <w:highlight w:val="yellow"/>
        </w:rPr>
        <w:t>Patna</w:t>
      </w:r>
      <w:r w:rsidR="003C0D02">
        <w:t>.</w:t>
      </w:r>
    </w:p>
    <w:p w:rsidR="009F6A76" w:rsidRPr="00421D8E" w:rsidRDefault="009F6A76" w:rsidP="006A0FF3">
      <w:pPr>
        <w:pStyle w:val="ListParagraph"/>
        <w:numPr>
          <w:ilvl w:val="2"/>
          <w:numId w:val="60"/>
        </w:numPr>
        <w:spacing w:before="240" w:after="160" w:line="259" w:lineRule="auto"/>
        <w:jc w:val="both"/>
      </w:pPr>
      <w:r w:rsidRPr="00421D8E">
        <w:t xml:space="preserve">A confirmed guarantee by an Indian </w:t>
      </w:r>
      <w:r w:rsidR="00E57C71" w:rsidRPr="00421D8E">
        <w:t>Nationalized</w:t>
      </w:r>
      <w:r w:rsidRPr="00421D8E">
        <w:t xml:space="preserve"> Bank, promising payment of the guaranteed sum to the </w:t>
      </w:r>
      <w:r w:rsidR="003C0D02" w:rsidRPr="007E3782">
        <w:rPr>
          <w:highlight w:val="yellow"/>
        </w:rPr>
        <w:t xml:space="preserve">North Bihar Power Distribution Company </w:t>
      </w:r>
      <w:proofErr w:type="spellStart"/>
      <w:r w:rsidR="003C0D02" w:rsidRPr="007E3782">
        <w:rPr>
          <w:highlight w:val="yellow"/>
        </w:rPr>
        <w:t>Limited</w:t>
      </w:r>
      <w:r w:rsidRPr="00421D8E">
        <w:t>on</w:t>
      </w:r>
      <w:proofErr w:type="spellEnd"/>
      <w:r w:rsidRPr="00421D8E">
        <w:t xml:space="preserve"> demand within three working days without any demur whatsoever and without seeking any reasons whatsoever. The demand for payment by the </w:t>
      </w:r>
      <w:r w:rsidR="003C0D02" w:rsidRPr="007E3782">
        <w:rPr>
          <w:highlight w:val="yellow"/>
        </w:rPr>
        <w:t>North Bihar Power Distribution Company Limited</w:t>
      </w:r>
      <w:r w:rsidRPr="00421D8E">
        <w:t xml:space="preserve"> shall be treated as conclusive proof of payment. </w:t>
      </w:r>
    </w:p>
    <w:p w:rsidR="009F6A76" w:rsidRPr="00421D8E" w:rsidRDefault="009F6A76" w:rsidP="006A0FF3">
      <w:pPr>
        <w:pStyle w:val="ListParagraph"/>
        <w:numPr>
          <w:ilvl w:val="2"/>
          <w:numId w:val="60"/>
        </w:numPr>
        <w:spacing w:before="240" w:after="160" w:line="259" w:lineRule="auto"/>
        <w:jc w:val="both"/>
      </w:pPr>
      <w:r w:rsidRPr="00421D8E">
        <w:t>Any other mode or through any other instrument (to be specified in the TENDER.</w:t>
      </w:r>
    </w:p>
    <w:p w:rsidR="009F6A76" w:rsidRPr="00421D8E" w:rsidRDefault="009F6A76" w:rsidP="006A0FF3">
      <w:pPr>
        <w:pStyle w:val="ListParagraph"/>
        <w:numPr>
          <w:ilvl w:val="1"/>
          <w:numId w:val="60"/>
        </w:numPr>
        <w:spacing w:before="240" w:after="160" w:line="259" w:lineRule="auto"/>
        <w:jc w:val="both"/>
      </w:pPr>
      <w:r w:rsidRPr="00421D8E">
        <w:lastRenderedPageBreak/>
        <w:t xml:space="preserve">The Earnest Money/ Security Deposit shall be valid as per terms of TENDER. </w:t>
      </w:r>
    </w:p>
    <w:p w:rsidR="009F6A76" w:rsidRPr="00421D8E" w:rsidRDefault="009F6A76" w:rsidP="006A0FF3">
      <w:pPr>
        <w:pStyle w:val="ListParagraph"/>
        <w:numPr>
          <w:ilvl w:val="1"/>
          <w:numId w:val="60"/>
        </w:numPr>
        <w:spacing w:before="240" w:after="160" w:line="259" w:lineRule="auto"/>
        <w:jc w:val="both"/>
      </w:pPr>
      <w:r w:rsidRPr="00421D8E">
        <w:t xml:space="preserve">In the case of successful BIDDER/SUPPLIER, a clause would also be incorporated in the Article pertaining to Performance Bond in </w:t>
      </w:r>
      <w:r w:rsidR="00E57C71" w:rsidRPr="00421D8E">
        <w:t xml:space="preserve">the </w:t>
      </w:r>
      <w:proofErr w:type="gramStart"/>
      <w:r w:rsidR="00E57C71" w:rsidRPr="00421D8E">
        <w:t>procurement</w:t>
      </w:r>
      <w:r w:rsidRPr="00421D8E">
        <w:t xml:space="preserve">  Contract</w:t>
      </w:r>
      <w:proofErr w:type="gramEnd"/>
      <w:r w:rsidRPr="00421D8E">
        <w:t xml:space="preserve"> that the provisions of Sanctions for violation shall be applicable for forfeiture of Performance Bond in case of a decision by the </w:t>
      </w:r>
      <w:r w:rsidR="003C0D02" w:rsidRPr="007E3782">
        <w:rPr>
          <w:highlight w:val="yellow"/>
        </w:rPr>
        <w:t>North Bihar Power Distribution Company Limited</w:t>
      </w:r>
      <w:r w:rsidRPr="00421D8E">
        <w:t xml:space="preserve"> to forfeit the same without assigning any reason for imposing sanction for violation of this Pact. </w:t>
      </w:r>
    </w:p>
    <w:p w:rsidR="009F6A76" w:rsidRPr="00421D8E" w:rsidRDefault="009F6A76" w:rsidP="006A0FF3">
      <w:pPr>
        <w:pStyle w:val="ListParagraph"/>
        <w:numPr>
          <w:ilvl w:val="1"/>
          <w:numId w:val="60"/>
        </w:numPr>
        <w:spacing w:before="240" w:after="160" w:line="259" w:lineRule="auto"/>
        <w:jc w:val="both"/>
      </w:pPr>
      <w:r w:rsidRPr="00421D8E">
        <w:t xml:space="preserve">No interest shall be payable by the </w:t>
      </w:r>
      <w:r w:rsidR="003C0D02" w:rsidRPr="007E3782">
        <w:rPr>
          <w:highlight w:val="yellow"/>
        </w:rPr>
        <w:t xml:space="preserve">North Bihar Power Distribution Company </w:t>
      </w:r>
      <w:proofErr w:type="spellStart"/>
      <w:r w:rsidR="003C0D02" w:rsidRPr="007E3782">
        <w:rPr>
          <w:highlight w:val="yellow"/>
        </w:rPr>
        <w:t>Limited</w:t>
      </w:r>
      <w:r w:rsidRPr="00421D8E">
        <w:t>to</w:t>
      </w:r>
      <w:proofErr w:type="spellEnd"/>
      <w:r w:rsidRPr="00421D8E">
        <w:t xml:space="preserve"> the BIDDER/SUPPLIER on Earnest Money/Security Deposit for the period of its currency.</w:t>
      </w:r>
    </w:p>
    <w:p w:rsidR="009F6A76" w:rsidRPr="00421D8E" w:rsidRDefault="009F6A76" w:rsidP="009F6A76">
      <w:pPr>
        <w:pStyle w:val="ListParagraph"/>
        <w:ind w:left="360"/>
        <w:jc w:val="both"/>
      </w:pPr>
    </w:p>
    <w:p w:rsidR="009F6A76" w:rsidRPr="00421D8E" w:rsidRDefault="009F6A76" w:rsidP="006A0FF3">
      <w:pPr>
        <w:pStyle w:val="ListParagraph"/>
        <w:numPr>
          <w:ilvl w:val="0"/>
          <w:numId w:val="60"/>
        </w:numPr>
        <w:spacing w:before="240" w:after="160" w:line="259" w:lineRule="auto"/>
        <w:jc w:val="both"/>
      </w:pPr>
      <w:r w:rsidRPr="00421D8E">
        <w:t xml:space="preserve">Sanctions for Violations </w:t>
      </w:r>
    </w:p>
    <w:p w:rsidR="009F6A76" w:rsidRPr="00421D8E" w:rsidRDefault="009F6A76" w:rsidP="006A0FF3">
      <w:pPr>
        <w:pStyle w:val="ListParagraph"/>
        <w:numPr>
          <w:ilvl w:val="1"/>
          <w:numId w:val="60"/>
        </w:numPr>
        <w:spacing w:before="240" w:after="160" w:line="259" w:lineRule="auto"/>
        <w:jc w:val="both"/>
      </w:pPr>
      <w:r w:rsidRPr="00421D8E">
        <w:t xml:space="preserve">Any breach of the aforesaid provisions by the BIDDER/SUPPLIER or </w:t>
      </w:r>
      <w:r w:rsidR="00E57C71" w:rsidRPr="00421D8E">
        <w:t>anyone</w:t>
      </w:r>
      <w:r w:rsidRPr="00421D8E">
        <w:t xml:space="preserve"> employed by it or acting on its behalf (whether with or without the knowledge of the BIDDER/SUPPLIER/SUPPLIER) shall entitle the </w:t>
      </w:r>
      <w:r w:rsidR="003C0D02" w:rsidRPr="007E3782">
        <w:rPr>
          <w:highlight w:val="yellow"/>
        </w:rPr>
        <w:t xml:space="preserve">North Bihar Power Distribution Company </w:t>
      </w:r>
      <w:proofErr w:type="spellStart"/>
      <w:r w:rsidR="003C0D02" w:rsidRPr="007E3782">
        <w:rPr>
          <w:highlight w:val="yellow"/>
        </w:rPr>
        <w:t>Limited</w:t>
      </w:r>
      <w:r w:rsidRPr="00421D8E">
        <w:t>to</w:t>
      </w:r>
      <w:proofErr w:type="spellEnd"/>
      <w:r w:rsidRPr="00421D8E">
        <w:t xml:space="preserve"> take all or any one of the following actions, wherever required:-</w:t>
      </w:r>
    </w:p>
    <w:p w:rsidR="009F6A76" w:rsidRPr="00421D8E" w:rsidRDefault="009F6A76" w:rsidP="006A0FF3">
      <w:pPr>
        <w:pStyle w:val="ListParagraph"/>
        <w:numPr>
          <w:ilvl w:val="2"/>
          <w:numId w:val="60"/>
        </w:numPr>
        <w:spacing w:before="240" w:after="160" w:line="259" w:lineRule="auto"/>
        <w:jc w:val="both"/>
      </w:pPr>
      <w:r w:rsidRPr="00421D8E">
        <w:t xml:space="preserve">To immediately call off the pre contract negotiations without assigning any reason or giving any compensation to the BIDDER/SUPPLIER. However, the proceedings with the other BIDDER(s) would continue. </w:t>
      </w:r>
    </w:p>
    <w:p w:rsidR="009F6A76" w:rsidRPr="00421D8E" w:rsidRDefault="009F6A76" w:rsidP="006A0FF3">
      <w:pPr>
        <w:pStyle w:val="ListParagraph"/>
        <w:numPr>
          <w:ilvl w:val="2"/>
          <w:numId w:val="60"/>
        </w:numPr>
        <w:spacing w:before="240" w:after="160" w:line="259" w:lineRule="auto"/>
        <w:jc w:val="both"/>
      </w:pPr>
      <w:r w:rsidRPr="00421D8E">
        <w:t xml:space="preserve">The Earnest Money Deposit (in pre-contract stage) and/or Security Deposit/Performance Bond (after the contract is signed) shall stand forfeited either fully or partially, as decided by the </w:t>
      </w:r>
      <w:r w:rsidR="003C0D02" w:rsidRPr="007E3782">
        <w:rPr>
          <w:highlight w:val="yellow"/>
        </w:rPr>
        <w:t>North Bihar Power Distribution Company Limited</w:t>
      </w:r>
      <w:r w:rsidR="004C3F46">
        <w:t xml:space="preserve"> </w:t>
      </w:r>
      <w:r w:rsidRPr="00421D8E">
        <w:t xml:space="preserve">and the </w:t>
      </w:r>
      <w:r w:rsidR="003C0D02" w:rsidRPr="007E3782">
        <w:rPr>
          <w:highlight w:val="yellow"/>
        </w:rPr>
        <w:t>North Bihar Power Distribution Company Limited</w:t>
      </w:r>
      <w:r w:rsidR="004C3F46">
        <w:t xml:space="preserve">  </w:t>
      </w:r>
      <w:r w:rsidRPr="00421D8E">
        <w:t xml:space="preserve">shall not be required to assign any </w:t>
      </w:r>
      <w:r w:rsidR="00E57C71" w:rsidRPr="00421D8E">
        <w:t>reason,</w:t>
      </w:r>
      <w:r w:rsidRPr="00421D8E">
        <w:t xml:space="preserve"> therefore. </w:t>
      </w:r>
    </w:p>
    <w:p w:rsidR="009F6A76" w:rsidRPr="00421D8E" w:rsidRDefault="009F6A76" w:rsidP="006A0FF3">
      <w:pPr>
        <w:pStyle w:val="ListParagraph"/>
        <w:numPr>
          <w:ilvl w:val="2"/>
          <w:numId w:val="60"/>
        </w:numPr>
        <w:spacing w:before="240" w:after="160" w:line="259" w:lineRule="auto"/>
        <w:jc w:val="both"/>
      </w:pPr>
      <w:r w:rsidRPr="00421D8E">
        <w:t>To immediately cancel the contract, if already signed, without giving any compensation to the BIDDER.</w:t>
      </w:r>
    </w:p>
    <w:p w:rsidR="009F6A76" w:rsidRPr="00421D8E" w:rsidRDefault="009F6A76" w:rsidP="006A0FF3">
      <w:pPr>
        <w:pStyle w:val="ListParagraph"/>
        <w:numPr>
          <w:ilvl w:val="2"/>
          <w:numId w:val="60"/>
        </w:numPr>
        <w:spacing w:before="240" w:after="160" w:line="259" w:lineRule="auto"/>
        <w:jc w:val="both"/>
      </w:pPr>
      <w:r w:rsidRPr="00421D8E">
        <w:t xml:space="preserve">To recover all sums already paid by the </w:t>
      </w:r>
      <w:r w:rsidR="003C0D02" w:rsidRPr="007E3782">
        <w:rPr>
          <w:highlight w:val="yellow"/>
        </w:rPr>
        <w:t>North Bihar Power Distribution Company Limited</w:t>
      </w:r>
      <w:r w:rsidRPr="00421D8E">
        <w:rPr>
          <w:highlight w:val="yellow"/>
        </w:rPr>
        <w:t>,</w:t>
      </w:r>
      <w:r w:rsidRPr="00421D8E">
        <w:t xml:space="preserve"> and in case of the Indian BIDDER/SUPPLIER with interest thereon at 2% higher than the prevailing Prime Lending Rate of State of India, while in case of a BIDDER/SUPPLIER from a country other than India with Interest thereon at 2% higher than the LIBOR. If any outstanding payment is due to the BIDDER from the </w:t>
      </w:r>
      <w:r w:rsidR="003C0D02" w:rsidRPr="007E3782">
        <w:rPr>
          <w:highlight w:val="yellow"/>
        </w:rPr>
        <w:t>North Bihar Power Distribution Company Limited</w:t>
      </w:r>
      <w:r w:rsidRPr="00421D8E">
        <w:t xml:space="preserve"> in connection with any other contract for any other stores, such outstanding payment could also be utilized to recover the aforesaid sum and interest </w:t>
      </w:r>
    </w:p>
    <w:p w:rsidR="009F6A76" w:rsidRPr="00421D8E" w:rsidRDefault="009F6A76" w:rsidP="006A0FF3">
      <w:pPr>
        <w:pStyle w:val="ListParagraph"/>
        <w:numPr>
          <w:ilvl w:val="2"/>
          <w:numId w:val="60"/>
        </w:numPr>
        <w:spacing w:before="240" w:after="160" w:line="259" w:lineRule="auto"/>
        <w:jc w:val="both"/>
      </w:pPr>
      <w:r w:rsidRPr="00421D8E">
        <w:t xml:space="preserve">To </w:t>
      </w:r>
      <w:proofErr w:type="spellStart"/>
      <w:r w:rsidRPr="00421D8E">
        <w:t>encash</w:t>
      </w:r>
      <w:proofErr w:type="spellEnd"/>
      <w:r w:rsidRPr="00421D8E">
        <w:t xml:space="preserve"> the advance bank guarantee and performance bond/warranty bond, if furnished by the BIDDER/SUPPLIER, in order to recover the payments, already made by the </w:t>
      </w:r>
      <w:r w:rsidR="003C0D02" w:rsidRPr="007E3782">
        <w:rPr>
          <w:highlight w:val="yellow"/>
        </w:rPr>
        <w:t>North Bihar Power Distribution Company Limited</w:t>
      </w:r>
      <w:r w:rsidRPr="00421D8E">
        <w:t xml:space="preserve">, along with interest. </w:t>
      </w:r>
    </w:p>
    <w:p w:rsidR="009F6A76" w:rsidRPr="00421D8E" w:rsidRDefault="009F6A76" w:rsidP="006A0FF3">
      <w:pPr>
        <w:pStyle w:val="ListParagraph"/>
        <w:numPr>
          <w:ilvl w:val="2"/>
          <w:numId w:val="60"/>
        </w:numPr>
        <w:spacing w:before="240" w:after="160" w:line="259" w:lineRule="auto"/>
        <w:jc w:val="both"/>
      </w:pPr>
      <w:r w:rsidRPr="00421D8E">
        <w:t xml:space="preserve">To cancel all or any other contracts with the BIDDER/SUPPLIER. The BIDDER shall be liable to pay compensation for any loss or damage to the </w:t>
      </w:r>
      <w:r w:rsidR="003C0D02" w:rsidRPr="007E3782">
        <w:rPr>
          <w:highlight w:val="yellow"/>
        </w:rPr>
        <w:t xml:space="preserve">North Bihar Power Distribution Company </w:t>
      </w:r>
      <w:proofErr w:type="spellStart"/>
      <w:r w:rsidR="003C0D02" w:rsidRPr="007E3782">
        <w:rPr>
          <w:highlight w:val="yellow"/>
        </w:rPr>
        <w:t>Limited</w:t>
      </w:r>
      <w:r w:rsidRPr="00421D8E">
        <w:t>resulting</w:t>
      </w:r>
      <w:proofErr w:type="spellEnd"/>
      <w:r w:rsidRPr="00421D8E">
        <w:t xml:space="preserve"> from such cancellation/rescission and the </w:t>
      </w:r>
      <w:r w:rsidR="003C0D02" w:rsidRPr="007E3782">
        <w:rPr>
          <w:highlight w:val="yellow"/>
        </w:rPr>
        <w:t xml:space="preserve">North Bihar Power Distribution Company </w:t>
      </w:r>
      <w:r w:rsidR="003C0D02" w:rsidRPr="007E3782">
        <w:rPr>
          <w:highlight w:val="yellow"/>
        </w:rPr>
        <w:lastRenderedPageBreak/>
        <w:t>Limited</w:t>
      </w:r>
      <w:r w:rsidR="003C0D02">
        <w:t>/</w:t>
      </w:r>
      <w:r w:rsidRPr="00421D8E">
        <w:t xml:space="preserve">PRINCIPAL shall be entitled to deduct the amount so payable from the money(s) due to the BIDDER/SUPPLIER. </w:t>
      </w:r>
    </w:p>
    <w:p w:rsidR="009F6A76" w:rsidRPr="00421D8E" w:rsidRDefault="009F6A76" w:rsidP="006A0FF3">
      <w:pPr>
        <w:pStyle w:val="ListParagraph"/>
        <w:numPr>
          <w:ilvl w:val="2"/>
          <w:numId w:val="60"/>
        </w:numPr>
        <w:spacing w:before="240" w:after="160" w:line="259" w:lineRule="auto"/>
        <w:jc w:val="both"/>
      </w:pPr>
      <w:r w:rsidRPr="00421D8E">
        <w:t xml:space="preserve">To debar the BIDDER/SUPPLIER from participating in future bidding processes of the Government of India </w:t>
      </w:r>
      <w:r w:rsidR="003C0D02" w:rsidRPr="007E3782">
        <w:rPr>
          <w:highlight w:val="yellow"/>
        </w:rPr>
        <w:t>North Bihar Power Distribution Company Limited</w:t>
      </w:r>
      <w:r w:rsidRPr="00421D8E">
        <w:rPr>
          <w:highlight w:val="yellow"/>
        </w:rPr>
        <w:t>/</w:t>
      </w:r>
      <w:r w:rsidRPr="00421D8E">
        <w:t xml:space="preserve">PRINCIPAL for a minimum period of five years, which may be further extended at the discretion of the </w:t>
      </w:r>
      <w:r w:rsidR="003C0D02" w:rsidRPr="007E3782">
        <w:rPr>
          <w:highlight w:val="yellow"/>
        </w:rPr>
        <w:t>North Bihar Power Distribution Company Limited</w:t>
      </w:r>
      <w:r w:rsidRPr="00421D8E">
        <w:rPr>
          <w:highlight w:val="yellow"/>
        </w:rPr>
        <w:t>.</w:t>
      </w:r>
    </w:p>
    <w:p w:rsidR="009F6A76" w:rsidRPr="00421D8E" w:rsidRDefault="009F6A76" w:rsidP="006A0FF3">
      <w:pPr>
        <w:pStyle w:val="ListParagraph"/>
        <w:numPr>
          <w:ilvl w:val="2"/>
          <w:numId w:val="60"/>
        </w:numPr>
        <w:spacing w:before="240" w:after="160" w:line="259" w:lineRule="auto"/>
        <w:jc w:val="both"/>
      </w:pPr>
      <w:r w:rsidRPr="00421D8E">
        <w:t>To recover all sums paid in violation of this Pact by BIDDER/SUPPLIER (s) to any middlemen or agent or broken with a view to securing the contract.</w:t>
      </w:r>
    </w:p>
    <w:p w:rsidR="009F6A76" w:rsidRPr="00421D8E" w:rsidRDefault="009F6A76" w:rsidP="006A0FF3">
      <w:pPr>
        <w:pStyle w:val="ListParagraph"/>
        <w:numPr>
          <w:ilvl w:val="2"/>
          <w:numId w:val="60"/>
        </w:numPr>
        <w:spacing w:before="240" w:after="160" w:line="259" w:lineRule="auto"/>
        <w:jc w:val="both"/>
      </w:pPr>
      <w:r w:rsidRPr="00421D8E">
        <w:t xml:space="preserve">In cases where irrevocable Letters of Credit have been received in respect of any contract signed by the </w:t>
      </w:r>
      <w:r w:rsidR="003C0D02" w:rsidRPr="007E3782">
        <w:rPr>
          <w:highlight w:val="yellow"/>
        </w:rPr>
        <w:t xml:space="preserve">North Bihar Power Distribution Company </w:t>
      </w:r>
      <w:proofErr w:type="spellStart"/>
      <w:r w:rsidR="003C0D02" w:rsidRPr="007E3782">
        <w:rPr>
          <w:highlight w:val="yellow"/>
        </w:rPr>
        <w:t>Limited</w:t>
      </w:r>
      <w:r w:rsidRPr="00421D8E">
        <w:t>with</w:t>
      </w:r>
      <w:proofErr w:type="spellEnd"/>
      <w:r w:rsidRPr="00421D8E">
        <w:t xml:space="preserve"> the BIDDER/SUPPLIER, the same shall not be opened. </w:t>
      </w:r>
    </w:p>
    <w:p w:rsidR="009F6A76" w:rsidRPr="00421D8E" w:rsidRDefault="009F6A76" w:rsidP="006A0FF3">
      <w:pPr>
        <w:pStyle w:val="ListParagraph"/>
        <w:numPr>
          <w:ilvl w:val="2"/>
          <w:numId w:val="60"/>
        </w:numPr>
        <w:spacing w:before="240" w:after="160" w:line="259" w:lineRule="auto"/>
        <w:jc w:val="both"/>
      </w:pPr>
      <w:r w:rsidRPr="00421D8E">
        <w:t xml:space="preserve">Forfeiture of performance Bond in case of a decision by the </w:t>
      </w:r>
      <w:r w:rsidR="003C0D02" w:rsidRPr="007E3782">
        <w:rPr>
          <w:highlight w:val="yellow"/>
        </w:rPr>
        <w:t>North Bihar Power Distribution Company Limited</w:t>
      </w:r>
      <w:r w:rsidRPr="00421D8E">
        <w:t xml:space="preserve"> to forfeit the same without assigning any reason for imposing for sanction for violation of this pact.</w:t>
      </w:r>
    </w:p>
    <w:p w:rsidR="009F6A76" w:rsidRPr="00421D8E" w:rsidRDefault="009F6A76" w:rsidP="006A0FF3">
      <w:pPr>
        <w:pStyle w:val="ListParagraph"/>
        <w:numPr>
          <w:ilvl w:val="1"/>
          <w:numId w:val="60"/>
        </w:numPr>
        <w:spacing w:before="240" w:after="160" w:line="259" w:lineRule="auto"/>
        <w:jc w:val="both"/>
      </w:pPr>
      <w:r w:rsidRPr="00421D8E">
        <w:t xml:space="preserve">The </w:t>
      </w:r>
      <w:r w:rsidR="003C0D02" w:rsidRPr="007E3782">
        <w:rPr>
          <w:highlight w:val="yellow"/>
        </w:rPr>
        <w:t xml:space="preserve">North Bihar Power Distribution Company </w:t>
      </w:r>
      <w:proofErr w:type="spellStart"/>
      <w:r w:rsidR="003C0D02" w:rsidRPr="007E3782">
        <w:rPr>
          <w:highlight w:val="yellow"/>
        </w:rPr>
        <w:t>Limited</w:t>
      </w:r>
      <w:r w:rsidRPr="00421D8E">
        <w:t>will</w:t>
      </w:r>
      <w:proofErr w:type="spellEnd"/>
      <w:r w:rsidRPr="00421D8E">
        <w:t xml:space="preserve"> be entitled to take all or any of the actions mentioned at </w:t>
      </w:r>
      <w:proofErr w:type="spellStart"/>
      <w:r w:rsidRPr="00421D8E">
        <w:t>para</w:t>
      </w:r>
      <w:proofErr w:type="spellEnd"/>
      <w:r w:rsidRPr="00421D8E">
        <w:t xml:space="preserve"> 6.1 (i) to (x) of this Pact also on the Commission by the BIDDER/SUPPLIER or </w:t>
      </w:r>
      <w:r w:rsidR="007A4C49" w:rsidRPr="00421D8E">
        <w:t>anyone</w:t>
      </w:r>
      <w:r w:rsidRPr="00421D8E">
        <w:t xml:space="preserve"> employed by it or acting on its behalf (whether with or without the knowledge of the BIDDER/SUPPLIER), of an offence as defined in Chapter IX of the Indian Penal code, 1860 or Prevention of Corruption Act, 1988 or any other statute enacted for prevention of corruption.</w:t>
      </w:r>
    </w:p>
    <w:p w:rsidR="009F6A76" w:rsidRPr="00421D8E" w:rsidRDefault="009F6A76" w:rsidP="006A0FF3">
      <w:pPr>
        <w:pStyle w:val="ListParagraph"/>
        <w:numPr>
          <w:ilvl w:val="1"/>
          <w:numId w:val="60"/>
        </w:numPr>
        <w:spacing w:before="240" w:after="160" w:line="259" w:lineRule="auto"/>
        <w:jc w:val="both"/>
      </w:pPr>
      <w:r w:rsidRPr="00421D8E">
        <w:t xml:space="preserve">The decision of the </w:t>
      </w:r>
      <w:r w:rsidR="003C0D02" w:rsidRPr="007E3782">
        <w:rPr>
          <w:highlight w:val="yellow"/>
        </w:rPr>
        <w:t xml:space="preserve">North Bihar Power Distribution Company </w:t>
      </w:r>
      <w:proofErr w:type="spellStart"/>
      <w:r w:rsidR="003C0D02" w:rsidRPr="007E3782">
        <w:rPr>
          <w:highlight w:val="yellow"/>
        </w:rPr>
        <w:t>Limited</w:t>
      </w:r>
      <w:r w:rsidRPr="00421D8E">
        <w:t>to</w:t>
      </w:r>
      <w:proofErr w:type="spellEnd"/>
      <w:r w:rsidRPr="00421D8E">
        <w:t xml:space="preserve"> the effect that a breach of the provisions of this pact has been committed by the BIDDER/SUPPLIER shall be final and conclusive on the BIDDER/SUPPLIER. However, the BIDDER/SUPPLIER can approach the Independent Monitor(s) appointed for the purposes of this Pact.</w:t>
      </w:r>
    </w:p>
    <w:p w:rsidR="009F6A76" w:rsidRPr="00421D8E" w:rsidRDefault="009F6A76" w:rsidP="009F6A76">
      <w:pPr>
        <w:pStyle w:val="ListParagraph"/>
        <w:ind w:left="792"/>
        <w:jc w:val="both"/>
      </w:pPr>
    </w:p>
    <w:p w:rsidR="009F6A76" w:rsidRPr="00421D8E" w:rsidRDefault="009F6A76" w:rsidP="006A0FF3">
      <w:pPr>
        <w:pStyle w:val="ListParagraph"/>
        <w:numPr>
          <w:ilvl w:val="0"/>
          <w:numId w:val="60"/>
        </w:numPr>
        <w:spacing w:before="240" w:after="160" w:line="259" w:lineRule="auto"/>
        <w:jc w:val="both"/>
        <w:rPr>
          <w:highlight w:val="yellow"/>
        </w:rPr>
      </w:pPr>
      <w:r w:rsidRPr="00421D8E">
        <w:rPr>
          <w:highlight w:val="yellow"/>
        </w:rPr>
        <w:t>deleted</w:t>
      </w:r>
    </w:p>
    <w:p w:rsidR="009F6A76" w:rsidRPr="00421D8E" w:rsidRDefault="009F6A76" w:rsidP="006A0FF3">
      <w:pPr>
        <w:pStyle w:val="ListParagraph"/>
        <w:numPr>
          <w:ilvl w:val="1"/>
          <w:numId w:val="60"/>
        </w:numPr>
        <w:spacing w:before="240" w:after="160" w:line="259" w:lineRule="auto"/>
        <w:jc w:val="both"/>
        <w:rPr>
          <w:highlight w:val="yellow"/>
        </w:rPr>
      </w:pPr>
      <w:r w:rsidRPr="00421D8E">
        <w:rPr>
          <w:highlight w:val="yellow"/>
        </w:rPr>
        <w:t>deleted</w:t>
      </w:r>
    </w:p>
    <w:p w:rsidR="009F6A76" w:rsidRPr="00421D8E" w:rsidRDefault="009F6A76" w:rsidP="009F6A76">
      <w:pPr>
        <w:pStyle w:val="ListParagraph"/>
        <w:ind w:left="792"/>
        <w:jc w:val="both"/>
      </w:pPr>
    </w:p>
    <w:p w:rsidR="009F6A76" w:rsidRPr="00421D8E" w:rsidRDefault="009F6A76" w:rsidP="006A0FF3">
      <w:pPr>
        <w:pStyle w:val="ListParagraph"/>
        <w:numPr>
          <w:ilvl w:val="0"/>
          <w:numId w:val="60"/>
        </w:numPr>
        <w:spacing w:before="240" w:after="160" w:line="259" w:lineRule="auto"/>
        <w:jc w:val="both"/>
      </w:pPr>
      <w:r w:rsidRPr="00421D8E">
        <w:t xml:space="preserve">Independent Monitors </w:t>
      </w:r>
    </w:p>
    <w:p w:rsidR="009F6A76" w:rsidRPr="00421D8E" w:rsidRDefault="009F6A76" w:rsidP="006A0FF3">
      <w:pPr>
        <w:pStyle w:val="ListParagraph"/>
        <w:numPr>
          <w:ilvl w:val="1"/>
          <w:numId w:val="60"/>
        </w:numPr>
        <w:spacing w:before="240" w:after="160" w:line="259" w:lineRule="auto"/>
        <w:jc w:val="both"/>
      </w:pPr>
      <w:r w:rsidRPr="00421D8E">
        <w:t xml:space="preserve">The </w:t>
      </w:r>
      <w:r w:rsidR="003C0D02" w:rsidRPr="007E3782">
        <w:rPr>
          <w:highlight w:val="yellow"/>
        </w:rPr>
        <w:t xml:space="preserve">North Bihar Power Distribution Company </w:t>
      </w:r>
      <w:proofErr w:type="spellStart"/>
      <w:r w:rsidR="003C0D02" w:rsidRPr="007E3782">
        <w:rPr>
          <w:highlight w:val="yellow"/>
        </w:rPr>
        <w:t>Limited</w:t>
      </w:r>
      <w:r w:rsidRPr="00421D8E">
        <w:t>has</w:t>
      </w:r>
      <w:proofErr w:type="spellEnd"/>
      <w:r w:rsidRPr="00421D8E">
        <w:t xml:space="preserve"> appointed Independent Monitors (hereinafter referred to as Monitors) for this Pact in consultation with the Central Vigilance Commission (Names and Addresses of the Monitors shall be published subsequently by </w:t>
      </w:r>
      <w:r w:rsidR="003C0D02" w:rsidRPr="007E3782">
        <w:rPr>
          <w:highlight w:val="yellow"/>
        </w:rPr>
        <w:t>North Bihar Power Distribution Company Limited</w:t>
      </w:r>
      <w:r w:rsidR="003C0D02">
        <w:t>).</w:t>
      </w:r>
    </w:p>
    <w:p w:rsidR="009F6A76" w:rsidRPr="00421D8E" w:rsidRDefault="009F6A76" w:rsidP="006A0FF3">
      <w:pPr>
        <w:pStyle w:val="ListParagraph"/>
        <w:numPr>
          <w:ilvl w:val="1"/>
          <w:numId w:val="60"/>
        </w:numPr>
        <w:spacing w:before="240" w:after="160" w:line="259" w:lineRule="auto"/>
        <w:jc w:val="both"/>
      </w:pPr>
      <w:r w:rsidRPr="00421D8E">
        <w:t xml:space="preserve">The task of the Monitors shall be to review independently and objectively, whether and to what extent the parties comply with the obligations under this Pact. </w:t>
      </w:r>
    </w:p>
    <w:p w:rsidR="009F6A76" w:rsidRPr="00421D8E" w:rsidRDefault="009F6A76" w:rsidP="006A0FF3">
      <w:pPr>
        <w:pStyle w:val="ListParagraph"/>
        <w:numPr>
          <w:ilvl w:val="1"/>
          <w:numId w:val="60"/>
        </w:numPr>
        <w:spacing w:before="240" w:after="160" w:line="259" w:lineRule="auto"/>
        <w:jc w:val="both"/>
      </w:pPr>
      <w:r w:rsidRPr="00421D8E">
        <w:t xml:space="preserve">The Monitors shall not be subject to instructions by the representatives of the parties and perform their functions neutrally and independently. </w:t>
      </w:r>
    </w:p>
    <w:p w:rsidR="009F6A76" w:rsidRPr="00421D8E" w:rsidRDefault="009F6A76" w:rsidP="006A0FF3">
      <w:pPr>
        <w:pStyle w:val="ListParagraph"/>
        <w:numPr>
          <w:ilvl w:val="1"/>
          <w:numId w:val="60"/>
        </w:numPr>
        <w:spacing w:before="240" w:after="160" w:line="259" w:lineRule="auto"/>
        <w:jc w:val="both"/>
      </w:pPr>
      <w:r w:rsidRPr="00421D8E">
        <w:t xml:space="preserve">Both the parties accept that the Monitors have the right to access all the documents relating to the project/procurement, including minutes of meetings. </w:t>
      </w:r>
    </w:p>
    <w:p w:rsidR="009F6A76" w:rsidRPr="00421D8E" w:rsidRDefault="009F6A76" w:rsidP="006A0FF3">
      <w:pPr>
        <w:pStyle w:val="ListParagraph"/>
        <w:numPr>
          <w:ilvl w:val="1"/>
          <w:numId w:val="60"/>
        </w:numPr>
        <w:spacing w:before="240" w:after="160" w:line="259" w:lineRule="auto"/>
        <w:jc w:val="both"/>
      </w:pPr>
      <w:r w:rsidRPr="00421D8E">
        <w:lastRenderedPageBreak/>
        <w:t xml:space="preserve">As soon as the Monitor notices, or has reason to believe, a violation of this Pact, he will so inform the Authority designated by the </w:t>
      </w:r>
      <w:r w:rsidR="003C0D02" w:rsidRPr="007E3782">
        <w:rPr>
          <w:highlight w:val="yellow"/>
        </w:rPr>
        <w:t>North Bihar Power Distribution Company Limited</w:t>
      </w:r>
      <w:r w:rsidR="003C0D02">
        <w:t>.</w:t>
      </w:r>
    </w:p>
    <w:p w:rsidR="009F6A76" w:rsidRPr="00421D8E" w:rsidRDefault="009F6A76" w:rsidP="006A0FF3">
      <w:pPr>
        <w:pStyle w:val="ListParagraph"/>
        <w:numPr>
          <w:ilvl w:val="1"/>
          <w:numId w:val="60"/>
        </w:numPr>
        <w:spacing w:before="240" w:after="160" w:line="259" w:lineRule="auto"/>
        <w:jc w:val="both"/>
      </w:pPr>
      <w:r w:rsidRPr="00421D8E">
        <w:t xml:space="preserve">The BIDDER/SUPPLIER(s) accepts that the Monitors has the right to access without restriction to all project documentation of the </w:t>
      </w:r>
      <w:r w:rsidR="003C0D02" w:rsidRPr="007E3782">
        <w:rPr>
          <w:highlight w:val="yellow"/>
        </w:rPr>
        <w:t xml:space="preserve">North Bihar Power Distribution Company </w:t>
      </w:r>
      <w:proofErr w:type="spellStart"/>
      <w:r w:rsidR="003C0D02" w:rsidRPr="007E3782">
        <w:rPr>
          <w:highlight w:val="yellow"/>
        </w:rPr>
        <w:t>Limited</w:t>
      </w:r>
      <w:r w:rsidRPr="00421D8E">
        <w:t>including</w:t>
      </w:r>
      <w:proofErr w:type="spellEnd"/>
      <w:r w:rsidRPr="00421D8E">
        <w:t xml:space="preserve"> that provided by the BIDDER/SUPPLIER. The BIDDER/SUPPLIER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BIDDER/SUPPLIER/Subcontractors(s) with confidentially. </w:t>
      </w:r>
    </w:p>
    <w:p w:rsidR="009F6A76" w:rsidRPr="00421D8E" w:rsidRDefault="009F6A76" w:rsidP="006A0FF3">
      <w:pPr>
        <w:pStyle w:val="ListParagraph"/>
        <w:numPr>
          <w:ilvl w:val="1"/>
          <w:numId w:val="60"/>
        </w:numPr>
        <w:spacing w:before="240" w:after="160" w:line="259" w:lineRule="auto"/>
        <w:jc w:val="both"/>
      </w:pPr>
      <w:r w:rsidRPr="00421D8E">
        <w:t>The BUYER will provide to the Monitors sufficient information about all meetings among the parties related to the Project provided such meetings could have an impact on the contractual relations between the parties. The parties will offer to the monitor the option to participate in such meetings.</w:t>
      </w:r>
    </w:p>
    <w:p w:rsidR="009F6A76" w:rsidRPr="00421D8E" w:rsidRDefault="009F6A76" w:rsidP="006A0FF3">
      <w:pPr>
        <w:pStyle w:val="ListParagraph"/>
        <w:numPr>
          <w:ilvl w:val="1"/>
          <w:numId w:val="60"/>
        </w:numPr>
        <w:spacing w:before="240" w:after="160" w:line="259" w:lineRule="auto"/>
        <w:jc w:val="both"/>
      </w:pPr>
      <w:r w:rsidRPr="00421D8E">
        <w:t xml:space="preserve">The Monitor will submit a written report to the designated Authority of </w:t>
      </w:r>
      <w:r w:rsidR="003C0D02" w:rsidRPr="007E3782">
        <w:rPr>
          <w:highlight w:val="yellow"/>
        </w:rPr>
        <w:t>North Bihar Power Distribution Company Limited</w:t>
      </w:r>
      <w:r w:rsidRPr="00421D8E">
        <w:t xml:space="preserve"> /Secretary in the Department/ within 8 to 10 weeks from the date of reference or intimation to him by the </w:t>
      </w:r>
      <w:r w:rsidR="00EA5C67" w:rsidRPr="007E3782">
        <w:rPr>
          <w:highlight w:val="yellow"/>
        </w:rPr>
        <w:t>North Bihar Power Distribution Company Limited</w:t>
      </w:r>
      <w:r w:rsidRPr="00421D8E">
        <w:rPr>
          <w:highlight w:val="yellow"/>
        </w:rPr>
        <w:t>/</w:t>
      </w:r>
      <w:r w:rsidRPr="00421D8E">
        <w:t>BIDDER/SUPPLIER and, should the occasion arise, submit proposals for correcting problematic situations.</w:t>
      </w:r>
    </w:p>
    <w:p w:rsidR="009F6A76" w:rsidRPr="00421D8E" w:rsidRDefault="009F6A76" w:rsidP="009F6A76">
      <w:pPr>
        <w:pStyle w:val="ListParagraph"/>
        <w:ind w:left="792"/>
        <w:jc w:val="both"/>
      </w:pPr>
    </w:p>
    <w:p w:rsidR="009F6A76" w:rsidRPr="00421D8E" w:rsidRDefault="009F6A76" w:rsidP="006A0FF3">
      <w:pPr>
        <w:pStyle w:val="ListParagraph"/>
        <w:numPr>
          <w:ilvl w:val="0"/>
          <w:numId w:val="60"/>
        </w:numPr>
        <w:spacing w:before="240" w:after="160" w:line="259" w:lineRule="auto"/>
        <w:jc w:val="both"/>
      </w:pPr>
      <w:r w:rsidRPr="00421D8E">
        <w:t xml:space="preserve">Facilitation of Investigation </w:t>
      </w:r>
    </w:p>
    <w:p w:rsidR="009F6A76" w:rsidRPr="00421D8E" w:rsidRDefault="009F6A76" w:rsidP="009F6A76">
      <w:pPr>
        <w:jc w:val="both"/>
      </w:pPr>
      <w:r w:rsidRPr="00421D8E">
        <w:t xml:space="preserve">In case of any allegation of violation of any provisions of this Pact or payment of commission, the </w:t>
      </w:r>
      <w:r w:rsidR="00EA5C67" w:rsidRPr="007E3782">
        <w:rPr>
          <w:highlight w:val="yellow"/>
        </w:rPr>
        <w:t xml:space="preserve">North Bihar Power Distribution Company </w:t>
      </w:r>
      <w:proofErr w:type="spellStart"/>
      <w:r w:rsidR="00EA5C67" w:rsidRPr="007E3782">
        <w:rPr>
          <w:highlight w:val="yellow"/>
        </w:rPr>
        <w:t>Limited</w:t>
      </w:r>
      <w:r w:rsidRPr="00421D8E">
        <w:t>or</w:t>
      </w:r>
      <w:proofErr w:type="spellEnd"/>
      <w:r w:rsidRPr="00421D8E">
        <w:t xml:space="preserve"> its agencies shall be entitled to examine all the documents including the Books of Accounts of the BIDDER/SUPPLIER and the BIDDER/SUPPLIER shall provide necessary information and documents in English and shall extend all possible help for the purpose of such examination. </w:t>
      </w:r>
    </w:p>
    <w:p w:rsidR="009F6A76" w:rsidRPr="00421D8E" w:rsidRDefault="009F6A76" w:rsidP="006A0FF3">
      <w:pPr>
        <w:pStyle w:val="ListParagraph"/>
        <w:numPr>
          <w:ilvl w:val="0"/>
          <w:numId w:val="60"/>
        </w:numPr>
        <w:spacing w:before="240" w:after="160" w:line="259" w:lineRule="auto"/>
        <w:jc w:val="both"/>
      </w:pPr>
      <w:r w:rsidRPr="00421D8E">
        <w:t xml:space="preserve">Law and Place of Jurisdiction </w:t>
      </w:r>
    </w:p>
    <w:p w:rsidR="009F6A76" w:rsidRPr="00421D8E" w:rsidRDefault="009F6A76" w:rsidP="009F6A76">
      <w:pPr>
        <w:jc w:val="both"/>
      </w:pPr>
      <w:r w:rsidRPr="00421D8E">
        <w:t xml:space="preserve">This Pact is subject to Indian Law. The place of performance and jurisdiction is the seat of the </w:t>
      </w:r>
      <w:r w:rsidR="00EA5C67" w:rsidRPr="007E3782">
        <w:rPr>
          <w:highlight w:val="yellow"/>
        </w:rPr>
        <w:t>North Bihar Power Distribution Company Limited</w:t>
      </w:r>
      <w:r w:rsidR="00EA5C67">
        <w:t>.</w:t>
      </w:r>
    </w:p>
    <w:p w:rsidR="009F6A76" w:rsidRPr="00421D8E" w:rsidRDefault="009F6A76" w:rsidP="006A0FF3">
      <w:pPr>
        <w:pStyle w:val="ListParagraph"/>
        <w:numPr>
          <w:ilvl w:val="0"/>
          <w:numId w:val="60"/>
        </w:numPr>
        <w:spacing w:before="240" w:after="160" w:line="259" w:lineRule="auto"/>
        <w:jc w:val="both"/>
      </w:pPr>
      <w:r w:rsidRPr="00421D8E">
        <w:t xml:space="preserve">Other Legal Actions </w:t>
      </w:r>
    </w:p>
    <w:p w:rsidR="009F6A76" w:rsidRPr="00421D8E" w:rsidRDefault="009F6A76" w:rsidP="009F6A76">
      <w:pPr>
        <w:jc w:val="both"/>
      </w:pPr>
      <w:r w:rsidRPr="00421D8E">
        <w:t xml:space="preserve">The actions stipulated in this Integrity Pact are without prejudice to any other legal action that may follow in accordance with the provisions of the any extent law in force relating to any civil or criminal proceedings. </w:t>
      </w:r>
    </w:p>
    <w:p w:rsidR="009F6A76" w:rsidRPr="00421D8E" w:rsidRDefault="009F6A76" w:rsidP="006A0FF3">
      <w:pPr>
        <w:pStyle w:val="ListParagraph"/>
        <w:numPr>
          <w:ilvl w:val="0"/>
          <w:numId w:val="60"/>
        </w:numPr>
        <w:spacing w:before="240" w:after="160" w:line="259" w:lineRule="auto"/>
        <w:jc w:val="both"/>
      </w:pPr>
      <w:r w:rsidRPr="00421D8E">
        <w:t xml:space="preserve">Validity </w:t>
      </w:r>
    </w:p>
    <w:p w:rsidR="009F6A76" w:rsidRPr="00421D8E" w:rsidRDefault="009F6A76" w:rsidP="006A0FF3">
      <w:pPr>
        <w:pStyle w:val="ListParagraph"/>
        <w:numPr>
          <w:ilvl w:val="1"/>
          <w:numId w:val="60"/>
        </w:numPr>
        <w:spacing w:before="240" w:after="160" w:line="259" w:lineRule="auto"/>
        <w:jc w:val="both"/>
      </w:pPr>
      <w:r w:rsidRPr="00421D8E">
        <w:t xml:space="preserve">The validity of this Integrity Pact shall be from the date of its signing and extend up to 5 years or the complete execution of the contract to the satisfaction of both the </w:t>
      </w:r>
      <w:r w:rsidR="00EA5C67" w:rsidRPr="007E3782">
        <w:rPr>
          <w:highlight w:val="yellow"/>
        </w:rPr>
        <w:t xml:space="preserve">North Bihar Power Distribution Company </w:t>
      </w:r>
      <w:proofErr w:type="spellStart"/>
      <w:r w:rsidR="00EA5C67" w:rsidRPr="007E3782">
        <w:rPr>
          <w:highlight w:val="yellow"/>
        </w:rPr>
        <w:t>Limited</w:t>
      </w:r>
      <w:r w:rsidRPr="00421D8E">
        <w:t>and</w:t>
      </w:r>
      <w:proofErr w:type="spellEnd"/>
      <w:r w:rsidRPr="00421D8E">
        <w:t xml:space="preserve"> the BIDDER/SUPPLIER, including warranty period, whichever is later. In case BIDDER/SUPPLIER is </w:t>
      </w:r>
      <w:r w:rsidRPr="00421D8E">
        <w:lastRenderedPageBreak/>
        <w:t>unsuccessful, this Integrity Pact shall expire after six months from the date of the signing of the contract.</w:t>
      </w:r>
    </w:p>
    <w:p w:rsidR="009F6A76" w:rsidRPr="00421D8E" w:rsidRDefault="009F6A76" w:rsidP="006A0FF3">
      <w:pPr>
        <w:pStyle w:val="ListParagraph"/>
        <w:numPr>
          <w:ilvl w:val="1"/>
          <w:numId w:val="60"/>
        </w:numPr>
        <w:spacing w:before="240" w:after="160" w:line="259" w:lineRule="auto"/>
        <w:jc w:val="both"/>
      </w:pPr>
      <w:r w:rsidRPr="00421D8E">
        <w:t>Should one or several provisions of this Pact turn out to be invalid; the remainder of this Pact shall remain valid. In this case, the parties will strive to come to an agreement to their original intentions.</w:t>
      </w:r>
    </w:p>
    <w:p w:rsidR="009F6A76" w:rsidRPr="00421D8E" w:rsidRDefault="009F6A76" w:rsidP="009F6A76">
      <w:pPr>
        <w:pStyle w:val="ListParagraph"/>
        <w:ind w:left="792"/>
        <w:jc w:val="both"/>
      </w:pPr>
    </w:p>
    <w:p w:rsidR="009F6A76" w:rsidRPr="00421D8E" w:rsidRDefault="009F6A76" w:rsidP="006A0FF3">
      <w:pPr>
        <w:pStyle w:val="ListParagraph"/>
        <w:numPr>
          <w:ilvl w:val="0"/>
          <w:numId w:val="60"/>
        </w:numPr>
        <w:spacing w:before="240" w:after="160" w:line="259" w:lineRule="auto"/>
        <w:jc w:val="both"/>
      </w:pPr>
      <w:r w:rsidRPr="00421D8E">
        <w:t>The parties hereby sign this Integrity Pact at_________ on_________</w:t>
      </w:r>
    </w:p>
    <w:p w:rsidR="009F6A76" w:rsidRPr="00421D8E" w:rsidRDefault="009F6A76" w:rsidP="009F6A76">
      <w:pPr>
        <w:pStyle w:val="ListParagraph"/>
        <w:spacing w:before="240" w:after="160" w:line="259" w:lineRule="auto"/>
        <w:ind w:left="360"/>
        <w:jc w:val="both"/>
      </w:pPr>
    </w:p>
    <w:p w:rsidR="009F6A76" w:rsidRPr="00421D8E" w:rsidRDefault="009F6A76" w:rsidP="009F6A76">
      <w:pPr>
        <w:rPr>
          <w:color w:val="000000"/>
        </w:rPr>
      </w:pPr>
      <w:r w:rsidRPr="00421D8E">
        <w:rPr>
          <w:color w:val="000000"/>
        </w:rPr>
        <w:t>Signed on ……………</w:t>
      </w:r>
      <w:proofErr w:type="gramStart"/>
      <w:r w:rsidRPr="00421D8E">
        <w:rPr>
          <w:color w:val="000000"/>
        </w:rPr>
        <w:t>..(</w:t>
      </w:r>
      <w:proofErr w:type="gramEnd"/>
      <w:r w:rsidRPr="00421D8E">
        <w:rPr>
          <w:i/>
          <w:color w:val="000000"/>
        </w:rPr>
        <w:t>Insert the Date</w:t>
      </w:r>
      <w:r w:rsidRPr="00421D8E">
        <w:rPr>
          <w:color w:val="000000"/>
        </w:rPr>
        <w:t>)</w:t>
      </w:r>
    </w:p>
    <w:p w:rsidR="009F6A76" w:rsidRPr="00421D8E" w:rsidRDefault="009F6A76" w:rsidP="009F6A76">
      <w:pPr>
        <w:pStyle w:val="BodyTextIndent"/>
        <w:rPr>
          <w:szCs w:val="24"/>
        </w:rPr>
      </w:pPr>
    </w:p>
    <w:p w:rsidR="009F6A76" w:rsidRPr="00421D8E" w:rsidRDefault="009F6A76" w:rsidP="009F6A76">
      <w:pPr>
        <w:tabs>
          <w:tab w:val="right" w:pos="8460"/>
        </w:tabs>
        <w:spacing w:after="240"/>
        <w:ind w:left="720"/>
        <w:jc w:val="both"/>
        <w:rPr>
          <w:lang w:val="en-GB"/>
        </w:rPr>
      </w:pPr>
      <w:r w:rsidRPr="00421D8E">
        <w:rPr>
          <w:lang w:val="en-GB"/>
        </w:rPr>
        <w:t>-------------------------------------------------------------------------------------</w:t>
      </w:r>
    </w:p>
    <w:p w:rsidR="009F6A76" w:rsidRPr="00421D8E" w:rsidRDefault="009F6A76" w:rsidP="009F6A76">
      <w:pPr>
        <w:tabs>
          <w:tab w:val="right" w:pos="8460"/>
        </w:tabs>
        <w:spacing w:after="240"/>
        <w:ind w:left="720"/>
        <w:jc w:val="both"/>
        <w:rPr>
          <w:lang w:val="en-GB"/>
        </w:rPr>
      </w:pPr>
      <w:r w:rsidRPr="00421D8E">
        <w:rPr>
          <w:lang w:val="en-GB"/>
        </w:rPr>
        <w:t xml:space="preserve">Signature (of </w:t>
      </w:r>
      <w:r w:rsidR="007A4C49" w:rsidRPr="00421D8E">
        <w:rPr>
          <w:lang w:val="en-GB"/>
        </w:rPr>
        <w:t>Bidder’s</w:t>
      </w:r>
      <w:r w:rsidRPr="00421D8E">
        <w:rPr>
          <w:lang w:val="en-GB"/>
        </w:rPr>
        <w:t xml:space="preserve"> authorized Bid Signatory</w:t>
      </w:r>
      <w:proofErr w:type="gramStart"/>
      <w:r w:rsidRPr="00421D8E">
        <w:rPr>
          <w:lang w:val="en-GB"/>
        </w:rPr>
        <w:t>)</w:t>
      </w:r>
      <w:r w:rsidRPr="00421D8E">
        <w:rPr>
          <w:vertAlign w:val="superscript"/>
          <w:lang w:val="en-GB"/>
        </w:rPr>
        <w:t>#</w:t>
      </w:r>
      <w:proofErr w:type="gramEnd"/>
      <w:r w:rsidRPr="00421D8E">
        <w:rPr>
          <w:lang w:val="en-GB"/>
        </w:rPr>
        <w:t xml:space="preserve"> {</w:t>
      </w:r>
      <w:r w:rsidRPr="00421D8E">
        <w:rPr>
          <w:iCs/>
          <w:lang w:val="en-GB"/>
        </w:rPr>
        <w:t>In full and initials}</w:t>
      </w:r>
      <w:r w:rsidRPr="00421D8E">
        <w:rPr>
          <w:lang w:val="en-GB"/>
        </w:rPr>
        <w:t xml:space="preserve">:  </w:t>
      </w:r>
    </w:p>
    <w:p w:rsidR="009F6A76" w:rsidRPr="00421D8E" w:rsidRDefault="009F6A76" w:rsidP="009F6A76">
      <w:pPr>
        <w:tabs>
          <w:tab w:val="left" w:pos="1843"/>
          <w:tab w:val="right" w:pos="8460"/>
        </w:tabs>
        <w:ind w:left="720"/>
        <w:jc w:val="both"/>
        <w:rPr>
          <w:lang w:val="en-GB"/>
        </w:rPr>
      </w:pPr>
      <w:r w:rsidRPr="00421D8E">
        <w:rPr>
          <w:lang w:val="en-GB"/>
        </w:rPr>
        <w:t>Full name:</w:t>
      </w:r>
      <w:r w:rsidRPr="00421D8E">
        <w:rPr>
          <w:lang w:val="en-GB"/>
        </w:rPr>
        <w:tab/>
        <w:t xml:space="preserve">{insert full name of authorized Bid </w:t>
      </w:r>
      <w:proofErr w:type="gramStart"/>
      <w:r w:rsidRPr="00421D8E">
        <w:rPr>
          <w:lang w:val="en-GB"/>
        </w:rPr>
        <w:t>Signatory }</w:t>
      </w:r>
      <w:proofErr w:type="gramEnd"/>
    </w:p>
    <w:p w:rsidR="009F6A76" w:rsidRPr="00421D8E" w:rsidRDefault="009F6A76" w:rsidP="009F6A76">
      <w:pPr>
        <w:tabs>
          <w:tab w:val="left" w:pos="1843"/>
          <w:tab w:val="right" w:pos="8460"/>
        </w:tabs>
        <w:ind w:left="720"/>
        <w:jc w:val="both"/>
        <w:rPr>
          <w:lang w:val="en-GB"/>
        </w:rPr>
      </w:pPr>
      <w:r w:rsidRPr="00421D8E">
        <w:rPr>
          <w:lang w:val="en-GB"/>
        </w:rPr>
        <w:t xml:space="preserve">Title: </w:t>
      </w:r>
      <w:r w:rsidRPr="00421D8E">
        <w:rPr>
          <w:lang w:val="en-GB"/>
        </w:rPr>
        <w:tab/>
        <w:t xml:space="preserve">{insert title/position of authorized Bid </w:t>
      </w:r>
      <w:proofErr w:type="gramStart"/>
      <w:r w:rsidRPr="00421D8E">
        <w:rPr>
          <w:lang w:val="en-GB"/>
        </w:rPr>
        <w:t>Signatory }</w:t>
      </w:r>
      <w:proofErr w:type="gramEnd"/>
    </w:p>
    <w:p w:rsidR="009F6A76" w:rsidRPr="00421D8E" w:rsidRDefault="009F6A76" w:rsidP="009F6A76">
      <w:pPr>
        <w:tabs>
          <w:tab w:val="right" w:pos="8460"/>
        </w:tabs>
        <w:ind w:left="720"/>
        <w:jc w:val="both"/>
      </w:pPr>
      <w:r w:rsidRPr="00421D8E">
        <w:t>Name of Bidder (Sole Bidder’s name or Consortium/ JV’s name, if applicable):</w:t>
      </w:r>
    </w:p>
    <w:p w:rsidR="009F6A76" w:rsidRPr="00421D8E" w:rsidRDefault="009F6A76" w:rsidP="009F6A76">
      <w:pPr>
        <w:tabs>
          <w:tab w:val="left" w:pos="1843"/>
          <w:tab w:val="right" w:pos="8460"/>
        </w:tabs>
        <w:ind w:left="720"/>
        <w:jc w:val="both"/>
        <w:rPr>
          <w:u w:val="single"/>
          <w:lang w:val="en-GB"/>
        </w:rPr>
      </w:pPr>
      <w:r w:rsidRPr="00421D8E">
        <w:rPr>
          <w:lang w:val="en-GB"/>
        </w:rPr>
        <w:t xml:space="preserve">Capacity: </w:t>
      </w:r>
      <w:r w:rsidRPr="00421D8E">
        <w:rPr>
          <w:lang w:val="en-GB"/>
        </w:rPr>
        <w:tab/>
        <w:t>{insert the person’s capacity to sign for the Bidder}</w:t>
      </w:r>
    </w:p>
    <w:p w:rsidR="009F6A76" w:rsidRPr="00421D8E" w:rsidRDefault="009F6A76" w:rsidP="009F6A76">
      <w:pPr>
        <w:tabs>
          <w:tab w:val="left" w:pos="1843"/>
          <w:tab w:val="right" w:pos="8460"/>
        </w:tabs>
        <w:ind w:left="720"/>
        <w:jc w:val="both"/>
        <w:rPr>
          <w:u w:val="single"/>
          <w:lang w:val="en-GB"/>
        </w:rPr>
      </w:pPr>
      <w:r w:rsidRPr="00421D8E">
        <w:rPr>
          <w:lang w:val="en-GB"/>
        </w:rPr>
        <w:t xml:space="preserve">Address:  </w:t>
      </w:r>
      <w:r w:rsidRPr="00421D8E">
        <w:rPr>
          <w:lang w:val="en-GB"/>
        </w:rPr>
        <w:tab/>
        <w:t>{insert the authorized Bid Signatory’s address}</w:t>
      </w:r>
    </w:p>
    <w:p w:rsidR="009F6A76" w:rsidRPr="00421D8E" w:rsidRDefault="009F6A76" w:rsidP="009F6A76">
      <w:pPr>
        <w:tabs>
          <w:tab w:val="left" w:pos="1843"/>
          <w:tab w:val="right" w:pos="8460"/>
        </w:tabs>
        <w:ind w:left="720"/>
        <w:jc w:val="both"/>
        <w:rPr>
          <w:lang w:val="en-GB"/>
        </w:rPr>
      </w:pPr>
      <w:r w:rsidRPr="00421D8E">
        <w:rPr>
          <w:lang w:val="en-GB"/>
        </w:rPr>
        <w:t>Phone/fax:</w:t>
      </w:r>
      <w:r w:rsidRPr="00421D8E">
        <w:rPr>
          <w:lang w:val="en-GB"/>
        </w:rPr>
        <w:tab/>
        <w:t>{insert the authorized Bid Signatory’s phone and fax number, if applicable}</w:t>
      </w:r>
    </w:p>
    <w:p w:rsidR="009F6A76" w:rsidRPr="00421D8E" w:rsidRDefault="009F6A76" w:rsidP="009F6A76">
      <w:pPr>
        <w:tabs>
          <w:tab w:val="left" w:pos="1843"/>
          <w:tab w:val="right" w:pos="8460"/>
        </w:tabs>
        <w:ind w:left="720"/>
        <w:jc w:val="both"/>
        <w:rPr>
          <w:lang w:val="en-GB"/>
        </w:rPr>
      </w:pPr>
      <w:r w:rsidRPr="00421D8E">
        <w:rPr>
          <w:lang w:val="en-GB"/>
        </w:rPr>
        <w:t xml:space="preserve">Email:  </w:t>
      </w:r>
      <w:r w:rsidRPr="00421D8E">
        <w:rPr>
          <w:lang w:val="en-GB"/>
        </w:rPr>
        <w:tab/>
        <w:t>{insert the authorized Bid Signatory’s email address}</w:t>
      </w:r>
      <w:r w:rsidRPr="00421D8E">
        <w:rPr>
          <w:u w:val="single"/>
          <w:lang w:val="en-GB"/>
        </w:rPr>
        <w:tab/>
      </w:r>
    </w:p>
    <w:p w:rsidR="009F6A76" w:rsidRPr="00421D8E" w:rsidRDefault="009F6A76" w:rsidP="009F6A76">
      <w:pPr>
        <w:pStyle w:val="BodyTextIndent"/>
        <w:ind w:left="0"/>
        <w:rPr>
          <w:szCs w:val="24"/>
        </w:rPr>
      </w:pPr>
    </w:p>
    <w:p w:rsidR="009F6A76" w:rsidRPr="00421D8E" w:rsidRDefault="009F6A76" w:rsidP="009F6A76">
      <w:pPr>
        <w:tabs>
          <w:tab w:val="right" w:pos="8460"/>
        </w:tabs>
        <w:ind w:left="720"/>
        <w:jc w:val="both"/>
      </w:pPr>
      <w:r w:rsidRPr="00421D8E">
        <w:rPr>
          <w:vertAlign w:val="superscript"/>
        </w:rPr>
        <w:t>#</w:t>
      </w:r>
      <w:r w:rsidRPr="00421D8E">
        <w:t>{</w:t>
      </w:r>
      <w:r w:rsidRPr="00421D8E">
        <w:rPr>
          <w:i/>
        </w:rPr>
        <w:t xml:space="preserve">For a joint venture, either all members shall sign or only the </w:t>
      </w:r>
      <w:proofErr w:type="spellStart"/>
      <w:r w:rsidRPr="00421D8E">
        <w:rPr>
          <w:i/>
        </w:rPr>
        <w:t>authorised</w:t>
      </w:r>
      <w:proofErr w:type="spellEnd"/>
      <w:r w:rsidRPr="00421D8E">
        <w:rPr>
          <w:i/>
        </w:rPr>
        <w:t xml:space="preserve"> signatory as per ITB 19.4,  in which case the power of attorney to sign on behalf of all members shall be attached</w:t>
      </w:r>
      <w:r w:rsidRPr="00421D8E">
        <w:t>}</w:t>
      </w:r>
    </w:p>
    <w:p w:rsidR="009F6A76" w:rsidRPr="00421D8E" w:rsidRDefault="009F6A76" w:rsidP="009F6A76">
      <w:pPr>
        <w:jc w:val="both"/>
      </w:pPr>
      <w:r w:rsidRPr="00421D8E">
        <w:t>Witness</w:t>
      </w:r>
      <w:r w:rsidRPr="00421D8E">
        <w:tab/>
      </w:r>
      <w:r w:rsidRPr="00421D8E">
        <w:tab/>
      </w:r>
      <w:r w:rsidRPr="00421D8E">
        <w:tab/>
      </w:r>
      <w:r w:rsidRPr="00421D8E">
        <w:tab/>
      </w:r>
      <w:r w:rsidRPr="00421D8E">
        <w:tab/>
      </w:r>
      <w:r w:rsidRPr="00421D8E">
        <w:tab/>
      </w:r>
    </w:p>
    <w:p w:rsidR="009F6A76" w:rsidRPr="00421D8E" w:rsidRDefault="009F6A76" w:rsidP="009F6A76">
      <w:pPr>
        <w:jc w:val="both"/>
      </w:pPr>
      <w:r w:rsidRPr="00421D8E">
        <w:t>1.____________________________</w:t>
      </w:r>
      <w:r w:rsidRPr="00421D8E">
        <w:tab/>
      </w:r>
      <w:r w:rsidRPr="00421D8E">
        <w:tab/>
      </w:r>
    </w:p>
    <w:p w:rsidR="009F6A76" w:rsidRPr="00421D8E" w:rsidRDefault="009F6A76" w:rsidP="009F6A76">
      <w:pPr>
        <w:pStyle w:val="ListParagraph"/>
        <w:spacing w:before="240" w:after="160" w:line="259" w:lineRule="auto"/>
        <w:ind w:left="360"/>
        <w:jc w:val="both"/>
      </w:pPr>
      <w:r w:rsidRPr="00421D8E">
        <w:t xml:space="preserve">2. ____________________________ </w:t>
      </w:r>
      <w:r w:rsidRPr="00421D8E">
        <w:tab/>
      </w:r>
    </w:p>
    <w:p w:rsidR="009F6A76" w:rsidRPr="00421D8E" w:rsidRDefault="009F6A76" w:rsidP="009F6A76">
      <w:pPr>
        <w:jc w:val="both"/>
      </w:pPr>
    </w:p>
    <w:p w:rsidR="009F6A76" w:rsidRPr="00421D8E" w:rsidRDefault="009F6A76" w:rsidP="009F6A76">
      <w:pPr>
        <w:jc w:val="both"/>
      </w:pPr>
      <w:r w:rsidRPr="00421D8E">
        <w:t>[UTILITY NAME]L</w:t>
      </w:r>
      <w:r w:rsidRPr="00421D8E">
        <w:tab/>
      </w:r>
      <w:r w:rsidRPr="00421D8E">
        <w:tab/>
      </w:r>
      <w:r w:rsidRPr="00421D8E">
        <w:tab/>
      </w:r>
      <w:r w:rsidRPr="00421D8E">
        <w:tab/>
      </w:r>
      <w:r w:rsidRPr="00421D8E">
        <w:tab/>
      </w:r>
      <w:r w:rsidRPr="00421D8E">
        <w:tab/>
      </w:r>
    </w:p>
    <w:p w:rsidR="009F6A76" w:rsidRPr="00421D8E" w:rsidRDefault="009F6A76" w:rsidP="009F6A76">
      <w:pPr>
        <w:jc w:val="both"/>
      </w:pPr>
      <w:r w:rsidRPr="00421D8E">
        <w:t>Name of the Officer</w:t>
      </w:r>
      <w:r w:rsidRPr="00421D8E">
        <w:tab/>
      </w:r>
      <w:r w:rsidRPr="00421D8E">
        <w:tab/>
      </w:r>
      <w:r w:rsidRPr="00421D8E">
        <w:tab/>
      </w:r>
      <w:r w:rsidRPr="00421D8E">
        <w:tab/>
      </w:r>
    </w:p>
    <w:p w:rsidR="009F6A76" w:rsidRPr="00421D8E" w:rsidRDefault="009F6A76" w:rsidP="009F6A76">
      <w:pPr>
        <w:jc w:val="both"/>
      </w:pPr>
      <w:r w:rsidRPr="00421D8E">
        <w:t>Designation</w:t>
      </w:r>
    </w:p>
    <w:p w:rsidR="009F6A76" w:rsidRPr="00421D8E" w:rsidRDefault="009F6A76" w:rsidP="009F6A76">
      <w:pPr>
        <w:jc w:val="both"/>
      </w:pPr>
      <w:proofErr w:type="spellStart"/>
      <w:r w:rsidRPr="00421D8E">
        <w:t>Deptt</w:t>
      </w:r>
      <w:proofErr w:type="spellEnd"/>
      <w:r w:rsidRPr="00421D8E">
        <w:t>/MINISTRY/PSU</w:t>
      </w:r>
    </w:p>
    <w:p w:rsidR="009F6A76" w:rsidRPr="00421D8E" w:rsidRDefault="009F6A76" w:rsidP="009F6A76">
      <w:pPr>
        <w:jc w:val="both"/>
      </w:pPr>
    </w:p>
    <w:p w:rsidR="009F6A76" w:rsidRPr="00421D8E" w:rsidRDefault="009F6A76" w:rsidP="009F6A76">
      <w:pPr>
        <w:jc w:val="both"/>
      </w:pPr>
      <w:r w:rsidRPr="00421D8E">
        <w:t>Witness</w:t>
      </w:r>
      <w:r w:rsidRPr="00421D8E">
        <w:tab/>
      </w:r>
      <w:r w:rsidRPr="00421D8E">
        <w:tab/>
      </w:r>
      <w:r w:rsidRPr="00421D8E">
        <w:tab/>
      </w:r>
      <w:r w:rsidRPr="00421D8E">
        <w:tab/>
      </w:r>
      <w:r w:rsidRPr="00421D8E">
        <w:tab/>
      </w:r>
      <w:r w:rsidRPr="00421D8E">
        <w:tab/>
      </w:r>
    </w:p>
    <w:p w:rsidR="009F6A76" w:rsidRPr="00421D8E" w:rsidRDefault="009F6A76" w:rsidP="009F6A76">
      <w:pPr>
        <w:jc w:val="both"/>
      </w:pPr>
      <w:r w:rsidRPr="00421D8E">
        <w:t>1.____________________________</w:t>
      </w:r>
      <w:r w:rsidRPr="00421D8E">
        <w:tab/>
      </w:r>
      <w:r w:rsidRPr="00421D8E">
        <w:tab/>
      </w:r>
    </w:p>
    <w:p w:rsidR="009F6A76" w:rsidRPr="00421D8E" w:rsidRDefault="009F6A76" w:rsidP="009F6A76">
      <w:pPr>
        <w:jc w:val="both"/>
      </w:pPr>
      <w:r w:rsidRPr="00421D8E">
        <w:t xml:space="preserve">2. ____________________________ </w:t>
      </w:r>
      <w:r w:rsidRPr="00421D8E">
        <w:tab/>
      </w:r>
      <w:r w:rsidRPr="00421D8E">
        <w:tab/>
      </w:r>
    </w:p>
    <w:p w:rsidR="009F6A76" w:rsidRPr="00421D8E" w:rsidRDefault="009F6A76" w:rsidP="009F6A76">
      <w:pPr>
        <w:jc w:val="both"/>
      </w:pPr>
    </w:p>
    <w:p w:rsidR="009F6A76" w:rsidRPr="00421D8E" w:rsidRDefault="009F6A76" w:rsidP="009F6A76">
      <w:pPr>
        <w:jc w:val="both"/>
      </w:pPr>
      <w:r w:rsidRPr="00421D8E">
        <w:t>* Provision of these clauses would need to be amended/deleted in line with the policy of the [UTILITY NAME] in ¬regard to involvement of Indian agents of foreign supplies.</w:t>
      </w:r>
    </w:p>
    <w:p w:rsidR="009F6A76" w:rsidRPr="00421D8E" w:rsidRDefault="009F6A76">
      <w:pPr>
        <w:rPr>
          <w:b/>
          <w:sz w:val="36"/>
        </w:rPr>
      </w:pPr>
    </w:p>
    <w:bookmarkEnd w:id="465"/>
    <w:bookmarkEnd w:id="518"/>
    <w:p w:rsidR="006A39E6" w:rsidRDefault="006A39E6" w:rsidP="00D8163F">
      <w:pPr>
        <w:pStyle w:val="Normal0"/>
        <w:rPr>
          <w:rFonts w:ascii="Times New Roman" w:hAnsi="Times New Roman"/>
        </w:rPr>
      </w:pPr>
    </w:p>
    <w:p w:rsidR="00F9049E" w:rsidRDefault="00F9049E" w:rsidP="00D8163F">
      <w:pPr>
        <w:pStyle w:val="Normal0"/>
        <w:rPr>
          <w:rFonts w:ascii="Times New Roman" w:hAnsi="Times New Roman"/>
        </w:rPr>
      </w:pPr>
    </w:p>
    <w:p w:rsidR="00F9049E" w:rsidRPr="00421D8E" w:rsidRDefault="00F9049E" w:rsidP="006A0FF3">
      <w:pPr>
        <w:pStyle w:val="Normal0"/>
        <w:numPr>
          <w:ilvl w:val="0"/>
          <w:numId w:val="72"/>
        </w:numPr>
        <w:rPr>
          <w:rFonts w:ascii="Times New Roman" w:hAnsi="Times New Roman"/>
          <w:b/>
          <w:bCs/>
        </w:rPr>
      </w:pPr>
      <w:r w:rsidRPr="00421D8E">
        <w:rPr>
          <w:rFonts w:ascii="Times New Roman" w:hAnsi="Times New Roman"/>
          <w:b/>
          <w:bCs/>
        </w:rPr>
        <w:lastRenderedPageBreak/>
        <w:t>Illustration of Price schedule (Supply of plant):</w:t>
      </w:r>
    </w:p>
    <w:p w:rsidR="00F9049E" w:rsidRPr="00421D8E" w:rsidRDefault="00F9049E" w:rsidP="00F9049E">
      <w:pPr>
        <w:pStyle w:val="Normal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272"/>
        <w:gridCol w:w="950"/>
        <w:gridCol w:w="747"/>
        <w:gridCol w:w="594"/>
        <w:gridCol w:w="594"/>
        <w:gridCol w:w="1103"/>
        <w:gridCol w:w="1103"/>
        <w:gridCol w:w="754"/>
        <w:gridCol w:w="814"/>
        <w:gridCol w:w="624"/>
      </w:tblGrid>
      <w:tr w:rsidR="00F9049E" w:rsidRPr="00421D8E" w:rsidTr="001661BE">
        <w:trPr>
          <w:trHeight w:val="225"/>
        </w:trPr>
        <w:tc>
          <w:tcPr>
            <w:tcW w:w="13176" w:type="dxa"/>
            <w:gridSpan w:val="11"/>
            <w:hideMark/>
          </w:tcPr>
          <w:p w:rsidR="00F9049E" w:rsidRPr="00BE5028" w:rsidRDefault="00F9049E" w:rsidP="00F9049E">
            <w:pPr>
              <w:pStyle w:val="BodyText"/>
              <w:rPr>
                <w:rFonts w:cs="Times New Roman"/>
                <w:b/>
                <w:bCs/>
                <w:szCs w:val="24"/>
                <w:lang w:bidi="ar-SA"/>
              </w:rPr>
            </w:pPr>
            <w:r w:rsidRPr="00BE5028">
              <w:rPr>
                <w:rFonts w:cs="Times New Roman"/>
                <w:szCs w:val="24"/>
                <w:lang w:bidi="ar-SA"/>
              </w:rPr>
              <w:t xml:space="preserve">Construction of 2X10 MVA PSS with associated line at </w:t>
            </w:r>
            <w:r w:rsidRPr="00BE5028">
              <w:rPr>
                <w:rFonts w:cs="Times New Roman"/>
                <w:i/>
                <w:szCs w:val="24"/>
                <w:lang w:bidi="ar-SA"/>
              </w:rPr>
              <w:t xml:space="preserve">(name of location) , Block- (name of location) in (name of district) </w:t>
            </w:r>
            <w:r w:rsidRPr="00BE5028">
              <w:rPr>
                <w:rFonts w:cs="Times New Roman"/>
                <w:szCs w:val="24"/>
                <w:lang w:bidi="ar-SA"/>
              </w:rPr>
              <w:t xml:space="preserve">district in under </w:t>
            </w:r>
            <w:r w:rsidR="00C94D27">
              <w:rPr>
                <w:rFonts w:cs="Times New Roman"/>
                <w:szCs w:val="24"/>
                <w:lang w:bidi="ar-SA"/>
              </w:rPr>
              <w:t>Deposit Head</w:t>
            </w:r>
          </w:p>
        </w:tc>
      </w:tr>
      <w:tr w:rsidR="00F9049E" w:rsidRPr="00421D8E" w:rsidTr="001661BE">
        <w:trPr>
          <w:trHeight w:val="225"/>
        </w:trPr>
        <w:tc>
          <w:tcPr>
            <w:tcW w:w="13176" w:type="dxa"/>
            <w:gridSpan w:val="11"/>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(Schedule of rates and prices)</w:t>
            </w:r>
          </w:p>
        </w:tc>
      </w:tr>
      <w:tr w:rsidR="00F9049E" w:rsidRPr="00421D8E" w:rsidTr="001661BE">
        <w:trPr>
          <w:trHeight w:val="225"/>
        </w:trPr>
        <w:tc>
          <w:tcPr>
            <w:tcW w:w="2805" w:type="dxa"/>
            <w:gridSpan w:val="2"/>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Ex-works supply of materials</w:t>
            </w:r>
          </w:p>
        </w:tc>
        <w:tc>
          <w:tcPr>
            <w:tcW w:w="1378" w:type="dxa"/>
            <w:hideMark/>
          </w:tcPr>
          <w:p w:rsidR="00F9049E" w:rsidRPr="00BE5028" w:rsidRDefault="00F9049E" w:rsidP="00E85DAB">
            <w:pPr>
              <w:pStyle w:val="Normal0"/>
              <w:rPr>
                <w:rFonts w:ascii="Times New Roman" w:hAnsi="Times New Roman" w:cs="Times New Roman"/>
                <w:szCs w:val="24"/>
                <w:lang w:val="en-US" w:bidi="ar-SA"/>
              </w:rPr>
            </w:pPr>
          </w:p>
        </w:tc>
        <w:tc>
          <w:tcPr>
            <w:tcW w:w="1057" w:type="dxa"/>
            <w:hideMark/>
          </w:tcPr>
          <w:p w:rsidR="00F9049E" w:rsidRPr="00BE5028" w:rsidRDefault="00F9049E" w:rsidP="00E85DAB">
            <w:pPr>
              <w:pStyle w:val="Normal0"/>
              <w:rPr>
                <w:rFonts w:ascii="Times New Roman" w:hAnsi="Times New Roman" w:cs="Times New Roman"/>
                <w:szCs w:val="24"/>
                <w:lang w:val="en-US" w:bidi="ar-SA"/>
              </w:rPr>
            </w:pPr>
          </w:p>
        </w:tc>
        <w:tc>
          <w:tcPr>
            <w:tcW w:w="815" w:type="dxa"/>
            <w:hideMark/>
          </w:tcPr>
          <w:p w:rsidR="00F9049E" w:rsidRPr="00BE5028" w:rsidRDefault="00F9049E" w:rsidP="00E85DAB">
            <w:pPr>
              <w:pStyle w:val="Normal0"/>
              <w:rPr>
                <w:rFonts w:ascii="Times New Roman" w:hAnsi="Times New Roman" w:cs="Times New Roman"/>
                <w:szCs w:val="24"/>
                <w:lang w:val="en-US" w:bidi="ar-SA"/>
              </w:rPr>
            </w:pPr>
          </w:p>
        </w:tc>
        <w:tc>
          <w:tcPr>
            <w:tcW w:w="815" w:type="dxa"/>
            <w:hideMark/>
          </w:tcPr>
          <w:p w:rsidR="00F9049E" w:rsidRPr="00BE5028" w:rsidRDefault="00F9049E" w:rsidP="00E85DAB">
            <w:pPr>
              <w:pStyle w:val="Normal0"/>
              <w:rPr>
                <w:rFonts w:ascii="Times New Roman" w:hAnsi="Times New Roman" w:cs="Times New Roman"/>
                <w:szCs w:val="24"/>
                <w:lang w:val="en-US" w:bidi="ar-SA"/>
              </w:rPr>
            </w:pPr>
          </w:p>
        </w:tc>
        <w:tc>
          <w:tcPr>
            <w:tcW w:w="1620" w:type="dxa"/>
            <w:hideMark/>
          </w:tcPr>
          <w:p w:rsidR="00F9049E" w:rsidRPr="00BE5028" w:rsidRDefault="00F9049E" w:rsidP="00E85DAB">
            <w:pPr>
              <w:pStyle w:val="Normal0"/>
              <w:rPr>
                <w:rFonts w:ascii="Times New Roman" w:hAnsi="Times New Roman" w:cs="Times New Roman"/>
                <w:szCs w:val="24"/>
                <w:lang w:val="en-US" w:bidi="ar-SA"/>
              </w:rPr>
            </w:pPr>
          </w:p>
        </w:tc>
        <w:tc>
          <w:tcPr>
            <w:tcW w:w="1620" w:type="dxa"/>
            <w:hideMark/>
          </w:tcPr>
          <w:p w:rsidR="00F9049E" w:rsidRPr="00BE5028" w:rsidRDefault="00F9049E" w:rsidP="00E85DAB">
            <w:pPr>
              <w:pStyle w:val="Normal0"/>
              <w:rPr>
                <w:rFonts w:ascii="Times New Roman" w:hAnsi="Times New Roman" w:cs="Times New Roman"/>
                <w:szCs w:val="24"/>
                <w:lang w:val="en-US" w:bidi="ar-SA"/>
              </w:rPr>
            </w:pPr>
          </w:p>
        </w:tc>
        <w:tc>
          <w:tcPr>
            <w:tcW w:w="1068" w:type="dxa"/>
            <w:hideMark/>
          </w:tcPr>
          <w:p w:rsidR="00F9049E" w:rsidRPr="00BE5028" w:rsidRDefault="00F9049E" w:rsidP="00E85DAB">
            <w:pPr>
              <w:pStyle w:val="Normal0"/>
              <w:rPr>
                <w:rFonts w:ascii="Times New Roman" w:hAnsi="Times New Roman" w:cs="Times New Roman"/>
                <w:szCs w:val="24"/>
                <w:lang w:val="en-US" w:bidi="ar-SA"/>
              </w:rPr>
            </w:pPr>
          </w:p>
        </w:tc>
        <w:tc>
          <w:tcPr>
            <w:tcW w:w="1137" w:type="dxa"/>
            <w:hideMark/>
          </w:tcPr>
          <w:p w:rsidR="00F9049E" w:rsidRPr="00BE5028" w:rsidRDefault="00F9049E" w:rsidP="00E85DAB">
            <w:pPr>
              <w:pStyle w:val="Normal0"/>
              <w:rPr>
                <w:rFonts w:ascii="Times New Roman" w:hAnsi="Times New Roman" w:cs="Times New Roman"/>
                <w:szCs w:val="24"/>
                <w:lang w:val="en-US" w:bidi="ar-SA"/>
              </w:rPr>
            </w:pPr>
          </w:p>
        </w:tc>
        <w:tc>
          <w:tcPr>
            <w:tcW w:w="861" w:type="dxa"/>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87" w:type="dxa"/>
            <w:hideMark/>
          </w:tcPr>
          <w:p w:rsidR="00F9049E" w:rsidRPr="00BE5028" w:rsidRDefault="00F9049E" w:rsidP="00E85DAB">
            <w:pPr>
              <w:pStyle w:val="Normal0"/>
              <w:rPr>
                <w:rFonts w:ascii="Times New Roman" w:hAnsi="Times New Roman" w:cs="Times New Roman"/>
                <w:szCs w:val="24"/>
                <w:lang w:val="en-US" w:bidi="ar-SA"/>
              </w:rPr>
            </w:pPr>
          </w:p>
        </w:tc>
        <w:tc>
          <w:tcPr>
            <w:tcW w:w="1378" w:type="dxa"/>
            <w:hideMark/>
          </w:tcPr>
          <w:p w:rsidR="00F9049E" w:rsidRPr="00BE5028" w:rsidRDefault="00F9049E" w:rsidP="00E85DAB">
            <w:pPr>
              <w:pStyle w:val="Normal0"/>
              <w:rPr>
                <w:rFonts w:ascii="Times New Roman" w:hAnsi="Times New Roman" w:cs="Times New Roman"/>
                <w:szCs w:val="24"/>
                <w:lang w:val="en-US" w:bidi="ar-SA"/>
              </w:rPr>
            </w:pPr>
          </w:p>
        </w:tc>
        <w:tc>
          <w:tcPr>
            <w:tcW w:w="1057" w:type="dxa"/>
            <w:hideMark/>
          </w:tcPr>
          <w:p w:rsidR="00F9049E" w:rsidRPr="00BE5028" w:rsidRDefault="00F9049E" w:rsidP="00E85DAB">
            <w:pPr>
              <w:pStyle w:val="Normal0"/>
              <w:rPr>
                <w:rFonts w:ascii="Times New Roman" w:hAnsi="Times New Roman" w:cs="Times New Roman"/>
                <w:szCs w:val="24"/>
                <w:lang w:val="en-US" w:bidi="ar-SA"/>
              </w:rPr>
            </w:pPr>
          </w:p>
        </w:tc>
        <w:tc>
          <w:tcPr>
            <w:tcW w:w="815" w:type="dxa"/>
            <w:hideMark/>
          </w:tcPr>
          <w:p w:rsidR="00F9049E" w:rsidRPr="00BE5028" w:rsidRDefault="00F9049E" w:rsidP="00E85DAB">
            <w:pPr>
              <w:pStyle w:val="Normal0"/>
              <w:rPr>
                <w:rFonts w:ascii="Times New Roman" w:hAnsi="Times New Roman" w:cs="Times New Roman"/>
                <w:szCs w:val="24"/>
                <w:lang w:val="en-US" w:bidi="ar-SA"/>
              </w:rPr>
            </w:pPr>
          </w:p>
        </w:tc>
        <w:tc>
          <w:tcPr>
            <w:tcW w:w="815" w:type="dxa"/>
            <w:hideMark/>
          </w:tcPr>
          <w:p w:rsidR="00F9049E" w:rsidRPr="00BE5028" w:rsidRDefault="00F9049E" w:rsidP="00E85DAB">
            <w:pPr>
              <w:pStyle w:val="Normal0"/>
              <w:rPr>
                <w:rFonts w:ascii="Times New Roman" w:hAnsi="Times New Roman" w:cs="Times New Roman"/>
                <w:szCs w:val="24"/>
                <w:lang w:val="en-US" w:bidi="ar-SA"/>
              </w:rPr>
            </w:pPr>
          </w:p>
        </w:tc>
        <w:tc>
          <w:tcPr>
            <w:tcW w:w="1620" w:type="dxa"/>
            <w:hideMark/>
          </w:tcPr>
          <w:p w:rsidR="00F9049E" w:rsidRPr="00BE5028" w:rsidRDefault="00F9049E" w:rsidP="00E85DAB">
            <w:pPr>
              <w:pStyle w:val="Normal0"/>
              <w:rPr>
                <w:rFonts w:ascii="Times New Roman" w:hAnsi="Times New Roman" w:cs="Times New Roman"/>
                <w:szCs w:val="24"/>
                <w:lang w:val="en-US" w:bidi="ar-SA"/>
              </w:rPr>
            </w:pPr>
          </w:p>
        </w:tc>
        <w:tc>
          <w:tcPr>
            <w:tcW w:w="1620" w:type="dxa"/>
            <w:hideMark/>
          </w:tcPr>
          <w:p w:rsidR="00F9049E" w:rsidRPr="00BE5028" w:rsidRDefault="00F9049E" w:rsidP="00E85DAB">
            <w:pPr>
              <w:pStyle w:val="Normal0"/>
              <w:rPr>
                <w:rFonts w:ascii="Times New Roman" w:hAnsi="Times New Roman" w:cs="Times New Roman"/>
                <w:szCs w:val="24"/>
                <w:lang w:val="en-US" w:bidi="ar-SA"/>
              </w:rPr>
            </w:pPr>
          </w:p>
        </w:tc>
        <w:tc>
          <w:tcPr>
            <w:tcW w:w="1068" w:type="dxa"/>
            <w:hideMark/>
          </w:tcPr>
          <w:p w:rsidR="00F9049E" w:rsidRPr="00BE5028" w:rsidRDefault="00F9049E" w:rsidP="00E85DAB">
            <w:pPr>
              <w:pStyle w:val="Normal0"/>
              <w:rPr>
                <w:rFonts w:ascii="Times New Roman" w:hAnsi="Times New Roman" w:cs="Times New Roman"/>
                <w:szCs w:val="24"/>
                <w:lang w:val="en-US" w:bidi="ar-SA"/>
              </w:rPr>
            </w:pPr>
          </w:p>
        </w:tc>
        <w:tc>
          <w:tcPr>
            <w:tcW w:w="1137" w:type="dxa"/>
            <w:hideMark/>
          </w:tcPr>
          <w:p w:rsidR="00F9049E" w:rsidRPr="00BE5028" w:rsidRDefault="00F9049E" w:rsidP="00E85DAB">
            <w:pPr>
              <w:pStyle w:val="Normal0"/>
              <w:rPr>
                <w:rFonts w:ascii="Times New Roman" w:hAnsi="Times New Roman" w:cs="Times New Roman"/>
                <w:szCs w:val="24"/>
                <w:lang w:val="en-US" w:bidi="ar-SA"/>
              </w:rPr>
            </w:pPr>
          </w:p>
        </w:tc>
        <w:tc>
          <w:tcPr>
            <w:tcW w:w="861" w:type="dxa"/>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2805" w:type="dxa"/>
            <w:gridSpan w:val="2"/>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Bidder's Name &amp; Address:</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87"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630" w:type="dxa"/>
            <w:gridSpan w:val="2"/>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All prices in Indian Rupees</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85"/>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A.</w:t>
            </w:r>
          </w:p>
        </w:tc>
        <w:tc>
          <w:tcPr>
            <w:tcW w:w="3265" w:type="dxa"/>
            <w:gridSpan w:val="2"/>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Name of Work </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1350"/>
        </w:trPr>
        <w:tc>
          <w:tcPr>
            <w:tcW w:w="918"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Line Item</w:t>
            </w:r>
            <w:r w:rsidRPr="00BE5028">
              <w:rPr>
                <w:rFonts w:ascii="Times New Roman" w:hAnsi="Times New Roman" w:cs="Times New Roman"/>
                <w:szCs w:val="24"/>
                <w:lang w:val="en-US" w:bidi="ar-SA"/>
              </w:rPr>
              <w:br/>
              <w:t>No.</w:t>
            </w:r>
          </w:p>
        </w:tc>
        <w:tc>
          <w:tcPr>
            <w:tcW w:w="188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Description of Goods </w:t>
            </w:r>
          </w:p>
        </w:tc>
        <w:tc>
          <w:tcPr>
            <w:tcW w:w="1378"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Unit</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Quantity</w:t>
            </w:r>
          </w:p>
        </w:tc>
        <w:tc>
          <w:tcPr>
            <w:tcW w:w="81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Unit Ex-works price</w:t>
            </w:r>
          </w:p>
        </w:tc>
        <w:tc>
          <w:tcPr>
            <w:tcW w:w="81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Total Ex-works price</w:t>
            </w:r>
          </w:p>
        </w:tc>
        <w:tc>
          <w:tcPr>
            <w:tcW w:w="162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Unit Price for inland transportation and other services required in India to convey the Goods to their final destination</w:t>
            </w:r>
          </w:p>
        </w:tc>
        <w:tc>
          <w:tcPr>
            <w:tcW w:w="162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Total Price for inland transportation and other services required in India to convey the Goods to their final destination</w:t>
            </w:r>
          </w:p>
        </w:tc>
        <w:tc>
          <w:tcPr>
            <w:tcW w:w="1068"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GST payable on the price quoted if Contract is awarded (%)</w:t>
            </w:r>
          </w:p>
        </w:tc>
        <w:tc>
          <w:tcPr>
            <w:tcW w:w="1137"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GST payable on the price quoted if Contract is awarded (Amount)</w:t>
            </w:r>
          </w:p>
        </w:tc>
        <w:tc>
          <w:tcPr>
            <w:tcW w:w="861"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Total Price per line item</w:t>
            </w:r>
          </w:p>
        </w:tc>
      </w:tr>
      <w:tr w:rsidR="00F9049E" w:rsidRPr="00421D8E" w:rsidTr="001661BE">
        <w:trPr>
          <w:trHeight w:val="450"/>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1.00</w:t>
            </w:r>
          </w:p>
        </w:tc>
        <w:tc>
          <w:tcPr>
            <w:tcW w:w="1887"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Item no. 1 </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225"/>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1.01</w:t>
            </w:r>
          </w:p>
        </w:tc>
        <w:tc>
          <w:tcPr>
            <w:tcW w:w="1887" w:type="dxa"/>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225"/>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1.02</w:t>
            </w:r>
          </w:p>
        </w:tc>
        <w:tc>
          <w:tcPr>
            <w:tcW w:w="1887" w:type="dxa"/>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2…..</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450"/>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1.03</w:t>
            </w:r>
          </w:p>
        </w:tc>
        <w:tc>
          <w:tcPr>
            <w:tcW w:w="1887" w:type="dxa"/>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3…..</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450"/>
        </w:trPr>
        <w:tc>
          <w:tcPr>
            <w:tcW w:w="91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1.04</w:t>
            </w:r>
          </w:p>
        </w:tc>
        <w:tc>
          <w:tcPr>
            <w:tcW w:w="1887" w:type="dxa"/>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4……</w:t>
            </w:r>
          </w:p>
        </w:tc>
        <w:tc>
          <w:tcPr>
            <w:tcW w:w="137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5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15"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62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6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37"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8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bl>
    <w:p w:rsidR="00F9049E" w:rsidRPr="00421D8E" w:rsidRDefault="00F9049E" w:rsidP="00F9049E">
      <w:pPr>
        <w:pStyle w:val="Normal0"/>
        <w:rPr>
          <w:rFonts w:ascii="Times New Roman" w:hAnsi="Times New Roman"/>
        </w:rPr>
      </w:pPr>
    </w:p>
    <w:p w:rsidR="00F9049E" w:rsidRPr="00421D8E" w:rsidRDefault="00F9049E" w:rsidP="00F9049E">
      <w:pPr>
        <w:pStyle w:val="Normal0"/>
        <w:rPr>
          <w:rFonts w:ascii="Times New Roman" w:hAnsi="Times New Roman"/>
        </w:rPr>
      </w:pPr>
      <w:r w:rsidRPr="00421D8E">
        <w:rPr>
          <w:rFonts w:ascii="Times New Roman" w:hAnsi="Times New Roman"/>
        </w:rPr>
        <w:t>Similarly, for every work, similar separate formats are provided in the Price Bid Schedules.</w:t>
      </w:r>
    </w:p>
    <w:p w:rsidR="00F9049E" w:rsidRPr="00421D8E" w:rsidRDefault="00F9049E" w:rsidP="00F9049E">
      <w:pPr>
        <w:pStyle w:val="Normal0"/>
        <w:rPr>
          <w:rFonts w:ascii="Times New Roman" w:hAnsi="Times New Roman"/>
        </w:rPr>
      </w:pPr>
    </w:p>
    <w:p w:rsidR="00F9049E" w:rsidRPr="00421D8E" w:rsidRDefault="00F9049E" w:rsidP="00F9049E">
      <w:pPr>
        <w:rPr>
          <w:rFonts w:eastAsia="Calibri"/>
          <w:b/>
          <w:bCs/>
          <w:color w:val="000000"/>
          <w:lang w:val="en-GB"/>
        </w:rPr>
      </w:pPr>
      <w:r w:rsidRPr="00421D8E">
        <w:rPr>
          <w:b/>
          <w:bCs/>
        </w:rPr>
        <w:br w:type="page"/>
      </w:r>
    </w:p>
    <w:p w:rsidR="00F9049E" w:rsidRDefault="00F9049E" w:rsidP="00D8163F">
      <w:pPr>
        <w:pStyle w:val="Normal0"/>
        <w:rPr>
          <w:rFonts w:ascii="Times New Roman" w:hAnsi="Times New Roman"/>
        </w:rPr>
      </w:pPr>
    </w:p>
    <w:p w:rsidR="00F9049E" w:rsidRPr="00421D8E" w:rsidRDefault="00F9049E" w:rsidP="006A0FF3">
      <w:pPr>
        <w:pStyle w:val="Normal0"/>
        <w:numPr>
          <w:ilvl w:val="0"/>
          <w:numId w:val="72"/>
        </w:numPr>
        <w:rPr>
          <w:rFonts w:ascii="Times New Roman" w:hAnsi="Times New Roman"/>
          <w:b/>
          <w:bCs/>
        </w:rPr>
      </w:pPr>
      <w:r w:rsidRPr="00421D8E">
        <w:rPr>
          <w:rFonts w:ascii="Times New Roman" w:hAnsi="Times New Roman"/>
          <w:b/>
          <w:bCs/>
        </w:rPr>
        <w:t>Illustration of Price schedule (Supply of installation services):</w:t>
      </w:r>
    </w:p>
    <w:p w:rsidR="00F9049E" w:rsidRPr="00421D8E" w:rsidRDefault="00F9049E" w:rsidP="00F9049E">
      <w:pPr>
        <w:pStyle w:val="Normal0"/>
        <w:rPr>
          <w:rFonts w:ascii="Times New Roman" w:hAnsi="Times New Roman"/>
        </w:rPr>
      </w:pPr>
    </w:p>
    <w:p w:rsidR="00F9049E" w:rsidRPr="00421D8E" w:rsidRDefault="00F9049E" w:rsidP="00F9049E">
      <w:pPr>
        <w:pStyle w:val="Normal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18"/>
        <w:gridCol w:w="837"/>
        <w:gridCol w:w="783"/>
        <w:gridCol w:w="899"/>
        <w:gridCol w:w="1311"/>
        <w:gridCol w:w="1429"/>
        <w:gridCol w:w="852"/>
      </w:tblGrid>
      <w:tr w:rsidR="00F9049E" w:rsidRPr="00421D8E" w:rsidTr="001661BE">
        <w:trPr>
          <w:trHeight w:val="225"/>
        </w:trPr>
        <w:tc>
          <w:tcPr>
            <w:tcW w:w="13176" w:type="dxa"/>
            <w:gridSpan w:val="8"/>
            <w:hideMark/>
          </w:tcPr>
          <w:p w:rsidR="00F9049E" w:rsidRPr="00BE5028" w:rsidRDefault="00F9049E" w:rsidP="00F9049E">
            <w:pPr>
              <w:pStyle w:val="BodyText"/>
              <w:rPr>
                <w:rFonts w:cs="Times New Roman"/>
                <w:b/>
                <w:bCs/>
                <w:szCs w:val="24"/>
                <w:lang w:bidi="ar-SA"/>
              </w:rPr>
            </w:pPr>
            <w:r w:rsidRPr="00BE5028">
              <w:rPr>
                <w:rFonts w:cs="Times New Roman"/>
                <w:szCs w:val="24"/>
                <w:lang w:bidi="ar-SA"/>
              </w:rPr>
              <w:t xml:space="preserve">Construction of 2X10 MVA PSS with associated line at </w:t>
            </w:r>
            <w:r w:rsidRPr="00BE5028">
              <w:rPr>
                <w:rFonts w:cs="Times New Roman"/>
                <w:i/>
                <w:szCs w:val="24"/>
                <w:lang w:bidi="ar-SA"/>
              </w:rPr>
              <w:t xml:space="preserve">(name of location) , Block- (name of location) in (name of district) </w:t>
            </w:r>
            <w:r w:rsidRPr="00BE5028">
              <w:rPr>
                <w:rFonts w:cs="Times New Roman"/>
                <w:szCs w:val="24"/>
                <w:lang w:bidi="ar-SA"/>
              </w:rPr>
              <w:t xml:space="preserve">district in under </w:t>
            </w:r>
            <w:r w:rsidR="00C94D27">
              <w:rPr>
                <w:rFonts w:cs="Times New Roman"/>
                <w:szCs w:val="24"/>
                <w:lang w:bidi="ar-SA"/>
              </w:rPr>
              <w:t>Deposit Head</w:t>
            </w:r>
          </w:p>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13176" w:type="dxa"/>
            <w:gridSpan w:val="8"/>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(Schedule of rates and prices)</w:t>
            </w:r>
          </w:p>
        </w:tc>
      </w:tr>
      <w:tr w:rsidR="00F9049E" w:rsidRPr="00421D8E" w:rsidTr="001661BE">
        <w:trPr>
          <w:trHeight w:val="225"/>
        </w:trPr>
        <w:tc>
          <w:tcPr>
            <w:tcW w:w="935" w:type="dxa"/>
            <w:noWrap/>
            <w:hideMark/>
          </w:tcPr>
          <w:p w:rsidR="00F9049E" w:rsidRPr="00BE5028" w:rsidRDefault="00F9049E" w:rsidP="00E85DAB">
            <w:pPr>
              <w:pStyle w:val="Normal0"/>
              <w:rPr>
                <w:rFonts w:ascii="Times New Roman" w:hAnsi="Times New Roman" w:cs="Times New Roman"/>
                <w:szCs w:val="24"/>
                <w:lang w:val="en-US" w:bidi="ar-SA"/>
              </w:rPr>
            </w:pPr>
          </w:p>
        </w:tc>
        <w:tc>
          <w:tcPr>
            <w:tcW w:w="35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66"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4518" w:type="dxa"/>
            <w:gridSpan w:val="2"/>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Bidder's Name &amp; Address:</w:t>
            </w:r>
          </w:p>
        </w:tc>
        <w:tc>
          <w:tcPr>
            <w:tcW w:w="1166"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935" w:type="dxa"/>
            <w:hideMark/>
          </w:tcPr>
          <w:p w:rsidR="00F9049E" w:rsidRPr="00BE5028" w:rsidRDefault="00F9049E" w:rsidP="00E85DAB">
            <w:pPr>
              <w:pStyle w:val="Normal0"/>
              <w:rPr>
                <w:rFonts w:ascii="Times New Roman" w:hAnsi="Times New Roman" w:cs="Times New Roman"/>
                <w:szCs w:val="24"/>
                <w:lang w:val="en-US" w:bidi="ar-SA"/>
              </w:rPr>
            </w:pPr>
          </w:p>
        </w:tc>
        <w:tc>
          <w:tcPr>
            <w:tcW w:w="3583" w:type="dxa"/>
            <w:hideMark/>
          </w:tcPr>
          <w:p w:rsidR="00F9049E" w:rsidRPr="00BE5028" w:rsidRDefault="00F9049E" w:rsidP="00E85DAB">
            <w:pPr>
              <w:pStyle w:val="Normal0"/>
              <w:rPr>
                <w:rFonts w:ascii="Times New Roman" w:hAnsi="Times New Roman" w:cs="Times New Roman"/>
                <w:szCs w:val="24"/>
                <w:lang w:val="en-US" w:bidi="ar-SA"/>
              </w:rPr>
            </w:pPr>
          </w:p>
        </w:tc>
        <w:tc>
          <w:tcPr>
            <w:tcW w:w="1166" w:type="dxa"/>
            <w:hideMark/>
          </w:tcPr>
          <w:p w:rsidR="00F9049E" w:rsidRPr="00BE5028" w:rsidRDefault="00F9049E" w:rsidP="00E85DAB">
            <w:pPr>
              <w:pStyle w:val="Normal0"/>
              <w:rPr>
                <w:rFonts w:ascii="Times New Roman" w:hAnsi="Times New Roman" w:cs="Times New Roman"/>
                <w:szCs w:val="24"/>
                <w:lang w:val="en-US" w:bidi="ar-SA"/>
              </w:rPr>
            </w:pPr>
          </w:p>
        </w:tc>
        <w:tc>
          <w:tcPr>
            <w:tcW w:w="1083" w:type="dxa"/>
            <w:hideMark/>
          </w:tcPr>
          <w:p w:rsidR="00F9049E" w:rsidRPr="00BE5028" w:rsidRDefault="00F9049E" w:rsidP="00E85DAB">
            <w:pPr>
              <w:pStyle w:val="Normal0"/>
              <w:rPr>
                <w:rFonts w:ascii="Times New Roman" w:hAnsi="Times New Roman" w:cs="Times New Roman"/>
                <w:szCs w:val="24"/>
                <w:lang w:val="en-US" w:bidi="ar-SA"/>
              </w:rPr>
            </w:pPr>
          </w:p>
        </w:tc>
        <w:tc>
          <w:tcPr>
            <w:tcW w:w="1261" w:type="dxa"/>
            <w:hideMark/>
          </w:tcPr>
          <w:p w:rsidR="00F9049E" w:rsidRPr="00BE5028" w:rsidRDefault="00F9049E" w:rsidP="00E85DAB">
            <w:pPr>
              <w:pStyle w:val="Normal0"/>
              <w:rPr>
                <w:rFonts w:ascii="Times New Roman" w:hAnsi="Times New Roman" w:cs="Times New Roman"/>
                <w:szCs w:val="24"/>
                <w:lang w:val="en-US" w:bidi="ar-SA"/>
              </w:rPr>
            </w:pPr>
          </w:p>
        </w:tc>
        <w:tc>
          <w:tcPr>
            <w:tcW w:w="1890" w:type="dxa"/>
            <w:hideMark/>
          </w:tcPr>
          <w:p w:rsidR="00F9049E" w:rsidRPr="00BE5028" w:rsidRDefault="00F9049E" w:rsidP="00E85DAB">
            <w:pPr>
              <w:pStyle w:val="Normal0"/>
              <w:rPr>
                <w:rFonts w:ascii="Times New Roman" w:hAnsi="Times New Roman" w:cs="Times New Roman"/>
                <w:szCs w:val="24"/>
                <w:lang w:val="en-US" w:bidi="ar-SA"/>
              </w:rPr>
            </w:pPr>
          </w:p>
        </w:tc>
        <w:tc>
          <w:tcPr>
            <w:tcW w:w="2070" w:type="dxa"/>
            <w:hideMark/>
          </w:tcPr>
          <w:p w:rsidR="00F9049E" w:rsidRPr="00BE5028" w:rsidRDefault="00F9049E" w:rsidP="00E85DAB">
            <w:pPr>
              <w:pStyle w:val="Normal0"/>
              <w:rPr>
                <w:rFonts w:ascii="Times New Roman" w:hAnsi="Times New Roman" w:cs="Times New Roman"/>
                <w:szCs w:val="24"/>
                <w:lang w:val="en-US" w:bidi="ar-SA"/>
              </w:rPr>
            </w:pPr>
          </w:p>
        </w:tc>
        <w:tc>
          <w:tcPr>
            <w:tcW w:w="1188" w:type="dxa"/>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25"/>
        </w:trPr>
        <w:tc>
          <w:tcPr>
            <w:tcW w:w="4518" w:type="dxa"/>
            <w:gridSpan w:val="2"/>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Installation / Erection Charges :</w:t>
            </w:r>
          </w:p>
        </w:tc>
        <w:tc>
          <w:tcPr>
            <w:tcW w:w="1166"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40"/>
        </w:trPr>
        <w:tc>
          <w:tcPr>
            <w:tcW w:w="935" w:type="dxa"/>
            <w:noWrap/>
            <w:hideMark/>
          </w:tcPr>
          <w:p w:rsidR="00F9049E" w:rsidRPr="00BE5028" w:rsidRDefault="00F9049E" w:rsidP="00E85DAB">
            <w:pPr>
              <w:pStyle w:val="Normal0"/>
              <w:rPr>
                <w:rFonts w:ascii="Times New Roman" w:hAnsi="Times New Roman" w:cs="Times New Roman"/>
                <w:szCs w:val="24"/>
                <w:lang w:val="en-US" w:bidi="ar-SA"/>
              </w:rPr>
            </w:pPr>
          </w:p>
        </w:tc>
        <w:tc>
          <w:tcPr>
            <w:tcW w:w="35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66"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All prices in Indian Rupees</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p>
        </w:tc>
      </w:tr>
      <w:tr w:rsidR="00F9049E" w:rsidRPr="00421D8E" w:rsidTr="001661BE">
        <w:trPr>
          <w:trHeight w:val="285"/>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G</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HIGH VOLTAGE DISTRIBUTION SYSTEM (HVDS)</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1350"/>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Service No.</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Description of Related Services (excludes inland transportation and other services required in  India to convey the goods to their final destination) </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Unit</w:t>
            </w:r>
          </w:p>
        </w:tc>
        <w:tc>
          <w:tcPr>
            <w:tcW w:w="10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Quantity</w:t>
            </w:r>
          </w:p>
        </w:tc>
        <w:tc>
          <w:tcPr>
            <w:tcW w:w="1261"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Unit price </w:t>
            </w:r>
          </w:p>
        </w:tc>
        <w:tc>
          <w:tcPr>
            <w:tcW w:w="189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GST payable on the price quoted if Contract is awarded (%)</w:t>
            </w:r>
          </w:p>
        </w:tc>
        <w:tc>
          <w:tcPr>
            <w:tcW w:w="207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GST payable on the price quoted if Contract is awarded (Amount)</w:t>
            </w:r>
          </w:p>
        </w:tc>
        <w:tc>
          <w:tcPr>
            <w:tcW w:w="1188"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Total Price per line item</w:t>
            </w:r>
          </w:p>
        </w:tc>
      </w:tr>
      <w:tr w:rsidR="00F9049E" w:rsidRPr="00421D8E" w:rsidTr="001661BE">
        <w:trPr>
          <w:trHeight w:val="225"/>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2</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3</w:t>
            </w:r>
          </w:p>
        </w:tc>
        <w:tc>
          <w:tcPr>
            <w:tcW w:w="10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4</w:t>
            </w:r>
          </w:p>
        </w:tc>
        <w:tc>
          <w:tcPr>
            <w:tcW w:w="1261"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5</w:t>
            </w:r>
          </w:p>
        </w:tc>
        <w:tc>
          <w:tcPr>
            <w:tcW w:w="189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6</w:t>
            </w:r>
          </w:p>
        </w:tc>
        <w:tc>
          <w:tcPr>
            <w:tcW w:w="2070"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7</w:t>
            </w:r>
          </w:p>
        </w:tc>
        <w:tc>
          <w:tcPr>
            <w:tcW w:w="1188"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8</w:t>
            </w:r>
          </w:p>
        </w:tc>
      </w:tr>
      <w:tr w:rsidR="00F9049E" w:rsidRPr="00421D8E" w:rsidTr="001661BE">
        <w:trPr>
          <w:trHeight w:val="240"/>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1.00</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xml:space="preserve">Item no. 1 </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240"/>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1.01</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240"/>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1.02</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2…..</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r w:rsidR="00F9049E" w:rsidRPr="00421D8E" w:rsidTr="001661BE">
        <w:trPr>
          <w:trHeight w:val="240"/>
        </w:trPr>
        <w:tc>
          <w:tcPr>
            <w:tcW w:w="935"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1.03</w:t>
            </w:r>
          </w:p>
        </w:tc>
        <w:tc>
          <w:tcPr>
            <w:tcW w:w="3583"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3…..</w:t>
            </w:r>
          </w:p>
        </w:tc>
        <w:tc>
          <w:tcPr>
            <w:tcW w:w="1166" w:type="dxa"/>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No</w:t>
            </w:r>
          </w:p>
        </w:tc>
        <w:tc>
          <w:tcPr>
            <w:tcW w:w="1083"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261"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89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2070"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c>
          <w:tcPr>
            <w:tcW w:w="1188" w:type="dxa"/>
            <w:noWrap/>
            <w:hideMark/>
          </w:tcPr>
          <w:p w:rsidR="00F9049E" w:rsidRPr="00BE5028" w:rsidRDefault="00F9049E" w:rsidP="00E85DAB">
            <w:pPr>
              <w:pStyle w:val="Normal0"/>
              <w:rPr>
                <w:rFonts w:ascii="Times New Roman" w:hAnsi="Times New Roman" w:cs="Times New Roman"/>
                <w:szCs w:val="24"/>
                <w:lang w:val="en-US" w:bidi="ar-SA"/>
              </w:rPr>
            </w:pPr>
            <w:r w:rsidRPr="00BE5028">
              <w:rPr>
                <w:rFonts w:ascii="Times New Roman" w:hAnsi="Times New Roman" w:cs="Times New Roman"/>
                <w:szCs w:val="24"/>
                <w:lang w:val="en-US" w:bidi="ar-SA"/>
              </w:rPr>
              <w:t> </w:t>
            </w:r>
          </w:p>
        </w:tc>
      </w:tr>
    </w:tbl>
    <w:p w:rsidR="00F9049E" w:rsidRPr="00421D8E" w:rsidRDefault="00F9049E" w:rsidP="00F9049E">
      <w:pPr>
        <w:pStyle w:val="Normal0"/>
        <w:rPr>
          <w:rFonts w:ascii="Times New Roman" w:hAnsi="Times New Roman"/>
        </w:rPr>
      </w:pPr>
    </w:p>
    <w:p w:rsidR="00F9049E" w:rsidRPr="00421D8E" w:rsidRDefault="00F9049E" w:rsidP="00F9049E">
      <w:pPr>
        <w:rPr>
          <w:rFonts w:eastAsia="Calibri"/>
          <w:b/>
          <w:bCs/>
          <w:color w:val="000000"/>
          <w:lang w:val="en-GB"/>
        </w:rPr>
      </w:pPr>
      <w:r w:rsidRPr="00421D8E">
        <w:rPr>
          <w:b/>
          <w:bCs/>
        </w:rPr>
        <w:br w:type="page"/>
      </w:r>
    </w:p>
    <w:p w:rsidR="00F9049E" w:rsidRPr="00421D8E" w:rsidRDefault="00F9049E" w:rsidP="006A0FF3">
      <w:pPr>
        <w:pStyle w:val="Normal0"/>
        <w:numPr>
          <w:ilvl w:val="0"/>
          <w:numId w:val="72"/>
        </w:numPr>
        <w:rPr>
          <w:rFonts w:ascii="Times New Roman" w:hAnsi="Times New Roman"/>
          <w:b/>
          <w:bCs/>
        </w:rPr>
      </w:pPr>
      <w:r w:rsidRPr="00421D8E">
        <w:rPr>
          <w:rFonts w:ascii="Times New Roman" w:hAnsi="Times New Roman"/>
          <w:b/>
          <w:bCs/>
        </w:rPr>
        <w:lastRenderedPageBreak/>
        <w:t>Illustration of Price schedule (Grand Summary):</w:t>
      </w:r>
    </w:p>
    <w:p w:rsidR="00F9049E" w:rsidRPr="00421D8E" w:rsidRDefault="00F9049E" w:rsidP="00F9049E">
      <w:pPr>
        <w:pStyle w:val="Normal0"/>
        <w:rPr>
          <w:rFonts w:ascii="Times New Roman" w:hAnsi="Times New Roman"/>
        </w:rPr>
      </w:pPr>
    </w:p>
    <w:p w:rsidR="00F9049E" w:rsidRPr="00421D8E" w:rsidRDefault="00F9049E" w:rsidP="00F9049E">
      <w:pPr>
        <w:pStyle w:val="Normal0"/>
        <w:rPr>
          <w:rFonts w:ascii="Times New Roman" w:hAnsi="Times New Roman"/>
        </w:rPr>
      </w:pPr>
    </w:p>
    <w:p w:rsidR="00F9049E" w:rsidRPr="00421D8E" w:rsidRDefault="00F9049E" w:rsidP="00F9049E">
      <w:pPr>
        <w:pStyle w:val="Normal0"/>
        <w:rPr>
          <w:rFonts w:ascii="Times New Roman" w:hAnsi="Times New Roman"/>
        </w:rPr>
      </w:pPr>
    </w:p>
    <w:tbl>
      <w:tblPr>
        <w:tblW w:w="5000" w:type="pct"/>
        <w:tblLook w:val="04A0" w:firstRow="1" w:lastRow="0" w:firstColumn="1" w:lastColumn="0" w:noHBand="0" w:noVBand="1"/>
      </w:tblPr>
      <w:tblGrid>
        <w:gridCol w:w="803"/>
        <w:gridCol w:w="5663"/>
        <w:gridCol w:w="2528"/>
        <w:gridCol w:w="222"/>
      </w:tblGrid>
      <w:tr w:rsidR="00F9049E" w:rsidRPr="00421D8E" w:rsidTr="00E85DAB">
        <w:trPr>
          <w:gridAfter w:val="1"/>
          <w:wAfter w:w="105" w:type="pct"/>
          <w:trHeight w:val="225"/>
        </w:trPr>
        <w:tc>
          <w:tcPr>
            <w:tcW w:w="37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jc w:val="right"/>
              <w:rPr>
                <w:b/>
                <w:bCs/>
                <w:szCs w:val="24"/>
              </w:rPr>
            </w:pPr>
            <w:r w:rsidRPr="00421D8E">
              <w:rPr>
                <w:b/>
                <w:bCs/>
                <w:szCs w:val="24"/>
              </w:rPr>
              <w:t>Schedule-3</w:t>
            </w:r>
          </w:p>
        </w:tc>
      </w:tr>
      <w:tr w:rsidR="00F9049E" w:rsidRPr="00421D8E" w:rsidTr="00E85DAB">
        <w:trPr>
          <w:gridAfter w:val="1"/>
          <w:wAfter w:w="105" w:type="pct"/>
          <w:trHeight w:val="225"/>
        </w:trPr>
        <w:tc>
          <w:tcPr>
            <w:tcW w:w="4895" w:type="pct"/>
            <w:gridSpan w:val="3"/>
            <w:tcBorders>
              <w:top w:val="nil"/>
              <w:left w:val="nil"/>
              <w:bottom w:val="nil"/>
              <w:right w:val="nil"/>
            </w:tcBorders>
            <w:shd w:val="clear" w:color="auto" w:fill="auto"/>
            <w:hideMark/>
          </w:tcPr>
          <w:p w:rsidR="00F9049E" w:rsidRPr="00BE5028" w:rsidRDefault="00F9049E" w:rsidP="00F9049E">
            <w:pPr>
              <w:pStyle w:val="BodyText"/>
              <w:rPr>
                <w:rFonts w:cs="Times New Roman"/>
                <w:b/>
                <w:bCs/>
                <w:szCs w:val="24"/>
                <w:lang w:bidi="ar-SA"/>
              </w:rPr>
            </w:pPr>
            <w:r w:rsidRPr="00BE5028">
              <w:rPr>
                <w:rFonts w:cs="Times New Roman"/>
                <w:szCs w:val="24"/>
                <w:lang w:bidi="ar-SA"/>
              </w:rPr>
              <w:t xml:space="preserve">Construction of 2X10 MVA PSS with associated line at </w:t>
            </w:r>
            <w:r w:rsidRPr="00BE5028">
              <w:rPr>
                <w:rFonts w:cs="Times New Roman"/>
                <w:i/>
                <w:szCs w:val="24"/>
                <w:lang w:bidi="ar-SA"/>
              </w:rPr>
              <w:t xml:space="preserve">(name of location) , Block- (name of location) in (name of district) </w:t>
            </w:r>
            <w:r w:rsidRPr="00BE5028">
              <w:rPr>
                <w:rFonts w:cs="Times New Roman"/>
                <w:szCs w:val="24"/>
                <w:lang w:bidi="ar-SA"/>
              </w:rPr>
              <w:t xml:space="preserve">district in under </w:t>
            </w:r>
            <w:r w:rsidR="00C94D27">
              <w:rPr>
                <w:rFonts w:cs="Times New Roman"/>
                <w:szCs w:val="24"/>
                <w:lang w:bidi="ar-SA"/>
              </w:rPr>
              <w:t>Deposit Head</w:t>
            </w:r>
          </w:p>
          <w:p w:rsidR="00F9049E" w:rsidRPr="00421D8E" w:rsidRDefault="00F9049E" w:rsidP="00E85DAB">
            <w:pPr>
              <w:jc w:val="center"/>
              <w:rPr>
                <w:b/>
                <w:bCs/>
                <w:szCs w:val="24"/>
              </w:rPr>
            </w:pPr>
          </w:p>
        </w:tc>
      </w:tr>
      <w:tr w:rsidR="00F9049E" w:rsidRPr="00421D8E" w:rsidTr="00E85DAB">
        <w:trPr>
          <w:gridAfter w:val="1"/>
          <w:wAfter w:w="105" w:type="pct"/>
          <w:trHeight w:val="225"/>
        </w:trPr>
        <w:tc>
          <w:tcPr>
            <w:tcW w:w="4895" w:type="pct"/>
            <w:gridSpan w:val="3"/>
            <w:tcBorders>
              <w:top w:val="nil"/>
              <w:left w:val="nil"/>
              <w:bottom w:val="nil"/>
              <w:right w:val="nil"/>
            </w:tcBorders>
            <w:shd w:val="clear" w:color="auto" w:fill="auto"/>
            <w:noWrap/>
            <w:hideMark/>
          </w:tcPr>
          <w:p w:rsidR="00F9049E" w:rsidRPr="00421D8E" w:rsidRDefault="00F9049E" w:rsidP="00E85DAB">
            <w:pPr>
              <w:jc w:val="center"/>
              <w:rPr>
                <w:b/>
                <w:bCs/>
                <w:szCs w:val="24"/>
              </w:rPr>
            </w:pPr>
            <w:r w:rsidRPr="00421D8E">
              <w:rPr>
                <w:b/>
                <w:bCs/>
                <w:szCs w:val="24"/>
              </w:rPr>
              <w:t>(GRAND SUMMARY)</w:t>
            </w:r>
          </w:p>
        </w:tc>
      </w:tr>
      <w:tr w:rsidR="00F9049E" w:rsidRPr="00421D8E" w:rsidTr="00E85DAB">
        <w:trPr>
          <w:gridAfter w:val="1"/>
          <w:wAfter w:w="105" w:type="pct"/>
          <w:trHeight w:val="225"/>
        </w:trPr>
        <w:tc>
          <w:tcPr>
            <w:tcW w:w="378" w:type="pct"/>
            <w:tcBorders>
              <w:top w:val="nil"/>
              <w:left w:val="nil"/>
              <w:bottom w:val="nil"/>
              <w:right w:val="nil"/>
            </w:tcBorders>
            <w:shd w:val="clear" w:color="auto" w:fill="auto"/>
            <w:noWrap/>
            <w:hideMark/>
          </w:tcPr>
          <w:p w:rsidR="00F9049E" w:rsidRPr="00421D8E" w:rsidRDefault="00F9049E" w:rsidP="00E85DAB">
            <w:pPr>
              <w:jc w:val="center"/>
              <w:rPr>
                <w:b/>
                <w:bCs/>
                <w:szCs w:val="24"/>
              </w:rPr>
            </w:pPr>
          </w:p>
        </w:tc>
        <w:tc>
          <w:tcPr>
            <w:tcW w:w="3109"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rPr>
                <w:szCs w:val="24"/>
              </w:rPr>
            </w:pPr>
          </w:p>
        </w:tc>
      </w:tr>
      <w:tr w:rsidR="00F9049E" w:rsidRPr="00421D8E" w:rsidTr="00E85DAB">
        <w:trPr>
          <w:gridAfter w:val="1"/>
          <w:wAfter w:w="105" w:type="pct"/>
          <w:trHeight w:val="225"/>
        </w:trPr>
        <w:tc>
          <w:tcPr>
            <w:tcW w:w="3487" w:type="pct"/>
            <w:gridSpan w:val="2"/>
            <w:tcBorders>
              <w:top w:val="nil"/>
              <w:left w:val="nil"/>
              <w:bottom w:val="nil"/>
              <w:right w:val="nil"/>
            </w:tcBorders>
            <w:shd w:val="clear" w:color="auto" w:fill="auto"/>
            <w:noWrap/>
            <w:hideMark/>
          </w:tcPr>
          <w:p w:rsidR="00F9049E" w:rsidRPr="00421D8E" w:rsidRDefault="00F9049E" w:rsidP="00E85DAB">
            <w:pPr>
              <w:rPr>
                <w:b/>
                <w:bCs/>
                <w:szCs w:val="24"/>
              </w:rPr>
            </w:pPr>
            <w:r w:rsidRPr="00421D8E">
              <w:rPr>
                <w:b/>
                <w:bCs/>
                <w:szCs w:val="24"/>
              </w:rPr>
              <w:t>Bidder's Name and Address:</w:t>
            </w:r>
          </w:p>
        </w:tc>
        <w:tc>
          <w:tcPr>
            <w:tcW w:w="1408" w:type="pct"/>
            <w:tcBorders>
              <w:top w:val="nil"/>
              <w:left w:val="nil"/>
              <w:bottom w:val="nil"/>
              <w:right w:val="nil"/>
            </w:tcBorders>
            <w:shd w:val="clear" w:color="auto" w:fill="auto"/>
            <w:noWrap/>
            <w:hideMark/>
          </w:tcPr>
          <w:p w:rsidR="00F9049E" w:rsidRPr="00421D8E" w:rsidRDefault="00F9049E" w:rsidP="00E85DAB">
            <w:pPr>
              <w:rPr>
                <w:b/>
                <w:bCs/>
                <w:szCs w:val="24"/>
              </w:rPr>
            </w:pPr>
          </w:p>
        </w:tc>
      </w:tr>
      <w:tr w:rsidR="00F9049E" w:rsidRPr="00421D8E" w:rsidTr="00E85DAB">
        <w:trPr>
          <w:gridAfter w:val="1"/>
          <w:wAfter w:w="105" w:type="pct"/>
          <w:trHeight w:val="225"/>
        </w:trPr>
        <w:tc>
          <w:tcPr>
            <w:tcW w:w="3487" w:type="pct"/>
            <w:gridSpan w:val="2"/>
            <w:tcBorders>
              <w:top w:val="nil"/>
              <w:left w:val="nil"/>
              <w:bottom w:val="nil"/>
              <w:right w:val="nil"/>
            </w:tcBorders>
            <w:shd w:val="clear" w:color="auto" w:fill="auto"/>
            <w:noWrap/>
          </w:tcPr>
          <w:p w:rsidR="00F9049E" w:rsidRPr="00421D8E" w:rsidRDefault="00F9049E" w:rsidP="00E85DAB">
            <w:pPr>
              <w:rPr>
                <w:b/>
                <w:bCs/>
                <w:szCs w:val="24"/>
              </w:rPr>
            </w:pPr>
          </w:p>
        </w:tc>
        <w:tc>
          <w:tcPr>
            <w:tcW w:w="1408" w:type="pct"/>
            <w:tcBorders>
              <w:top w:val="nil"/>
              <w:left w:val="nil"/>
              <w:bottom w:val="nil"/>
              <w:right w:val="nil"/>
            </w:tcBorders>
            <w:shd w:val="clear" w:color="auto" w:fill="auto"/>
            <w:noWrap/>
          </w:tcPr>
          <w:p w:rsidR="00F9049E" w:rsidRPr="00421D8E" w:rsidRDefault="00F9049E" w:rsidP="00E85DAB">
            <w:pPr>
              <w:rPr>
                <w:b/>
                <w:bCs/>
                <w:szCs w:val="24"/>
              </w:rPr>
            </w:pPr>
          </w:p>
        </w:tc>
      </w:tr>
      <w:tr w:rsidR="00F9049E" w:rsidRPr="00421D8E" w:rsidTr="00E85DAB">
        <w:trPr>
          <w:gridAfter w:val="1"/>
          <w:wAfter w:w="105" w:type="pct"/>
          <w:trHeight w:val="225"/>
        </w:trPr>
        <w:tc>
          <w:tcPr>
            <w:tcW w:w="37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rPr>
                <w:szCs w:val="24"/>
              </w:rPr>
            </w:pPr>
          </w:p>
        </w:tc>
      </w:tr>
      <w:tr w:rsidR="00F9049E" w:rsidRPr="00421D8E" w:rsidTr="00E85DAB">
        <w:trPr>
          <w:gridAfter w:val="1"/>
          <w:wAfter w:w="105" w:type="pct"/>
          <w:trHeight w:val="225"/>
        </w:trPr>
        <w:tc>
          <w:tcPr>
            <w:tcW w:w="37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rPr>
                <w:szCs w:val="24"/>
              </w:rPr>
            </w:pPr>
          </w:p>
        </w:tc>
      </w:tr>
      <w:tr w:rsidR="00F9049E" w:rsidRPr="00421D8E" w:rsidTr="00E85DAB">
        <w:trPr>
          <w:gridAfter w:val="1"/>
          <w:wAfter w:w="105" w:type="pct"/>
          <w:trHeight w:val="225"/>
        </w:trPr>
        <w:tc>
          <w:tcPr>
            <w:tcW w:w="37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rPr>
                <w:szCs w:val="24"/>
              </w:rPr>
            </w:pPr>
          </w:p>
        </w:tc>
      </w:tr>
      <w:tr w:rsidR="00F9049E" w:rsidRPr="00421D8E" w:rsidTr="00E85DAB">
        <w:trPr>
          <w:gridAfter w:val="1"/>
          <w:wAfter w:w="105" w:type="pct"/>
          <w:trHeight w:val="276"/>
        </w:trPr>
        <w:tc>
          <w:tcPr>
            <w:tcW w:w="37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F9049E" w:rsidRPr="00421D8E" w:rsidRDefault="00F9049E" w:rsidP="00E85DAB">
            <w:pPr>
              <w:jc w:val="center"/>
              <w:rPr>
                <w:b/>
                <w:bCs/>
                <w:szCs w:val="24"/>
              </w:rPr>
            </w:pPr>
            <w:r w:rsidRPr="00421D8E">
              <w:rPr>
                <w:b/>
                <w:bCs/>
                <w:szCs w:val="24"/>
              </w:rPr>
              <w:t>Sl. No.</w:t>
            </w:r>
          </w:p>
        </w:tc>
        <w:tc>
          <w:tcPr>
            <w:tcW w:w="310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F9049E" w:rsidRPr="00421D8E" w:rsidRDefault="00F9049E" w:rsidP="00E85DAB">
            <w:pPr>
              <w:rPr>
                <w:b/>
                <w:bCs/>
                <w:szCs w:val="24"/>
              </w:rPr>
            </w:pPr>
            <w:r w:rsidRPr="00421D8E">
              <w:rPr>
                <w:b/>
                <w:bCs/>
                <w:szCs w:val="24"/>
              </w:rPr>
              <w:t>Description</w:t>
            </w:r>
          </w:p>
        </w:tc>
        <w:tc>
          <w:tcPr>
            <w:tcW w:w="140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F9049E" w:rsidRPr="00421D8E" w:rsidRDefault="00F9049E" w:rsidP="00E85DAB">
            <w:pPr>
              <w:jc w:val="center"/>
              <w:rPr>
                <w:b/>
                <w:bCs/>
                <w:szCs w:val="24"/>
              </w:rPr>
            </w:pPr>
            <w:r w:rsidRPr="00421D8E">
              <w:rPr>
                <w:b/>
                <w:bCs/>
                <w:szCs w:val="24"/>
              </w:rPr>
              <w:t>Total Price (Rs.)</w:t>
            </w:r>
          </w:p>
        </w:tc>
      </w:tr>
      <w:tr w:rsidR="00F9049E" w:rsidRPr="00421D8E" w:rsidTr="00E85DAB">
        <w:trPr>
          <w:trHeight w:val="225"/>
        </w:trPr>
        <w:tc>
          <w:tcPr>
            <w:tcW w:w="378" w:type="pct"/>
            <w:vMerge/>
            <w:tcBorders>
              <w:top w:val="single" w:sz="4" w:space="0" w:color="auto"/>
              <w:left w:val="single" w:sz="4" w:space="0" w:color="auto"/>
              <w:bottom w:val="single" w:sz="4" w:space="0" w:color="auto"/>
              <w:right w:val="single" w:sz="4" w:space="0" w:color="auto"/>
            </w:tcBorders>
            <w:vAlign w:val="center"/>
            <w:hideMark/>
          </w:tcPr>
          <w:p w:rsidR="00F9049E" w:rsidRPr="00421D8E" w:rsidRDefault="00F9049E" w:rsidP="00E85DAB">
            <w:pPr>
              <w:rPr>
                <w:b/>
                <w:bCs/>
                <w:szCs w:val="24"/>
              </w:rPr>
            </w:pPr>
          </w:p>
        </w:tc>
        <w:tc>
          <w:tcPr>
            <w:tcW w:w="3109" w:type="pct"/>
            <w:vMerge/>
            <w:tcBorders>
              <w:top w:val="single" w:sz="4" w:space="0" w:color="auto"/>
              <w:left w:val="single" w:sz="4" w:space="0" w:color="auto"/>
              <w:bottom w:val="single" w:sz="4" w:space="0" w:color="auto"/>
              <w:right w:val="single" w:sz="4" w:space="0" w:color="auto"/>
            </w:tcBorders>
            <w:vAlign w:val="center"/>
            <w:hideMark/>
          </w:tcPr>
          <w:p w:rsidR="00F9049E" w:rsidRPr="00421D8E" w:rsidRDefault="00F9049E" w:rsidP="00E85DAB">
            <w:pPr>
              <w:rPr>
                <w:b/>
                <w:bCs/>
                <w:szCs w:val="24"/>
              </w:rPr>
            </w:pPr>
          </w:p>
        </w:tc>
        <w:tc>
          <w:tcPr>
            <w:tcW w:w="1408" w:type="pct"/>
            <w:vMerge/>
            <w:tcBorders>
              <w:top w:val="single" w:sz="4" w:space="0" w:color="auto"/>
              <w:left w:val="single" w:sz="4" w:space="0" w:color="auto"/>
              <w:bottom w:val="single" w:sz="4" w:space="0" w:color="auto"/>
              <w:right w:val="single" w:sz="4" w:space="0" w:color="auto"/>
            </w:tcBorders>
            <w:vAlign w:val="center"/>
            <w:hideMark/>
          </w:tcPr>
          <w:p w:rsidR="00F9049E" w:rsidRPr="00421D8E" w:rsidRDefault="00F9049E" w:rsidP="00E85DAB">
            <w:pPr>
              <w:rPr>
                <w:b/>
                <w:bCs/>
                <w:szCs w:val="24"/>
              </w:rPr>
            </w:pPr>
          </w:p>
        </w:tc>
        <w:tc>
          <w:tcPr>
            <w:tcW w:w="105" w:type="pct"/>
            <w:tcBorders>
              <w:top w:val="nil"/>
              <w:left w:val="nil"/>
              <w:bottom w:val="nil"/>
              <w:right w:val="nil"/>
            </w:tcBorders>
            <w:shd w:val="clear" w:color="auto" w:fill="auto"/>
            <w:noWrap/>
            <w:vAlign w:val="bottom"/>
            <w:hideMark/>
          </w:tcPr>
          <w:p w:rsidR="00F9049E" w:rsidRPr="00421D8E" w:rsidRDefault="00F9049E" w:rsidP="00E85DAB">
            <w:pPr>
              <w:jc w:val="center"/>
              <w:rPr>
                <w:b/>
                <w:bCs/>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 xml:space="preserve"> 1</w:t>
            </w:r>
          </w:p>
        </w:tc>
        <w:tc>
          <w:tcPr>
            <w:tcW w:w="4517" w:type="pct"/>
            <w:gridSpan w:val="2"/>
            <w:tcBorders>
              <w:top w:val="single" w:sz="4" w:space="0" w:color="auto"/>
              <w:left w:val="nil"/>
              <w:bottom w:val="single" w:sz="4" w:space="0" w:color="auto"/>
              <w:right w:val="single" w:sz="4" w:space="0" w:color="auto"/>
            </w:tcBorders>
            <w:shd w:val="clear" w:color="auto" w:fill="auto"/>
            <w:hideMark/>
          </w:tcPr>
          <w:p w:rsidR="00F9049E" w:rsidRPr="00421D8E" w:rsidRDefault="00F9049E" w:rsidP="00E85DAB">
            <w:pPr>
              <w:rPr>
                <w:b/>
                <w:bCs/>
                <w:szCs w:val="24"/>
              </w:rPr>
            </w:pPr>
            <w:r w:rsidRPr="00421D8E">
              <w:rPr>
                <w:b/>
                <w:bCs/>
                <w:szCs w:val="24"/>
              </w:rPr>
              <w:t>TOTAL SCHEDULE NO. 1</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szCs w:val="24"/>
              </w:rPr>
            </w:pPr>
            <w:r w:rsidRPr="00421D8E">
              <w:rPr>
                <w:szCs w:val="24"/>
              </w:rPr>
              <w:t> </w:t>
            </w:r>
          </w:p>
        </w:tc>
        <w:tc>
          <w:tcPr>
            <w:tcW w:w="3109" w:type="pct"/>
            <w:tcBorders>
              <w:top w:val="nil"/>
              <w:left w:val="nil"/>
              <w:bottom w:val="single" w:sz="4" w:space="0" w:color="auto"/>
              <w:right w:val="single" w:sz="4" w:space="0" w:color="auto"/>
            </w:tcBorders>
            <w:shd w:val="clear" w:color="auto" w:fill="auto"/>
            <w:hideMark/>
          </w:tcPr>
          <w:p w:rsidR="00F9049E" w:rsidRPr="00421D8E" w:rsidRDefault="00F9049E" w:rsidP="00E85DAB">
            <w:pPr>
              <w:jc w:val="both"/>
              <w:rPr>
                <w:szCs w:val="24"/>
              </w:rPr>
            </w:pPr>
            <w:r w:rsidRPr="00421D8E">
              <w:rPr>
                <w:szCs w:val="24"/>
              </w:rPr>
              <w:t xml:space="preserve">Plant and Equipment </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b/>
                <w:bCs/>
                <w:szCs w:val="24"/>
              </w:rPr>
            </w:pPr>
            <w:r w:rsidRPr="00421D8E">
              <w:rPr>
                <w:b/>
                <w:bCs/>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 xml:space="preserve"> 2</w:t>
            </w:r>
          </w:p>
        </w:tc>
        <w:tc>
          <w:tcPr>
            <w:tcW w:w="4517" w:type="pct"/>
            <w:gridSpan w:val="2"/>
            <w:tcBorders>
              <w:top w:val="single" w:sz="4" w:space="0" w:color="auto"/>
              <w:left w:val="nil"/>
              <w:bottom w:val="single" w:sz="4" w:space="0" w:color="auto"/>
              <w:right w:val="single" w:sz="4" w:space="0" w:color="auto"/>
            </w:tcBorders>
            <w:shd w:val="clear" w:color="auto" w:fill="auto"/>
            <w:hideMark/>
          </w:tcPr>
          <w:p w:rsidR="00F9049E" w:rsidRPr="00421D8E" w:rsidRDefault="00F9049E" w:rsidP="00E85DAB">
            <w:pPr>
              <w:rPr>
                <w:b/>
                <w:bCs/>
                <w:szCs w:val="24"/>
              </w:rPr>
            </w:pPr>
            <w:r w:rsidRPr="00421D8E">
              <w:rPr>
                <w:b/>
                <w:bCs/>
                <w:szCs w:val="24"/>
              </w:rPr>
              <w:t>TOTAL SCHEDULE NO. 2</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3109"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Installation / Erection Charges</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b/>
                <w:bCs/>
                <w:szCs w:val="24"/>
              </w:rPr>
            </w:pPr>
            <w:r w:rsidRPr="00421D8E">
              <w:rPr>
                <w:b/>
                <w:bCs/>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 xml:space="preserve"> 3</w:t>
            </w:r>
          </w:p>
        </w:tc>
        <w:tc>
          <w:tcPr>
            <w:tcW w:w="3109" w:type="pct"/>
            <w:tcBorders>
              <w:top w:val="nil"/>
              <w:left w:val="nil"/>
              <w:bottom w:val="single" w:sz="4" w:space="0" w:color="auto"/>
              <w:right w:val="single" w:sz="4" w:space="0" w:color="auto"/>
            </w:tcBorders>
            <w:shd w:val="clear" w:color="auto" w:fill="auto"/>
            <w:hideMark/>
          </w:tcPr>
          <w:p w:rsidR="00F9049E" w:rsidRPr="00421D8E" w:rsidRDefault="00F9049E" w:rsidP="00E85DAB">
            <w:pPr>
              <w:rPr>
                <w:b/>
                <w:bCs/>
                <w:szCs w:val="24"/>
              </w:rPr>
            </w:pPr>
            <w:r w:rsidRPr="00421D8E">
              <w:rPr>
                <w:b/>
                <w:bCs/>
                <w:szCs w:val="24"/>
              </w:rPr>
              <w:t xml:space="preserve"> TOTAL [1+2]</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3109"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4</w:t>
            </w:r>
          </w:p>
        </w:tc>
        <w:tc>
          <w:tcPr>
            <w:tcW w:w="3109"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Discount offered by Bidder(If any)</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 </w:t>
            </w:r>
          </w:p>
        </w:tc>
        <w:tc>
          <w:tcPr>
            <w:tcW w:w="3109"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single" w:sz="4" w:space="0" w:color="auto"/>
              <w:bottom w:val="single" w:sz="4" w:space="0" w:color="auto"/>
              <w:right w:val="single" w:sz="4" w:space="0" w:color="auto"/>
            </w:tcBorders>
            <w:shd w:val="clear" w:color="auto" w:fill="auto"/>
            <w:noWrap/>
            <w:hideMark/>
          </w:tcPr>
          <w:p w:rsidR="00F9049E" w:rsidRPr="00421D8E" w:rsidRDefault="00F9049E" w:rsidP="00E85DAB">
            <w:pPr>
              <w:jc w:val="center"/>
              <w:rPr>
                <w:b/>
                <w:bCs/>
                <w:szCs w:val="24"/>
              </w:rPr>
            </w:pPr>
            <w:r w:rsidRPr="00421D8E">
              <w:rPr>
                <w:b/>
                <w:bCs/>
                <w:szCs w:val="24"/>
              </w:rPr>
              <w:t>5</w:t>
            </w:r>
          </w:p>
        </w:tc>
        <w:tc>
          <w:tcPr>
            <w:tcW w:w="3109"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b/>
                <w:bCs/>
                <w:szCs w:val="24"/>
              </w:rPr>
            </w:pPr>
            <w:r w:rsidRPr="00421D8E">
              <w:rPr>
                <w:b/>
                <w:bCs/>
                <w:szCs w:val="24"/>
              </w:rPr>
              <w:t>Schedule No 3: GRAND TOTAL [3 - 4]</w:t>
            </w:r>
          </w:p>
        </w:tc>
        <w:tc>
          <w:tcPr>
            <w:tcW w:w="1408" w:type="pct"/>
            <w:tcBorders>
              <w:top w:val="nil"/>
              <w:left w:val="nil"/>
              <w:bottom w:val="single" w:sz="4" w:space="0" w:color="auto"/>
              <w:right w:val="single" w:sz="4" w:space="0" w:color="auto"/>
            </w:tcBorders>
            <w:shd w:val="clear" w:color="auto" w:fill="auto"/>
            <w:noWrap/>
            <w:hideMark/>
          </w:tcPr>
          <w:p w:rsidR="00F9049E" w:rsidRPr="00421D8E" w:rsidRDefault="00F9049E" w:rsidP="00E85DAB">
            <w:pPr>
              <w:rPr>
                <w:szCs w:val="24"/>
              </w:rPr>
            </w:pPr>
            <w:r w:rsidRPr="00421D8E">
              <w:rPr>
                <w:szCs w:val="24"/>
              </w:rPr>
              <w:t> </w:t>
            </w: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3109" w:type="pct"/>
            <w:tcBorders>
              <w:top w:val="nil"/>
              <w:left w:val="nil"/>
              <w:bottom w:val="nil"/>
              <w:right w:val="nil"/>
            </w:tcBorders>
            <w:shd w:val="clear" w:color="auto" w:fill="auto"/>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r w:rsidRPr="00421D8E">
              <w:rPr>
                <w:szCs w:val="24"/>
              </w:rPr>
              <w:t>Date:</w:t>
            </w:r>
          </w:p>
        </w:tc>
        <w:tc>
          <w:tcPr>
            <w:tcW w:w="3109" w:type="pct"/>
            <w:tcBorders>
              <w:top w:val="nil"/>
              <w:left w:val="nil"/>
              <w:bottom w:val="nil"/>
              <w:right w:val="nil"/>
            </w:tcBorders>
            <w:shd w:val="clear" w:color="auto" w:fill="auto"/>
            <w:noWrap/>
            <w:vAlign w:val="bottom"/>
            <w:hideMark/>
          </w:tcPr>
          <w:p w:rsidR="00F9049E" w:rsidRPr="00421D8E" w:rsidRDefault="00F9049E" w:rsidP="00E85DAB">
            <w:pPr>
              <w:jc w:val="right"/>
              <w:rPr>
                <w:szCs w:val="24"/>
              </w:rPr>
            </w:pPr>
            <w:r w:rsidRPr="00421D8E">
              <w:rPr>
                <w:szCs w:val="24"/>
              </w:rPr>
              <w:t>Signature:</w:t>
            </w: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r w:rsidRPr="00421D8E">
              <w:rPr>
                <w:szCs w:val="24"/>
              </w:rPr>
              <w:t>Place:</w:t>
            </w:r>
          </w:p>
        </w:tc>
        <w:tc>
          <w:tcPr>
            <w:tcW w:w="3109" w:type="pct"/>
            <w:tcBorders>
              <w:top w:val="nil"/>
              <w:left w:val="nil"/>
              <w:bottom w:val="nil"/>
              <w:right w:val="nil"/>
            </w:tcBorders>
            <w:shd w:val="clear" w:color="auto" w:fill="auto"/>
            <w:noWrap/>
            <w:vAlign w:val="bottom"/>
            <w:hideMark/>
          </w:tcPr>
          <w:p w:rsidR="00F9049E" w:rsidRPr="00421D8E" w:rsidRDefault="00F9049E" w:rsidP="00E85DAB">
            <w:pPr>
              <w:jc w:val="right"/>
              <w:rPr>
                <w:szCs w:val="24"/>
              </w:rPr>
            </w:pPr>
            <w:r w:rsidRPr="00421D8E">
              <w:rPr>
                <w:szCs w:val="24"/>
              </w:rPr>
              <w:t>Printed Name:</w:t>
            </w: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vAlign w:val="bottom"/>
            <w:hideMark/>
          </w:tcPr>
          <w:p w:rsidR="00F9049E" w:rsidRPr="00421D8E" w:rsidRDefault="00F9049E" w:rsidP="00E85DAB">
            <w:pPr>
              <w:jc w:val="right"/>
              <w:rPr>
                <w:szCs w:val="24"/>
              </w:rPr>
            </w:pPr>
            <w:r w:rsidRPr="00421D8E">
              <w:rPr>
                <w:szCs w:val="24"/>
              </w:rPr>
              <w:t>Designation:</w:t>
            </w: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vAlign w:val="bottom"/>
            <w:hideMark/>
          </w:tcPr>
          <w:p w:rsidR="00F9049E" w:rsidRPr="00421D8E" w:rsidRDefault="00F9049E" w:rsidP="00E85DAB">
            <w:pPr>
              <w:jc w:val="right"/>
              <w:rPr>
                <w:szCs w:val="24"/>
              </w:rPr>
            </w:pP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r w:rsidR="00F9049E" w:rsidRPr="00421D8E" w:rsidTr="00E85DAB">
        <w:trPr>
          <w:trHeight w:val="225"/>
        </w:trPr>
        <w:tc>
          <w:tcPr>
            <w:tcW w:w="378" w:type="pct"/>
            <w:tcBorders>
              <w:top w:val="nil"/>
              <w:left w:val="nil"/>
              <w:bottom w:val="nil"/>
              <w:right w:val="nil"/>
            </w:tcBorders>
            <w:shd w:val="clear" w:color="auto" w:fill="auto"/>
            <w:noWrap/>
            <w:vAlign w:val="bottom"/>
            <w:hideMark/>
          </w:tcPr>
          <w:p w:rsidR="00F9049E" w:rsidRPr="00421D8E" w:rsidRDefault="00F9049E" w:rsidP="00E85DAB">
            <w:pPr>
              <w:rPr>
                <w:szCs w:val="24"/>
              </w:rPr>
            </w:pPr>
          </w:p>
        </w:tc>
        <w:tc>
          <w:tcPr>
            <w:tcW w:w="3109" w:type="pct"/>
            <w:tcBorders>
              <w:top w:val="nil"/>
              <w:left w:val="nil"/>
              <w:bottom w:val="nil"/>
              <w:right w:val="nil"/>
            </w:tcBorders>
            <w:shd w:val="clear" w:color="auto" w:fill="auto"/>
            <w:noWrap/>
            <w:vAlign w:val="bottom"/>
            <w:hideMark/>
          </w:tcPr>
          <w:p w:rsidR="00F9049E" w:rsidRPr="00421D8E" w:rsidRDefault="00F9049E" w:rsidP="00E85DAB">
            <w:pPr>
              <w:jc w:val="right"/>
              <w:rPr>
                <w:szCs w:val="24"/>
              </w:rPr>
            </w:pPr>
            <w:r w:rsidRPr="00421D8E">
              <w:rPr>
                <w:szCs w:val="24"/>
              </w:rPr>
              <w:t>Common Seal:</w:t>
            </w:r>
          </w:p>
        </w:tc>
        <w:tc>
          <w:tcPr>
            <w:tcW w:w="1408" w:type="pct"/>
            <w:tcBorders>
              <w:top w:val="nil"/>
              <w:left w:val="nil"/>
              <w:bottom w:val="nil"/>
              <w:right w:val="nil"/>
            </w:tcBorders>
            <w:shd w:val="clear" w:color="auto" w:fill="auto"/>
            <w:noWrap/>
            <w:hideMark/>
          </w:tcPr>
          <w:p w:rsidR="00F9049E" w:rsidRPr="00421D8E" w:rsidRDefault="00F9049E" w:rsidP="00E85DAB">
            <w:pPr>
              <w:jc w:val="right"/>
              <w:rPr>
                <w:szCs w:val="24"/>
              </w:rPr>
            </w:pPr>
          </w:p>
        </w:tc>
        <w:tc>
          <w:tcPr>
            <w:tcW w:w="105" w:type="pct"/>
            <w:vAlign w:val="center"/>
            <w:hideMark/>
          </w:tcPr>
          <w:p w:rsidR="00F9049E" w:rsidRPr="00421D8E" w:rsidRDefault="00F9049E" w:rsidP="00E85DAB">
            <w:pPr>
              <w:rPr>
                <w:szCs w:val="24"/>
              </w:rPr>
            </w:pPr>
          </w:p>
        </w:tc>
      </w:tr>
    </w:tbl>
    <w:p w:rsidR="00F9049E" w:rsidRPr="00421D8E" w:rsidRDefault="00F9049E" w:rsidP="00D8163F">
      <w:pPr>
        <w:pStyle w:val="Normal0"/>
        <w:rPr>
          <w:rFonts w:ascii="Times New Roman" w:hAnsi="Times New Roman"/>
        </w:rPr>
      </w:pPr>
    </w:p>
    <w:sectPr w:rsidR="00F9049E" w:rsidRPr="00421D8E" w:rsidSect="00517455">
      <w:type w:val="continuous"/>
      <w:pgSz w:w="12240" w:h="15840" w:code="1"/>
      <w:pgMar w:top="1440" w:right="180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28C" w:rsidRDefault="0054128C">
      <w:r>
        <w:separator/>
      </w:r>
    </w:p>
  </w:endnote>
  <w:endnote w:type="continuationSeparator" w:id="0">
    <w:p w:rsidR="0054128C" w:rsidRDefault="0054128C">
      <w:r>
        <w:continuationSeparator/>
      </w:r>
    </w:p>
  </w:endnote>
  <w:endnote w:type="continuationNotice" w:id="1">
    <w:p w:rsidR="0054128C" w:rsidRDefault="00541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60409020205020404"/>
    <w:charset w:val="00"/>
    <w:family w:val="modern"/>
    <w:pitch w:val="fixed"/>
    <w:sig w:usb0="00000003" w:usb1="00000000"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CG Times">
    <w:altName w:val="Times New Roman"/>
    <w:panose1 w:val="020206030504050203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auto"/>
    <w:pitch w:val="variable"/>
    <w:sig w:usb0="00000003"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28C" w:rsidRDefault="0054128C">
      <w:r>
        <w:separator/>
      </w:r>
    </w:p>
  </w:footnote>
  <w:footnote w:type="continuationSeparator" w:id="0">
    <w:p w:rsidR="0054128C" w:rsidRDefault="0054128C">
      <w:r>
        <w:continuationSeparator/>
      </w:r>
    </w:p>
  </w:footnote>
  <w:footnote w:type="continuationNotice" w:id="1">
    <w:p w:rsidR="0054128C" w:rsidRDefault="005412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F87700">
    <w:pPr>
      <w:pStyle w:val="Header"/>
    </w:pPr>
    <w:r>
      <w:fldChar w:fldCharType="begin"/>
    </w:r>
    <w:r>
      <w:instrText xml:space="preserve"> PAGE   \* MERGEFORMAT </w:instrText>
    </w:r>
    <w:r>
      <w:fldChar w:fldCharType="separate"/>
    </w:r>
    <w:r>
      <w:rPr>
        <w:noProof/>
      </w:rPr>
      <w:t>ii</w:t>
    </w:r>
    <w:r>
      <w:rPr>
        <w:noProof/>
      </w:rPr>
      <w:fldChar w:fldCharType="end"/>
    </w:r>
    <w:r>
      <w:tab/>
    </w:r>
  </w:p>
  <w:p w:rsidR="00E95252" w:rsidRDefault="00E95252">
    <w:pPr>
      <w:pStyle w:val="Header"/>
      <w:pBdr>
        <w:bottom w:val="none" w:sz="0" w:space="0" w:color="auto"/>
      </w:pBdr>
      <w:ind w:right="72"/>
    </w:pPr>
    <w:r>
      <w:tab/>
    </w:r>
  </w:p>
  <w:p w:rsidR="00E95252" w:rsidRDefault="00E9525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BF0691">
    <w:pPr>
      <w:pStyle w:val="Header"/>
      <w:jc w:val="right"/>
    </w:pPr>
    <w:r>
      <w:rPr>
        <w:rStyle w:val="PageNumber"/>
      </w:rPr>
      <w:t xml:space="preserve">Part 1 – Bidding </w:t>
    </w:r>
    <w:proofErr w:type="spellStart"/>
    <w:r>
      <w:rPr>
        <w:rStyle w:val="PageNumber"/>
      </w:rPr>
      <w:t>Proceduresand</w:t>
    </w:r>
    <w:proofErr w:type="spellEnd"/>
    <w:r>
      <w:rPr>
        <w:rStyle w:val="PageNumber"/>
      </w:rPr>
      <w:t xml:space="preserve"> Requirements                                                                                           </w:t>
    </w:r>
    <w:r>
      <w:rPr>
        <w:rStyle w:val="PageNumber"/>
      </w:rPr>
      <w:tab/>
    </w:r>
    <w:r>
      <w:fldChar w:fldCharType="begin"/>
    </w:r>
    <w:r>
      <w:instrText xml:space="preserve"> PAGE  \* Arabic  \* MERGEFORMAT </w:instrText>
    </w:r>
    <w:r>
      <w:fldChar w:fldCharType="separate"/>
    </w:r>
    <w:r w:rsidR="00942255">
      <w:rPr>
        <w:noProof/>
      </w:rPr>
      <w:t>64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pPr>
      <w:pStyle w:val="Header"/>
      <w:tabs>
        <w:tab w:val="right" w:pos="9720"/>
      </w:tabs>
      <w:ind w:right="-18"/>
      <w:jc w:val="left"/>
    </w:pPr>
    <w:r>
      <w:rPr>
        <w:rStyle w:val="PageNumber"/>
      </w:rPr>
      <w:tab/>
    </w:r>
  </w:p>
  <w:p w:rsidR="00E95252" w:rsidRDefault="00E9525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pPr>
      <w:pStyle w:val="Header"/>
    </w:pPr>
    <w:r>
      <w:rPr>
        <w:rStyle w:val="PageNumber"/>
      </w:rPr>
      <w:t xml:space="preserve">Part 1 </w:t>
    </w:r>
    <w:proofErr w:type="gramStart"/>
    <w:r>
      <w:rPr>
        <w:rStyle w:val="PageNumber"/>
      </w:rPr>
      <w:t>-  Bidding</w:t>
    </w:r>
    <w:proofErr w:type="gramEnd"/>
    <w:r>
      <w:rPr>
        <w:rStyle w:val="PageNumber"/>
      </w:rPr>
      <w:t xml:space="preserve">  Procedures and Requirements                                                                                          </w:t>
    </w:r>
    <w:r>
      <w:rPr>
        <w:rStyle w:val="PageNumber"/>
      </w:rPr>
      <w:tab/>
    </w:r>
    <w:r>
      <w:rPr>
        <w:rStyle w:val="PageNumber"/>
      </w:rPr>
      <w:fldChar w:fldCharType="begin"/>
    </w:r>
    <w:r>
      <w:rPr>
        <w:rStyle w:val="PageNumber"/>
      </w:rPr>
      <w:instrText xml:space="preserve"> PAGE  \* Arabic  \* MERGEFORMAT </w:instrText>
    </w:r>
    <w:r>
      <w:rPr>
        <w:rStyle w:val="PageNumber"/>
      </w:rPr>
      <w:fldChar w:fldCharType="separate"/>
    </w:r>
    <w:r w:rsidR="00942255">
      <w:rPr>
        <w:rStyle w:val="PageNumber"/>
        <w:noProof/>
      </w:rPr>
      <w:t>7</w:t>
    </w:r>
    <w:r>
      <w:rPr>
        <w:rStyle w:val="PageNumber"/>
      </w:rPr>
      <w:fldChar w:fldCharType="end"/>
    </w:r>
  </w:p>
  <w:p w:rsidR="00E95252" w:rsidRDefault="00E9525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F87700">
    <w:pPr>
      <w:pStyle w:val="Header"/>
    </w:pPr>
    <w:r>
      <w:fldChar w:fldCharType="begin"/>
    </w:r>
    <w:r>
      <w:instrText xml:space="preserve"> PAGE   \* MERGEFORMAT </w:instrText>
    </w:r>
    <w:r>
      <w:fldChar w:fldCharType="separate"/>
    </w:r>
    <w:r>
      <w:rPr>
        <w:noProof/>
      </w:rPr>
      <w:t>vi</w:t>
    </w:r>
    <w:r>
      <w:rPr>
        <w:noProof/>
      </w:rPr>
      <w:fldChar w:fldCharType="end"/>
    </w:r>
    <w:r>
      <w:tab/>
    </w:r>
  </w:p>
  <w:p w:rsidR="00E95252" w:rsidRDefault="00E95252">
    <w:pPr>
      <w:pStyle w:val="Header"/>
      <w:pBdr>
        <w:bottom w:val="none" w:sz="0" w:space="0" w:color="auto"/>
      </w:pBdr>
      <w:ind w:right="72"/>
    </w:pPr>
    <w:r>
      <w:tab/>
    </w:r>
  </w:p>
  <w:p w:rsidR="00E95252" w:rsidRDefault="00E9525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pPr>
      <w:pStyle w:val="Header"/>
      <w:tabs>
        <w:tab w:val="right" w:pos="9720"/>
      </w:tabs>
      <w:ind w:right="-18"/>
      <w:jc w:val="left"/>
    </w:pPr>
    <w:r>
      <w:rPr>
        <w:rStyle w:val="PageNumber"/>
      </w:rPr>
      <w:t xml:space="preserve">Summary and Table of Contents                                                                                                                       </w:t>
    </w:r>
    <w:r>
      <w:rPr>
        <w:rStyle w:val="PageNumber"/>
      </w:rPr>
      <w:fldChar w:fldCharType="begin"/>
    </w:r>
    <w:r>
      <w:rPr>
        <w:rStyle w:val="PageNumber"/>
      </w:rPr>
      <w:instrText xml:space="preserve"> PAGE  \* Arabic  \* MERGEFORMAT </w:instrText>
    </w:r>
    <w:r>
      <w:rPr>
        <w:rStyle w:val="PageNumber"/>
      </w:rPr>
      <w:fldChar w:fldCharType="separate"/>
    </w:r>
    <w:r w:rsidR="00942255">
      <w:rPr>
        <w:rStyle w:val="PageNumber"/>
        <w:noProof/>
      </w:rPr>
      <w:t>2</w:t>
    </w:r>
    <w:r>
      <w:rPr>
        <w:rStyle w:val="PageNumber"/>
      </w:rPr>
      <w:fldChar w:fldCharType="end"/>
    </w:r>
    <w:r>
      <w:rPr>
        <w:rStyle w:val="PageNumber"/>
      </w:rPr>
      <w:tab/>
    </w:r>
  </w:p>
  <w:p w:rsidR="00E95252" w:rsidRDefault="00E9525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5C5C7A">
    <w:pPr>
      <w:pStyle w:val="Header"/>
      <w:pBdr>
        <w:bottom w:val="single" w:sz="4" w:space="0" w:color="000000"/>
      </w:pBdr>
      <w:tabs>
        <w:tab w:val="right" w:pos="9720"/>
      </w:tabs>
      <w:ind w:right="-18"/>
      <w:jc w:val="left"/>
    </w:pPr>
    <w:r>
      <w:rPr>
        <w:rStyle w:val="PageNumber"/>
      </w:rPr>
      <w:t xml:space="preserve">Part 1 </w:t>
    </w:r>
    <w:proofErr w:type="gramStart"/>
    <w:r>
      <w:rPr>
        <w:rStyle w:val="PageNumber"/>
      </w:rPr>
      <w:t>-  Bidding</w:t>
    </w:r>
    <w:proofErr w:type="gramEnd"/>
    <w:r>
      <w:rPr>
        <w:rStyle w:val="PageNumber"/>
      </w:rPr>
      <w:t xml:space="preserve">  Procedures and Requirements                                                                                          </w:t>
    </w:r>
    <w:r>
      <w:rPr>
        <w:rStyle w:val="PageNumber"/>
      </w:rPr>
      <w:tab/>
    </w:r>
    <w:r>
      <w:rPr>
        <w:rStyle w:val="PageNumber"/>
      </w:rPr>
      <w:fldChar w:fldCharType="begin"/>
    </w:r>
    <w:r>
      <w:rPr>
        <w:rStyle w:val="PageNumber"/>
      </w:rPr>
      <w:instrText xml:space="preserve"> PAGE  \* Arabic  \* MERGEFORMAT </w:instrText>
    </w:r>
    <w:r>
      <w:rPr>
        <w:rStyle w:val="PageNumber"/>
      </w:rPr>
      <w:fldChar w:fldCharType="separate"/>
    </w:r>
    <w:r w:rsidR="00942255">
      <w:rPr>
        <w:rStyle w:val="PageNumber"/>
        <w:noProof/>
      </w:rPr>
      <w:t>10</w:t>
    </w:r>
    <w:r>
      <w:rPr>
        <w:rStyle w:val="PageNumber"/>
      </w:rPr>
      <w:fldChar w:fldCharType="end"/>
    </w:r>
  </w:p>
  <w:p w:rsidR="00E95252" w:rsidRDefault="00E9525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pPr>
      <w:pStyle w:val="Header"/>
      <w:pBdr>
        <w:bottom w:val="single" w:sz="4" w:space="1" w:color="auto"/>
      </w:pBdr>
    </w:pPr>
    <w:r>
      <w:rPr>
        <w:rStyle w:val="PageNumber"/>
      </w:rPr>
      <w:t>Section III Evaluation and Qualification Criteria</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rsidR="00E95252" w:rsidRDefault="00E9525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5C5C7A">
    <w:pPr>
      <w:pStyle w:val="Header"/>
      <w:pBdr>
        <w:bottom w:val="single" w:sz="4" w:space="0" w:color="000000"/>
      </w:pBdr>
      <w:tabs>
        <w:tab w:val="right" w:pos="9720"/>
      </w:tabs>
      <w:ind w:right="-18"/>
      <w:jc w:val="left"/>
    </w:pPr>
    <w:r>
      <w:rPr>
        <w:rStyle w:val="PageNumber"/>
      </w:rPr>
      <w:t xml:space="preserve">Part 1 </w:t>
    </w:r>
    <w:proofErr w:type="gramStart"/>
    <w:r>
      <w:rPr>
        <w:rStyle w:val="PageNumber"/>
      </w:rPr>
      <w:t>-  Bidding</w:t>
    </w:r>
    <w:proofErr w:type="gramEnd"/>
    <w:r>
      <w:rPr>
        <w:rStyle w:val="PageNumber"/>
      </w:rPr>
      <w:t xml:space="preserve">  Procedures and Requirements                                                                                           </w:t>
    </w:r>
    <w:r>
      <w:rPr>
        <w:rStyle w:val="PageNumber"/>
      </w:rPr>
      <w:fldChar w:fldCharType="begin"/>
    </w:r>
    <w:r>
      <w:rPr>
        <w:rStyle w:val="PageNumber"/>
      </w:rPr>
      <w:instrText xml:space="preserve"> PAGE  \* Arabic  \* MERGEFORMAT </w:instrText>
    </w:r>
    <w:r>
      <w:rPr>
        <w:rStyle w:val="PageNumber"/>
      </w:rPr>
      <w:fldChar w:fldCharType="separate"/>
    </w:r>
    <w:r w:rsidR="00942255">
      <w:rPr>
        <w:rStyle w:val="PageNumber"/>
        <w:noProof/>
      </w:rPr>
      <w:t>94</w:t>
    </w:r>
    <w:r>
      <w:rPr>
        <w:rStyle w:val="PageNumber"/>
      </w:rPr>
      <w:fldChar w:fldCharType="end"/>
    </w:r>
  </w:p>
  <w:p w:rsidR="00E95252" w:rsidRDefault="00E9525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252" w:rsidRDefault="00E95252" w:rsidP="00BF0691">
    <w:pPr>
      <w:pStyle w:val="Header"/>
      <w:jc w:val="right"/>
    </w:pPr>
    <w:r>
      <w:rPr>
        <w:rStyle w:val="PageNumber"/>
      </w:rPr>
      <w:t>Part 1 – Bidding Procedures</w:t>
    </w:r>
    <w:r>
      <w:rPr>
        <w:rStyle w:val="PageNumber"/>
      </w:rPr>
      <w:tab/>
    </w:r>
    <w:r>
      <w:fldChar w:fldCharType="begin"/>
    </w:r>
    <w:r>
      <w:instrText xml:space="preserve"> PAGE  \* Arabic  \* MERGEFORMAT </w:instrText>
    </w:r>
    <w:r>
      <w:fldChar w:fldCharType="separate"/>
    </w:r>
    <w:r>
      <w:rPr>
        <w:noProof/>
      </w:rPr>
      <w:t>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624DF76"/>
    <w:lvl w:ilvl="0">
      <w:start w:val="1"/>
      <w:numFmt w:val="decimal"/>
      <w:pStyle w:val="ListNumber2"/>
      <w:lvlText w:val="%1."/>
      <w:lvlJc w:val="left"/>
      <w:pPr>
        <w:tabs>
          <w:tab w:val="num" w:pos="643"/>
        </w:tabs>
        <w:ind w:left="643"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00000001"/>
    <w:multiLevelType w:val="singleLevel"/>
    <w:tmpl w:val="00000001"/>
    <w:name w:val="WW8Num2"/>
    <w:lvl w:ilvl="0">
      <w:start w:val="1"/>
      <w:numFmt w:val="lowerRoman"/>
      <w:lvlText w:val="(%1)"/>
      <w:lvlJc w:val="left"/>
      <w:pPr>
        <w:tabs>
          <w:tab w:val="num" w:pos="2160"/>
        </w:tabs>
        <w:ind w:left="2160" w:hanging="720"/>
      </w:pPr>
    </w:lvl>
  </w:abstractNum>
  <w:abstractNum w:abstractNumId="9">
    <w:nsid w:val="00000002"/>
    <w:multiLevelType w:val="singleLevel"/>
    <w:tmpl w:val="00000002"/>
    <w:name w:val="WW8Num3"/>
    <w:lvl w:ilvl="0">
      <w:start w:val="5"/>
      <w:numFmt w:val="lowerRoman"/>
      <w:lvlText w:val="(%1)"/>
      <w:lvlJc w:val="left"/>
      <w:pPr>
        <w:tabs>
          <w:tab w:val="num" w:pos="1530"/>
        </w:tabs>
        <w:ind w:left="1530" w:hanging="720"/>
      </w:pPr>
    </w:lvl>
  </w:abstractNum>
  <w:abstractNum w:abstractNumId="10">
    <w:nsid w:val="00000006"/>
    <w:multiLevelType w:val="singleLevel"/>
    <w:tmpl w:val="00000006"/>
    <w:name w:val="WW8Num8"/>
    <w:lvl w:ilvl="0">
      <w:start w:val="4"/>
      <w:numFmt w:val="decimal"/>
      <w:lvlText w:val="%1)"/>
      <w:lvlJc w:val="left"/>
      <w:pPr>
        <w:tabs>
          <w:tab w:val="num" w:pos="1800"/>
        </w:tabs>
        <w:ind w:left="1800" w:hanging="360"/>
      </w:pPr>
    </w:lvl>
  </w:abstractNum>
  <w:abstractNum w:abstractNumId="11">
    <w:nsid w:val="0000000C"/>
    <w:multiLevelType w:val="singleLevel"/>
    <w:tmpl w:val="0000000C"/>
    <w:name w:val="WW8Num14"/>
    <w:lvl w:ilvl="0">
      <w:start w:val="7"/>
      <w:numFmt w:val="lowerLetter"/>
      <w:lvlText w:val="%1)"/>
      <w:lvlJc w:val="left"/>
      <w:pPr>
        <w:tabs>
          <w:tab w:val="num" w:pos="2880"/>
        </w:tabs>
        <w:ind w:left="2880" w:hanging="720"/>
      </w:pPr>
    </w:lvl>
  </w:abstractNum>
  <w:abstractNum w:abstractNumId="12">
    <w:nsid w:val="0000000D"/>
    <w:multiLevelType w:val="multilevel"/>
    <w:tmpl w:val="6D002524"/>
    <w:name w:val="WW8Num15"/>
    <w:lvl w:ilvl="0">
      <w:start w:val="5"/>
      <w:numFmt w:val="decimal"/>
      <w:lvlText w:val="%1."/>
      <w:lvlJc w:val="left"/>
      <w:pPr>
        <w:tabs>
          <w:tab w:val="num" w:pos="2160"/>
        </w:tabs>
        <w:ind w:left="2160" w:hanging="72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3">
    <w:nsid w:val="00000011"/>
    <w:multiLevelType w:val="singleLevel"/>
    <w:tmpl w:val="00000011"/>
    <w:name w:val="WW8Num21"/>
    <w:lvl w:ilvl="0">
      <w:start w:val="1"/>
      <w:numFmt w:val="decimal"/>
      <w:lvlText w:val="%1."/>
      <w:lvlJc w:val="left"/>
      <w:pPr>
        <w:tabs>
          <w:tab w:val="num" w:pos="1260"/>
        </w:tabs>
        <w:ind w:left="1260" w:hanging="360"/>
      </w:pPr>
    </w:lvl>
  </w:abstractNum>
  <w:abstractNum w:abstractNumId="14">
    <w:nsid w:val="00000012"/>
    <w:multiLevelType w:val="singleLevel"/>
    <w:tmpl w:val="00000012"/>
    <w:name w:val="WW8Num22"/>
    <w:lvl w:ilvl="0">
      <w:start w:val="4"/>
      <w:numFmt w:val="decimal"/>
      <w:lvlText w:val="%1."/>
      <w:lvlJc w:val="left"/>
      <w:pPr>
        <w:tabs>
          <w:tab w:val="num" w:pos="810"/>
        </w:tabs>
        <w:ind w:left="810" w:hanging="360"/>
      </w:pPr>
    </w:lvl>
  </w:abstractNum>
  <w:abstractNum w:abstractNumId="15">
    <w:nsid w:val="013C7761"/>
    <w:multiLevelType w:val="hybridMultilevel"/>
    <w:tmpl w:val="0E5AD0B4"/>
    <w:lvl w:ilvl="0" w:tplc="40090003">
      <w:start w:val="1"/>
      <w:numFmt w:val="bullet"/>
      <w:lvlText w:val="o"/>
      <w:lvlJc w:val="left"/>
      <w:pPr>
        <w:ind w:left="1264" w:hanging="360"/>
      </w:pPr>
      <w:rPr>
        <w:rFonts w:ascii="Courier New" w:hAnsi="Courier New" w:cs="Courier New" w:hint="default"/>
      </w:rPr>
    </w:lvl>
    <w:lvl w:ilvl="1" w:tplc="40090003" w:tentative="1">
      <w:start w:val="1"/>
      <w:numFmt w:val="bullet"/>
      <w:lvlText w:val="o"/>
      <w:lvlJc w:val="left"/>
      <w:pPr>
        <w:ind w:left="1984" w:hanging="360"/>
      </w:pPr>
      <w:rPr>
        <w:rFonts w:ascii="Courier New" w:hAnsi="Courier New" w:cs="Courier New" w:hint="default"/>
      </w:rPr>
    </w:lvl>
    <w:lvl w:ilvl="2" w:tplc="40090005" w:tentative="1">
      <w:start w:val="1"/>
      <w:numFmt w:val="bullet"/>
      <w:lvlText w:val=""/>
      <w:lvlJc w:val="left"/>
      <w:pPr>
        <w:ind w:left="2704" w:hanging="360"/>
      </w:pPr>
      <w:rPr>
        <w:rFonts w:ascii="Wingdings" w:hAnsi="Wingdings" w:hint="default"/>
      </w:rPr>
    </w:lvl>
    <w:lvl w:ilvl="3" w:tplc="40090001" w:tentative="1">
      <w:start w:val="1"/>
      <w:numFmt w:val="bullet"/>
      <w:lvlText w:val=""/>
      <w:lvlJc w:val="left"/>
      <w:pPr>
        <w:ind w:left="3424" w:hanging="360"/>
      </w:pPr>
      <w:rPr>
        <w:rFonts w:ascii="Symbol" w:hAnsi="Symbol" w:hint="default"/>
      </w:rPr>
    </w:lvl>
    <w:lvl w:ilvl="4" w:tplc="40090003" w:tentative="1">
      <w:start w:val="1"/>
      <w:numFmt w:val="bullet"/>
      <w:lvlText w:val="o"/>
      <w:lvlJc w:val="left"/>
      <w:pPr>
        <w:ind w:left="4144" w:hanging="360"/>
      </w:pPr>
      <w:rPr>
        <w:rFonts w:ascii="Courier New" w:hAnsi="Courier New" w:cs="Courier New" w:hint="default"/>
      </w:rPr>
    </w:lvl>
    <w:lvl w:ilvl="5" w:tplc="40090005">
      <w:start w:val="1"/>
      <w:numFmt w:val="bullet"/>
      <w:lvlText w:val=""/>
      <w:lvlJc w:val="left"/>
      <w:pPr>
        <w:ind w:left="4864" w:hanging="360"/>
      </w:pPr>
      <w:rPr>
        <w:rFonts w:ascii="Wingdings" w:hAnsi="Wingdings" w:hint="default"/>
      </w:rPr>
    </w:lvl>
    <w:lvl w:ilvl="6" w:tplc="40090001" w:tentative="1">
      <w:start w:val="1"/>
      <w:numFmt w:val="bullet"/>
      <w:lvlText w:val=""/>
      <w:lvlJc w:val="left"/>
      <w:pPr>
        <w:ind w:left="5584" w:hanging="360"/>
      </w:pPr>
      <w:rPr>
        <w:rFonts w:ascii="Symbol" w:hAnsi="Symbol" w:hint="default"/>
      </w:rPr>
    </w:lvl>
    <w:lvl w:ilvl="7" w:tplc="40090003" w:tentative="1">
      <w:start w:val="1"/>
      <w:numFmt w:val="bullet"/>
      <w:lvlText w:val="o"/>
      <w:lvlJc w:val="left"/>
      <w:pPr>
        <w:ind w:left="6304" w:hanging="360"/>
      </w:pPr>
      <w:rPr>
        <w:rFonts w:ascii="Courier New" w:hAnsi="Courier New" w:cs="Courier New" w:hint="default"/>
      </w:rPr>
    </w:lvl>
    <w:lvl w:ilvl="8" w:tplc="40090005" w:tentative="1">
      <w:start w:val="1"/>
      <w:numFmt w:val="bullet"/>
      <w:lvlText w:val=""/>
      <w:lvlJc w:val="left"/>
      <w:pPr>
        <w:ind w:left="7024" w:hanging="360"/>
      </w:pPr>
      <w:rPr>
        <w:rFonts w:ascii="Wingdings" w:hAnsi="Wingdings" w:hint="default"/>
      </w:rPr>
    </w:lvl>
  </w:abstractNum>
  <w:abstractNum w:abstractNumId="16">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4B36CF2"/>
    <w:multiLevelType w:val="hybridMultilevel"/>
    <w:tmpl w:val="C31491EA"/>
    <w:lvl w:ilvl="0" w:tplc="2C0886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655F09"/>
    <w:multiLevelType w:val="hybridMultilevel"/>
    <w:tmpl w:val="28D00A6C"/>
    <w:lvl w:ilvl="0" w:tplc="393290FE">
      <w:start w:val="1"/>
      <w:numFmt w:val="decimal"/>
      <w:pStyle w:val="SubheaderEvaCri"/>
      <w:lvlText w:val="2.%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nsid w:val="0AEA73F7"/>
    <w:multiLevelType w:val="multilevel"/>
    <w:tmpl w:val="A0127440"/>
    <w:lvl w:ilvl="0">
      <w:start w:val="3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nsid w:val="0CCC1CD9"/>
    <w:multiLevelType w:val="hybridMultilevel"/>
    <w:tmpl w:val="000284BA"/>
    <w:lvl w:ilvl="0" w:tplc="25DCB248">
      <w:start w:val="1"/>
      <w:numFmt w:val="lowerLetter"/>
      <w:lvlText w:val="(%1)"/>
      <w:lvlJc w:val="left"/>
      <w:pPr>
        <w:ind w:left="625" w:hanging="360"/>
      </w:pPr>
      <w:rPr>
        <w:rFonts w:hint="default"/>
      </w:rPr>
    </w:lvl>
    <w:lvl w:ilvl="1" w:tplc="1C7C412A" w:tentative="1">
      <w:start w:val="1"/>
      <w:numFmt w:val="lowerLetter"/>
      <w:lvlText w:val="%2."/>
      <w:lvlJc w:val="left"/>
      <w:pPr>
        <w:ind w:left="1345" w:hanging="360"/>
      </w:pPr>
    </w:lvl>
    <w:lvl w:ilvl="2" w:tplc="3504258A" w:tentative="1">
      <w:start w:val="1"/>
      <w:numFmt w:val="lowerRoman"/>
      <w:lvlText w:val="%3."/>
      <w:lvlJc w:val="right"/>
      <w:pPr>
        <w:ind w:left="2065" w:hanging="180"/>
      </w:pPr>
    </w:lvl>
    <w:lvl w:ilvl="3" w:tplc="858275AA" w:tentative="1">
      <w:start w:val="1"/>
      <w:numFmt w:val="decimal"/>
      <w:lvlText w:val="%4."/>
      <w:lvlJc w:val="left"/>
      <w:pPr>
        <w:ind w:left="2785" w:hanging="360"/>
      </w:pPr>
    </w:lvl>
    <w:lvl w:ilvl="4" w:tplc="67F491FC" w:tentative="1">
      <w:start w:val="1"/>
      <w:numFmt w:val="lowerLetter"/>
      <w:lvlText w:val="%5."/>
      <w:lvlJc w:val="left"/>
      <w:pPr>
        <w:ind w:left="3505" w:hanging="360"/>
      </w:pPr>
    </w:lvl>
    <w:lvl w:ilvl="5" w:tplc="FB522F24" w:tentative="1">
      <w:start w:val="1"/>
      <w:numFmt w:val="lowerRoman"/>
      <w:lvlText w:val="%6."/>
      <w:lvlJc w:val="right"/>
      <w:pPr>
        <w:ind w:left="4225" w:hanging="180"/>
      </w:pPr>
    </w:lvl>
    <w:lvl w:ilvl="6" w:tplc="D5BAC604" w:tentative="1">
      <w:start w:val="1"/>
      <w:numFmt w:val="decimal"/>
      <w:lvlText w:val="%7."/>
      <w:lvlJc w:val="left"/>
      <w:pPr>
        <w:ind w:left="4945" w:hanging="360"/>
      </w:pPr>
    </w:lvl>
    <w:lvl w:ilvl="7" w:tplc="3780AF16" w:tentative="1">
      <w:start w:val="1"/>
      <w:numFmt w:val="lowerLetter"/>
      <w:lvlText w:val="%8."/>
      <w:lvlJc w:val="left"/>
      <w:pPr>
        <w:ind w:left="5665" w:hanging="360"/>
      </w:pPr>
    </w:lvl>
    <w:lvl w:ilvl="8" w:tplc="760C42B0" w:tentative="1">
      <w:start w:val="1"/>
      <w:numFmt w:val="lowerRoman"/>
      <w:lvlText w:val="%9."/>
      <w:lvlJc w:val="right"/>
      <w:pPr>
        <w:ind w:left="6385" w:hanging="180"/>
      </w:pPr>
    </w:lvl>
  </w:abstractNum>
  <w:abstractNum w:abstractNumId="23">
    <w:nsid w:val="10831609"/>
    <w:multiLevelType w:val="hybridMultilevel"/>
    <w:tmpl w:val="32D4486C"/>
    <w:lvl w:ilvl="0" w:tplc="56742BA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371ED"/>
    <w:multiLevelType w:val="hybridMultilevel"/>
    <w:tmpl w:val="EAAECDAA"/>
    <w:lvl w:ilvl="0" w:tplc="0409001B">
      <w:start w:val="1"/>
      <w:numFmt w:val="lowerRoman"/>
      <w:lvlText w:val="%1."/>
      <w:lvlJc w:val="right"/>
      <w:pPr>
        <w:ind w:left="1224" w:hanging="360"/>
      </w:pPr>
    </w:lvl>
    <w:lvl w:ilvl="1" w:tplc="04090019">
      <w:start w:val="1"/>
      <w:numFmt w:val="lowerLetter"/>
      <w:lvlText w:val="%2."/>
      <w:lvlJc w:val="left"/>
      <w:pPr>
        <w:ind w:left="1944" w:hanging="360"/>
      </w:pPr>
    </w:lvl>
    <w:lvl w:ilvl="2" w:tplc="0409001B">
      <w:start w:val="1"/>
      <w:numFmt w:val="lowerRoman"/>
      <w:lvlText w:val="%3."/>
      <w:lvlJc w:val="right"/>
      <w:pPr>
        <w:ind w:left="2664" w:hanging="180"/>
      </w:pPr>
    </w:lvl>
    <w:lvl w:ilvl="3" w:tplc="0409000F">
      <w:start w:val="1"/>
      <w:numFmt w:val="decimal"/>
      <w:lvlText w:val="%4."/>
      <w:lvlJc w:val="left"/>
      <w:pPr>
        <w:ind w:left="3384" w:hanging="360"/>
      </w:pPr>
    </w:lvl>
    <w:lvl w:ilvl="4" w:tplc="04090019">
      <w:start w:val="1"/>
      <w:numFmt w:val="lowerLetter"/>
      <w:lvlText w:val="%5."/>
      <w:lvlJc w:val="left"/>
      <w:pPr>
        <w:ind w:left="4104" w:hanging="360"/>
      </w:pPr>
    </w:lvl>
    <w:lvl w:ilvl="5" w:tplc="0409001B">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nsid w:val="12E75497"/>
    <w:multiLevelType w:val="multilevel"/>
    <w:tmpl w:val="735402D8"/>
    <w:lvl w:ilvl="0">
      <w:start w:val="5"/>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127F3F"/>
    <w:multiLevelType w:val="multilevel"/>
    <w:tmpl w:val="BAE8EFE0"/>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9">
    <w:nsid w:val="15242B51"/>
    <w:multiLevelType w:val="hybridMultilevel"/>
    <w:tmpl w:val="E9786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165325A9"/>
    <w:multiLevelType w:val="hybridMultilevel"/>
    <w:tmpl w:val="3FB80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9284DE2"/>
    <w:multiLevelType w:val="hybridMultilevel"/>
    <w:tmpl w:val="F5CC3784"/>
    <w:lvl w:ilvl="0" w:tplc="2D78DF8C">
      <w:start w:val="1"/>
      <w:numFmt w:val="upperLetter"/>
      <w:pStyle w:val="StyleStyleS1-Header1TimesNewRoman14pt1"/>
      <w:lvlText w:val="%1."/>
      <w:lvlJc w:val="center"/>
      <w:pPr>
        <w:tabs>
          <w:tab w:val="num" w:pos="1070"/>
        </w:tabs>
        <w:ind w:left="782" w:hanging="72"/>
      </w:pPr>
      <w:rPr>
        <w:rFonts w:hint="default"/>
        <w:b/>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B750A3D"/>
    <w:multiLevelType w:val="multilevel"/>
    <w:tmpl w:val="735402D8"/>
    <w:lvl w:ilvl="0">
      <w:start w:val="5"/>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1D49321D"/>
    <w:multiLevelType w:val="hybridMultilevel"/>
    <w:tmpl w:val="A04027C4"/>
    <w:lvl w:ilvl="0" w:tplc="4009000F">
      <w:start w:val="1"/>
      <w:numFmt w:val="decimal"/>
      <w:lvlText w:val="%1."/>
      <w:lvlJc w:val="left"/>
      <w:pPr>
        <w:ind w:left="90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nsid w:val="1D627516"/>
    <w:multiLevelType w:val="multilevel"/>
    <w:tmpl w:val="BAE8EFE0"/>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35">
    <w:nsid w:val="1E945CA7"/>
    <w:multiLevelType w:val="multilevel"/>
    <w:tmpl w:val="998E7B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24B61F8A"/>
    <w:multiLevelType w:val="hybridMultilevel"/>
    <w:tmpl w:val="62305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B32694"/>
    <w:multiLevelType w:val="multilevel"/>
    <w:tmpl w:val="0A0009E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28C368EC"/>
    <w:multiLevelType w:val="hybridMultilevel"/>
    <w:tmpl w:val="F2ECF866"/>
    <w:lvl w:ilvl="0" w:tplc="2D42BDF4">
      <w:start w:val="1"/>
      <w:numFmt w:val="lowerLetter"/>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0">
    <w:nsid w:val="2BAD4D83"/>
    <w:multiLevelType w:val="multilevel"/>
    <w:tmpl w:val="380466A6"/>
    <w:lvl w:ilvl="0">
      <w:start w:val="4"/>
      <w:numFmt w:val="decimal"/>
      <w:lvlText w:val="%1."/>
      <w:lvlJc w:val="left"/>
      <w:pPr>
        <w:ind w:left="360" w:hanging="360"/>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2CF445AC"/>
    <w:multiLevelType w:val="hybridMultilevel"/>
    <w:tmpl w:val="20966D6A"/>
    <w:lvl w:ilvl="0" w:tplc="3F38ACBA">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E6B68EA2">
      <w:start w:val="1"/>
      <w:numFmt w:val="lowerLetter"/>
      <w:lvlText w:val="%2."/>
      <w:lvlJc w:val="left"/>
      <w:pPr>
        <w:tabs>
          <w:tab w:val="num" w:pos="-828"/>
        </w:tabs>
        <w:ind w:left="-828" w:hanging="360"/>
      </w:pPr>
    </w:lvl>
    <w:lvl w:ilvl="2" w:tplc="89DE6970">
      <w:start w:val="1"/>
      <w:numFmt w:val="lowerRoman"/>
      <w:lvlText w:val="%3."/>
      <w:lvlJc w:val="right"/>
      <w:pPr>
        <w:tabs>
          <w:tab w:val="num" w:pos="-108"/>
        </w:tabs>
        <w:ind w:left="-108" w:hanging="180"/>
      </w:pPr>
    </w:lvl>
    <w:lvl w:ilvl="3" w:tplc="878A424E">
      <w:start w:val="1"/>
      <w:numFmt w:val="decimal"/>
      <w:lvlText w:val="%4."/>
      <w:lvlJc w:val="left"/>
      <w:pPr>
        <w:tabs>
          <w:tab w:val="num" w:pos="612"/>
        </w:tabs>
        <w:ind w:left="612" w:hanging="360"/>
      </w:pPr>
    </w:lvl>
    <w:lvl w:ilvl="4" w:tplc="2C122058">
      <w:start w:val="1"/>
      <w:numFmt w:val="lowerLetter"/>
      <w:lvlText w:val="%5."/>
      <w:lvlJc w:val="left"/>
      <w:pPr>
        <w:tabs>
          <w:tab w:val="num" w:pos="1332"/>
        </w:tabs>
        <w:ind w:left="1332" w:hanging="360"/>
      </w:pPr>
    </w:lvl>
    <w:lvl w:ilvl="5" w:tplc="25745416">
      <w:start w:val="1"/>
      <w:numFmt w:val="lowerRoman"/>
      <w:lvlText w:val="%6."/>
      <w:lvlJc w:val="right"/>
      <w:pPr>
        <w:tabs>
          <w:tab w:val="num" w:pos="2052"/>
        </w:tabs>
        <w:ind w:left="2052" w:hanging="180"/>
      </w:pPr>
    </w:lvl>
    <w:lvl w:ilvl="6" w:tplc="47C25E6A">
      <w:start w:val="1"/>
      <w:numFmt w:val="decimal"/>
      <w:lvlText w:val="%7."/>
      <w:lvlJc w:val="left"/>
      <w:pPr>
        <w:tabs>
          <w:tab w:val="num" w:pos="2772"/>
        </w:tabs>
        <w:ind w:left="2772" w:hanging="360"/>
      </w:pPr>
    </w:lvl>
    <w:lvl w:ilvl="7" w:tplc="869EF5E6">
      <w:start w:val="1"/>
      <w:numFmt w:val="lowerLetter"/>
      <w:lvlText w:val="%8."/>
      <w:lvlJc w:val="left"/>
      <w:pPr>
        <w:tabs>
          <w:tab w:val="num" w:pos="3492"/>
        </w:tabs>
        <w:ind w:left="3492" w:hanging="360"/>
      </w:pPr>
    </w:lvl>
    <w:lvl w:ilvl="8" w:tplc="29D2B604">
      <w:start w:val="1"/>
      <w:numFmt w:val="lowerRoman"/>
      <w:lvlText w:val="%9."/>
      <w:lvlJc w:val="right"/>
      <w:pPr>
        <w:tabs>
          <w:tab w:val="num" w:pos="4212"/>
        </w:tabs>
        <w:ind w:left="4212" w:hanging="180"/>
      </w:pPr>
    </w:lvl>
  </w:abstractNum>
  <w:abstractNum w:abstractNumId="42">
    <w:nsid w:val="33185F14"/>
    <w:multiLevelType w:val="hybridMultilevel"/>
    <w:tmpl w:val="95846B44"/>
    <w:name w:val="WW8Num15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19">
      <w:start w:val="1"/>
      <w:numFmt w:val="lowerLetter"/>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3C97305"/>
    <w:multiLevelType w:val="hybridMultilevel"/>
    <w:tmpl w:val="A9802B24"/>
    <w:name w:val="WW8Num15222222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54F4DF4"/>
    <w:multiLevelType w:val="hybridMultilevel"/>
    <w:tmpl w:val="9B7A01F4"/>
    <w:name w:val="WW8Num152"/>
    <w:lvl w:ilvl="0" w:tplc="726AB27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7144163"/>
    <w:multiLevelType w:val="hybridMultilevel"/>
    <w:tmpl w:val="68C00AA4"/>
    <w:name w:val="WW8Num15222222"/>
    <w:lvl w:ilvl="0" w:tplc="94A404B2">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72A14C9"/>
    <w:multiLevelType w:val="hybridMultilevel"/>
    <w:tmpl w:val="4A4EFFF8"/>
    <w:lvl w:ilvl="0" w:tplc="2578EBA8">
      <w:start w:val="1"/>
      <w:numFmt w:val="bullet"/>
      <w:pStyle w:val="Bulletdash4thlevel"/>
      <w:lvlText w:val="-"/>
      <w:lvlJc w:val="left"/>
      <w:pPr>
        <w:ind w:left="1800" w:hanging="360"/>
      </w:pPr>
      <w:rPr>
        <w:rFonts w:ascii="Calibri" w:eastAsia="Calibri" w:hAnsi="Calibri" w:cs="Manga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47">
    <w:nsid w:val="385A1C85"/>
    <w:multiLevelType w:val="hybridMultilevel"/>
    <w:tmpl w:val="8B92DA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A4400CA"/>
    <w:multiLevelType w:val="multilevel"/>
    <w:tmpl w:val="3124B0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3A731D64"/>
    <w:multiLevelType w:val="multilevel"/>
    <w:tmpl w:val="6F5465B6"/>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F0C7969"/>
    <w:multiLevelType w:val="hybridMultilevel"/>
    <w:tmpl w:val="D56878AA"/>
    <w:lvl w:ilvl="0" w:tplc="6CDC8FAE">
      <w:start w:val="1"/>
      <w:numFmt w:val="lowerLetter"/>
      <w:pStyle w:val="Bulletabc"/>
      <w:lvlText w:val="%1."/>
      <w:lvlJc w:val="left"/>
      <w:pPr>
        <w:ind w:left="720" w:hanging="360"/>
      </w:pPr>
      <w:rPr>
        <w:rFonts w:hint="default"/>
      </w:rPr>
    </w:lvl>
    <w:lvl w:ilvl="1" w:tplc="72220D32" w:tentative="1">
      <w:start w:val="1"/>
      <w:numFmt w:val="lowerLetter"/>
      <w:lvlText w:val="%2."/>
      <w:lvlJc w:val="left"/>
      <w:pPr>
        <w:ind w:left="1440" w:hanging="360"/>
      </w:pPr>
    </w:lvl>
    <w:lvl w:ilvl="2" w:tplc="B6206122" w:tentative="1">
      <w:start w:val="1"/>
      <w:numFmt w:val="lowerRoman"/>
      <w:lvlText w:val="%3."/>
      <w:lvlJc w:val="right"/>
      <w:pPr>
        <w:ind w:left="2160" w:hanging="180"/>
      </w:pPr>
    </w:lvl>
    <w:lvl w:ilvl="3" w:tplc="CF465DC6" w:tentative="1">
      <w:start w:val="1"/>
      <w:numFmt w:val="decimal"/>
      <w:lvlText w:val="%4."/>
      <w:lvlJc w:val="left"/>
      <w:pPr>
        <w:ind w:left="2880" w:hanging="360"/>
      </w:pPr>
    </w:lvl>
    <w:lvl w:ilvl="4" w:tplc="DFF6A0FC" w:tentative="1">
      <w:start w:val="1"/>
      <w:numFmt w:val="lowerLetter"/>
      <w:lvlText w:val="%5."/>
      <w:lvlJc w:val="left"/>
      <w:pPr>
        <w:ind w:left="3600" w:hanging="360"/>
      </w:pPr>
    </w:lvl>
    <w:lvl w:ilvl="5" w:tplc="53762BDA" w:tentative="1">
      <w:start w:val="1"/>
      <w:numFmt w:val="lowerRoman"/>
      <w:lvlText w:val="%6."/>
      <w:lvlJc w:val="right"/>
      <w:pPr>
        <w:ind w:left="4320" w:hanging="180"/>
      </w:pPr>
    </w:lvl>
    <w:lvl w:ilvl="6" w:tplc="CF54599C" w:tentative="1">
      <w:start w:val="1"/>
      <w:numFmt w:val="decimal"/>
      <w:lvlText w:val="%7."/>
      <w:lvlJc w:val="left"/>
      <w:pPr>
        <w:ind w:left="5040" w:hanging="360"/>
      </w:pPr>
    </w:lvl>
    <w:lvl w:ilvl="7" w:tplc="1F28A50A" w:tentative="1">
      <w:start w:val="1"/>
      <w:numFmt w:val="lowerLetter"/>
      <w:lvlText w:val="%8."/>
      <w:lvlJc w:val="left"/>
      <w:pPr>
        <w:ind w:left="5760" w:hanging="360"/>
      </w:pPr>
    </w:lvl>
    <w:lvl w:ilvl="8" w:tplc="DDFA69C8" w:tentative="1">
      <w:start w:val="1"/>
      <w:numFmt w:val="lowerRoman"/>
      <w:lvlText w:val="%9."/>
      <w:lvlJc w:val="right"/>
      <w:pPr>
        <w:ind w:left="6480" w:hanging="180"/>
      </w:pPr>
    </w:lvl>
  </w:abstractNum>
  <w:abstractNum w:abstractNumId="51">
    <w:nsid w:val="42C6751C"/>
    <w:multiLevelType w:val="hybridMultilevel"/>
    <w:tmpl w:val="FB4634C8"/>
    <w:lvl w:ilvl="0" w:tplc="AD24B1EC">
      <w:start w:val="1"/>
      <w:numFmt w:val="lowerLetter"/>
      <w:lvlText w:val="(%1)"/>
      <w:lvlJc w:val="left"/>
      <w:pPr>
        <w:tabs>
          <w:tab w:val="num" w:pos="576"/>
        </w:tabs>
        <w:ind w:left="10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2D65BB2"/>
    <w:multiLevelType w:val="hybridMultilevel"/>
    <w:tmpl w:val="365E1540"/>
    <w:lvl w:ilvl="0" w:tplc="341A538E">
      <w:start w:val="1"/>
      <w:numFmt w:val="lowerLetter"/>
      <w:lvlText w:val="(%1)"/>
      <w:lvlJc w:val="left"/>
      <w:pPr>
        <w:ind w:left="720" w:hanging="360"/>
      </w:pPr>
      <w:rPr>
        <w:rFonts w:ascii="Times New Roman" w:hAnsi="Times New Roman" w:hint="default"/>
        <w:b w:val="0"/>
        <w:i w:val="0"/>
        <w:sz w:val="24"/>
      </w:rPr>
    </w:lvl>
    <w:lvl w:ilvl="1" w:tplc="C49E5BEC">
      <w:start w:val="1"/>
      <w:numFmt w:val="lowerLetter"/>
      <w:lvlText w:val="%2."/>
      <w:lvlJc w:val="left"/>
      <w:pPr>
        <w:ind w:left="1440" w:hanging="360"/>
      </w:pPr>
    </w:lvl>
    <w:lvl w:ilvl="2" w:tplc="D70EE0CC" w:tentative="1">
      <w:start w:val="1"/>
      <w:numFmt w:val="lowerRoman"/>
      <w:lvlText w:val="%3."/>
      <w:lvlJc w:val="right"/>
      <w:pPr>
        <w:ind w:left="2160" w:hanging="180"/>
      </w:pPr>
    </w:lvl>
    <w:lvl w:ilvl="3" w:tplc="6CA21048" w:tentative="1">
      <w:start w:val="1"/>
      <w:numFmt w:val="decimal"/>
      <w:lvlText w:val="%4."/>
      <w:lvlJc w:val="left"/>
      <w:pPr>
        <w:ind w:left="2880" w:hanging="360"/>
      </w:pPr>
    </w:lvl>
    <w:lvl w:ilvl="4" w:tplc="ED88129A" w:tentative="1">
      <w:start w:val="1"/>
      <w:numFmt w:val="lowerLetter"/>
      <w:lvlText w:val="%5."/>
      <w:lvlJc w:val="left"/>
      <w:pPr>
        <w:ind w:left="3600" w:hanging="360"/>
      </w:pPr>
    </w:lvl>
    <w:lvl w:ilvl="5" w:tplc="E56E72E4" w:tentative="1">
      <w:start w:val="1"/>
      <w:numFmt w:val="lowerRoman"/>
      <w:lvlText w:val="%6."/>
      <w:lvlJc w:val="right"/>
      <w:pPr>
        <w:ind w:left="4320" w:hanging="180"/>
      </w:pPr>
    </w:lvl>
    <w:lvl w:ilvl="6" w:tplc="075EDB6C" w:tentative="1">
      <w:start w:val="1"/>
      <w:numFmt w:val="decimal"/>
      <w:lvlText w:val="%7."/>
      <w:lvlJc w:val="left"/>
      <w:pPr>
        <w:ind w:left="5040" w:hanging="360"/>
      </w:pPr>
    </w:lvl>
    <w:lvl w:ilvl="7" w:tplc="78388606" w:tentative="1">
      <w:start w:val="1"/>
      <w:numFmt w:val="lowerLetter"/>
      <w:lvlText w:val="%8."/>
      <w:lvlJc w:val="left"/>
      <w:pPr>
        <w:ind w:left="5760" w:hanging="360"/>
      </w:pPr>
    </w:lvl>
    <w:lvl w:ilvl="8" w:tplc="39FABA50" w:tentative="1">
      <w:start w:val="1"/>
      <w:numFmt w:val="lowerRoman"/>
      <w:lvlText w:val="%9."/>
      <w:lvlJc w:val="right"/>
      <w:pPr>
        <w:ind w:left="6480" w:hanging="180"/>
      </w:pPr>
    </w:lvl>
  </w:abstractNum>
  <w:abstractNum w:abstractNumId="53">
    <w:nsid w:val="443D22DB"/>
    <w:multiLevelType w:val="hybridMultilevel"/>
    <w:tmpl w:val="C7B4FBF4"/>
    <w:lvl w:ilvl="0" w:tplc="72AC9CFA">
      <w:start w:val="1"/>
      <w:numFmt w:val="decimal"/>
      <w:lvlText w:val="%1."/>
      <w:lvlJc w:val="left"/>
      <w:pPr>
        <w:ind w:left="1440" w:hanging="360"/>
      </w:pPr>
      <w:rPr>
        <w:b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8F21E3C"/>
    <w:multiLevelType w:val="hybridMultilevel"/>
    <w:tmpl w:val="4D0AE458"/>
    <w:lvl w:ilvl="0" w:tplc="0A76C32C">
      <w:start w:val="1"/>
      <w:numFmt w:val="lowerLetter"/>
      <w:lvlText w:val="%1)"/>
      <w:lvlJc w:val="left"/>
      <w:pPr>
        <w:ind w:left="720" w:hanging="360"/>
      </w:pPr>
    </w:lvl>
    <w:lvl w:ilvl="1" w:tplc="2392E122" w:tentative="1">
      <w:start w:val="1"/>
      <w:numFmt w:val="lowerLetter"/>
      <w:lvlText w:val="%2."/>
      <w:lvlJc w:val="left"/>
      <w:pPr>
        <w:ind w:left="1440" w:hanging="360"/>
      </w:pPr>
    </w:lvl>
    <w:lvl w:ilvl="2" w:tplc="540E133E" w:tentative="1">
      <w:start w:val="1"/>
      <w:numFmt w:val="lowerRoman"/>
      <w:lvlText w:val="%3."/>
      <w:lvlJc w:val="right"/>
      <w:pPr>
        <w:ind w:left="2160" w:hanging="180"/>
      </w:pPr>
    </w:lvl>
    <w:lvl w:ilvl="3" w:tplc="AA8C4CDA" w:tentative="1">
      <w:start w:val="1"/>
      <w:numFmt w:val="decimal"/>
      <w:lvlText w:val="%4."/>
      <w:lvlJc w:val="left"/>
      <w:pPr>
        <w:ind w:left="2880" w:hanging="360"/>
      </w:pPr>
    </w:lvl>
    <w:lvl w:ilvl="4" w:tplc="BDB8C736" w:tentative="1">
      <w:start w:val="1"/>
      <w:numFmt w:val="lowerLetter"/>
      <w:lvlText w:val="%5."/>
      <w:lvlJc w:val="left"/>
      <w:pPr>
        <w:ind w:left="3600" w:hanging="360"/>
      </w:pPr>
    </w:lvl>
    <w:lvl w:ilvl="5" w:tplc="E6608EC4" w:tentative="1">
      <w:start w:val="1"/>
      <w:numFmt w:val="lowerRoman"/>
      <w:lvlText w:val="%6."/>
      <w:lvlJc w:val="right"/>
      <w:pPr>
        <w:ind w:left="4320" w:hanging="180"/>
      </w:pPr>
    </w:lvl>
    <w:lvl w:ilvl="6" w:tplc="9F1C711A" w:tentative="1">
      <w:start w:val="1"/>
      <w:numFmt w:val="decimal"/>
      <w:lvlText w:val="%7."/>
      <w:lvlJc w:val="left"/>
      <w:pPr>
        <w:ind w:left="5040" w:hanging="360"/>
      </w:pPr>
    </w:lvl>
    <w:lvl w:ilvl="7" w:tplc="6AC80170" w:tentative="1">
      <w:start w:val="1"/>
      <w:numFmt w:val="lowerLetter"/>
      <w:lvlText w:val="%8."/>
      <w:lvlJc w:val="left"/>
      <w:pPr>
        <w:ind w:left="5760" w:hanging="360"/>
      </w:pPr>
    </w:lvl>
    <w:lvl w:ilvl="8" w:tplc="99E46804" w:tentative="1">
      <w:start w:val="1"/>
      <w:numFmt w:val="lowerRoman"/>
      <w:lvlText w:val="%9."/>
      <w:lvlJc w:val="right"/>
      <w:pPr>
        <w:ind w:left="6480" w:hanging="180"/>
      </w:pPr>
    </w:lvl>
  </w:abstractNum>
  <w:abstractNum w:abstractNumId="55">
    <w:nsid w:val="490C047C"/>
    <w:multiLevelType w:val="hybridMultilevel"/>
    <w:tmpl w:val="B65A4908"/>
    <w:lvl w:ilvl="0" w:tplc="03F4F4D8">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282223"/>
    <w:multiLevelType w:val="multilevel"/>
    <w:tmpl w:val="85A0B9E2"/>
    <w:lvl w:ilvl="0">
      <w:start w:val="3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A9F7115"/>
    <w:multiLevelType w:val="hybridMultilevel"/>
    <w:tmpl w:val="F60E29DE"/>
    <w:name w:val="WW8Num152222"/>
    <w:lvl w:ilvl="0" w:tplc="726AB272">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8">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FFD6BD1"/>
    <w:multiLevelType w:val="hybridMultilevel"/>
    <w:tmpl w:val="CCE613C6"/>
    <w:lvl w:ilvl="0" w:tplc="C00C018E">
      <w:start w:val="1"/>
      <w:numFmt w:val="decimal"/>
      <w:pStyle w:val="SubheaderFinancialCriteria"/>
      <w:lvlText w:val="2.%1"/>
      <w:lvlJc w:val="left"/>
      <w:pPr>
        <w:ind w:left="360" w:hanging="360"/>
      </w:pPr>
      <w:rPr>
        <w:rFonts w:hint="default"/>
      </w:rPr>
    </w:lvl>
    <w:lvl w:ilvl="1" w:tplc="200E3EE8" w:tentative="1">
      <w:start w:val="1"/>
      <w:numFmt w:val="lowerLetter"/>
      <w:lvlText w:val="%2."/>
      <w:lvlJc w:val="left"/>
      <w:pPr>
        <w:ind w:left="1080" w:hanging="360"/>
      </w:pPr>
    </w:lvl>
    <w:lvl w:ilvl="2" w:tplc="C9CE5938" w:tentative="1">
      <w:start w:val="1"/>
      <w:numFmt w:val="lowerRoman"/>
      <w:lvlText w:val="%3."/>
      <w:lvlJc w:val="right"/>
      <w:pPr>
        <w:ind w:left="1800" w:hanging="180"/>
      </w:pPr>
    </w:lvl>
    <w:lvl w:ilvl="3" w:tplc="1D4EA5A2" w:tentative="1">
      <w:start w:val="1"/>
      <w:numFmt w:val="decimal"/>
      <w:lvlText w:val="%4."/>
      <w:lvlJc w:val="left"/>
      <w:pPr>
        <w:ind w:left="2520" w:hanging="360"/>
      </w:pPr>
    </w:lvl>
    <w:lvl w:ilvl="4" w:tplc="B5004682" w:tentative="1">
      <w:start w:val="1"/>
      <w:numFmt w:val="lowerLetter"/>
      <w:lvlText w:val="%5."/>
      <w:lvlJc w:val="left"/>
      <w:pPr>
        <w:ind w:left="3240" w:hanging="360"/>
      </w:pPr>
    </w:lvl>
    <w:lvl w:ilvl="5" w:tplc="45B22C06" w:tentative="1">
      <w:start w:val="1"/>
      <w:numFmt w:val="lowerRoman"/>
      <w:lvlText w:val="%6."/>
      <w:lvlJc w:val="right"/>
      <w:pPr>
        <w:ind w:left="3960" w:hanging="180"/>
      </w:pPr>
    </w:lvl>
    <w:lvl w:ilvl="6" w:tplc="4706076E" w:tentative="1">
      <w:start w:val="1"/>
      <w:numFmt w:val="decimal"/>
      <w:lvlText w:val="%7."/>
      <w:lvlJc w:val="left"/>
      <w:pPr>
        <w:ind w:left="4680" w:hanging="360"/>
      </w:pPr>
    </w:lvl>
    <w:lvl w:ilvl="7" w:tplc="6DC0BECC" w:tentative="1">
      <w:start w:val="1"/>
      <w:numFmt w:val="lowerLetter"/>
      <w:lvlText w:val="%8."/>
      <w:lvlJc w:val="left"/>
      <w:pPr>
        <w:ind w:left="5400" w:hanging="360"/>
      </w:pPr>
    </w:lvl>
    <w:lvl w:ilvl="8" w:tplc="38F44C36" w:tentative="1">
      <w:start w:val="1"/>
      <w:numFmt w:val="lowerRoman"/>
      <w:lvlText w:val="%9."/>
      <w:lvlJc w:val="right"/>
      <w:pPr>
        <w:ind w:left="6120" w:hanging="180"/>
      </w:pPr>
    </w:lvl>
  </w:abstractNum>
  <w:abstractNum w:abstractNumId="62">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532F7C40"/>
    <w:multiLevelType w:val="hybridMultilevel"/>
    <w:tmpl w:val="37F047A2"/>
    <w:lvl w:ilvl="0" w:tplc="67D6FBE6">
      <w:start w:val="1"/>
      <w:numFmt w:val="bullet"/>
      <w:lvlText w:val=""/>
      <w:lvlJc w:val="left"/>
      <w:pPr>
        <w:tabs>
          <w:tab w:val="num" w:pos="720"/>
        </w:tabs>
        <w:ind w:left="720" w:hanging="360"/>
      </w:pPr>
      <w:rPr>
        <w:rFonts w:ascii="Symbol" w:hAnsi="Symbol" w:hint="default"/>
      </w:rPr>
    </w:lvl>
    <w:lvl w:ilvl="1" w:tplc="5424507C" w:tentative="1">
      <w:start w:val="1"/>
      <w:numFmt w:val="bullet"/>
      <w:lvlText w:val=""/>
      <w:lvlJc w:val="left"/>
      <w:pPr>
        <w:tabs>
          <w:tab w:val="num" w:pos="1440"/>
        </w:tabs>
        <w:ind w:left="1440" w:hanging="360"/>
      </w:pPr>
      <w:rPr>
        <w:rFonts w:ascii="Symbol" w:hAnsi="Symbol" w:hint="default"/>
      </w:rPr>
    </w:lvl>
    <w:lvl w:ilvl="2" w:tplc="3B92BADE" w:tentative="1">
      <w:start w:val="1"/>
      <w:numFmt w:val="bullet"/>
      <w:lvlText w:val=""/>
      <w:lvlJc w:val="left"/>
      <w:pPr>
        <w:tabs>
          <w:tab w:val="num" w:pos="2160"/>
        </w:tabs>
        <w:ind w:left="2160" w:hanging="360"/>
      </w:pPr>
      <w:rPr>
        <w:rFonts w:ascii="Symbol" w:hAnsi="Symbol" w:hint="default"/>
      </w:rPr>
    </w:lvl>
    <w:lvl w:ilvl="3" w:tplc="4B7680C4" w:tentative="1">
      <w:start w:val="1"/>
      <w:numFmt w:val="bullet"/>
      <w:lvlText w:val=""/>
      <w:lvlJc w:val="left"/>
      <w:pPr>
        <w:tabs>
          <w:tab w:val="num" w:pos="2880"/>
        </w:tabs>
        <w:ind w:left="2880" w:hanging="360"/>
      </w:pPr>
      <w:rPr>
        <w:rFonts w:ascii="Symbol" w:hAnsi="Symbol" w:hint="default"/>
      </w:rPr>
    </w:lvl>
    <w:lvl w:ilvl="4" w:tplc="7BC84BDC" w:tentative="1">
      <w:start w:val="1"/>
      <w:numFmt w:val="bullet"/>
      <w:lvlText w:val=""/>
      <w:lvlJc w:val="left"/>
      <w:pPr>
        <w:tabs>
          <w:tab w:val="num" w:pos="3600"/>
        </w:tabs>
        <w:ind w:left="3600" w:hanging="360"/>
      </w:pPr>
      <w:rPr>
        <w:rFonts w:ascii="Symbol" w:hAnsi="Symbol" w:hint="default"/>
      </w:rPr>
    </w:lvl>
    <w:lvl w:ilvl="5" w:tplc="8A36A994" w:tentative="1">
      <w:start w:val="1"/>
      <w:numFmt w:val="bullet"/>
      <w:lvlText w:val=""/>
      <w:lvlJc w:val="left"/>
      <w:pPr>
        <w:tabs>
          <w:tab w:val="num" w:pos="4320"/>
        </w:tabs>
        <w:ind w:left="4320" w:hanging="360"/>
      </w:pPr>
      <w:rPr>
        <w:rFonts w:ascii="Symbol" w:hAnsi="Symbol" w:hint="default"/>
      </w:rPr>
    </w:lvl>
    <w:lvl w:ilvl="6" w:tplc="0B701C04" w:tentative="1">
      <w:start w:val="1"/>
      <w:numFmt w:val="bullet"/>
      <w:lvlText w:val=""/>
      <w:lvlJc w:val="left"/>
      <w:pPr>
        <w:tabs>
          <w:tab w:val="num" w:pos="5040"/>
        </w:tabs>
        <w:ind w:left="5040" w:hanging="360"/>
      </w:pPr>
      <w:rPr>
        <w:rFonts w:ascii="Symbol" w:hAnsi="Symbol" w:hint="default"/>
      </w:rPr>
    </w:lvl>
    <w:lvl w:ilvl="7" w:tplc="168A25BC" w:tentative="1">
      <w:start w:val="1"/>
      <w:numFmt w:val="bullet"/>
      <w:lvlText w:val=""/>
      <w:lvlJc w:val="left"/>
      <w:pPr>
        <w:tabs>
          <w:tab w:val="num" w:pos="5760"/>
        </w:tabs>
        <w:ind w:left="5760" w:hanging="360"/>
      </w:pPr>
      <w:rPr>
        <w:rFonts w:ascii="Symbol" w:hAnsi="Symbol" w:hint="default"/>
      </w:rPr>
    </w:lvl>
    <w:lvl w:ilvl="8" w:tplc="1706C362" w:tentative="1">
      <w:start w:val="1"/>
      <w:numFmt w:val="bullet"/>
      <w:lvlText w:val=""/>
      <w:lvlJc w:val="left"/>
      <w:pPr>
        <w:tabs>
          <w:tab w:val="num" w:pos="6480"/>
        </w:tabs>
        <w:ind w:left="6480" w:hanging="360"/>
      </w:pPr>
      <w:rPr>
        <w:rFonts w:ascii="Symbol" w:hAnsi="Symbol" w:hint="default"/>
      </w:rPr>
    </w:lvl>
  </w:abstractNum>
  <w:abstractNum w:abstractNumId="64">
    <w:nsid w:val="555D08F3"/>
    <w:multiLevelType w:val="hybridMultilevel"/>
    <w:tmpl w:val="C0005B20"/>
    <w:lvl w:ilvl="0" w:tplc="6D8634B4">
      <w:start w:val="1"/>
      <w:numFmt w:val="lowerLetter"/>
      <w:lvlText w:val="%1."/>
      <w:lvlJc w:val="left"/>
      <w:pPr>
        <w:ind w:left="460" w:hanging="360"/>
      </w:pPr>
      <w:rPr>
        <w:rFonts w:ascii="Calibri" w:eastAsia="Calibri" w:hAnsi="Calibri" w:hint="default"/>
        <w:i/>
        <w:spacing w:val="-1"/>
        <w:sz w:val="22"/>
        <w:szCs w:val="22"/>
      </w:rPr>
    </w:lvl>
    <w:lvl w:ilvl="1" w:tplc="5A12FDA6">
      <w:start w:val="1"/>
      <w:numFmt w:val="decimal"/>
      <w:lvlText w:val="%2."/>
      <w:lvlJc w:val="left"/>
      <w:pPr>
        <w:ind w:left="580" w:hanging="361"/>
      </w:pPr>
      <w:rPr>
        <w:rFonts w:ascii="Calibri" w:eastAsia="Calibri" w:hAnsi="Calibri" w:hint="default"/>
        <w:i/>
        <w:sz w:val="22"/>
        <w:szCs w:val="22"/>
      </w:rPr>
    </w:lvl>
    <w:lvl w:ilvl="2" w:tplc="4BA6B412">
      <w:start w:val="1"/>
      <w:numFmt w:val="upperLetter"/>
      <w:lvlText w:val="%3."/>
      <w:lvlJc w:val="left"/>
      <w:pPr>
        <w:ind w:left="820" w:hanging="360"/>
      </w:pPr>
      <w:rPr>
        <w:rFonts w:ascii="Calibri" w:eastAsia="Calibri" w:hAnsi="Calibri" w:hint="default"/>
        <w:spacing w:val="-1"/>
        <w:sz w:val="22"/>
        <w:szCs w:val="22"/>
      </w:rPr>
    </w:lvl>
    <w:lvl w:ilvl="3" w:tplc="BF584770">
      <w:start w:val="1"/>
      <w:numFmt w:val="bullet"/>
      <w:lvlText w:val="•"/>
      <w:lvlJc w:val="left"/>
      <w:pPr>
        <w:ind w:left="1873" w:hanging="360"/>
      </w:pPr>
      <w:rPr>
        <w:rFonts w:hint="default"/>
      </w:rPr>
    </w:lvl>
    <w:lvl w:ilvl="4" w:tplc="099CFE84">
      <w:start w:val="1"/>
      <w:numFmt w:val="bullet"/>
      <w:lvlText w:val="•"/>
      <w:lvlJc w:val="left"/>
      <w:pPr>
        <w:ind w:left="2926" w:hanging="360"/>
      </w:pPr>
      <w:rPr>
        <w:rFonts w:hint="default"/>
      </w:rPr>
    </w:lvl>
    <w:lvl w:ilvl="5" w:tplc="94A4F150">
      <w:start w:val="1"/>
      <w:numFmt w:val="bullet"/>
      <w:lvlText w:val="•"/>
      <w:lvlJc w:val="left"/>
      <w:pPr>
        <w:ind w:left="3980" w:hanging="360"/>
      </w:pPr>
      <w:rPr>
        <w:rFonts w:hint="default"/>
      </w:rPr>
    </w:lvl>
    <w:lvl w:ilvl="6" w:tplc="28247BD2">
      <w:start w:val="1"/>
      <w:numFmt w:val="bullet"/>
      <w:lvlText w:val="•"/>
      <w:lvlJc w:val="left"/>
      <w:pPr>
        <w:ind w:left="5033" w:hanging="360"/>
      </w:pPr>
      <w:rPr>
        <w:rFonts w:hint="default"/>
      </w:rPr>
    </w:lvl>
    <w:lvl w:ilvl="7" w:tplc="CE5E697A">
      <w:start w:val="1"/>
      <w:numFmt w:val="bullet"/>
      <w:lvlText w:val="•"/>
      <w:lvlJc w:val="left"/>
      <w:pPr>
        <w:ind w:left="6086" w:hanging="360"/>
      </w:pPr>
      <w:rPr>
        <w:rFonts w:hint="default"/>
      </w:rPr>
    </w:lvl>
    <w:lvl w:ilvl="8" w:tplc="F174A848">
      <w:start w:val="1"/>
      <w:numFmt w:val="bullet"/>
      <w:lvlText w:val="•"/>
      <w:lvlJc w:val="left"/>
      <w:pPr>
        <w:ind w:left="7139" w:hanging="360"/>
      </w:pPr>
      <w:rPr>
        <w:rFonts w:hint="default"/>
      </w:rPr>
    </w:lvl>
  </w:abstractNum>
  <w:abstractNum w:abstractNumId="65">
    <w:nsid w:val="571808F0"/>
    <w:multiLevelType w:val="multilevel"/>
    <w:tmpl w:val="0FF0AF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nsid w:val="57231190"/>
    <w:multiLevelType w:val="multilevel"/>
    <w:tmpl w:val="2DCE7F3A"/>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lvlText w:val="(%3)"/>
      <w:lvlJc w:val="left"/>
      <w:pPr>
        <w:tabs>
          <w:tab w:val="num" w:pos="648"/>
        </w:tabs>
        <w:ind w:left="216" w:firstLine="144"/>
      </w:pPr>
      <w:rPr>
        <w:rFonts w:ascii="Times New Roman" w:hAnsi="Times New Roman" w:hint="default"/>
        <w:b/>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745428E"/>
    <w:multiLevelType w:val="hybridMultilevel"/>
    <w:tmpl w:val="8A542CA8"/>
    <w:lvl w:ilvl="0" w:tplc="04090017">
      <w:start w:val="1"/>
      <w:numFmt w:val="lowerLetter"/>
      <w:lvlText w:val="%1)"/>
      <w:lvlJc w:val="left"/>
      <w:pPr>
        <w:ind w:left="1944" w:hanging="360"/>
      </w:pPr>
    </w:lvl>
    <w:lvl w:ilvl="1" w:tplc="04090019">
      <w:start w:val="1"/>
      <w:numFmt w:val="lowerLetter"/>
      <w:lvlText w:val="%2."/>
      <w:lvlJc w:val="left"/>
      <w:pPr>
        <w:ind w:left="2664" w:hanging="360"/>
      </w:pPr>
    </w:lvl>
    <w:lvl w:ilvl="2" w:tplc="B0DA2930">
      <w:start w:val="1"/>
      <w:numFmt w:val="upperRoman"/>
      <w:lvlText w:val="%3."/>
      <w:lvlJc w:val="left"/>
      <w:pPr>
        <w:ind w:left="3924" w:hanging="720"/>
      </w:pPr>
      <w:rPr>
        <w:rFonts w:hint="default"/>
        <w:sz w:val="32"/>
      </w:r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68">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69">
    <w:nsid w:val="5929317D"/>
    <w:multiLevelType w:val="hybridMultilevel"/>
    <w:tmpl w:val="9692C30A"/>
    <w:lvl w:ilvl="0" w:tplc="4F28259A">
      <w:start w:val="1"/>
      <w:numFmt w:val="bullet"/>
      <w:lvlText w:val=""/>
      <w:lvlJc w:val="left"/>
      <w:pPr>
        <w:ind w:left="1224" w:hanging="360"/>
      </w:pPr>
      <w:rPr>
        <w:rFonts w:ascii="Symbol" w:hAnsi="Symbol" w:hint="default"/>
      </w:rPr>
    </w:lvl>
    <w:lvl w:ilvl="1" w:tplc="CA30370A" w:tentative="1">
      <w:start w:val="1"/>
      <w:numFmt w:val="bullet"/>
      <w:lvlText w:val="o"/>
      <w:lvlJc w:val="left"/>
      <w:pPr>
        <w:ind w:left="1944" w:hanging="360"/>
      </w:pPr>
      <w:rPr>
        <w:rFonts w:ascii="Courier New" w:hAnsi="Courier New" w:cs="Courier New" w:hint="default"/>
      </w:rPr>
    </w:lvl>
    <w:lvl w:ilvl="2" w:tplc="DA965EF2">
      <w:start w:val="1"/>
      <w:numFmt w:val="bullet"/>
      <w:lvlText w:val=""/>
      <w:lvlJc w:val="left"/>
      <w:pPr>
        <w:ind w:left="2664" w:hanging="360"/>
      </w:pPr>
      <w:rPr>
        <w:rFonts w:ascii="Wingdings" w:hAnsi="Wingdings" w:hint="default"/>
      </w:rPr>
    </w:lvl>
    <w:lvl w:ilvl="3" w:tplc="DC1E2E6E" w:tentative="1">
      <w:start w:val="1"/>
      <w:numFmt w:val="bullet"/>
      <w:lvlText w:val=""/>
      <w:lvlJc w:val="left"/>
      <w:pPr>
        <w:ind w:left="3384" w:hanging="360"/>
      </w:pPr>
      <w:rPr>
        <w:rFonts w:ascii="Symbol" w:hAnsi="Symbol" w:hint="default"/>
      </w:rPr>
    </w:lvl>
    <w:lvl w:ilvl="4" w:tplc="BC64E9A4" w:tentative="1">
      <w:start w:val="1"/>
      <w:numFmt w:val="bullet"/>
      <w:lvlText w:val="o"/>
      <w:lvlJc w:val="left"/>
      <w:pPr>
        <w:ind w:left="4104" w:hanging="360"/>
      </w:pPr>
      <w:rPr>
        <w:rFonts w:ascii="Courier New" w:hAnsi="Courier New" w:cs="Courier New" w:hint="default"/>
      </w:rPr>
    </w:lvl>
    <w:lvl w:ilvl="5" w:tplc="D2FCC20C" w:tentative="1">
      <w:start w:val="1"/>
      <w:numFmt w:val="bullet"/>
      <w:lvlText w:val=""/>
      <w:lvlJc w:val="left"/>
      <w:pPr>
        <w:ind w:left="4824" w:hanging="360"/>
      </w:pPr>
      <w:rPr>
        <w:rFonts w:ascii="Wingdings" w:hAnsi="Wingdings" w:hint="default"/>
      </w:rPr>
    </w:lvl>
    <w:lvl w:ilvl="6" w:tplc="C68EAA6C" w:tentative="1">
      <w:start w:val="1"/>
      <w:numFmt w:val="bullet"/>
      <w:lvlText w:val=""/>
      <w:lvlJc w:val="left"/>
      <w:pPr>
        <w:ind w:left="5544" w:hanging="360"/>
      </w:pPr>
      <w:rPr>
        <w:rFonts w:ascii="Symbol" w:hAnsi="Symbol" w:hint="default"/>
      </w:rPr>
    </w:lvl>
    <w:lvl w:ilvl="7" w:tplc="863AF3F8" w:tentative="1">
      <w:start w:val="1"/>
      <w:numFmt w:val="bullet"/>
      <w:lvlText w:val="o"/>
      <w:lvlJc w:val="left"/>
      <w:pPr>
        <w:ind w:left="6264" w:hanging="360"/>
      </w:pPr>
      <w:rPr>
        <w:rFonts w:ascii="Courier New" w:hAnsi="Courier New" w:cs="Courier New" w:hint="default"/>
      </w:rPr>
    </w:lvl>
    <w:lvl w:ilvl="8" w:tplc="270434E0" w:tentative="1">
      <w:start w:val="1"/>
      <w:numFmt w:val="bullet"/>
      <w:lvlText w:val=""/>
      <w:lvlJc w:val="left"/>
      <w:pPr>
        <w:ind w:left="6984" w:hanging="360"/>
      </w:pPr>
      <w:rPr>
        <w:rFonts w:ascii="Wingdings" w:hAnsi="Wingdings" w:hint="default"/>
      </w:rPr>
    </w:lvl>
  </w:abstractNum>
  <w:abstractNum w:abstractNumId="70">
    <w:nsid w:val="59A5604D"/>
    <w:multiLevelType w:val="hybridMultilevel"/>
    <w:tmpl w:val="8932BF82"/>
    <w:lvl w:ilvl="0" w:tplc="425AEE0A">
      <w:start w:val="1"/>
      <w:numFmt w:val="decimal"/>
      <w:pStyle w:val="HeaderTechnicalandFinancialPartofEvaluationCriteria"/>
      <w:lvlText w:val="%1."/>
      <w:lvlJc w:val="left"/>
      <w:pPr>
        <w:ind w:left="720" w:hanging="360"/>
      </w:pPr>
    </w:lvl>
    <w:lvl w:ilvl="1" w:tplc="929AC806" w:tentative="1">
      <w:start w:val="1"/>
      <w:numFmt w:val="lowerLetter"/>
      <w:lvlText w:val="%2."/>
      <w:lvlJc w:val="left"/>
      <w:pPr>
        <w:ind w:left="1440" w:hanging="360"/>
      </w:pPr>
    </w:lvl>
    <w:lvl w:ilvl="2" w:tplc="33742F78" w:tentative="1">
      <w:start w:val="1"/>
      <w:numFmt w:val="lowerRoman"/>
      <w:lvlText w:val="%3."/>
      <w:lvlJc w:val="right"/>
      <w:pPr>
        <w:ind w:left="2160" w:hanging="180"/>
      </w:pPr>
    </w:lvl>
    <w:lvl w:ilvl="3" w:tplc="67F0F2A2" w:tentative="1">
      <w:start w:val="1"/>
      <w:numFmt w:val="decimal"/>
      <w:lvlText w:val="%4."/>
      <w:lvlJc w:val="left"/>
      <w:pPr>
        <w:ind w:left="2880" w:hanging="360"/>
      </w:pPr>
    </w:lvl>
    <w:lvl w:ilvl="4" w:tplc="D94CEBCE" w:tentative="1">
      <w:start w:val="1"/>
      <w:numFmt w:val="lowerLetter"/>
      <w:lvlText w:val="%5."/>
      <w:lvlJc w:val="left"/>
      <w:pPr>
        <w:ind w:left="3600" w:hanging="360"/>
      </w:pPr>
    </w:lvl>
    <w:lvl w:ilvl="5" w:tplc="FAB6BD04" w:tentative="1">
      <w:start w:val="1"/>
      <w:numFmt w:val="lowerRoman"/>
      <w:lvlText w:val="%6."/>
      <w:lvlJc w:val="right"/>
      <w:pPr>
        <w:ind w:left="4320" w:hanging="180"/>
      </w:pPr>
    </w:lvl>
    <w:lvl w:ilvl="6" w:tplc="C362255C" w:tentative="1">
      <w:start w:val="1"/>
      <w:numFmt w:val="decimal"/>
      <w:lvlText w:val="%7."/>
      <w:lvlJc w:val="left"/>
      <w:pPr>
        <w:ind w:left="5040" w:hanging="360"/>
      </w:pPr>
    </w:lvl>
    <w:lvl w:ilvl="7" w:tplc="A454DE5C" w:tentative="1">
      <w:start w:val="1"/>
      <w:numFmt w:val="lowerLetter"/>
      <w:lvlText w:val="%8."/>
      <w:lvlJc w:val="left"/>
      <w:pPr>
        <w:ind w:left="5760" w:hanging="360"/>
      </w:pPr>
    </w:lvl>
    <w:lvl w:ilvl="8" w:tplc="1578FECC" w:tentative="1">
      <w:start w:val="1"/>
      <w:numFmt w:val="lowerRoman"/>
      <w:lvlText w:val="%9."/>
      <w:lvlJc w:val="right"/>
      <w:pPr>
        <w:ind w:left="6480" w:hanging="180"/>
      </w:pPr>
    </w:lvl>
  </w:abstractNum>
  <w:abstractNum w:abstractNumId="71">
    <w:nsid w:val="5C114DE5"/>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nsid w:val="607C4A5F"/>
    <w:multiLevelType w:val="hybridMultilevel"/>
    <w:tmpl w:val="E0EC4AD2"/>
    <w:lvl w:ilvl="0" w:tplc="E0A012C4">
      <w:start w:val="1"/>
      <w:numFmt w:val="lowerLetter"/>
      <w:pStyle w:val="Head22"/>
      <w:lvlText w:val="%1)"/>
      <w:lvlJc w:val="left"/>
      <w:pPr>
        <w:ind w:left="720" w:hanging="360"/>
      </w:pPr>
      <w:rPr>
        <w:rFonts w:hint="default"/>
      </w:rPr>
    </w:lvl>
    <w:lvl w:ilvl="1" w:tplc="9136450C" w:tentative="1">
      <w:start w:val="1"/>
      <w:numFmt w:val="lowerLetter"/>
      <w:lvlText w:val="%2."/>
      <w:lvlJc w:val="left"/>
      <w:pPr>
        <w:ind w:left="1440" w:hanging="360"/>
      </w:pPr>
    </w:lvl>
    <w:lvl w:ilvl="2" w:tplc="5FDAA954" w:tentative="1">
      <w:start w:val="1"/>
      <w:numFmt w:val="lowerRoman"/>
      <w:lvlText w:val="%3."/>
      <w:lvlJc w:val="right"/>
      <w:pPr>
        <w:ind w:left="2160" w:hanging="180"/>
      </w:pPr>
    </w:lvl>
    <w:lvl w:ilvl="3" w:tplc="A6D0F910" w:tentative="1">
      <w:start w:val="1"/>
      <w:numFmt w:val="decimal"/>
      <w:lvlText w:val="%4."/>
      <w:lvlJc w:val="left"/>
      <w:pPr>
        <w:ind w:left="2880" w:hanging="360"/>
      </w:pPr>
    </w:lvl>
    <w:lvl w:ilvl="4" w:tplc="7518B058" w:tentative="1">
      <w:start w:val="1"/>
      <w:numFmt w:val="lowerLetter"/>
      <w:lvlText w:val="%5."/>
      <w:lvlJc w:val="left"/>
      <w:pPr>
        <w:ind w:left="3600" w:hanging="360"/>
      </w:pPr>
    </w:lvl>
    <w:lvl w:ilvl="5" w:tplc="8FE6E4EA" w:tentative="1">
      <w:start w:val="1"/>
      <w:numFmt w:val="lowerRoman"/>
      <w:lvlText w:val="%6."/>
      <w:lvlJc w:val="right"/>
      <w:pPr>
        <w:ind w:left="4320" w:hanging="180"/>
      </w:pPr>
    </w:lvl>
    <w:lvl w:ilvl="6" w:tplc="722EB560" w:tentative="1">
      <w:start w:val="1"/>
      <w:numFmt w:val="decimal"/>
      <w:lvlText w:val="%7."/>
      <w:lvlJc w:val="left"/>
      <w:pPr>
        <w:ind w:left="5040" w:hanging="360"/>
      </w:pPr>
    </w:lvl>
    <w:lvl w:ilvl="7" w:tplc="A12ECF5C" w:tentative="1">
      <w:start w:val="1"/>
      <w:numFmt w:val="lowerLetter"/>
      <w:lvlText w:val="%8."/>
      <w:lvlJc w:val="left"/>
      <w:pPr>
        <w:ind w:left="5760" w:hanging="360"/>
      </w:pPr>
    </w:lvl>
    <w:lvl w:ilvl="8" w:tplc="BA12C658" w:tentative="1">
      <w:start w:val="1"/>
      <w:numFmt w:val="lowerRoman"/>
      <w:lvlText w:val="%9."/>
      <w:lvlJc w:val="right"/>
      <w:pPr>
        <w:ind w:left="6480" w:hanging="180"/>
      </w:pPr>
    </w:lvl>
  </w:abstractNum>
  <w:abstractNum w:abstractNumId="73">
    <w:nsid w:val="60B26237"/>
    <w:multiLevelType w:val="multilevel"/>
    <w:tmpl w:val="B086B0D6"/>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4">
    <w:nsid w:val="64FE38A9"/>
    <w:multiLevelType w:val="hybridMultilevel"/>
    <w:tmpl w:val="6A2E016E"/>
    <w:lvl w:ilvl="0" w:tplc="43F6A07C">
      <w:start w:val="1"/>
      <w:numFmt w:val="lowerLetter"/>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nsid w:val="653A26CC"/>
    <w:multiLevelType w:val="hybridMultilevel"/>
    <w:tmpl w:val="62B40386"/>
    <w:lvl w:ilvl="0" w:tplc="3CD65E8A">
      <w:start w:val="1"/>
      <w:numFmt w:val="lowerLetter"/>
      <w:lvlText w:val="%1)"/>
      <w:lvlJc w:val="left"/>
      <w:pPr>
        <w:tabs>
          <w:tab w:val="num" w:pos="354"/>
        </w:tabs>
        <w:ind w:left="354" w:hanging="360"/>
      </w:pPr>
      <w:rPr>
        <w:rFonts w:hint="default"/>
      </w:rPr>
    </w:lvl>
    <w:lvl w:ilvl="1" w:tplc="04090019" w:tentative="1">
      <w:start w:val="1"/>
      <w:numFmt w:val="lowerLetter"/>
      <w:lvlText w:val="%2."/>
      <w:lvlJc w:val="left"/>
      <w:pPr>
        <w:tabs>
          <w:tab w:val="num" w:pos="1074"/>
        </w:tabs>
        <w:ind w:left="1074" w:hanging="360"/>
      </w:pPr>
    </w:lvl>
    <w:lvl w:ilvl="2" w:tplc="0409001B" w:tentative="1">
      <w:start w:val="1"/>
      <w:numFmt w:val="lowerRoman"/>
      <w:lvlText w:val="%3."/>
      <w:lvlJc w:val="right"/>
      <w:pPr>
        <w:tabs>
          <w:tab w:val="num" w:pos="1794"/>
        </w:tabs>
        <w:ind w:left="1794" w:hanging="180"/>
      </w:pPr>
    </w:lvl>
    <w:lvl w:ilvl="3" w:tplc="0409000F" w:tentative="1">
      <w:start w:val="1"/>
      <w:numFmt w:val="decimal"/>
      <w:lvlText w:val="%4."/>
      <w:lvlJc w:val="left"/>
      <w:pPr>
        <w:tabs>
          <w:tab w:val="num" w:pos="2514"/>
        </w:tabs>
        <w:ind w:left="2514" w:hanging="360"/>
      </w:pPr>
    </w:lvl>
    <w:lvl w:ilvl="4" w:tplc="04090019" w:tentative="1">
      <w:start w:val="1"/>
      <w:numFmt w:val="lowerLetter"/>
      <w:lvlText w:val="%5."/>
      <w:lvlJc w:val="left"/>
      <w:pPr>
        <w:tabs>
          <w:tab w:val="num" w:pos="3234"/>
        </w:tabs>
        <w:ind w:left="3234" w:hanging="360"/>
      </w:pPr>
    </w:lvl>
    <w:lvl w:ilvl="5" w:tplc="0409001B" w:tentative="1">
      <w:start w:val="1"/>
      <w:numFmt w:val="lowerRoman"/>
      <w:lvlText w:val="%6."/>
      <w:lvlJc w:val="right"/>
      <w:pPr>
        <w:tabs>
          <w:tab w:val="num" w:pos="3954"/>
        </w:tabs>
        <w:ind w:left="3954" w:hanging="180"/>
      </w:pPr>
    </w:lvl>
    <w:lvl w:ilvl="6" w:tplc="0409000F" w:tentative="1">
      <w:start w:val="1"/>
      <w:numFmt w:val="decimal"/>
      <w:lvlText w:val="%7."/>
      <w:lvlJc w:val="left"/>
      <w:pPr>
        <w:tabs>
          <w:tab w:val="num" w:pos="4674"/>
        </w:tabs>
        <w:ind w:left="4674" w:hanging="360"/>
      </w:pPr>
    </w:lvl>
    <w:lvl w:ilvl="7" w:tplc="04090019" w:tentative="1">
      <w:start w:val="1"/>
      <w:numFmt w:val="lowerLetter"/>
      <w:lvlText w:val="%8."/>
      <w:lvlJc w:val="left"/>
      <w:pPr>
        <w:tabs>
          <w:tab w:val="num" w:pos="5394"/>
        </w:tabs>
        <w:ind w:left="5394" w:hanging="360"/>
      </w:pPr>
    </w:lvl>
    <w:lvl w:ilvl="8" w:tplc="0409001B" w:tentative="1">
      <w:start w:val="1"/>
      <w:numFmt w:val="lowerRoman"/>
      <w:lvlText w:val="%9."/>
      <w:lvlJc w:val="right"/>
      <w:pPr>
        <w:tabs>
          <w:tab w:val="num" w:pos="6114"/>
        </w:tabs>
        <w:ind w:left="6114" w:hanging="180"/>
      </w:pPr>
    </w:lvl>
  </w:abstractNum>
  <w:abstractNum w:abstractNumId="76">
    <w:nsid w:val="662B49B0"/>
    <w:multiLevelType w:val="hybridMultilevel"/>
    <w:tmpl w:val="61E04236"/>
    <w:lvl w:ilvl="0" w:tplc="71C6137A">
      <w:start w:val="1"/>
      <w:numFmt w:val="upperLetter"/>
      <w:pStyle w:val="Section1-Sections"/>
      <w:lvlText w:val="%1."/>
      <w:lvlJc w:val="left"/>
      <w:pPr>
        <w:ind w:left="343" w:hanging="360"/>
      </w:pPr>
      <w:rPr>
        <w:rFonts w:hint="default"/>
      </w:rPr>
    </w:lvl>
    <w:lvl w:ilvl="1" w:tplc="5CCA4D0A">
      <w:start w:val="1"/>
      <w:numFmt w:val="upperLetter"/>
      <w:lvlText w:val="%2."/>
      <w:lvlJc w:val="left"/>
      <w:pPr>
        <w:ind w:left="4065" w:hanging="2985"/>
      </w:pPr>
      <w:rPr>
        <w:rFonts w:hint="default"/>
      </w:rPr>
    </w:lvl>
    <w:lvl w:ilvl="2" w:tplc="5FC437E8" w:tentative="1">
      <w:start w:val="1"/>
      <w:numFmt w:val="lowerRoman"/>
      <w:lvlText w:val="%3."/>
      <w:lvlJc w:val="right"/>
      <w:pPr>
        <w:ind w:left="2160" w:hanging="180"/>
      </w:pPr>
    </w:lvl>
    <w:lvl w:ilvl="3" w:tplc="1EEEEF00" w:tentative="1">
      <w:start w:val="1"/>
      <w:numFmt w:val="decimal"/>
      <w:lvlText w:val="%4."/>
      <w:lvlJc w:val="left"/>
      <w:pPr>
        <w:ind w:left="2880" w:hanging="360"/>
      </w:pPr>
    </w:lvl>
    <w:lvl w:ilvl="4" w:tplc="54ACA01E" w:tentative="1">
      <w:start w:val="1"/>
      <w:numFmt w:val="lowerLetter"/>
      <w:lvlText w:val="%5."/>
      <w:lvlJc w:val="left"/>
      <w:pPr>
        <w:ind w:left="3600" w:hanging="360"/>
      </w:pPr>
    </w:lvl>
    <w:lvl w:ilvl="5" w:tplc="330A59E8" w:tentative="1">
      <w:start w:val="1"/>
      <w:numFmt w:val="lowerRoman"/>
      <w:lvlText w:val="%6."/>
      <w:lvlJc w:val="right"/>
      <w:pPr>
        <w:ind w:left="4320" w:hanging="180"/>
      </w:pPr>
    </w:lvl>
    <w:lvl w:ilvl="6" w:tplc="8AE8752A" w:tentative="1">
      <w:start w:val="1"/>
      <w:numFmt w:val="decimal"/>
      <w:lvlText w:val="%7."/>
      <w:lvlJc w:val="left"/>
      <w:pPr>
        <w:ind w:left="5040" w:hanging="360"/>
      </w:pPr>
    </w:lvl>
    <w:lvl w:ilvl="7" w:tplc="32DEE2F2" w:tentative="1">
      <w:start w:val="1"/>
      <w:numFmt w:val="lowerLetter"/>
      <w:lvlText w:val="%8."/>
      <w:lvlJc w:val="left"/>
      <w:pPr>
        <w:ind w:left="5760" w:hanging="360"/>
      </w:pPr>
    </w:lvl>
    <w:lvl w:ilvl="8" w:tplc="115AFE10" w:tentative="1">
      <w:start w:val="1"/>
      <w:numFmt w:val="lowerRoman"/>
      <w:lvlText w:val="%9."/>
      <w:lvlJc w:val="right"/>
      <w:pPr>
        <w:ind w:left="6480" w:hanging="180"/>
      </w:pPr>
    </w:lvl>
  </w:abstractNum>
  <w:abstractNum w:abstractNumId="77">
    <w:nsid w:val="67574A93"/>
    <w:multiLevelType w:val="hybridMultilevel"/>
    <w:tmpl w:val="51B29F64"/>
    <w:lvl w:ilvl="0" w:tplc="D1487444">
      <w:start w:val="1"/>
      <w:numFmt w:val="lowerRoman"/>
      <w:lvlText w:val="(%1)"/>
      <w:lvlJc w:val="left"/>
      <w:pPr>
        <w:ind w:left="720" w:hanging="360"/>
      </w:pPr>
      <w:rPr>
        <w:rFonts w:hint="default"/>
      </w:rPr>
    </w:lvl>
    <w:lvl w:ilvl="1" w:tplc="B8B239C2">
      <w:start w:val="1"/>
      <w:numFmt w:val="lowerLetter"/>
      <w:lvlText w:val="%2."/>
      <w:lvlJc w:val="left"/>
      <w:pPr>
        <w:ind w:left="1440" w:hanging="360"/>
      </w:pPr>
    </w:lvl>
    <w:lvl w:ilvl="2" w:tplc="4170D7CE" w:tentative="1">
      <w:start w:val="1"/>
      <w:numFmt w:val="lowerRoman"/>
      <w:lvlText w:val="%3."/>
      <w:lvlJc w:val="right"/>
      <w:pPr>
        <w:ind w:left="2160" w:hanging="180"/>
      </w:pPr>
    </w:lvl>
    <w:lvl w:ilvl="3" w:tplc="ADEE1448" w:tentative="1">
      <w:start w:val="1"/>
      <w:numFmt w:val="decimal"/>
      <w:lvlText w:val="%4."/>
      <w:lvlJc w:val="left"/>
      <w:pPr>
        <w:ind w:left="2880" w:hanging="360"/>
      </w:pPr>
    </w:lvl>
    <w:lvl w:ilvl="4" w:tplc="701201B6" w:tentative="1">
      <w:start w:val="1"/>
      <w:numFmt w:val="lowerLetter"/>
      <w:lvlText w:val="%5."/>
      <w:lvlJc w:val="left"/>
      <w:pPr>
        <w:ind w:left="3600" w:hanging="360"/>
      </w:pPr>
    </w:lvl>
    <w:lvl w:ilvl="5" w:tplc="FEFE0748" w:tentative="1">
      <w:start w:val="1"/>
      <w:numFmt w:val="lowerRoman"/>
      <w:lvlText w:val="%6."/>
      <w:lvlJc w:val="right"/>
      <w:pPr>
        <w:ind w:left="4320" w:hanging="180"/>
      </w:pPr>
    </w:lvl>
    <w:lvl w:ilvl="6" w:tplc="8DFEB804" w:tentative="1">
      <w:start w:val="1"/>
      <w:numFmt w:val="decimal"/>
      <w:lvlText w:val="%7."/>
      <w:lvlJc w:val="left"/>
      <w:pPr>
        <w:ind w:left="5040" w:hanging="360"/>
      </w:pPr>
    </w:lvl>
    <w:lvl w:ilvl="7" w:tplc="F384D022" w:tentative="1">
      <w:start w:val="1"/>
      <w:numFmt w:val="lowerLetter"/>
      <w:lvlText w:val="%8."/>
      <w:lvlJc w:val="left"/>
      <w:pPr>
        <w:ind w:left="5760" w:hanging="360"/>
      </w:pPr>
    </w:lvl>
    <w:lvl w:ilvl="8" w:tplc="354623D8" w:tentative="1">
      <w:start w:val="1"/>
      <w:numFmt w:val="lowerRoman"/>
      <w:lvlText w:val="%9."/>
      <w:lvlJc w:val="right"/>
      <w:pPr>
        <w:ind w:left="6480" w:hanging="180"/>
      </w:pPr>
    </w:lvl>
  </w:abstractNum>
  <w:abstractNum w:abstractNumId="78">
    <w:nsid w:val="67AC0DE3"/>
    <w:multiLevelType w:val="hybridMultilevel"/>
    <w:tmpl w:val="B248E0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3">
      <w:start w:val="1"/>
      <w:numFmt w:val="upp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552BFB"/>
    <w:multiLevelType w:val="multilevel"/>
    <w:tmpl w:val="BB7C120A"/>
    <w:lvl w:ilvl="0">
      <w:start w:val="1"/>
      <w:numFmt w:val="decimal"/>
      <w:lvlText w:val="%1.0"/>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1.%2.%3"/>
      <w:lvlJc w:val="left"/>
      <w:pPr>
        <w:ind w:left="1146" w:hanging="720"/>
      </w:pPr>
      <w:rPr>
        <w:rFonts w:hint="default"/>
        <w:i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6A9F2ACC"/>
    <w:multiLevelType w:val="hybridMultilevel"/>
    <w:tmpl w:val="608410A6"/>
    <w:name w:val="sub clauses"/>
    <w:lvl w:ilvl="0" w:tplc="F65E3BF8">
      <w:start w:val="3"/>
      <w:numFmt w:val="lowerLetter"/>
      <w:lvlText w:val="%1)"/>
      <w:lvlJc w:val="left"/>
      <w:pPr>
        <w:ind w:left="720" w:hanging="360"/>
      </w:pPr>
    </w:lvl>
    <w:lvl w:ilvl="1" w:tplc="F8D2291C">
      <w:start w:val="1"/>
      <w:numFmt w:val="lowerLetter"/>
      <w:lvlText w:val="%2."/>
      <w:lvlJc w:val="left"/>
      <w:pPr>
        <w:ind w:left="1440" w:hanging="360"/>
      </w:pPr>
    </w:lvl>
    <w:lvl w:ilvl="2" w:tplc="6372940C">
      <w:start w:val="1"/>
      <w:numFmt w:val="lowerRoman"/>
      <w:lvlText w:val="%3."/>
      <w:lvlJc w:val="right"/>
      <w:pPr>
        <w:ind w:left="2160" w:hanging="180"/>
      </w:pPr>
    </w:lvl>
    <w:lvl w:ilvl="3" w:tplc="0BD095A4">
      <w:start w:val="1"/>
      <w:numFmt w:val="decimal"/>
      <w:lvlText w:val="%4."/>
      <w:lvlJc w:val="left"/>
      <w:pPr>
        <w:ind w:left="2880" w:hanging="360"/>
      </w:pPr>
    </w:lvl>
    <w:lvl w:ilvl="4" w:tplc="3836E0BE">
      <w:start w:val="1"/>
      <w:numFmt w:val="lowerLetter"/>
      <w:lvlText w:val="%5."/>
      <w:lvlJc w:val="left"/>
      <w:pPr>
        <w:ind w:left="3600" w:hanging="360"/>
      </w:pPr>
    </w:lvl>
    <w:lvl w:ilvl="5" w:tplc="82C654EC">
      <w:start w:val="1"/>
      <w:numFmt w:val="lowerRoman"/>
      <w:lvlText w:val="%6."/>
      <w:lvlJc w:val="right"/>
      <w:pPr>
        <w:ind w:left="4320" w:hanging="180"/>
      </w:pPr>
    </w:lvl>
    <w:lvl w:ilvl="6" w:tplc="71F2DE4E">
      <w:start w:val="1"/>
      <w:numFmt w:val="decimal"/>
      <w:lvlText w:val="%7."/>
      <w:lvlJc w:val="left"/>
      <w:pPr>
        <w:ind w:left="5040" w:hanging="360"/>
      </w:pPr>
    </w:lvl>
    <w:lvl w:ilvl="7" w:tplc="D108CAEC">
      <w:start w:val="1"/>
      <w:numFmt w:val="lowerLetter"/>
      <w:lvlText w:val="%8."/>
      <w:lvlJc w:val="left"/>
      <w:pPr>
        <w:ind w:left="5760" w:hanging="360"/>
      </w:pPr>
    </w:lvl>
    <w:lvl w:ilvl="8" w:tplc="5EE4E542">
      <w:start w:val="1"/>
      <w:numFmt w:val="lowerRoman"/>
      <w:lvlText w:val="%9."/>
      <w:lvlJc w:val="right"/>
      <w:pPr>
        <w:ind w:left="6480" w:hanging="180"/>
      </w:pPr>
    </w:lvl>
  </w:abstractNum>
  <w:abstractNum w:abstractNumId="82">
    <w:nsid w:val="6B5B4335"/>
    <w:multiLevelType w:val="hybridMultilevel"/>
    <w:tmpl w:val="13A4F3AA"/>
    <w:name w:val="WW8Num15222"/>
    <w:lvl w:ilvl="0" w:tplc="726A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C41DFC"/>
    <w:multiLevelType w:val="multilevel"/>
    <w:tmpl w:val="454A8A7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6CF70919"/>
    <w:multiLevelType w:val="multilevel"/>
    <w:tmpl w:val="2BF26BD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Times New Roman" w:hAnsi="Times New Roman" w:cs="Times New Roman"/>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86">
    <w:nsid w:val="6E7128DE"/>
    <w:multiLevelType w:val="multilevel"/>
    <w:tmpl w:val="7E3E7F1A"/>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nsid w:val="6F572F6E"/>
    <w:multiLevelType w:val="hybridMultilevel"/>
    <w:tmpl w:val="B5E210B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nsid w:val="70DD1CC6"/>
    <w:multiLevelType w:val="hybridMultilevel"/>
    <w:tmpl w:val="40FA45DC"/>
    <w:name w:val="WW8Num1522222"/>
    <w:lvl w:ilvl="0" w:tplc="1374A30E">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15F0B0D"/>
    <w:multiLevelType w:val="hybridMultilevel"/>
    <w:tmpl w:val="608410A6"/>
    <w:lvl w:ilvl="0" w:tplc="ED38289E">
      <w:start w:val="3"/>
      <w:numFmt w:val="lowerLetter"/>
      <w:lvlText w:val="%1)"/>
      <w:lvlJc w:val="left"/>
      <w:pPr>
        <w:ind w:left="720" w:hanging="360"/>
      </w:pPr>
    </w:lvl>
    <w:lvl w:ilvl="1" w:tplc="8014FC20">
      <w:start w:val="1"/>
      <w:numFmt w:val="lowerLetter"/>
      <w:lvlText w:val="%2."/>
      <w:lvlJc w:val="left"/>
      <w:pPr>
        <w:ind w:left="1440" w:hanging="360"/>
      </w:pPr>
    </w:lvl>
    <w:lvl w:ilvl="2" w:tplc="00C24D3A">
      <w:start w:val="1"/>
      <w:numFmt w:val="lowerRoman"/>
      <w:lvlText w:val="%3."/>
      <w:lvlJc w:val="right"/>
      <w:pPr>
        <w:ind w:left="2160" w:hanging="180"/>
      </w:pPr>
    </w:lvl>
    <w:lvl w:ilvl="3" w:tplc="02F60FAC">
      <w:start w:val="1"/>
      <w:numFmt w:val="decimal"/>
      <w:lvlText w:val="%4."/>
      <w:lvlJc w:val="left"/>
      <w:pPr>
        <w:ind w:left="2880" w:hanging="360"/>
      </w:pPr>
    </w:lvl>
    <w:lvl w:ilvl="4" w:tplc="B846099A">
      <w:start w:val="1"/>
      <w:numFmt w:val="lowerLetter"/>
      <w:lvlText w:val="%5."/>
      <w:lvlJc w:val="left"/>
      <w:pPr>
        <w:ind w:left="3600" w:hanging="360"/>
      </w:pPr>
    </w:lvl>
    <w:lvl w:ilvl="5" w:tplc="B83094F6">
      <w:start w:val="1"/>
      <w:numFmt w:val="lowerRoman"/>
      <w:lvlText w:val="%6."/>
      <w:lvlJc w:val="right"/>
      <w:pPr>
        <w:ind w:left="4320" w:hanging="180"/>
      </w:pPr>
    </w:lvl>
    <w:lvl w:ilvl="6" w:tplc="35705060">
      <w:start w:val="1"/>
      <w:numFmt w:val="decimal"/>
      <w:lvlText w:val="%7."/>
      <w:lvlJc w:val="left"/>
      <w:pPr>
        <w:ind w:left="5040" w:hanging="360"/>
      </w:pPr>
    </w:lvl>
    <w:lvl w:ilvl="7" w:tplc="C34A828E">
      <w:start w:val="1"/>
      <w:numFmt w:val="lowerLetter"/>
      <w:lvlText w:val="%8."/>
      <w:lvlJc w:val="left"/>
      <w:pPr>
        <w:ind w:left="5760" w:hanging="360"/>
      </w:pPr>
    </w:lvl>
    <w:lvl w:ilvl="8" w:tplc="278EB5F4">
      <w:start w:val="1"/>
      <w:numFmt w:val="lowerRoman"/>
      <w:lvlText w:val="%9."/>
      <w:lvlJc w:val="right"/>
      <w:pPr>
        <w:ind w:left="6480" w:hanging="180"/>
      </w:pPr>
    </w:lvl>
  </w:abstractNum>
  <w:abstractNum w:abstractNumId="90">
    <w:nsid w:val="722B39D6"/>
    <w:multiLevelType w:val="hybridMultilevel"/>
    <w:tmpl w:val="1B82A676"/>
    <w:name w:val="WW8Num1522222222"/>
    <w:lvl w:ilvl="0" w:tplc="D73A5268">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3566E1E"/>
    <w:multiLevelType w:val="multilevel"/>
    <w:tmpl w:val="41B63DFA"/>
    <w:lvl w:ilvl="0">
      <w:start w:val="1"/>
      <w:numFmt w:val="decimal"/>
      <w:pStyle w:val="sec7-clausesBefore0ptAfter10pt"/>
      <w:lvlText w:val="%1."/>
      <w:lvlJc w:val="left"/>
      <w:pPr>
        <w:ind w:left="720" w:hanging="360"/>
      </w:pPr>
      <w:rPr>
        <w:rFonts w:hint="default"/>
      </w:rPr>
    </w:lvl>
    <w:lvl w:ilvl="1">
      <w:start w:val="1"/>
      <w:numFmt w:val="lowerLetter"/>
      <w:isLgl/>
      <w:lvlText w:val="(%2)"/>
      <w:lvlJc w:val="left"/>
      <w:pPr>
        <w:ind w:left="990" w:hanging="630"/>
      </w:pPr>
      <w:rPr>
        <w:rFonts w:ascii="Times New Roman" w:eastAsia="Times New Roman" w:hAnsi="Times New Roman" w:cs="Times New Roman" w:hint="default"/>
      </w:rPr>
    </w:lvl>
    <w:lvl w:ilvl="2">
      <w:start w:val="1"/>
      <w:numFmt w:val="lowerLetter"/>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nsid w:val="74861118"/>
    <w:multiLevelType w:val="hybridMultilevel"/>
    <w:tmpl w:val="DDE4F20C"/>
    <w:lvl w:ilvl="0" w:tplc="5BFAE0C0">
      <w:start w:val="5"/>
      <w:numFmt w:val="decimal"/>
      <w:lvlText w:val="%1."/>
      <w:lvlJc w:val="left"/>
      <w:pPr>
        <w:ind w:left="720" w:hanging="360"/>
      </w:pPr>
      <w:rPr>
        <w:rFonts w:hint="default"/>
        <w:i w:val="0"/>
      </w:rPr>
    </w:lvl>
    <w:lvl w:ilvl="1" w:tplc="C0D8C4DE" w:tentative="1">
      <w:start w:val="1"/>
      <w:numFmt w:val="lowerLetter"/>
      <w:lvlText w:val="%2."/>
      <w:lvlJc w:val="left"/>
      <w:pPr>
        <w:ind w:left="1440" w:hanging="360"/>
      </w:pPr>
    </w:lvl>
    <w:lvl w:ilvl="2" w:tplc="103C4DCA" w:tentative="1">
      <w:start w:val="1"/>
      <w:numFmt w:val="lowerRoman"/>
      <w:lvlText w:val="%3."/>
      <w:lvlJc w:val="right"/>
      <w:pPr>
        <w:ind w:left="2160" w:hanging="180"/>
      </w:pPr>
    </w:lvl>
    <w:lvl w:ilvl="3" w:tplc="A2FAC860" w:tentative="1">
      <w:start w:val="1"/>
      <w:numFmt w:val="decimal"/>
      <w:lvlText w:val="%4."/>
      <w:lvlJc w:val="left"/>
      <w:pPr>
        <w:ind w:left="2880" w:hanging="360"/>
      </w:pPr>
    </w:lvl>
    <w:lvl w:ilvl="4" w:tplc="96B0511A" w:tentative="1">
      <w:start w:val="1"/>
      <w:numFmt w:val="lowerLetter"/>
      <w:lvlText w:val="%5."/>
      <w:lvlJc w:val="left"/>
      <w:pPr>
        <w:ind w:left="3600" w:hanging="360"/>
      </w:pPr>
    </w:lvl>
    <w:lvl w:ilvl="5" w:tplc="AC90C6C4" w:tentative="1">
      <w:start w:val="1"/>
      <w:numFmt w:val="lowerRoman"/>
      <w:lvlText w:val="%6."/>
      <w:lvlJc w:val="right"/>
      <w:pPr>
        <w:ind w:left="4320" w:hanging="180"/>
      </w:pPr>
    </w:lvl>
    <w:lvl w:ilvl="6" w:tplc="0A7C7C18" w:tentative="1">
      <w:start w:val="1"/>
      <w:numFmt w:val="decimal"/>
      <w:lvlText w:val="%7."/>
      <w:lvlJc w:val="left"/>
      <w:pPr>
        <w:ind w:left="5040" w:hanging="360"/>
      </w:pPr>
    </w:lvl>
    <w:lvl w:ilvl="7" w:tplc="27E4C94C" w:tentative="1">
      <w:start w:val="1"/>
      <w:numFmt w:val="lowerLetter"/>
      <w:lvlText w:val="%8."/>
      <w:lvlJc w:val="left"/>
      <w:pPr>
        <w:ind w:left="5760" w:hanging="360"/>
      </w:pPr>
    </w:lvl>
    <w:lvl w:ilvl="8" w:tplc="1E54DCB6" w:tentative="1">
      <w:start w:val="1"/>
      <w:numFmt w:val="lowerRoman"/>
      <w:lvlText w:val="%9."/>
      <w:lvlJc w:val="right"/>
      <w:pPr>
        <w:ind w:left="6480" w:hanging="180"/>
      </w:pPr>
    </w:lvl>
  </w:abstractNum>
  <w:abstractNum w:abstractNumId="93">
    <w:nsid w:val="75396DAD"/>
    <w:multiLevelType w:val="hybridMultilevel"/>
    <w:tmpl w:val="1DE06F82"/>
    <w:lvl w:ilvl="0" w:tplc="1CEA9710">
      <w:start w:val="1"/>
      <w:numFmt w:val="lowerRoman"/>
      <w:pStyle w:val="Bulletroman"/>
      <w:lvlText w:val="%1."/>
      <w:lvlJc w:val="left"/>
      <w:pPr>
        <w:ind w:left="1080" w:hanging="360"/>
      </w:pPr>
      <w:rPr>
        <w:rFonts w:hint="default"/>
      </w:rPr>
    </w:lvl>
    <w:lvl w:ilvl="1" w:tplc="40090019">
      <w:start w:val="1"/>
      <w:numFmt w:val="bullet"/>
      <w:lvlText w:val="o"/>
      <w:lvlJc w:val="left"/>
      <w:pPr>
        <w:ind w:left="1800" w:hanging="360"/>
      </w:pPr>
      <w:rPr>
        <w:rFonts w:ascii="Courier New" w:hAnsi="Courier New" w:cs="Courier New" w:hint="default"/>
      </w:rPr>
    </w:lvl>
    <w:lvl w:ilvl="2" w:tplc="4009001B" w:tentative="1">
      <w:start w:val="1"/>
      <w:numFmt w:val="bullet"/>
      <w:lvlText w:val=""/>
      <w:lvlJc w:val="left"/>
      <w:pPr>
        <w:ind w:left="2520" w:hanging="360"/>
      </w:pPr>
      <w:rPr>
        <w:rFonts w:ascii="Wingdings" w:hAnsi="Wingdings" w:hint="default"/>
      </w:rPr>
    </w:lvl>
    <w:lvl w:ilvl="3" w:tplc="4009000F" w:tentative="1">
      <w:start w:val="1"/>
      <w:numFmt w:val="bullet"/>
      <w:lvlText w:val=""/>
      <w:lvlJc w:val="left"/>
      <w:pPr>
        <w:ind w:left="3240" w:hanging="360"/>
      </w:pPr>
      <w:rPr>
        <w:rFonts w:ascii="Symbol" w:hAnsi="Symbol" w:hint="default"/>
      </w:rPr>
    </w:lvl>
    <w:lvl w:ilvl="4" w:tplc="40090019" w:tentative="1">
      <w:start w:val="1"/>
      <w:numFmt w:val="bullet"/>
      <w:lvlText w:val="o"/>
      <w:lvlJc w:val="left"/>
      <w:pPr>
        <w:ind w:left="3960" w:hanging="360"/>
      </w:pPr>
      <w:rPr>
        <w:rFonts w:ascii="Courier New" w:hAnsi="Courier New" w:cs="Courier New" w:hint="default"/>
      </w:rPr>
    </w:lvl>
    <w:lvl w:ilvl="5" w:tplc="4009001B" w:tentative="1">
      <w:start w:val="1"/>
      <w:numFmt w:val="bullet"/>
      <w:lvlText w:val=""/>
      <w:lvlJc w:val="left"/>
      <w:pPr>
        <w:ind w:left="4680" w:hanging="360"/>
      </w:pPr>
      <w:rPr>
        <w:rFonts w:ascii="Wingdings" w:hAnsi="Wingdings" w:hint="default"/>
      </w:rPr>
    </w:lvl>
    <w:lvl w:ilvl="6" w:tplc="4009000F" w:tentative="1">
      <w:start w:val="1"/>
      <w:numFmt w:val="bullet"/>
      <w:lvlText w:val=""/>
      <w:lvlJc w:val="left"/>
      <w:pPr>
        <w:ind w:left="5400" w:hanging="360"/>
      </w:pPr>
      <w:rPr>
        <w:rFonts w:ascii="Symbol" w:hAnsi="Symbol" w:hint="default"/>
      </w:rPr>
    </w:lvl>
    <w:lvl w:ilvl="7" w:tplc="40090019" w:tentative="1">
      <w:start w:val="1"/>
      <w:numFmt w:val="bullet"/>
      <w:lvlText w:val="o"/>
      <w:lvlJc w:val="left"/>
      <w:pPr>
        <w:ind w:left="6120" w:hanging="360"/>
      </w:pPr>
      <w:rPr>
        <w:rFonts w:ascii="Courier New" w:hAnsi="Courier New" w:cs="Courier New" w:hint="default"/>
      </w:rPr>
    </w:lvl>
    <w:lvl w:ilvl="8" w:tplc="4009001B" w:tentative="1">
      <w:start w:val="1"/>
      <w:numFmt w:val="bullet"/>
      <w:lvlText w:val=""/>
      <w:lvlJc w:val="left"/>
      <w:pPr>
        <w:ind w:left="6840" w:hanging="360"/>
      </w:pPr>
      <w:rPr>
        <w:rFonts w:ascii="Wingdings" w:hAnsi="Wingdings" w:hint="default"/>
      </w:rPr>
    </w:lvl>
  </w:abstractNum>
  <w:abstractNum w:abstractNumId="94">
    <w:nsid w:val="77973F87"/>
    <w:multiLevelType w:val="hybridMultilevel"/>
    <w:tmpl w:val="9CBAF6C2"/>
    <w:lvl w:ilvl="0" w:tplc="829AB262">
      <w:start w:val="1"/>
      <w:numFmt w:val="decimal"/>
      <w:lvlText w:val="2.%1"/>
      <w:lvlJc w:val="left"/>
      <w:pPr>
        <w:ind w:left="1710" w:hanging="360"/>
      </w:pPr>
      <w:rPr>
        <w:rFonts w:hint="default"/>
      </w:rPr>
    </w:lvl>
    <w:lvl w:ilvl="1" w:tplc="40090019">
      <w:start w:val="1"/>
      <w:numFmt w:val="decimal"/>
      <w:pStyle w:val="SubEvaCriteria"/>
      <w:lvlText w:val="2.%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nsid w:val="79492EFF"/>
    <w:multiLevelType w:val="multilevel"/>
    <w:tmpl w:val="D7348C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7B274CDE"/>
    <w:multiLevelType w:val="hybridMultilevel"/>
    <w:tmpl w:val="38687300"/>
    <w:lvl w:ilvl="0" w:tplc="9E7A1A86">
      <w:start w:val="1"/>
      <w:numFmt w:val="decimal"/>
      <w:pStyle w:val="ESSpara"/>
      <w:lvlText w:val="%1."/>
      <w:lvlJc w:val="left"/>
      <w:pPr>
        <w:ind w:left="4680" w:hanging="360"/>
      </w:pPr>
      <w:rPr>
        <w:rFonts w:ascii="Calibri" w:hAnsi="Calibri" w:hint="default"/>
        <w:b w:val="0"/>
        <w:bCs w:val="0"/>
        <w:i w:val="0"/>
        <w:iCs w:val="0"/>
        <w:color w:val="auto"/>
        <w:sz w:val="22"/>
        <w:szCs w:val="22"/>
      </w:rPr>
    </w:lvl>
    <w:lvl w:ilvl="1" w:tplc="DDEC4DF8">
      <w:start w:val="1"/>
      <w:numFmt w:val="lowerLetter"/>
      <w:lvlText w:val="(%2)"/>
      <w:lvlJc w:val="left"/>
      <w:pPr>
        <w:ind w:left="1440" w:hanging="360"/>
      </w:pPr>
      <w:rPr>
        <w:rFonts w:ascii="Calibri" w:hAnsi="Calibri" w:cs="Calibri" w:hint="default"/>
      </w:rPr>
    </w:lvl>
    <w:lvl w:ilvl="2" w:tplc="8ABA9672">
      <w:start w:val="1"/>
      <w:numFmt w:val="upperLetter"/>
      <w:lvlText w:val="%3."/>
      <w:lvlJc w:val="left"/>
      <w:pPr>
        <w:ind w:left="2160" w:hanging="180"/>
      </w:pPr>
    </w:lvl>
    <w:lvl w:ilvl="3" w:tplc="FCF4A1DE" w:tentative="1">
      <w:start w:val="1"/>
      <w:numFmt w:val="decimal"/>
      <w:lvlText w:val="%4."/>
      <w:lvlJc w:val="left"/>
      <w:pPr>
        <w:ind w:left="2880" w:hanging="360"/>
      </w:pPr>
    </w:lvl>
    <w:lvl w:ilvl="4" w:tplc="74C41CA6">
      <w:start w:val="1"/>
      <w:numFmt w:val="lowerLetter"/>
      <w:lvlText w:val="%5."/>
      <w:lvlJc w:val="left"/>
      <w:pPr>
        <w:ind w:left="3600" w:hanging="360"/>
      </w:pPr>
    </w:lvl>
    <w:lvl w:ilvl="5" w:tplc="68D66586" w:tentative="1">
      <w:start w:val="1"/>
      <w:numFmt w:val="lowerRoman"/>
      <w:lvlText w:val="%6."/>
      <w:lvlJc w:val="right"/>
      <w:pPr>
        <w:ind w:left="4320" w:hanging="180"/>
      </w:pPr>
    </w:lvl>
    <w:lvl w:ilvl="6" w:tplc="366C5DB4" w:tentative="1">
      <w:start w:val="1"/>
      <w:numFmt w:val="decimal"/>
      <w:lvlText w:val="%7."/>
      <w:lvlJc w:val="left"/>
      <w:pPr>
        <w:ind w:left="5040" w:hanging="360"/>
      </w:pPr>
    </w:lvl>
    <w:lvl w:ilvl="7" w:tplc="5916FBB0" w:tentative="1">
      <w:start w:val="1"/>
      <w:numFmt w:val="lowerLetter"/>
      <w:lvlText w:val="%8."/>
      <w:lvlJc w:val="left"/>
      <w:pPr>
        <w:ind w:left="5760" w:hanging="360"/>
      </w:pPr>
    </w:lvl>
    <w:lvl w:ilvl="8" w:tplc="2B560E9C" w:tentative="1">
      <w:start w:val="1"/>
      <w:numFmt w:val="lowerRoman"/>
      <w:lvlText w:val="%9."/>
      <w:lvlJc w:val="right"/>
      <w:pPr>
        <w:ind w:left="6480" w:hanging="180"/>
      </w:pPr>
    </w:lvl>
  </w:abstractNum>
  <w:abstractNum w:abstractNumId="97">
    <w:nsid w:val="7BAE03E3"/>
    <w:multiLevelType w:val="hybridMultilevel"/>
    <w:tmpl w:val="2BF26BD6"/>
    <w:lvl w:ilvl="0" w:tplc="FD4E2E34">
      <w:start w:val="1"/>
      <w:numFmt w:val="decimal"/>
      <w:pStyle w:val="Section1-Clauses"/>
      <w:lvlText w:val="%1."/>
      <w:lvlJc w:val="left"/>
      <w:pPr>
        <w:ind w:left="720" w:hanging="360"/>
      </w:pPr>
    </w:lvl>
    <w:lvl w:ilvl="1" w:tplc="0C00A574">
      <w:start w:val="1"/>
      <w:numFmt w:val="lowerLetter"/>
      <w:lvlText w:val="%2."/>
      <w:lvlJc w:val="left"/>
      <w:pPr>
        <w:ind w:left="1440" w:hanging="360"/>
      </w:pPr>
    </w:lvl>
    <w:lvl w:ilvl="2" w:tplc="05B65888">
      <w:start w:val="1"/>
      <w:numFmt w:val="lowerLetter"/>
      <w:lvlText w:val="(%3)"/>
      <w:lvlJc w:val="right"/>
      <w:pPr>
        <w:ind w:left="2160" w:hanging="180"/>
      </w:pPr>
      <w:rPr>
        <w:rFonts w:ascii="Times New Roman" w:eastAsia="Times New Roman" w:hAnsi="Times New Roman" w:cs="Times New Roman"/>
      </w:rPr>
    </w:lvl>
    <w:lvl w:ilvl="3" w:tplc="5B6A89B6">
      <w:start w:val="1"/>
      <w:numFmt w:val="lowerLetter"/>
      <w:lvlText w:val="%4)"/>
      <w:lvlJc w:val="left"/>
      <w:pPr>
        <w:ind w:left="2880" w:hanging="360"/>
      </w:pPr>
      <w:rPr>
        <w:rFonts w:hint="default"/>
      </w:rPr>
    </w:lvl>
    <w:lvl w:ilvl="4" w:tplc="1506D9F0" w:tentative="1">
      <w:start w:val="1"/>
      <w:numFmt w:val="lowerLetter"/>
      <w:lvlText w:val="%5."/>
      <w:lvlJc w:val="left"/>
      <w:pPr>
        <w:ind w:left="3600" w:hanging="360"/>
      </w:pPr>
    </w:lvl>
    <w:lvl w:ilvl="5" w:tplc="4C688DD4" w:tentative="1">
      <w:start w:val="1"/>
      <w:numFmt w:val="lowerRoman"/>
      <w:lvlText w:val="%6."/>
      <w:lvlJc w:val="right"/>
      <w:pPr>
        <w:ind w:left="4320" w:hanging="180"/>
      </w:pPr>
    </w:lvl>
    <w:lvl w:ilvl="6" w:tplc="9D00930A" w:tentative="1">
      <w:start w:val="1"/>
      <w:numFmt w:val="decimal"/>
      <w:lvlText w:val="%7."/>
      <w:lvlJc w:val="left"/>
      <w:pPr>
        <w:ind w:left="5040" w:hanging="360"/>
      </w:pPr>
    </w:lvl>
    <w:lvl w:ilvl="7" w:tplc="5EE60F8E" w:tentative="1">
      <w:start w:val="1"/>
      <w:numFmt w:val="lowerLetter"/>
      <w:lvlText w:val="%8."/>
      <w:lvlJc w:val="left"/>
      <w:pPr>
        <w:ind w:left="5760" w:hanging="360"/>
      </w:pPr>
    </w:lvl>
    <w:lvl w:ilvl="8" w:tplc="FEF48664" w:tentative="1">
      <w:start w:val="1"/>
      <w:numFmt w:val="lowerRoman"/>
      <w:lvlText w:val="%9."/>
      <w:lvlJc w:val="right"/>
      <w:pPr>
        <w:ind w:left="6480" w:hanging="180"/>
      </w:pPr>
    </w:lvl>
  </w:abstractNum>
  <w:num w:numId="1">
    <w:abstractNumId w:val="19"/>
  </w:num>
  <w:num w:numId="2">
    <w:abstractNumId w:val="80"/>
  </w:num>
  <w:num w:numId="3">
    <w:abstractNumId w:val="60"/>
  </w:num>
  <w:num w:numId="4">
    <w:abstractNumId w:val="51"/>
  </w:num>
  <w:num w:numId="5">
    <w:abstractNumId w:val="26"/>
  </w:num>
  <w:num w:numId="6">
    <w:abstractNumId w:val="76"/>
  </w:num>
  <w:num w:numId="7">
    <w:abstractNumId w:val="49"/>
  </w:num>
  <w:num w:numId="8">
    <w:abstractNumId w:val="3"/>
  </w:num>
  <w:num w:numId="9">
    <w:abstractNumId w:val="97"/>
  </w:num>
  <w:num w:numId="10">
    <w:abstractNumId w:val="91"/>
  </w:num>
  <w:num w:numId="11">
    <w:abstractNumId w:val="58"/>
  </w:num>
  <w:num w:numId="12">
    <w:abstractNumId w:val="73"/>
  </w:num>
  <w:num w:numId="13">
    <w:abstractNumId w:val="8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95"/>
  </w:num>
  <w:num w:numId="16">
    <w:abstractNumId w:val="72"/>
  </w:num>
  <w:num w:numId="17">
    <w:abstractNumId w:val="20"/>
  </w:num>
  <w:num w:numId="18">
    <w:abstractNumId w:val="56"/>
  </w:num>
  <w:num w:numId="19">
    <w:abstractNumId w:val="34"/>
  </w:num>
  <w:num w:numId="20">
    <w:abstractNumId w:val="38"/>
  </w:num>
  <w:num w:numId="21">
    <w:abstractNumId w:val="52"/>
  </w:num>
  <w:num w:numId="22">
    <w:abstractNumId w:val="77"/>
  </w:num>
  <w:num w:numId="23">
    <w:abstractNumId w:val="86"/>
  </w:num>
  <w:num w:numId="24">
    <w:abstractNumId w:val="69"/>
  </w:num>
  <w:num w:numId="25">
    <w:abstractNumId w:val="22"/>
  </w:num>
  <w:num w:numId="26">
    <w:abstractNumId w:val="66"/>
  </w:num>
  <w:num w:numId="27">
    <w:abstractNumId w:val="68"/>
  </w:num>
  <w:num w:numId="28">
    <w:abstractNumId w:val="59"/>
  </w:num>
  <w:num w:numId="29">
    <w:abstractNumId w:val="7"/>
  </w:num>
  <w:num w:numId="30">
    <w:abstractNumId w:val="6"/>
  </w:num>
  <w:num w:numId="31">
    <w:abstractNumId w:val="5"/>
  </w:num>
  <w:num w:numId="32">
    <w:abstractNumId w:val="4"/>
  </w:num>
  <w:num w:numId="33">
    <w:abstractNumId w:val="2"/>
  </w:num>
  <w:num w:numId="34">
    <w:abstractNumId w:val="1"/>
  </w:num>
  <w:num w:numId="35">
    <w:abstractNumId w:val="0"/>
  </w:num>
  <w:num w:numId="36">
    <w:abstractNumId w:val="16"/>
  </w:num>
  <w:num w:numId="37">
    <w:abstractNumId w:val="31"/>
  </w:num>
  <w:num w:numId="38">
    <w:abstractNumId w:val="41"/>
  </w:num>
  <w:num w:numId="39">
    <w:abstractNumId w:val="61"/>
  </w:num>
  <w:num w:numId="40">
    <w:abstractNumId w:val="70"/>
  </w:num>
  <w:num w:numId="41">
    <w:abstractNumId w:val="93"/>
  </w:num>
  <w:num w:numId="42">
    <w:abstractNumId w:val="50"/>
  </w:num>
  <w:num w:numId="43">
    <w:abstractNumId w:val="27"/>
  </w:num>
  <w:num w:numId="44">
    <w:abstractNumId w:val="46"/>
  </w:num>
  <w:num w:numId="45">
    <w:abstractNumId w:val="96"/>
  </w:num>
  <w:num w:numId="46">
    <w:abstractNumId w:val="94"/>
  </w:num>
  <w:num w:numId="47">
    <w:abstractNumId w:val="18"/>
  </w:num>
  <w:num w:numId="48">
    <w:abstractNumId w:val="54"/>
  </w:num>
  <w:num w:numId="49">
    <w:abstractNumId w:val="92"/>
  </w:num>
  <w:num w:numId="50">
    <w:abstractNumId w:val="83"/>
  </w:num>
  <w:num w:numId="51">
    <w:abstractNumId w:val="40"/>
  </w:num>
  <w:num w:numId="52">
    <w:abstractNumId w:val="21"/>
  </w:num>
  <w:num w:numId="53">
    <w:abstractNumId w:val="85"/>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num>
  <w:num w:numId="56">
    <w:abstractNumId w:val="67"/>
  </w:num>
  <w:num w:numId="57">
    <w:abstractNumId w:val="36"/>
  </w:num>
  <w:num w:numId="58">
    <w:abstractNumId w:val="23"/>
  </w:num>
  <w:num w:numId="59">
    <w:abstractNumId w:val="15"/>
  </w:num>
  <w:num w:numId="60">
    <w:abstractNumId w:val="71"/>
  </w:num>
  <w:num w:numId="61">
    <w:abstractNumId w:val="74"/>
  </w:num>
  <w:num w:numId="62">
    <w:abstractNumId w:val="32"/>
  </w:num>
  <w:num w:numId="63">
    <w:abstractNumId w:val="25"/>
  </w:num>
  <w:num w:numId="64">
    <w:abstractNumId w:val="65"/>
  </w:num>
  <w:num w:numId="65">
    <w:abstractNumId w:val="75"/>
  </w:num>
  <w:num w:numId="66">
    <w:abstractNumId w:val="33"/>
  </w:num>
  <w:num w:numId="67">
    <w:abstractNumId w:val="64"/>
  </w:num>
  <w:num w:numId="68">
    <w:abstractNumId w:val="48"/>
  </w:num>
  <w:num w:numId="69">
    <w:abstractNumId w:val="79"/>
  </w:num>
  <w:num w:numId="70">
    <w:abstractNumId w:val="78"/>
  </w:num>
  <w:num w:numId="71">
    <w:abstractNumId w:val="17"/>
  </w:num>
  <w:num w:numId="72">
    <w:abstractNumId w:val="37"/>
  </w:num>
  <w:num w:numId="73">
    <w:abstractNumId w:val="28"/>
  </w:num>
  <w:num w:numId="74">
    <w:abstractNumId w:val="29"/>
  </w:num>
  <w:num w:numId="75">
    <w:abstractNumId w:val="87"/>
  </w:num>
  <w:num w:numId="76">
    <w:abstractNumId w:val="63"/>
  </w:num>
  <w:num w:numId="77">
    <w:abstractNumId w:val="47"/>
  </w:num>
  <w:num w:numId="78">
    <w:abstractNumId w:val="84"/>
  </w:num>
  <w:num w:numId="79">
    <w:abstractNumId w:val="39"/>
  </w:num>
  <w:num w:numId="80">
    <w:abstractNumId w:val="55"/>
  </w:num>
  <w:num w:numId="81">
    <w:abstractNumId w:val="53"/>
  </w:num>
  <w:num w:numId="82">
    <w:abstractNumId w:val="3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hideSpellingErrors/>
  <w:hideGrammaticalError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mrt Headings Level" w:val="1"/>
  </w:docVars>
  <w:rsids>
    <w:rsidRoot w:val="000557B9"/>
    <w:rsid w:val="0000017E"/>
    <w:rsid w:val="00000E27"/>
    <w:rsid w:val="0000169B"/>
    <w:rsid w:val="000018AA"/>
    <w:rsid w:val="00002784"/>
    <w:rsid w:val="000027E4"/>
    <w:rsid w:val="00002C92"/>
    <w:rsid w:val="00002D33"/>
    <w:rsid w:val="00003D8F"/>
    <w:rsid w:val="00004411"/>
    <w:rsid w:val="0000552D"/>
    <w:rsid w:val="0000603A"/>
    <w:rsid w:val="00007672"/>
    <w:rsid w:val="00007B00"/>
    <w:rsid w:val="00007CE5"/>
    <w:rsid w:val="00010C8A"/>
    <w:rsid w:val="00011106"/>
    <w:rsid w:val="00012459"/>
    <w:rsid w:val="00012900"/>
    <w:rsid w:val="00012D0F"/>
    <w:rsid w:val="00012E5D"/>
    <w:rsid w:val="00013105"/>
    <w:rsid w:val="000139C5"/>
    <w:rsid w:val="00013B28"/>
    <w:rsid w:val="000143A7"/>
    <w:rsid w:val="00014D12"/>
    <w:rsid w:val="000164BC"/>
    <w:rsid w:val="00016D30"/>
    <w:rsid w:val="000171ED"/>
    <w:rsid w:val="00017CAE"/>
    <w:rsid w:val="00020316"/>
    <w:rsid w:val="00021692"/>
    <w:rsid w:val="00022820"/>
    <w:rsid w:val="00024BEC"/>
    <w:rsid w:val="00025324"/>
    <w:rsid w:val="000259CD"/>
    <w:rsid w:val="0002621A"/>
    <w:rsid w:val="000263AD"/>
    <w:rsid w:val="00026441"/>
    <w:rsid w:val="00026662"/>
    <w:rsid w:val="00026CB4"/>
    <w:rsid w:val="00026E00"/>
    <w:rsid w:val="000278E6"/>
    <w:rsid w:val="00027A6B"/>
    <w:rsid w:val="000319BF"/>
    <w:rsid w:val="000328A2"/>
    <w:rsid w:val="0003333C"/>
    <w:rsid w:val="00034222"/>
    <w:rsid w:val="000342AA"/>
    <w:rsid w:val="000348FD"/>
    <w:rsid w:val="00034B7B"/>
    <w:rsid w:val="00035248"/>
    <w:rsid w:val="00035570"/>
    <w:rsid w:val="00036548"/>
    <w:rsid w:val="00036BEA"/>
    <w:rsid w:val="00036E99"/>
    <w:rsid w:val="00037400"/>
    <w:rsid w:val="00037503"/>
    <w:rsid w:val="00040CAB"/>
    <w:rsid w:val="00040F98"/>
    <w:rsid w:val="0004133A"/>
    <w:rsid w:val="00042A68"/>
    <w:rsid w:val="0004355C"/>
    <w:rsid w:val="000454F4"/>
    <w:rsid w:val="00045633"/>
    <w:rsid w:val="00045C8E"/>
    <w:rsid w:val="00046259"/>
    <w:rsid w:val="00047C4C"/>
    <w:rsid w:val="000503A8"/>
    <w:rsid w:val="000503BE"/>
    <w:rsid w:val="00050951"/>
    <w:rsid w:val="00050EFF"/>
    <w:rsid w:val="00051CF9"/>
    <w:rsid w:val="0005290C"/>
    <w:rsid w:val="00052AD5"/>
    <w:rsid w:val="00053692"/>
    <w:rsid w:val="00053805"/>
    <w:rsid w:val="0005448E"/>
    <w:rsid w:val="00055005"/>
    <w:rsid w:val="000550B4"/>
    <w:rsid w:val="00055519"/>
    <w:rsid w:val="000557B9"/>
    <w:rsid w:val="00055A66"/>
    <w:rsid w:val="00055A7D"/>
    <w:rsid w:val="0005730C"/>
    <w:rsid w:val="00057F1F"/>
    <w:rsid w:val="000602CC"/>
    <w:rsid w:val="00060A70"/>
    <w:rsid w:val="00060BAE"/>
    <w:rsid w:val="00061109"/>
    <w:rsid w:val="000612FE"/>
    <w:rsid w:val="0006241F"/>
    <w:rsid w:val="00062E98"/>
    <w:rsid w:val="00064AC8"/>
    <w:rsid w:val="00064B80"/>
    <w:rsid w:val="00064DDC"/>
    <w:rsid w:val="0006551B"/>
    <w:rsid w:val="0006565F"/>
    <w:rsid w:val="0006644A"/>
    <w:rsid w:val="000665E6"/>
    <w:rsid w:val="000666BF"/>
    <w:rsid w:val="00066A3B"/>
    <w:rsid w:val="00066DFE"/>
    <w:rsid w:val="000679C5"/>
    <w:rsid w:val="0007104C"/>
    <w:rsid w:val="0007144C"/>
    <w:rsid w:val="00071BCB"/>
    <w:rsid w:val="00072073"/>
    <w:rsid w:val="000733E1"/>
    <w:rsid w:val="00073C05"/>
    <w:rsid w:val="00074316"/>
    <w:rsid w:val="000743FE"/>
    <w:rsid w:val="00074569"/>
    <w:rsid w:val="00074A8A"/>
    <w:rsid w:val="00074F31"/>
    <w:rsid w:val="00075F5F"/>
    <w:rsid w:val="00076181"/>
    <w:rsid w:val="00076963"/>
    <w:rsid w:val="00076EBC"/>
    <w:rsid w:val="00077360"/>
    <w:rsid w:val="00077E45"/>
    <w:rsid w:val="0008086B"/>
    <w:rsid w:val="000823AD"/>
    <w:rsid w:val="00083246"/>
    <w:rsid w:val="00084175"/>
    <w:rsid w:val="0008436F"/>
    <w:rsid w:val="000844B6"/>
    <w:rsid w:val="000848CE"/>
    <w:rsid w:val="00085793"/>
    <w:rsid w:val="00086B8B"/>
    <w:rsid w:val="00090156"/>
    <w:rsid w:val="00090AA3"/>
    <w:rsid w:val="0009147A"/>
    <w:rsid w:val="000915C8"/>
    <w:rsid w:val="00092DBC"/>
    <w:rsid w:val="00093FC5"/>
    <w:rsid w:val="000940BB"/>
    <w:rsid w:val="000942DA"/>
    <w:rsid w:val="00094C09"/>
    <w:rsid w:val="0009567A"/>
    <w:rsid w:val="00095728"/>
    <w:rsid w:val="00097735"/>
    <w:rsid w:val="00097A3C"/>
    <w:rsid w:val="000A0F6A"/>
    <w:rsid w:val="000A13B5"/>
    <w:rsid w:val="000A167B"/>
    <w:rsid w:val="000A2AE1"/>
    <w:rsid w:val="000A2CAC"/>
    <w:rsid w:val="000A3A22"/>
    <w:rsid w:val="000A4799"/>
    <w:rsid w:val="000A5955"/>
    <w:rsid w:val="000A5BF8"/>
    <w:rsid w:val="000A6937"/>
    <w:rsid w:val="000A6BF0"/>
    <w:rsid w:val="000A6F21"/>
    <w:rsid w:val="000A7202"/>
    <w:rsid w:val="000A7E74"/>
    <w:rsid w:val="000B030C"/>
    <w:rsid w:val="000B2390"/>
    <w:rsid w:val="000B295E"/>
    <w:rsid w:val="000B34BD"/>
    <w:rsid w:val="000B5B85"/>
    <w:rsid w:val="000B644F"/>
    <w:rsid w:val="000B69F0"/>
    <w:rsid w:val="000B7227"/>
    <w:rsid w:val="000B7705"/>
    <w:rsid w:val="000B776D"/>
    <w:rsid w:val="000B78D7"/>
    <w:rsid w:val="000B7B9D"/>
    <w:rsid w:val="000B7E2C"/>
    <w:rsid w:val="000C044E"/>
    <w:rsid w:val="000C0709"/>
    <w:rsid w:val="000C11A1"/>
    <w:rsid w:val="000C165F"/>
    <w:rsid w:val="000C2282"/>
    <w:rsid w:val="000C2332"/>
    <w:rsid w:val="000C23E8"/>
    <w:rsid w:val="000C287C"/>
    <w:rsid w:val="000C2904"/>
    <w:rsid w:val="000C31E9"/>
    <w:rsid w:val="000C4397"/>
    <w:rsid w:val="000C532C"/>
    <w:rsid w:val="000C53F6"/>
    <w:rsid w:val="000C6503"/>
    <w:rsid w:val="000C77B8"/>
    <w:rsid w:val="000C7E64"/>
    <w:rsid w:val="000C7E79"/>
    <w:rsid w:val="000D0229"/>
    <w:rsid w:val="000D029F"/>
    <w:rsid w:val="000D086C"/>
    <w:rsid w:val="000D326D"/>
    <w:rsid w:val="000D456A"/>
    <w:rsid w:val="000D50AD"/>
    <w:rsid w:val="000D59AF"/>
    <w:rsid w:val="000D5B14"/>
    <w:rsid w:val="000D6A1C"/>
    <w:rsid w:val="000D6E41"/>
    <w:rsid w:val="000E03F4"/>
    <w:rsid w:val="000E041F"/>
    <w:rsid w:val="000E04D0"/>
    <w:rsid w:val="000E09C8"/>
    <w:rsid w:val="000E0D0E"/>
    <w:rsid w:val="000E1B0A"/>
    <w:rsid w:val="000E1E4A"/>
    <w:rsid w:val="000E25D4"/>
    <w:rsid w:val="000E3039"/>
    <w:rsid w:val="000E344F"/>
    <w:rsid w:val="000E39C1"/>
    <w:rsid w:val="000E5D91"/>
    <w:rsid w:val="000E5DF7"/>
    <w:rsid w:val="000E5ED0"/>
    <w:rsid w:val="000E613F"/>
    <w:rsid w:val="000E79FB"/>
    <w:rsid w:val="000F0864"/>
    <w:rsid w:val="000F1D44"/>
    <w:rsid w:val="000F4537"/>
    <w:rsid w:val="000F46AE"/>
    <w:rsid w:val="000F4857"/>
    <w:rsid w:val="000F4CD8"/>
    <w:rsid w:val="000F5633"/>
    <w:rsid w:val="000F5642"/>
    <w:rsid w:val="000F5F75"/>
    <w:rsid w:val="000F72EA"/>
    <w:rsid w:val="000F7324"/>
    <w:rsid w:val="000F7669"/>
    <w:rsid w:val="000F7E79"/>
    <w:rsid w:val="00100231"/>
    <w:rsid w:val="00101088"/>
    <w:rsid w:val="00101ED3"/>
    <w:rsid w:val="00101F0E"/>
    <w:rsid w:val="00102249"/>
    <w:rsid w:val="00103179"/>
    <w:rsid w:val="00104E58"/>
    <w:rsid w:val="00105082"/>
    <w:rsid w:val="001050A1"/>
    <w:rsid w:val="00105F66"/>
    <w:rsid w:val="00106896"/>
    <w:rsid w:val="00107A69"/>
    <w:rsid w:val="0011053B"/>
    <w:rsid w:val="00110FB0"/>
    <w:rsid w:val="00111A33"/>
    <w:rsid w:val="00111B54"/>
    <w:rsid w:val="00111CD7"/>
    <w:rsid w:val="00112ADF"/>
    <w:rsid w:val="00112CD4"/>
    <w:rsid w:val="00113511"/>
    <w:rsid w:val="0011436E"/>
    <w:rsid w:val="00114F69"/>
    <w:rsid w:val="00114FDC"/>
    <w:rsid w:val="00116F4F"/>
    <w:rsid w:val="00117577"/>
    <w:rsid w:val="001179EB"/>
    <w:rsid w:val="00117B6D"/>
    <w:rsid w:val="00120CC1"/>
    <w:rsid w:val="00122ED7"/>
    <w:rsid w:val="001239C7"/>
    <w:rsid w:val="00123C11"/>
    <w:rsid w:val="00123F7E"/>
    <w:rsid w:val="001246EC"/>
    <w:rsid w:val="00124AD9"/>
    <w:rsid w:val="00125C0B"/>
    <w:rsid w:val="00126327"/>
    <w:rsid w:val="00126A24"/>
    <w:rsid w:val="00127084"/>
    <w:rsid w:val="0012745A"/>
    <w:rsid w:val="00127D14"/>
    <w:rsid w:val="001308CD"/>
    <w:rsid w:val="001319D7"/>
    <w:rsid w:val="00132047"/>
    <w:rsid w:val="0013308E"/>
    <w:rsid w:val="001335B1"/>
    <w:rsid w:val="0013369C"/>
    <w:rsid w:val="00133A72"/>
    <w:rsid w:val="00133A97"/>
    <w:rsid w:val="00134086"/>
    <w:rsid w:val="001361C9"/>
    <w:rsid w:val="00140258"/>
    <w:rsid w:val="001418FA"/>
    <w:rsid w:val="00141A9F"/>
    <w:rsid w:val="00142A3C"/>
    <w:rsid w:val="00142DD4"/>
    <w:rsid w:val="00142FF7"/>
    <w:rsid w:val="00143815"/>
    <w:rsid w:val="00144DBF"/>
    <w:rsid w:val="00145648"/>
    <w:rsid w:val="001457DC"/>
    <w:rsid w:val="00145961"/>
    <w:rsid w:val="00146683"/>
    <w:rsid w:val="001504F2"/>
    <w:rsid w:val="00150B79"/>
    <w:rsid w:val="0015204F"/>
    <w:rsid w:val="001524D0"/>
    <w:rsid w:val="0015266A"/>
    <w:rsid w:val="0015344D"/>
    <w:rsid w:val="00153553"/>
    <w:rsid w:val="00153A0B"/>
    <w:rsid w:val="00153AF3"/>
    <w:rsid w:val="00153B66"/>
    <w:rsid w:val="00154DB0"/>
    <w:rsid w:val="0015505F"/>
    <w:rsid w:val="001550A4"/>
    <w:rsid w:val="00155613"/>
    <w:rsid w:val="00160845"/>
    <w:rsid w:val="00160C1A"/>
    <w:rsid w:val="00161054"/>
    <w:rsid w:val="001621F1"/>
    <w:rsid w:val="00162DA7"/>
    <w:rsid w:val="001636FB"/>
    <w:rsid w:val="001644A0"/>
    <w:rsid w:val="001653A1"/>
    <w:rsid w:val="001661BE"/>
    <w:rsid w:val="001678FE"/>
    <w:rsid w:val="00167C36"/>
    <w:rsid w:val="001704B1"/>
    <w:rsid w:val="001712E9"/>
    <w:rsid w:val="0017135B"/>
    <w:rsid w:val="00172CB4"/>
    <w:rsid w:val="00172FE4"/>
    <w:rsid w:val="001733FB"/>
    <w:rsid w:val="00173DB3"/>
    <w:rsid w:val="001742E3"/>
    <w:rsid w:val="00174EE0"/>
    <w:rsid w:val="0017661A"/>
    <w:rsid w:val="001779A9"/>
    <w:rsid w:val="00180006"/>
    <w:rsid w:val="0018042D"/>
    <w:rsid w:val="00180884"/>
    <w:rsid w:val="0018144E"/>
    <w:rsid w:val="001814A3"/>
    <w:rsid w:val="00182C22"/>
    <w:rsid w:val="00182C2B"/>
    <w:rsid w:val="00183BAE"/>
    <w:rsid w:val="00183BB7"/>
    <w:rsid w:val="00184F38"/>
    <w:rsid w:val="00184F40"/>
    <w:rsid w:val="00186178"/>
    <w:rsid w:val="00186D6B"/>
    <w:rsid w:val="00187187"/>
    <w:rsid w:val="00187229"/>
    <w:rsid w:val="001877F7"/>
    <w:rsid w:val="00190BF1"/>
    <w:rsid w:val="00190C68"/>
    <w:rsid w:val="00190CB8"/>
    <w:rsid w:val="00191F97"/>
    <w:rsid w:val="001925A5"/>
    <w:rsid w:val="00192A87"/>
    <w:rsid w:val="00192C29"/>
    <w:rsid w:val="0019302D"/>
    <w:rsid w:val="00193981"/>
    <w:rsid w:val="00193CA6"/>
    <w:rsid w:val="00193D77"/>
    <w:rsid w:val="00194D08"/>
    <w:rsid w:val="00195A2D"/>
    <w:rsid w:val="00195F02"/>
    <w:rsid w:val="00196429"/>
    <w:rsid w:val="00196605"/>
    <w:rsid w:val="00196F90"/>
    <w:rsid w:val="001974D8"/>
    <w:rsid w:val="00197D41"/>
    <w:rsid w:val="001A0725"/>
    <w:rsid w:val="001A21EC"/>
    <w:rsid w:val="001A2793"/>
    <w:rsid w:val="001A28B6"/>
    <w:rsid w:val="001A2E33"/>
    <w:rsid w:val="001A3318"/>
    <w:rsid w:val="001A3BEB"/>
    <w:rsid w:val="001A4549"/>
    <w:rsid w:val="001A579C"/>
    <w:rsid w:val="001A5C0B"/>
    <w:rsid w:val="001A69CE"/>
    <w:rsid w:val="001A6AFE"/>
    <w:rsid w:val="001A6B45"/>
    <w:rsid w:val="001A7255"/>
    <w:rsid w:val="001A7D46"/>
    <w:rsid w:val="001B0783"/>
    <w:rsid w:val="001B0902"/>
    <w:rsid w:val="001B0FD6"/>
    <w:rsid w:val="001B11CA"/>
    <w:rsid w:val="001B3038"/>
    <w:rsid w:val="001B3BC8"/>
    <w:rsid w:val="001B4036"/>
    <w:rsid w:val="001B4DE8"/>
    <w:rsid w:val="001B4EF2"/>
    <w:rsid w:val="001B513C"/>
    <w:rsid w:val="001B5A64"/>
    <w:rsid w:val="001B5C5A"/>
    <w:rsid w:val="001B6B8B"/>
    <w:rsid w:val="001B6D69"/>
    <w:rsid w:val="001B7557"/>
    <w:rsid w:val="001B7950"/>
    <w:rsid w:val="001B7AF2"/>
    <w:rsid w:val="001B7CFA"/>
    <w:rsid w:val="001C0E2C"/>
    <w:rsid w:val="001C1441"/>
    <w:rsid w:val="001C26FD"/>
    <w:rsid w:val="001C414A"/>
    <w:rsid w:val="001C472B"/>
    <w:rsid w:val="001C4F0A"/>
    <w:rsid w:val="001C58AD"/>
    <w:rsid w:val="001C67BA"/>
    <w:rsid w:val="001C6E64"/>
    <w:rsid w:val="001C6EF1"/>
    <w:rsid w:val="001C7B19"/>
    <w:rsid w:val="001D1291"/>
    <w:rsid w:val="001D1A07"/>
    <w:rsid w:val="001D2503"/>
    <w:rsid w:val="001D3975"/>
    <w:rsid w:val="001D404B"/>
    <w:rsid w:val="001D4794"/>
    <w:rsid w:val="001D49ED"/>
    <w:rsid w:val="001D4D48"/>
    <w:rsid w:val="001D5114"/>
    <w:rsid w:val="001D5FFF"/>
    <w:rsid w:val="001D63F4"/>
    <w:rsid w:val="001D67AB"/>
    <w:rsid w:val="001D7524"/>
    <w:rsid w:val="001D78A6"/>
    <w:rsid w:val="001D7E50"/>
    <w:rsid w:val="001E018D"/>
    <w:rsid w:val="001E0792"/>
    <w:rsid w:val="001E0AE5"/>
    <w:rsid w:val="001E17AA"/>
    <w:rsid w:val="001E1D81"/>
    <w:rsid w:val="001E288C"/>
    <w:rsid w:val="001E30FF"/>
    <w:rsid w:val="001E516A"/>
    <w:rsid w:val="001E51FC"/>
    <w:rsid w:val="001E6936"/>
    <w:rsid w:val="001E6A25"/>
    <w:rsid w:val="001E7644"/>
    <w:rsid w:val="001F13F1"/>
    <w:rsid w:val="001F1A5B"/>
    <w:rsid w:val="001F2876"/>
    <w:rsid w:val="001F2F03"/>
    <w:rsid w:val="001F44CA"/>
    <w:rsid w:val="001F475A"/>
    <w:rsid w:val="001F4AAC"/>
    <w:rsid w:val="001F5572"/>
    <w:rsid w:val="001F568E"/>
    <w:rsid w:val="001F6DD1"/>
    <w:rsid w:val="001F72D2"/>
    <w:rsid w:val="0020003D"/>
    <w:rsid w:val="002000D3"/>
    <w:rsid w:val="002012BA"/>
    <w:rsid w:val="00201503"/>
    <w:rsid w:val="002018F8"/>
    <w:rsid w:val="00201F5C"/>
    <w:rsid w:val="00202068"/>
    <w:rsid w:val="0020262A"/>
    <w:rsid w:val="0020277F"/>
    <w:rsid w:val="0020324A"/>
    <w:rsid w:val="00203CB2"/>
    <w:rsid w:val="00203FCA"/>
    <w:rsid w:val="00204185"/>
    <w:rsid w:val="0020535C"/>
    <w:rsid w:val="00205418"/>
    <w:rsid w:val="0020543F"/>
    <w:rsid w:val="0020566D"/>
    <w:rsid w:val="00205D1C"/>
    <w:rsid w:val="00206A3D"/>
    <w:rsid w:val="00206DF9"/>
    <w:rsid w:val="00206E72"/>
    <w:rsid w:val="00206F08"/>
    <w:rsid w:val="00206FBC"/>
    <w:rsid w:val="002073DE"/>
    <w:rsid w:val="00210EEF"/>
    <w:rsid w:val="0021119F"/>
    <w:rsid w:val="00212FF0"/>
    <w:rsid w:val="0021353D"/>
    <w:rsid w:val="00213ECB"/>
    <w:rsid w:val="00214749"/>
    <w:rsid w:val="00214F6A"/>
    <w:rsid w:val="00215242"/>
    <w:rsid w:val="00215632"/>
    <w:rsid w:val="00215E7E"/>
    <w:rsid w:val="00216D17"/>
    <w:rsid w:val="0021718A"/>
    <w:rsid w:val="0022007D"/>
    <w:rsid w:val="00220149"/>
    <w:rsid w:val="00221294"/>
    <w:rsid w:val="002215C3"/>
    <w:rsid w:val="0022282F"/>
    <w:rsid w:val="002231ED"/>
    <w:rsid w:val="002232B9"/>
    <w:rsid w:val="00223CAA"/>
    <w:rsid w:val="0022426A"/>
    <w:rsid w:val="00225DBA"/>
    <w:rsid w:val="00226ED7"/>
    <w:rsid w:val="00227204"/>
    <w:rsid w:val="0022789B"/>
    <w:rsid w:val="00230A8C"/>
    <w:rsid w:val="002311EB"/>
    <w:rsid w:val="00232157"/>
    <w:rsid w:val="002343A7"/>
    <w:rsid w:val="00234F85"/>
    <w:rsid w:val="002350CD"/>
    <w:rsid w:val="00235893"/>
    <w:rsid w:val="00236203"/>
    <w:rsid w:val="002373F0"/>
    <w:rsid w:val="00237CF4"/>
    <w:rsid w:val="00240511"/>
    <w:rsid w:val="00240F1F"/>
    <w:rsid w:val="0024214B"/>
    <w:rsid w:val="002421C7"/>
    <w:rsid w:val="00242980"/>
    <w:rsid w:val="0024377E"/>
    <w:rsid w:val="00243E22"/>
    <w:rsid w:val="0024492B"/>
    <w:rsid w:val="002461A0"/>
    <w:rsid w:val="002464F5"/>
    <w:rsid w:val="002471F9"/>
    <w:rsid w:val="00247204"/>
    <w:rsid w:val="00250375"/>
    <w:rsid w:val="002506DA"/>
    <w:rsid w:val="00250745"/>
    <w:rsid w:val="00250E1B"/>
    <w:rsid w:val="00252C08"/>
    <w:rsid w:val="002534B6"/>
    <w:rsid w:val="00253B51"/>
    <w:rsid w:val="00253D6F"/>
    <w:rsid w:val="00253D93"/>
    <w:rsid w:val="00254708"/>
    <w:rsid w:val="00255C81"/>
    <w:rsid w:val="00255F3E"/>
    <w:rsid w:val="00256290"/>
    <w:rsid w:val="00256FC7"/>
    <w:rsid w:val="00257526"/>
    <w:rsid w:val="0026030F"/>
    <w:rsid w:val="002603F1"/>
    <w:rsid w:val="00260BFA"/>
    <w:rsid w:val="00260DA6"/>
    <w:rsid w:val="0026181C"/>
    <w:rsid w:val="00261EC8"/>
    <w:rsid w:val="00261F54"/>
    <w:rsid w:val="002620DC"/>
    <w:rsid w:val="002625FE"/>
    <w:rsid w:val="00262669"/>
    <w:rsid w:val="00262DD9"/>
    <w:rsid w:val="00263976"/>
    <w:rsid w:val="0026397C"/>
    <w:rsid w:val="00264FAA"/>
    <w:rsid w:val="00264FD7"/>
    <w:rsid w:val="00265B70"/>
    <w:rsid w:val="00265DD4"/>
    <w:rsid w:val="00265F37"/>
    <w:rsid w:val="00266441"/>
    <w:rsid w:val="0026669B"/>
    <w:rsid w:val="002703B5"/>
    <w:rsid w:val="002707DA"/>
    <w:rsid w:val="00270B61"/>
    <w:rsid w:val="00272220"/>
    <w:rsid w:val="002722ED"/>
    <w:rsid w:val="002728C5"/>
    <w:rsid w:val="00272F81"/>
    <w:rsid w:val="00273E84"/>
    <w:rsid w:val="002740AB"/>
    <w:rsid w:val="002740F2"/>
    <w:rsid w:val="00274367"/>
    <w:rsid w:val="00276C34"/>
    <w:rsid w:val="00276CA2"/>
    <w:rsid w:val="00277D3E"/>
    <w:rsid w:val="002801F5"/>
    <w:rsid w:val="002820A1"/>
    <w:rsid w:val="002826F7"/>
    <w:rsid w:val="002828B9"/>
    <w:rsid w:val="00283459"/>
    <w:rsid w:val="00283F55"/>
    <w:rsid w:val="00285422"/>
    <w:rsid w:val="0028584B"/>
    <w:rsid w:val="00286BD0"/>
    <w:rsid w:val="002877C9"/>
    <w:rsid w:val="002905BA"/>
    <w:rsid w:val="00290ECA"/>
    <w:rsid w:val="00291743"/>
    <w:rsid w:val="00291C20"/>
    <w:rsid w:val="00292BDA"/>
    <w:rsid w:val="00293FB0"/>
    <w:rsid w:val="00294077"/>
    <w:rsid w:val="00295073"/>
    <w:rsid w:val="00295924"/>
    <w:rsid w:val="00296798"/>
    <w:rsid w:val="00296973"/>
    <w:rsid w:val="00296FAD"/>
    <w:rsid w:val="00297AB1"/>
    <w:rsid w:val="00297E75"/>
    <w:rsid w:val="002A023A"/>
    <w:rsid w:val="002A0822"/>
    <w:rsid w:val="002A116C"/>
    <w:rsid w:val="002A198C"/>
    <w:rsid w:val="002A3A24"/>
    <w:rsid w:val="002A45B4"/>
    <w:rsid w:val="002A4BC7"/>
    <w:rsid w:val="002A534E"/>
    <w:rsid w:val="002A5946"/>
    <w:rsid w:val="002A6236"/>
    <w:rsid w:val="002A6305"/>
    <w:rsid w:val="002A64CB"/>
    <w:rsid w:val="002A6694"/>
    <w:rsid w:val="002A704F"/>
    <w:rsid w:val="002A7A91"/>
    <w:rsid w:val="002B0C44"/>
    <w:rsid w:val="002B0ED2"/>
    <w:rsid w:val="002B10CF"/>
    <w:rsid w:val="002B1A2F"/>
    <w:rsid w:val="002B1ECC"/>
    <w:rsid w:val="002B2DAD"/>
    <w:rsid w:val="002B338A"/>
    <w:rsid w:val="002B36AA"/>
    <w:rsid w:val="002B3F9F"/>
    <w:rsid w:val="002B4158"/>
    <w:rsid w:val="002B5056"/>
    <w:rsid w:val="002B5420"/>
    <w:rsid w:val="002B5C68"/>
    <w:rsid w:val="002B5ED0"/>
    <w:rsid w:val="002B5F73"/>
    <w:rsid w:val="002B658B"/>
    <w:rsid w:val="002B6C73"/>
    <w:rsid w:val="002B76BB"/>
    <w:rsid w:val="002C11CE"/>
    <w:rsid w:val="002C162C"/>
    <w:rsid w:val="002C1B0E"/>
    <w:rsid w:val="002C27B0"/>
    <w:rsid w:val="002C2C1A"/>
    <w:rsid w:val="002C2ED6"/>
    <w:rsid w:val="002C2F9E"/>
    <w:rsid w:val="002C36E7"/>
    <w:rsid w:val="002C4700"/>
    <w:rsid w:val="002C4A3F"/>
    <w:rsid w:val="002C50A7"/>
    <w:rsid w:val="002C54E2"/>
    <w:rsid w:val="002C5518"/>
    <w:rsid w:val="002C5A3C"/>
    <w:rsid w:val="002C6551"/>
    <w:rsid w:val="002C6946"/>
    <w:rsid w:val="002C6D12"/>
    <w:rsid w:val="002C6ECE"/>
    <w:rsid w:val="002C73F8"/>
    <w:rsid w:val="002C7609"/>
    <w:rsid w:val="002C7DCD"/>
    <w:rsid w:val="002D01CF"/>
    <w:rsid w:val="002D0874"/>
    <w:rsid w:val="002D1311"/>
    <w:rsid w:val="002D242E"/>
    <w:rsid w:val="002D27BE"/>
    <w:rsid w:val="002D3A43"/>
    <w:rsid w:val="002D3A80"/>
    <w:rsid w:val="002D3D44"/>
    <w:rsid w:val="002D459F"/>
    <w:rsid w:val="002D4820"/>
    <w:rsid w:val="002D505B"/>
    <w:rsid w:val="002D5B1E"/>
    <w:rsid w:val="002D694B"/>
    <w:rsid w:val="002D6E78"/>
    <w:rsid w:val="002D6F9B"/>
    <w:rsid w:val="002D715C"/>
    <w:rsid w:val="002D72BE"/>
    <w:rsid w:val="002D74F7"/>
    <w:rsid w:val="002D7611"/>
    <w:rsid w:val="002E01A7"/>
    <w:rsid w:val="002E0998"/>
    <w:rsid w:val="002E0CD9"/>
    <w:rsid w:val="002E0DF5"/>
    <w:rsid w:val="002E1290"/>
    <w:rsid w:val="002E194E"/>
    <w:rsid w:val="002E2EBB"/>
    <w:rsid w:val="002E3111"/>
    <w:rsid w:val="002E31FB"/>
    <w:rsid w:val="002E3DF4"/>
    <w:rsid w:val="002E463C"/>
    <w:rsid w:val="002E4802"/>
    <w:rsid w:val="002E4832"/>
    <w:rsid w:val="002E4CC9"/>
    <w:rsid w:val="002E4E23"/>
    <w:rsid w:val="002E4EF6"/>
    <w:rsid w:val="002E53B4"/>
    <w:rsid w:val="002E5DB3"/>
    <w:rsid w:val="002E6DAE"/>
    <w:rsid w:val="002F02E3"/>
    <w:rsid w:val="002F0EFB"/>
    <w:rsid w:val="002F1289"/>
    <w:rsid w:val="002F131D"/>
    <w:rsid w:val="002F1337"/>
    <w:rsid w:val="002F1758"/>
    <w:rsid w:val="002F1C35"/>
    <w:rsid w:val="002F2024"/>
    <w:rsid w:val="002F2059"/>
    <w:rsid w:val="002F29EB"/>
    <w:rsid w:val="002F2DE5"/>
    <w:rsid w:val="002F37F9"/>
    <w:rsid w:val="002F473F"/>
    <w:rsid w:val="002F4C68"/>
    <w:rsid w:val="002F5125"/>
    <w:rsid w:val="002F55D7"/>
    <w:rsid w:val="002F5AD1"/>
    <w:rsid w:val="002F5E64"/>
    <w:rsid w:val="002F5FE4"/>
    <w:rsid w:val="002F67AF"/>
    <w:rsid w:val="002F71E2"/>
    <w:rsid w:val="002F77E7"/>
    <w:rsid w:val="003004CC"/>
    <w:rsid w:val="003012CA"/>
    <w:rsid w:val="003013F0"/>
    <w:rsid w:val="00301810"/>
    <w:rsid w:val="0030353B"/>
    <w:rsid w:val="00303DF7"/>
    <w:rsid w:val="003056B6"/>
    <w:rsid w:val="003067AE"/>
    <w:rsid w:val="00306A56"/>
    <w:rsid w:val="00306BF8"/>
    <w:rsid w:val="00306DF5"/>
    <w:rsid w:val="00307427"/>
    <w:rsid w:val="00307B9D"/>
    <w:rsid w:val="0031049D"/>
    <w:rsid w:val="00310E50"/>
    <w:rsid w:val="00311724"/>
    <w:rsid w:val="0031203B"/>
    <w:rsid w:val="00313255"/>
    <w:rsid w:val="0031398E"/>
    <w:rsid w:val="00313FF2"/>
    <w:rsid w:val="00314309"/>
    <w:rsid w:val="00315416"/>
    <w:rsid w:val="0031580F"/>
    <w:rsid w:val="00315DA7"/>
    <w:rsid w:val="0031605B"/>
    <w:rsid w:val="00316CFE"/>
    <w:rsid w:val="003172A0"/>
    <w:rsid w:val="003178E4"/>
    <w:rsid w:val="0031792E"/>
    <w:rsid w:val="00317E48"/>
    <w:rsid w:val="00320A59"/>
    <w:rsid w:val="0032132A"/>
    <w:rsid w:val="00321533"/>
    <w:rsid w:val="00321618"/>
    <w:rsid w:val="00323008"/>
    <w:rsid w:val="003236F8"/>
    <w:rsid w:val="00324F24"/>
    <w:rsid w:val="003253BB"/>
    <w:rsid w:val="0032627F"/>
    <w:rsid w:val="00326630"/>
    <w:rsid w:val="00326D5A"/>
    <w:rsid w:val="00327135"/>
    <w:rsid w:val="00327771"/>
    <w:rsid w:val="0032780D"/>
    <w:rsid w:val="003305D1"/>
    <w:rsid w:val="00331B4E"/>
    <w:rsid w:val="00332957"/>
    <w:rsid w:val="003329ED"/>
    <w:rsid w:val="00332E32"/>
    <w:rsid w:val="00332F04"/>
    <w:rsid w:val="00333062"/>
    <w:rsid w:val="0033351F"/>
    <w:rsid w:val="003336EF"/>
    <w:rsid w:val="00333DB6"/>
    <w:rsid w:val="003348E4"/>
    <w:rsid w:val="003372FF"/>
    <w:rsid w:val="00337A8A"/>
    <w:rsid w:val="00337B1A"/>
    <w:rsid w:val="00337F65"/>
    <w:rsid w:val="0034094A"/>
    <w:rsid w:val="003411A1"/>
    <w:rsid w:val="0034244C"/>
    <w:rsid w:val="00342885"/>
    <w:rsid w:val="00342949"/>
    <w:rsid w:val="0034345F"/>
    <w:rsid w:val="003442F1"/>
    <w:rsid w:val="00344445"/>
    <w:rsid w:val="003445D3"/>
    <w:rsid w:val="00345145"/>
    <w:rsid w:val="00345516"/>
    <w:rsid w:val="00345792"/>
    <w:rsid w:val="00346C1A"/>
    <w:rsid w:val="003476E9"/>
    <w:rsid w:val="003501D2"/>
    <w:rsid w:val="00350587"/>
    <w:rsid w:val="00350A06"/>
    <w:rsid w:val="00350BE6"/>
    <w:rsid w:val="00351C69"/>
    <w:rsid w:val="0035254B"/>
    <w:rsid w:val="00352844"/>
    <w:rsid w:val="003529C7"/>
    <w:rsid w:val="00352C1A"/>
    <w:rsid w:val="00353258"/>
    <w:rsid w:val="00353ADB"/>
    <w:rsid w:val="00353AE0"/>
    <w:rsid w:val="00353C62"/>
    <w:rsid w:val="00354BEF"/>
    <w:rsid w:val="00354E22"/>
    <w:rsid w:val="00355101"/>
    <w:rsid w:val="00355597"/>
    <w:rsid w:val="00356E9E"/>
    <w:rsid w:val="00357D41"/>
    <w:rsid w:val="003606EA"/>
    <w:rsid w:val="00360C6D"/>
    <w:rsid w:val="00360CA3"/>
    <w:rsid w:val="00361022"/>
    <w:rsid w:val="00361082"/>
    <w:rsid w:val="003614FD"/>
    <w:rsid w:val="00361AFC"/>
    <w:rsid w:val="00361DC4"/>
    <w:rsid w:val="00362282"/>
    <w:rsid w:val="003626B9"/>
    <w:rsid w:val="00362ACC"/>
    <w:rsid w:val="0036355E"/>
    <w:rsid w:val="00363609"/>
    <w:rsid w:val="00363D6D"/>
    <w:rsid w:val="0036467C"/>
    <w:rsid w:val="00366886"/>
    <w:rsid w:val="003675E3"/>
    <w:rsid w:val="003675FE"/>
    <w:rsid w:val="003677FD"/>
    <w:rsid w:val="00367F59"/>
    <w:rsid w:val="0037015A"/>
    <w:rsid w:val="00370956"/>
    <w:rsid w:val="00370B52"/>
    <w:rsid w:val="00371708"/>
    <w:rsid w:val="00372324"/>
    <w:rsid w:val="003725F2"/>
    <w:rsid w:val="0037333C"/>
    <w:rsid w:val="00373840"/>
    <w:rsid w:val="00374043"/>
    <w:rsid w:val="003742DC"/>
    <w:rsid w:val="00374552"/>
    <w:rsid w:val="00374DB4"/>
    <w:rsid w:val="00374FE4"/>
    <w:rsid w:val="003758B6"/>
    <w:rsid w:val="003772BA"/>
    <w:rsid w:val="0037774C"/>
    <w:rsid w:val="00380A63"/>
    <w:rsid w:val="00380F05"/>
    <w:rsid w:val="00381059"/>
    <w:rsid w:val="00381952"/>
    <w:rsid w:val="0038297D"/>
    <w:rsid w:val="00382A0A"/>
    <w:rsid w:val="003831B4"/>
    <w:rsid w:val="003834B6"/>
    <w:rsid w:val="00383587"/>
    <w:rsid w:val="00384455"/>
    <w:rsid w:val="003849A8"/>
    <w:rsid w:val="00385248"/>
    <w:rsid w:val="00386650"/>
    <w:rsid w:val="003877EF"/>
    <w:rsid w:val="00390603"/>
    <w:rsid w:val="00391F68"/>
    <w:rsid w:val="0039266E"/>
    <w:rsid w:val="003929F0"/>
    <w:rsid w:val="00393B17"/>
    <w:rsid w:val="0039459F"/>
    <w:rsid w:val="00395B6B"/>
    <w:rsid w:val="00395D58"/>
    <w:rsid w:val="00396D7C"/>
    <w:rsid w:val="003972C7"/>
    <w:rsid w:val="003979D7"/>
    <w:rsid w:val="00397E6C"/>
    <w:rsid w:val="003A035B"/>
    <w:rsid w:val="003A08FD"/>
    <w:rsid w:val="003A1766"/>
    <w:rsid w:val="003A24A1"/>
    <w:rsid w:val="003A2FB2"/>
    <w:rsid w:val="003A34FC"/>
    <w:rsid w:val="003A3BEC"/>
    <w:rsid w:val="003A3D5B"/>
    <w:rsid w:val="003A3E1C"/>
    <w:rsid w:val="003A5232"/>
    <w:rsid w:val="003A66CD"/>
    <w:rsid w:val="003A707D"/>
    <w:rsid w:val="003A73B8"/>
    <w:rsid w:val="003A7D69"/>
    <w:rsid w:val="003A7DBE"/>
    <w:rsid w:val="003B02AD"/>
    <w:rsid w:val="003B0CFE"/>
    <w:rsid w:val="003B17EC"/>
    <w:rsid w:val="003B1CDB"/>
    <w:rsid w:val="003B200A"/>
    <w:rsid w:val="003B22FB"/>
    <w:rsid w:val="003B3209"/>
    <w:rsid w:val="003B3615"/>
    <w:rsid w:val="003B3C15"/>
    <w:rsid w:val="003B3D67"/>
    <w:rsid w:val="003B57FE"/>
    <w:rsid w:val="003B5D6B"/>
    <w:rsid w:val="003B606C"/>
    <w:rsid w:val="003B62D2"/>
    <w:rsid w:val="003B63E7"/>
    <w:rsid w:val="003B79C2"/>
    <w:rsid w:val="003C0D02"/>
    <w:rsid w:val="003C1308"/>
    <w:rsid w:val="003C1727"/>
    <w:rsid w:val="003C19BF"/>
    <w:rsid w:val="003C27A6"/>
    <w:rsid w:val="003C2F14"/>
    <w:rsid w:val="003C37A7"/>
    <w:rsid w:val="003C4A91"/>
    <w:rsid w:val="003C5274"/>
    <w:rsid w:val="003C54EA"/>
    <w:rsid w:val="003C5515"/>
    <w:rsid w:val="003C6420"/>
    <w:rsid w:val="003C66E9"/>
    <w:rsid w:val="003C6C86"/>
    <w:rsid w:val="003C6CC8"/>
    <w:rsid w:val="003C7300"/>
    <w:rsid w:val="003C7944"/>
    <w:rsid w:val="003D01F0"/>
    <w:rsid w:val="003D0579"/>
    <w:rsid w:val="003D0B63"/>
    <w:rsid w:val="003D0E41"/>
    <w:rsid w:val="003D1260"/>
    <w:rsid w:val="003D1DEA"/>
    <w:rsid w:val="003D3A21"/>
    <w:rsid w:val="003D3B39"/>
    <w:rsid w:val="003D3FB6"/>
    <w:rsid w:val="003D48DD"/>
    <w:rsid w:val="003D5294"/>
    <w:rsid w:val="003D5677"/>
    <w:rsid w:val="003D567E"/>
    <w:rsid w:val="003D58EA"/>
    <w:rsid w:val="003D5A1A"/>
    <w:rsid w:val="003D5F35"/>
    <w:rsid w:val="003D69FA"/>
    <w:rsid w:val="003D75E5"/>
    <w:rsid w:val="003D77B9"/>
    <w:rsid w:val="003D77CD"/>
    <w:rsid w:val="003D7887"/>
    <w:rsid w:val="003E0430"/>
    <w:rsid w:val="003E10C5"/>
    <w:rsid w:val="003E115F"/>
    <w:rsid w:val="003E1F84"/>
    <w:rsid w:val="003E392E"/>
    <w:rsid w:val="003E3FFD"/>
    <w:rsid w:val="003E4540"/>
    <w:rsid w:val="003E4A6A"/>
    <w:rsid w:val="003E69FB"/>
    <w:rsid w:val="003E75FD"/>
    <w:rsid w:val="003E76D2"/>
    <w:rsid w:val="003F192F"/>
    <w:rsid w:val="003F312B"/>
    <w:rsid w:val="003F319E"/>
    <w:rsid w:val="003F3A3F"/>
    <w:rsid w:val="003F3A59"/>
    <w:rsid w:val="003F3FE4"/>
    <w:rsid w:val="003F4B87"/>
    <w:rsid w:val="003F55A4"/>
    <w:rsid w:val="003F5CBC"/>
    <w:rsid w:val="003F6E7A"/>
    <w:rsid w:val="003F7198"/>
    <w:rsid w:val="003F731D"/>
    <w:rsid w:val="0040019D"/>
    <w:rsid w:val="004004A7"/>
    <w:rsid w:val="00400874"/>
    <w:rsid w:val="00400896"/>
    <w:rsid w:val="00401E3F"/>
    <w:rsid w:val="00401E89"/>
    <w:rsid w:val="004022D2"/>
    <w:rsid w:val="004024B6"/>
    <w:rsid w:val="00402962"/>
    <w:rsid w:val="00402C99"/>
    <w:rsid w:val="00405970"/>
    <w:rsid w:val="00405A15"/>
    <w:rsid w:val="004061E8"/>
    <w:rsid w:val="0040685F"/>
    <w:rsid w:val="004068E4"/>
    <w:rsid w:val="00406C72"/>
    <w:rsid w:val="00406F2E"/>
    <w:rsid w:val="00410339"/>
    <w:rsid w:val="004104CF"/>
    <w:rsid w:val="0041093E"/>
    <w:rsid w:val="00410C59"/>
    <w:rsid w:val="00410DD0"/>
    <w:rsid w:val="004119D9"/>
    <w:rsid w:val="00412164"/>
    <w:rsid w:val="00412780"/>
    <w:rsid w:val="00412861"/>
    <w:rsid w:val="00413A11"/>
    <w:rsid w:val="00413BF0"/>
    <w:rsid w:val="00415249"/>
    <w:rsid w:val="00415F52"/>
    <w:rsid w:val="0041723A"/>
    <w:rsid w:val="00417838"/>
    <w:rsid w:val="00417CC3"/>
    <w:rsid w:val="004205CF"/>
    <w:rsid w:val="004208FD"/>
    <w:rsid w:val="00420D5D"/>
    <w:rsid w:val="00420DB6"/>
    <w:rsid w:val="00421D8E"/>
    <w:rsid w:val="0042208E"/>
    <w:rsid w:val="004221B7"/>
    <w:rsid w:val="00422A2A"/>
    <w:rsid w:val="004246F9"/>
    <w:rsid w:val="004247A2"/>
    <w:rsid w:val="00424D5D"/>
    <w:rsid w:val="004273A3"/>
    <w:rsid w:val="00427534"/>
    <w:rsid w:val="004275FD"/>
    <w:rsid w:val="00427B4B"/>
    <w:rsid w:val="00427C8F"/>
    <w:rsid w:val="00427D45"/>
    <w:rsid w:val="00427EC6"/>
    <w:rsid w:val="00430177"/>
    <w:rsid w:val="004306EC"/>
    <w:rsid w:val="00430A0F"/>
    <w:rsid w:val="00430AAD"/>
    <w:rsid w:val="00431571"/>
    <w:rsid w:val="0043239A"/>
    <w:rsid w:val="00433A35"/>
    <w:rsid w:val="00435894"/>
    <w:rsid w:val="00435AA3"/>
    <w:rsid w:val="00436442"/>
    <w:rsid w:val="0043701E"/>
    <w:rsid w:val="004379D2"/>
    <w:rsid w:val="00437E34"/>
    <w:rsid w:val="00440BA4"/>
    <w:rsid w:val="004422F9"/>
    <w:rsid w:val="004427AE"/>
    <w:rsid w:val="00443CD9"/>
    <w:rsid w:val="004457BD"/>
    <w:rsid w:val="00446DA4"/>
    <w:rsid w:val="00446EDA"/>
    <w:rsid w:val="00447897"/>
    <w:rsid w:val="004504C9"/>
    <w:rsid w:val="0045080F"/>
    <w:rsid w:val="00451483"/>
    <w:rsid w:val="0045178A"/>
    <w:rsid w:val="00451965"/>
    <w:rsid w:val="004522D0"/>
    <w:rsid w:val="00452DF9"/>
    <w:rsid w:val="00453D57"/>
    <w:rsid w:val="00455083"/>
    <w:rsid w:val="00455149"/>
    <w:rsid w:val="004551B7"/>
    <w:rsid w:val="0045738F"/>
    <w:rsid w:val="00457615"/>
    <w:rsid w:val="004600A9"/>
    <w:rsid w:val="004600C9"/>
    <w:rsid w:val="00460665"/>
    <w:rsid w:val="00463150"/>
    <w:rsid w:val="00463F60"/>
    <w:rsid w:val="0046457F"/>
    <w:rsid w:val="00464904"/>
    <w:rsid w:val="004649C6"/>
    <w:rsid w:val="004650F7"/>
    <w:rsid w:val="00466436"/>
    <w:rsid w:val="00466989"/>
    <w:rsid w:val="00466ACE"/>
    <w:rsid w:val="00467CB6"/>
    <w:rsid w:val="0047011B"/>
    <w:rsid w:val="0047109E"/>
    <w:rsid w:val="00471870"/>
    <w:rsid w:val="004724AF"/>
    <w:rsid w:val="00472ED3"/>
    <w:rsid w:val="00473164"/>
    <w:rsid w:val="004733BE"/>
    <w:rsid w:val="00473543"/>
    <w:rsid w:val="004739A3"/>
    <w:rsid w:val="00473F36"/>
    <w:rsid w:val="00474F39"/>
    <w:rsid w:val="004755B4"/>
    <w:rsid w:val="0047675A"/>
    <w:rsid w:val="0047717B"/>
    <w:rsid w:val="004807DF"/>
    <w:rsid w:val="00480C24"/>
    <w:rsid w:val="00480D0D"/>
    <w:rsid w:val="00481A30"/>
    <w:rsid w:val="00481D62"/>
    <w:rsid w:val="004827B0"/>
    <w:rsid w:val="00482D94"/>
    <w:rsid w:val="00483C63"/>
    <w:rsid w:val="00483D09"/>
    <w:rsid w:val="00483D2C"/>
    <w:rsid w:val="004843F1"/>
    <w:rsid w:val="004849BC"/>
    <w:rsid w:val="004918D3"/>
    <w:rsid w:val="00491C5E"/>
    <w:rsid w:val="004927BF"/>
    <w:rsid w:val="0049290B"/>
    <w:rsid w:val="0049387C"/>
    <w:rsid w:val="0049562C"/>
    <w:rsid w:val="0049570A"/>
    <w:rsid w:val="004957F7"/>
    <w:rsid w:val="004973B4"/>
    <w:rsid w:val="004A0FC7"/>
    <w:rsid w:val="004A1CDE"/>
    <w:rsid w:val="004A24F0"/>
    <w:rsid w:val="004A2AEA"/>
    <w:rsid w:val="004A2EA4"/>
    <w:rsid w:val="004A4197"/>
    <w:rsid w:val="004A6BC0"/>
    <w:rsid w:val="004A6EA7"/>
    <w:rsid w:val="004B05B1"/>
    <w:rsid w:val="004B0BFF"/>
    <w:rsid w:val="004B107E"/>
    <w:rsid w:val="004B11A3"/>
    <w:rsid w:val="004B1B69"/>
    <w:rsid w:val="004B2446"/>
    <w:rsid w:val="004B26E7"/>
    <w:rsid w:val="004B2B13"/>
    <w:rsid w:val="004B2B53"/>
    <w:rsid w:val="004B2DA0"/>
    <w:rsid w:val="004B32D8"/>
    <w:rsid w:val="004B374E"/>
    <w:rsid w:val="004B3ABD"/>
    <w:rsid w:val="004B423D"/>
    <w:rsid w:val="004B43A7"/>
    <w:rsid w:val="004B4EB2"/>
    <w:rsid w:val="004B5529"/>
    <w:rsid w:val="004B5C9A"/>
    <w:rsid w:val="004B5D7F"/>
    <w:rsid w:val="004B6552"/>
    <w:rsid w:val="004B72D6"/>
    <w:rsid w:val="004C0505"/>
    <w:rsid w:val="004C10A2"/>
    <w:rsid w:val="004C2355"/>
    <w:rsid w:val="004C3157"/>
    <w:rsid w:val="004C3F46"/>
    <w:rsid w:val="004C4914"/>
    <w:rsid w:val="004C4DB1"/>
    <w:rsid w:val="004C5026"/>
    <w:rsid w:val="004C563D"/>
    <w:rsid w:val="004C57F8"/>
    <w:rsid w:val="004C5A46"/>
    <w:rsid w:val="004C6128"/>
    <w:rsid w:val="004C6251"/>
    <w:rsid w:val="004C6ADB"/>
    <w:rsid w:val="004C7817"/>
    <w:rsid w:val="004C7AF5"/>
    <w:rsid w:val="004C7CF6"/>
    <w:rsid w:val="004D0192"/>
    <w:rsid w:val="004D019A"/>
    <w:rsid w:val="004D0670"/>
    <w:rsid w:val="004D085D"/>
    <w:rsid w:val="004D1257"/>
    <w:rsid w:val="004D162C"/>
    <w:rsid w:val="004D1F0F"/>
    <w:rsid w:val="004D21D8"/>
    <w:rsid w:val="004D2F08"/>
    <w:rsid w:val="004D35CC"/>
    <w:rsid w:val="004D3B61"/>
    <w:rsid w:val="004D4413"/>
    <w:rsid w:val="004D4428"/>
    <w:rsid w:val="004D5278"/>
    <w:rsid w:val="004D5321"/>
    <w:rsid w:val="004D676B"/>
    <w:rsid w:val="004D7B01"/>
    <w:rsid w:val="004E026F"/>
    <w:rsid w:val="004E0453"/>
    <w:rsid w:val="004E1772"/>
    <w:rsid w:val="004E1CF3"/>
    <w:rsid w:val="004E337D"/>
    <w:rsid w:val="004E379F"/>
    <w:rsid w:val="004E3DB2"/>
    <w:rsid w:val="004E3E6E"/>
    <w:rsid w:val="004E441D"/>
    <w:rsid w:val="004E4A81"/>
    <w:rsid w:val="004E4BBB"/>
    <w:rsid w:val="004E5A24"/>
    <w:rsid w:val="004E61ED"/>
    <w:rsid w:val="004E6771"/>
    <w:rsid w:val="004E69A2"/>
    <w:rsid w:val="004E7080"/>
    <w:rsid w:val="004E7455"/>
    <w:rsid w:val="004E7FC4"/>
    <w:rsid w:val="004F03C4"/>
    <w:rsid w:val="004F08D5"/>
    <w:rsid w:val="004F0DA5"/>
    <w:rsid w:val="004F17BA"/>
    <w:rsid w:val="004F2407"/>
    <w:rsid w:val="004F3EA6"/>
    <w:rsid w:val="004F43D1"/>
    <w:rsid w:val="004F51C4"/>
    <w:rsid w:val="004F6565"/>
    <w:rsid w:val="004F6E77"/>
    <w:rsid w:val="004F7316"/>
    <w:rsid w:val="00500254"/>
    <w:rsid w:val="0050052D"/>
    <w:rsid w:val="00500906"/>
    <w:rsid w:val="005009CD"/>
    <w:rsid w:val="005010D1"/>
    <w:rsid w:val="00501644"/>
    <w:rsid w:val="00502068"/>
    <w:rsid w:val="0050318C"/>
    <w:rsid w:val="005033E9"/>
    <w:rsid w:val="00504982"/>
    <w:rsid w:val="00504B8D"/>
    <w:rsid w:val="00504C63"/>
    <w:rsid w:val="00504D5D"/>
    <w:rsid w:val="005054E3"/>
    <w:rsid w:val="00506DF2"/>
    <w:rsid w:val="0051007F"/>
    <w:rsid w:val="00511023"/>
    <w:rsid w:val="0051122D"/>
    <w:rsid w:val="005116BF"/>
    <w:rsid w:val="00512C6C"/>
    <w:rsid w:val="0051574C"/>
    <w:rsid w:val="005157B2"/>
    <w:rsid w:val="00515DAF"/>
    <w:rsid w:val="00517455"/>
    <w:rsid w:val="005200CA"/>
    <w:rsid w:val="005203F6"/>
    <w:rsid w:val="00520FDD"/>
    <w:rsid w:val="0052182C"/>
    <w:rsid w:val="00522D2F"/>
    <w:rsid w:val="00523492"/>
    <w:rsid w:val="0052395F"/>
    <w:rsid w:val="00523F81"/>
    <w:rsid w:val="00524345"/>
    <w:rsid w:val="00524953"/>
    <w:rsid w:val="00525A1B"/>
    <w:rsid w:val="00525BE7"/>
    <w:rsid w:val="00525D23"/>
    <w:rsid w:val="00525ECE"/>
    <w:rsid w:val="00525F1A"/>
    <w:rsid w:val="00525F2A"/>
    <w:rsid w:val="00525F53"/>
    <w:rsid w:val="00530638"/>
    <w:rsid w:val="00531AFF"/>
    <w:rsid w:val="00531B28"/>
    <w:rsid w:val="0053376E"/>
    <w:rsid w:val="005340DA"/>
    <w:rsid w:val="00534569"/>
    <w:rsid w:val="0053512A"/>
    <w:rsid w:val="005353D4"/>
    <w:rsid w:val="00535739"/>
    <w:rsid w:val="00535B94"/>
    <w:rsid w:val="00536754"/>
    <w:rsid w:val="00537409"/>
    <w:rsid w:val="00537B1A"/>
    <w:rsid w:val="0054128C"/>
    <w:rsid w:val="00541763"/>
    <w:rsid w:val="005422E7"/>
    <w:rsid w:val="00542D2E"/>
    <w:rsid w:val="00543F6F"/>
    <w:rsid w:val="005447FE"/>
    <w:rsid w:val="00544A65"/>
    <w:rsid w:val="00545160"/>
    <w:rsid w:val="0054523D"/>
    <w:rsid w:val="00546C32"/>
    <w:rsid w:val="00546CE1"/>
    <w:rsid w:val="005472A9"/>
    <w:rsid w:val="00550536"/>
    <w:rsid w:val="00550724"/>
    <w:rsid w:val="00551194"/>
    <w:rsid w:val="00551CC5"/>
    <w:rsid w:val="005527EF"/>
    <w:rsid w:val="005531CD"/>
    <w:rsid w:val="005532AE"/>
    <w:rsid w:val="00553C62"/>
    <w:rsid w:val="00554BBF"/>
    <w:rsid w:val="005553D9"/>
    <w:rsid w:val="0055674C"/>
    <w:rsid w:val="005569F6"/>
    <w:rsid w:val="00556CF6"/>
    <w:rsid w:val="00556D2A"/>
    <w:rsid w:val="005574B2"/>
    <w:rsid w:val="005579F9"/>
    <w:rsid w:val="00557D9D"/>
    <w:rsid w:val="00557E35"/>
    <w:rsid w:val="005601D3"/>
    <w:rsid w:val="005602ED"/>
    <w:rsid w:val="0056075D"/>
    <w:rsid w:val="00561A63"/>
    <w:rsid w:val="005621F3"/>
    <w:rsid w:val="005623BD"/>
    <w:rsid w:val="005626FA"/>
    <w:rsid w:val="0056403E"/>
    <w:rsid w:val="0056468C"/>
    <w:rsid w:val="005649E0"/>
    <w:rsid w:val="00564ABF"/>
    <w:rsid w:val="00564E24"/>
    <w:rsid w:val="00564EA2"/>
    <w:rsid w:val="00565DAE"/>
    <w:rsid w:val="00565F74"/>
    <w:rsid w:val="0056652B"/>
    <w:rsid w:val="00566B16"/>
    <w:rsid w:val="00566E88"/>
    <w:rsid w:val="00567843"/>
    <w:rsid w:val="00567C7E"/>
    <w:rsid w:val="005703A3"/>
    <w:rsid w:val="00571AC0"/>
    <w:rsid w:val="005721AE"/>
    <w:rsid w:val="00572218"/>
    <w:rsid w:val="00572905"/>
    <w:rsid w:val="005730E9"/>
    <w:rsid w:val="005733B5"/>
    <w:rsid w:val="005735FF"/>
    <w:rsid w:val="0057488E"/>
    <w:rsid w:val="005751FE"/>
    <w:rsid w:val="00575299"/>
    <w:rsid w:val="00575686"/>
    <w:rsid w:val="00575E5C"/>
    <w:rsid w:val="0057642B"/>
    <w:rsid w:val="00576489"/>
    <w:rsid w:val="005772C5"/>
    <w:rsid w:val="0057736D"/>
    <w:rsid w:val="005804A7"/>
    <w:rsid w:val="00582500"/>
    <w:rsid w:val="005827AA"/>
    <w:rsid w:val="005829E2"/>
    <w:rsid w:val="00582BE8"/>
    <w:rsid w:val="00583007"/>
    <w:rsid w:val="005832E4"/>
    <w:rsid w:val="005832EF"/>
    <w:rsid w:val="005838C0"/>
    <w:rsid w:val="00583AFC"/>
    <w:rsid w:val="00583EB5"/>
    <w:rsid w:val="005843E2"/>
    <w:rsid w:val="00584691"/>
    <w:rsid w:val="005855BF"/>
    <w:rsid w:val="00585976"/>
    <w:rsid w:val="00585A63"/>
    <w:rsid w:val="005861F8"/>
    <w:rsid w:val="005863FF"/>
    <w:rsid w:val="00587095"/>
    <w:rsid w:val="00590FCD"/>
    <w:rsid w:val="00591299"/>
    <w:rsid w:val="005914DF"/>
    <w:rsid w:val="0059307A"/>
    <w:rsid w:val="0059319C"/>
    <w:rsid w:val="005931F4"/>
    <w:rsid w:val="0059357E"/>
    <w:rsid w:val="00593B3D"/>
    <w:rsid w:val="00593D44"/>
    <w:rsid w:val="00593E13"/>
    <w:rsid w:val="005949D3"/>
    <w:rsid w:val="00596162"/>
    <w:rsid w:val="00596760"/>
    <w:rsid w:val="005967CD"/>
    <w:rsid w:val="00596904"/>
    <w:rsid w:val="00596FAE"/>
    <w:rsid w:val="005970B6"/>
    <w:rsid w:val="005978D7"/>
    <w:rsid w:val="005A0156"/>
    <w:rsid w:val="005A0493"/>
    <w:rsid w:val="005A180D"/>
    <w:rsid w:val="005A1BE6"/>
    <w:rsid w:val="005A267A"/>
    <w:rsid w:val="005A28AB"/>
    <w:rsid w:val="005A29F1"/>
    <w:rsid w:val="005A2EDB"/>
    <w:rsid w:val="005A3B4B"/>
    <w:rsid w:val="005A3DB9"/>
    <w:rsid w:val="005A42CE"/>
    <w:rsid w:val="005A48EA"/>
    <w:rsid w:val="005A5273"/>
    <w:rsid w:val="005A5B9C"/>
    <w:rsid w:val="005A62A3"/>
    <w:rsid w:val="005A7685"/>
    <w:rsid w:val="005B04D9"/>
    <w:rsid w:val="005B0A33"/>
    <w:rsid w:val="005B1DA8"/>
    <w:rsid w:val="005B2DAC"/>
    <w:rsid w:val="005B3014"/>
    <w:rsid w:val="005B41C6"/>
    <w:rsid w:val="005B4305"/>
    <w:rsid w:val="005B4573"/>
    <w:rsid w:val="005B4A4C"/>
    <w:rsid w:val="005B5109"/>
    <w:rsid w:val="005B51C6"/>
    <w:rsid w:val="005B667A"/>
    <w:rsid w:val="005B6ADC"/>
    <w:rsid w:val="005B7129"/>
    <w:rsid w:val="005C015D"/>
    <w:rsid w:val="005C01C3"/>
    <w:rsid w:val="005C0B06"/>
    <w:rsid w:val="005C129D"/>
    <w:rsid w:val="005C24E8"/>
    <w:rsid w:val="005C2D84"/>
    <w:rsid w:val="005C3103"/>
    <w:rsid w:val="005C34AA"/>
    <w:rsid w:val="005C442B"/>
    <w:rsid w:val="005C44E3"/>
    <w:rsid w:val="005C5750"/>
    <w:rsid w:val="005C59AE"/>
    <w:rsid w:val="005C5C7A"/>
    <w:rsid w:val="005C5DE4"/>
    <w:rsid w:val="005C6221"/>
    <w:rsid w:val="005C64D4"/>
    <w:rsid w:val="005C7128"/>
    <w:rsid w:val="005C7503"/>
    <w:rsid w:val="005C7BA4"/>
    <w:rsid w:val="005D025B"/>
    <w:rsid w:val="005D0480"/>
    <w:rsid w:val="005D0938"/>
    <w:rsid w:val="005D13CF"/>
    <w:rsid w:val="005D19DF"/>
    <w:rsid w:val="005D1A86"/>
    <w:rsid w:val="005D3A8E"/>
    <w:rsid w:val="005D42BE"/>
    <w:rsid w:val="005D4DE5"/>
    <w:rsid w:val="005D4FD2"/>
    <w:rsid w:val="005D5AD1"/>
    <w:rsid w:val="005D6CB3"/>
    <w:rsid w:val="005D7234"/>
    <w:rsid w:val="005D74B3"/>
    <w:rsid w:val="005D778A"/>
    <w:rsid w:val="005D7D02"/>
    <w:rsid w:val="005E034C"/>
    <w:rsid w:val="005E11E8"/>
    <w:rsid w:val="005E18FC"/>
    <w:rsid w:val="005E20C3"/>
    <w:rsid w:val="005E2C64"/>
    <w:rsid w:val="005E3A63"/>
    <w:rsid w:val="005E468E"/>
    <w:rsid w:val="005E4AC8"/>
    <w:rsid w:val="005E4EC1"/>
    <w:rsid w:val="005E5477"/>
    <w:rsid w:val="005E6270"/>
    <w:rsid w:val="005E6A04"/>
    <w:rsid w:val="005E6E1A"/>
    <w:rsid w:val="005E7121"/>
    <w:rsid w:val="005E71A3"/>
    <w:rsid w:val="005E759A"/>
    <w:rsid w:val="005E7C48"/>
    <w:rsid w:val="005E7E20"/>
    <w:rsid w:val="005F0605"/>
    <w:rsid w:val="005F0A48"/>
    <w:rsid w:val="005F1668"/>
    <w:rsid w:val="005F18F4"/>
    <w:rsid w:val="005F3618"/>
    <w:rsid w:val="005F3F68"/>
    <w:rsid w:val="005F45F9"/>
    <w:rsid w:val="005F5235"/>
    <w:rsid w:val="005F5A4C"/>
    <w:rsid w:val="005F6135"/>
    <w:rsid w:val="005F6A72"/>
    <w:rsid w:val="005F6F4B"/>
    <w:rsid w:val="005F7ED0"/>
    <w:rsid w:val="0060036F"/>
    <w:rsid w:val="006005C2"/>
    <w:rsid w:val="00600AC7"/>
    <w:rsid w:val="0060457E"/>
    <w:rsid w:val="006048F2"/>
    <w:rsid w:val="00604B21"/>
    <w:rsid w:val="0060500E"/>
    <w:rsid w:val="00605708"/>
    <w:rsid w:val="0060734F"/>
    <w:rsid w:val="0060759D"/>
    <w:rsid w:val="00607C8A"/>
    <w:rsid w:val="00607E45"/>
    <w:rsid w:val="006100F1"/>
    <w:rsid w:val="00610D90"/>
    <w:rsid w:val="00610EC5"/>
    <w:rsid w:val="006112F9"/>
    <w:rsid w:val="00611401"/>
    <w:rsid w:val="00611B93"/>
    <w:rsid w:val="00611EA8"/>
    <w:rsid w:val="006128F7"/>
    <w:rsid w:val="006128F9"/>
    <w:rsid w:val="00612AC5"/>
    <w:rsid w:val="0061392D"/>
    <w:rsid w:val="00614550"/>
    <w:rsid w:val="006147C1"/>
    <w:rsid w:val="00614B38"/>
    <w:rsid w:val="00614C3F"/>
    <w:rsid w:val="00614DEF"/>
    <w:rsid w:val="00616AC6"/>
    <w:rsid w:val="00617663"/>
    <w:rsid w:val="00617DEA"/>
    <w:rsid w:val="00620088"/>
    <w:rsid w:val="006206E3"/>
    <w:rsid w:val="00620CF2"/>
    <w:rsid w:val="006213DA"/>
    <w:rsid w:val="00621D06"/>
    <w:rsid w:val="00621F2C"/>
    <w:rsid w:val="00622515"/>
    <w:rsid w:val="006230E1"/>
    <w:rsid w:val="006300C3"/>
    <w:rsid w:val="00630238"/>
    <w:rsid w:val="00630CE7"/>
    <w:rsid w:val="006313D7"/>
    <w:rsid w:val="006315DA"/>
    <w:rsid w:val="00632EA9"/>
    <w:rsid w:val="00632F1E"/>
    <w:rsid w:val="00633360"/>
    <w:rsid w:val="00633DAC"/>
    <w:rsid w:val="0063559B"/>
    <w:rsid w:val="006365C3"/>
    <w:rsid w:val="00637A14"/>
    <w:rsid w:val="00642523"/>
    <w:rsid w:val="00642CE0"/>
    <w:rsid w:val="006431FA"/>
    <w:rsid w:val="00643511"/>
    <w:rsid w:val="0064387C"/>
    <w:rsid w:val="00643F16"/>
    <w:rsid w:val="00643F6D"/>
    <w:rsid w:val="00644268"/>
    <w:rsid w:val="0064426A"/>
    <w:rsid w:val="00645D67"/>
    <w:rsid w:val="00645F41"/>
    <w:rsid w:val="00646128"/>
    <w:rsid w:val="0064798A"/>
    <w:rsid w:val="00647AF9"/>
    <w:rsid w:val="00650643"/>
    <w:rsid w:val="00651114"/>
    <w:rsid w:val="006518C0"/>
    <w:rsid w:val="00652C63"/>
    <w:rsid w:val="00652EBF"/>
    <w:rsid w:val="006531BF"/>
    <w:rsid w:val="00653848"/>
    <w:rsid w:val="00653C8B"/>
    <w:rsid w:val="00654BAD"/>
    <w:rsid w:val="00654CD4"/>
    <w:rsid w:val="00655217"/>
    <w:rsid w:val="00655553"/>
    <w:rsid w:val="0065564E"/>
    <w:rsid w:val="006562BC"/>
    <w:rsid w:val="0065694C"/>
    <w:rsid w:val="00657958"/>
    <w:rsid w:val="00657DCB"/>
    <w:rsid w:val="0066073B"/>
    <w:rsid w:val="00661009"/>
    <w:rsid w:val="00661118"/>
    <w:rsid w:val="006617D5"/>
    <w:rsid w:val="006622EB"/>
    <w:rsid w:val="00662463"/>
    <w:rsid w:val="006628D1"/>
    <w:rsid w:val="006639BF"/>
    <w:rsid w:val="00664B66"/>
    <w:rsid w:val="00665808"/>
    <w:rsid w:val="00667610"/>
    <w:rsid w:val="006676D4"/>
    <w:rsid w:val="006678EF"/>
    <w:rsid w:val="00670401"/>
    <w:rsid w:val="00670831"/>
    <w:rsid w:val="00670CBC"/>
    <w:rsid w:val="00670D3F"/>
    <w:rsid w:val="00670EF7"/>
    <w:rsid w:val="006715BA"/>
    <w:rsid w:val="00671648"/>
    <w:rsid w:val="0067280A"/>
    <w:rsid w:val="00673245"/>
    <w:rsid w:val="00673756"/>
    <w:rsid w:val="006738D5"/>
    <w:rsid w:val="00673D57"/>
    <w:rsid w:val="00673DA1"/>
    <w:rsid w:val="00674B98"/>
    <w:rsid w:val="00675676"/>
    <w:rsid w:val="00676600"/>
    <w:rsid w:val="0067721F"/>
    <w:rsid w:val="006772C4"/>
    <w:rsid w:val="0068001C"/>
    <w:rsid w:val="00680901"/>
    <w:rsid w:val="00681475"/>
    <w:rsid w:val="00681E14"/>
    <w:rsid w:val="00682FF6"/>
    <w:rsid w:val="006839B1"/>
    <w:rsid w:val="00683B41"/>
    <w:rsid w:val="00684FA1"/>
    <w:rsid w:val="006850D7"/>
    <w:rsid w:val="00685208"/>
    <w:rsid w:val="006861A6"/>
    <w:rsid w:val="006867B4"/>
    <w:rsid w:val="00686923"/>
    <w:rsid w:val="00690221"/>
    <w:rsid w:val="00690283"/>
    <w:rsid w:val="00691B1E"/>
    <w:rsid w:val="00691D0D"/>
    <w:rsid w:val="00691E32"/>
    <w:rsid w:val="0069287A"/>
    <w:rsid w:val="00692E74"/>
    <w:rsid w:val="00695812"/>
    <w:rsid w:val="00695CF5"/>
    <w:rsid w:val="006970C2"/>
    <w:rsid w:val="0069760F"/>
    <w:rsid w:val="006A023D"/>
    <w:rsid w:val="006A0466"/>
    <w:rsid w:val="006A06EE"/>
    <w:rsid w:val="006A0BAF"/>
    <w:rsid w:val="006A0FF3"/>
    <w:rsid w:val="006A1453"/>
    <w:rsid w:val="006A1D40"/>
    <w:rsid w:val="006A2C3F"/>
    <w:rsid w:val="006A38B5"/>
    <w:rsid w:val="006A39E6"/>
    <w:rsid w:val="006A3A2D"/>
    <w:rsid w:val="006A4CE2"/>
    <w:rsid w:val="006A4D06"/>
    <w:rsid w:val="006A4D8D"/>
    <w:rsid w:val="006A56E2"/>
    <w:rsid w:val="006A58AF"/>
    <w:rsid w:val="006A76C0"/>
    <w:rsid w:val="006A7A42"/>
    <w:rsid w:val="006A7E05"/>
    <w:rsid w:val="006B0081"/>
    <w:rsid w:val="006B0390"/>
    <w:rsid w:val="006B0599"/>
    <w:rsid w:val="006B0976"/>
    <w:rsid w:val="006B1B09"/>
    <w:rsid w:val="006B1DC4"/>
    <w:rsid w:val="006B2AB0"/>
    <w:rsid w:val="006B2CEF"/>
    <w:rsid w:val="006B2DB8"/>
    <w:rsid w:val="006B3532"/>
    <w:rsid w:val="006B42E6"/>
    <w:rsid w:val="006B5095"/>
    <w:rsid w:val="006B51D6"/>
    <w:rsid w:val="006B5EAB"/>
    <w:rsid w:val="006B688B"/>
    <w:rsid w:val="006B6901"/>
    <w:rsid w:val="006B6AD6"/>
    <w:rsid w:val="006B74BB"/>
    <w:rsid w:val="006B7644"/>
    <w:rsid w:val="006B789A"/>
    <w:rsid w:val="006C11E6"/>
    <w:rsid w:val="006C15E0"/>
    <w:rsid w:val="006C268B"/>
    <w:rsid w:val="006C2DAB"/>
    <w:rsid w:val="006C30E3"/>
    <w:rsid w:val="006C3B93"/>
    <w:rsid w:val="006C3FCC"/>
    <w:rsid w:val="006C4438"/>
    <w:rsid w:val="006C4755"/>
    <w:rsid w:val="006C4A89"/>
    <w:rsid w:val="006C4E17"/>
    <w:rsid w:val="006C4F7C"/>
    <w:rsid w:val="006C5FC0"/>
    <w:rsid w:val="006C7F56"/>
    <w:rsid w:val="006D0661"/>
    <w:rsid w:val="006D07DB"/>
    <w:rsid w:val="006D0E1A"/>
    <w:rsid w:val="006D0F14"/>
    <w:rsid w:val="006D1555"/>
    <w:rsid w:val="006D17A9"/>
    <w:rsid w:val="006D18EB"/>
    <w:rsid w:val="006D1AF2"/>
    <w:rsid w:val="006D1F08"/>
    <w:rsid w:val="006D25AA"/>
    <w:rsid w:val="006D2D69"/>
    <w:rsid w:val="006D2EAD"/>
    <w:rsid w:val="006D5887"/>
    <w:rsid w:val="006D5A52"/>
    <w:rsid w:val="006D5FBC"/>
    <w:rsid w:val="006D6676"/>
    <w:rsid w:val="006D6ED5"/>
    <w:rsid w:val="006D7455"/>
    <w:rsid w:val="006E077C"/>
    <w:rsid w:val="006E0AFF"/>
    <w:rsid w:val="006E1A82"/>
    <w:rsid w:val="006E1ED2"/>
    <w:rsid w:val="006E2B77"/>
    <w:rsid w:val="006E2CC9"/>
    <w:rsid w:val="006E321E"/>
    <w:rsid w:val="006E54A9"/>
    <w:rsid w:val="006E5615"/>
    <w:rsid w:val="006E6451"/>
    <w:rsid w:val="006E6B1F"/>
    <w:rsid w:val="006E71E5"/>
    <w:rsid w:val="006F0438"/>
    <w:rsid w:val="006F0804"/>
    <w:rsid w:val="006F0AB1"/>
    <w:rsid w:val="006F0BB4"/>
    <w:rsid w:val="006F179B"/>
    <w:rsid w:val="006F4250"/>
    <w:rsid w:val="006F44B3"/>
    <w:rsid w:val="006F4733"/>
    <w:rsid w:val="006F4E95"/>
    <w:rsid w:val="006F4FEC"/>
    <w:rsid w:val="006F5934"/>
    <w:rsid w:val="006F5E3B"/>
    <w:rsid w:val="006F6416"/>
    <w:rsid w:val="006F6B04"/>
    <w:rsid w:val="006F7D10"/>
    <w:rsid w:val="006F7E2C"/>
    <w:rsid w:val="00700C4A"/>
    <w:rsid w:val="00700E55"/>
    <w:rsid w:val="007018CE"/>
    <w:rsid w:val="00701A46"/>
    <w:rsid w:val="0070250F"/>
    <w:rsid w:val="00702933"/>
    <w:rsid w:val="00703006"/>
    <w:rsid w:val="00703FD9"/>
    <w:rsid w:val="007042F3"/>
    <w:rsid w:val="007042FE"/>
    <w:rsid w:val="00704B40"/>
    <w:rsid w:val="00705FEB"/>
    <w:rsid w:val="007060BD"/>
    <w:rsid w:val="007068D0"/>
    <w:rsid w:val="00706F36"/>
    <w:rsid w:val="00710445"/>
    <w:rsid w:val="00712AD3"/>
    <w:rsid w:val="00712B66"/>
    <w:rsid w:val="00712C43"/>
    <w:rsid w:val="00714AA9"/>
    <w:rsid w:val="00714D7D"/>
    <w:rsid w:val="00715298"/>
    <w:rsid w:val="00715983"/>
    <w:rsid w:val="0071698C"/>
    <w:rsid w:val="00717B0C"/>
    <w:rsid w:val="00720DBB"/>
    <w:rsid w:val="00721827"/>
    <w:rsid w:val="0072238C"/>
    <w:rsid w:val="007225B7"/>
    <w:rsid w:val="00722AC1"/>
    <w:rsid w:val="00722E2A"/>
    <w:rsid w:val="007233BF"/>
    <w:rsid w:val="00723F3A"/>
    <w:rsid w:val="00723FA6"/>
    <w:rsid w:val="00724A6F"/>
    <w:rsid w:val="00726134"/>
    <w:rsid w:val="00727A05"/>
    <w:rsid w:val="007305C8"/>
    <w:rsid w:val="00730822"/>
    <w:rsid w:val="00730938"/>
    <w:rsid w:val="007316BE"/>
    <w:rsid w:val="007325FC"/>
    <w:rsid w:val="00732BFB"/>
    <w:rsid w:val="00733032"/>
    <w:rsid w:val="0073353A"/>
    <w:rsid w:val="00733988"/>
    <w:rsid w:val="00733D29"/>
    <w:rsid w:val="00733F2A"/>
    <w:rsid w:val="00734307"/>
    <w:rsid w:val="00734D06"/>
    <w:rsid w:val="00734F4C"/>
    <w:rsid w:val="00735412"/>
    <w:rsid w:val="007357CF"/>
    <w:rsid w:val="00735C4C"/>
    <w:rsid w:val="00736717"/>
    <w:rsid w:val="00737D66"/>
    <w:rsid w:val="007402B7"/>
    <w:rsid w:val="00740450"/>
    <w:rsid w:val="007407AF"/>
    <w:rsid w:val="0074106C"/>
    <w:rsid w:val="00741FED"/>
    <w:rsid w:val="0074253D"/>
    <w:rsid w:val="007433F4"/>
    <w:rsid w:val="00743489"/>
    <w:rsid w:val="0074397F"/>
    <w:rsid w:val="00743D00"/>
    <w:rsid w:val="00744877"/>
    <w:rsid w:val="00744AC8"/>
    <w:rsid w:val="00744D30"/>
    <w:rsid w:val="007468CB"/>
    <w:rsid w:val="00747329"/>
    <w:rsid w:val="007475BA"/>
    <w:rsid w:val="00747A9E"/>
    <w:rsid w:val="00747B10"/>
    <w:rsid w:val="00747D77"/>
    <w:rsid w:val="00750D0F"/>
    <w:rsid w:val="00751285"/>
    <w:rsid w:val="007514F4"/>
    <w:rsid w:val="00752585"/>
    <w:rsid w:val="0075387B"/>
    <w:rsid w:val="007546B3"/>
    <w:rsid w:val="0075504A"/>
    <w:rsid w:val="0075587C"/>
    <w:rsid w:val="007566B2"/>
    <w:rsid w:val="00760040"/>
    <w:rsid w:val="00760294"/>
    <w:rsid w:val="00762044"/>
    <w:rsid w:val="007625DC"/>
    <w:rsid w:val="00762CC5"/>
    <w:rsid w:val="0076350E"/>
    <w:rsid w:val="00763DCC"/>
    <w:rsid w:val="00764276"/>
    <w:rsid w:val="0076624E"/>
    <w:rsid w:val="007666E4"/>
    <w:rsid w:val="0076690F"/>
    <w:rsid w:val="00767069"/>
    <w:rsid w:val="00767C8A"/>
    <w:rsid w:val="00767CBB"/>
    <w:rsid w:val="00770CBB"/>
    <w:rsid w:val="00771BEF"/>
    <w:rsid w:val="00771D4F"/>
    <w:rsid w:val="00772096"/>
    <w:rsid w:val="00774348"/>
    <w:rsid w:val="00774AD0"/>
    <w:rsid w:val="00775DD1"/>
    <w:rsid w:val="00776F77"/>
    <w:rsid w:val="00777027"/>
    <w:rsid w:val="00777861"/>
    <w:rsid w:val="00777DA9"/>
    <w:rsid w:val="00780024"/>
    <w:rsid w:val="0078010F"/>
    <w:rsid w:val="00780422"/>
    <w:rsid w:val="00780E78"/>
    <w:rsid w:val="0078119B"/>
    <w:rsid w:val="00781337"/>
    <w:rsid w:val="0078146C"/>
    <w:rsid w:val="007822B2"/>
    <w:rsid w:val="00783398"/>
    <w:rsid w:val="0078399B"/>
    <w:rsid w:val="00783CEF"/>
    <w:rsid w:val="00783F14"/>
    <w:rsid w:val="007843D2"/>
    <w:rsid w:val="007844B3"/>
    <w:rsid w:val="007854BF"/>
    <w:rsid w:val="0078552F"/>
    <w:rsid w:val="00785F4F"/>
    <w:rsid w:val="007862CC"/>
    <w:rsid w:val="00786AAD"/>
    <w:rsid w:val="00787B93"/>
    <w:rsid w:val="00787BE9"/>
    <w:rsid w:val="00787C8D"/>
    <w:rsid w:val="00790A36"/>
    <w:rsid w:val="00791C60"/>
    <w:rsid w:val="00791E5F"/>
    <w:rsid w:val="0079227C"/>
    <w:rsid w:val="00793650"/>
    <w:rsid w:val="00793AB7"/>
    <w:rsid w:val="00793FF6"/>
    <w:rsid w:val="00794A66"/>
    <w:rsid w:val="00795CAE"/>
    <w:rsid w:val="00795D3F"/>
    <w:rsid w:val="00795E3F"/>
    <w:rsid w:val="00795FC3"/>
    <w:rsid w:val="00796740"/>
    <w:rsid w:val="00796FE0"/>
    <w:rsid w:val="007A05BF"/>
    <w:rsid w:val="007A0A6E"/>
    <w:rsid w:val="007A0C91"/>
    <w:rsid w:val="007A0CE9"/>
    <w:rsid w:val="007A1B65"/>
    <w:rsid w:val="007A3D64"/>
    <w:rsid w:val="007A475D"/>
    <w:rsid w:val="007A4C49"/>
    <w:rsid w:val="007A5387"/>
    <w:rsid w:val="007A5430"/>
    <w:rsid w:val="007A6357"/>
    <w:rsid w:val="007A66F7"/>
    <w:rsid w:val="007A68EC"/>
    <w:rsid w:val="007A70F3"/>
    <w:rsid w:val="007A73CB"/>
    <w:rsid w:val="007A7CE6"/>
    <w:rsid w:val="007B03F9"/>
    <w:rsid w:val="007B05DB"/>
    <w:rsid w:val="007B179A"/>
    <w:rsid w:val="007B1B56"/>
    <w:rsid w:val="007B2450"/>
    <w:rsid w:val="007B29E0"/>
    <w:rsid w:val="007B2B15"/>
    <w:rsid w:val="007B2B77"/>
    <w:rsid w:val="007B31E7"/>
    <w:rsid w:val="007B3FE2"/>
    <w:rsid w:val="007B41E5"/>
    <w:rsid w:val="007B519B"/>
    <w:rsid w:val="007B5A50"/>
    <w:rsid w:val="007B5D90"/>
    <w:rsid w:val="007B643B"/>
    <w:rsid w:val="007B6CF3"/>
    <w:rsid w:val="007B6F63"/>
    <w:rsid w:val="007B7C6B"/>
    <w:rsid w:val="007B7CDB"/>
    <w:rsid w:val="007B7E95"/>
    <w:rsid w:val="007C0715"/>
    <w:rsid w:val="007C0BD6"/>
    <w:rsid w:val="007C0C44"/>
    <w:rsid w:val="007C1505"/>
    <w:rsid w:val="007C175C"/>
    <w:rsid w:val="007C19CE"/>
    <w:rsid w:val="007C2530"/>
    <w:rsid w:val="007C4386"/>
    <w:rsid w:val="007C48EE"/>
    <w:rsid w:val="007C4C65"/>
    <w:rsid w:val="007C4F2C"/>
    <w:rsid w:val="007C6286"/>
    <w:rsid w:val="007C6868"/>
    <w:rsid w:val="007C6C9C"/>
    <w:rsid w:val="007C7CEE"/>
    <w:rsid w:val="007C7FAC"/>
    <w:rsid w:val="007D1648"/>
    <w:rsid w:val="007D1C74"/>
    <w:rsid w:val="007D3365"/>
    <w:rsid w:val="007D3388"/>
    <w:rsid w:val="007D33F6"/>
    <w:rsid w:val="007D3D62"/>
    <w:rsid w:val="007D4CAF"/>
    <w:rsid w:val="007D52FF"/>
    <w:rsid w:val="007D54C3"/>
    <w:rsid w:val="007D5E79"/>
    <w:rsid w:val="007D6236"/>
    <w:rsid w:val="007D63A6"/>
    <w:rsid w:val="007D6713"/>
    <w:rsid w:val="007D697F"/>
    <w:rsid w:val="007D6D21"/>
    <w:rsid w:val="007D6F1A"/>
    <w:rsid w:val="007E0049"/>
    <w:rsid w:val="007E0C4F"/>
    <w:rsid w:val="007E0C7E"/>
    <w:rsid w:val="007E109A"/>
    <w:rsid w:val="007E2251"/>
    <w:rsid w:val="007E2923"/>
    <w:rsid w:val="007E34E6"/>
    <w:rsid w:val="007E3782"/>
    <w:rsid w:val="007E37FE"/>
    <w:rsid w:val="007E472E"/>
    <w:rsid w:val="007E4DAB"/>
    <w:rsid w:val="007E4E99"/>
    <w:rsid w:val="007E6CA8"/>
    <w:rsid w:val="007E71F8"/>
    <w:rsid w:val="007E7780"/>
    <w:rsid w:val="007E7944"/>
    <w:rsid w:val="007F0115"/>
    <w:rsid w:val="007F0472"/>
    <w:rsid w:val="007F1084"/>
    <w:rsid w:val="007F1248"/>
    <w:rsid w:val="007F18BD"/>
    <w:rsid w:val="007F1ADD"/>
    <w:rsid w:val="007F1D03"/>
    <w:rsid w:val="007F1D50"/>
    <w:rsid w:val="007F2036"/>
    <w:rsid w:val="007F2E55"/>
    <w:rsid w:val="007F2E5C"/>
    <w:rsid w:val="007F35BF"/>
    <w:rsid w:val="007F4863"/>
    <w:rsid w:val="007F4B66"/>
    <w:rsid w:val="007F4EA0"/>
    <w:rsid w:val="007F5935"/>
    <w:rsid w:val="007F6A30"/>
    <w:rsid w:val="007F7225"/>
    <w:rsid w:val="00801964"/>
    <w:rsid w:val="00802319"/>
    <w:rsid w:val="00806324"/>
    <w:rsid w:val="00806923"/>
    <w:rsid w:val="008106B3"/>
    <w:rsid w:val="00811247"/>
    <w:rsid w:val="00811613"/>
    <w:rsid w:val="00811B6A"/>
    <w:rsid w:val="00811E7F"/>
    <w:rsid w:val="00812AC6"/>
    <w:rsid w:val="00814785"/>
    <w:rsid w:val="00816867"/>
    <w:rsid w:val="00816D2B"/>
    <w:rsid w:val="00822496"/>
    <w:rsid w:val="00823A62"/>
    <w:rsid w:val="0082433B"/>
    <w:rsid w:val="00824A48"/>
    <w:rsid w:val="00824DC9"/>
    <w:rsid w:val="0082526D"/>
    <w:rsid w:val="00825300"/>
    <w:rsid w:val="008259DF"/>
    <w:rsid w:val="00825B71"/>
    <w:rsid w:val="00826DD2"/>
    <w:rsid w:val="008277AF"/>
    <w:rsid w:val="00830094"/>
    <w:rsid w:val="008300E2"/>
    <w:rsid w:val="0083052E"/>
    <w:rsid w:val="00830595"/>
    <w:rsid w:val="008308F2"/>
    <w:rsid w:val="008319B3"/>
    <w:rsid w:val="00831EE5"/>
    <w:rsid w:val="0083213B"/>
    <w:rsid w:val="00832461"/>
    <w:rsid w:val="00833093"/>
    <w:rsid w:val="008332F3"/>
    <w:rsid w:val="00833EE6"/>
    <w:rsid w:val="008342DE"/>
    <w:rsid w:val="008346B4"/>
    <w:rsid w:val="00834997"/>
    <w:rsid w:val="008357B1"/>
    <w:rsid w:val="0083737F"/>
    <w:rsid w:val="00837498"/>
    <w:rsid w:val="008378E6"/>
    <w:rsid w:val="00840FCC"/>
    <w:rsid w:val="00841D7B"/>
    <w:rsid w:val="008428A0"/>
    <w:rsid w:val="008429FD"/>
    <w:rsid w:val="00843756"/>
    <w:rsid w:val="00844E49"/>
    <w:rsid w:val="00845278"/>
    <w:rsid w:val="0084548E"/>
    <w:rsid w:val="00845DF0"/>
    <w:rsid w:val="00845EA2"/>
    <w:rsid w:val="00846114"/>
    <w:rsid w:val="00846319"/>
    <w:rsid w:val="008468F8"/>
    <w:rsid w:val="00846C72"/>
    <w:rsid w:val="00847E8D"/>
    <w:rsid w:val="00847FCC"/>
    <w:rsid w:val="00850E72"/>
    <w:rsid w:val="00851259"/>
    <w:rsid w:val="00853938"/>
    <w:rsid w:val="008539B3"/>
    <w:rsid w:val="00853D68"/>
    <w:rsid w:val="008547F2"/>
    <w:rsid w:val="0085520F"/>
    <w:rsid w:val="008574D6"/>
    <w:rsid w:val="00857687"/>
    <w:rsid w:val="008602A8"/>
    <w:rsid w:val="00860345"/>
    <w:rsid w:val="008604D9"/>
    <w:rsid w:val="00861C04"/>
    <w:rsid w:val="00862163"/>
    <w:rsid w:val="008628B8"/>
    <w:rsid w:val="008639A6"/>
    <w:rsid w:val="008640AF"/>
    <w:rsid w:val="0086442C"/>
    <w:rsid w:val="0086488F"/>
    <w:rsid w:val="008653A8"/>
    <w:rsid w:val="0086601F"/>
    <w:rsid w:val="008660E2"/>
    <w:rsid w:val="008668EF"/>
    <w:rsid w:val="00867BA2"/>
    <w:rsid w:val="00867E32"/>
    <w:rsid w:val="008709B2"/>
    <w:rsid w:val="00870CC2"/>
    <w:rsid w:val="008719BB"/>
    <w:rsid w:val="00871F81"/>
    <w:rsid w:val="00871FDD"/>
    <w:rsid w:val="00872BF5"/>
    <w:rsid w:val="00873D7F"/>
    <w:rsid w:val="00874ACE"/>
    <w:rsid w:val="008750B6"/>
    <w:rsid w:val="00875291"/>
    <w:rsid w:val="00875342"/>
    <w:rsid w:val="0087581A"/>
    <w:rsid w:val="00875A27"/>
    <w:rsid w:val="00875BEC"/>
    <w:rsid w:val="00876388"/>
    <w:rsid w:val="0087690A"/>
    <w:rsid w:val="00877995"/>
    <w:rsid w:val="008808AC"/>
    <w:rsid w:val="008810B1"/>
    <w:rsid w:val="00881629"/>
    <w:rsid w:val="0088183D"/>
    <w:rsid w:val="00884A4D"/>
    <w:rsid w:val="00885D92"/>
    <w:rsid w:val="008873BF"/>
    <w:rsid w:val="00887CA6"/>
    <w:rsid w:val="00887E31"/>
    <w:rsid w:val="00890678"/>
    <w:rsid w:val="008910F6"/>
    <w:rsid w:val="0089236E"/>
    <w:rsid w:val="00893660"/>
    <w:rsid w:val="00894762"/>
    <w:rsid w:val="00894A0D"/>
    <w:rsid w:val="0089551F"/>
    <w:rsid w:val="00895D94"/>
    <w:rsid w:val="0089707F"/>
    <w:rsid w:val="00897B4F"/>
    <w:rsid w:val="008A0FF7"/>
    <w:rsid w:val="008A122A"/>
    <w:rsid w:val="008A165B"/>
    <w:rsid w:val="008A16CE"/>
    <w:rsid w:val="008A1754"/>
    <w:rsid w:val="008A1E75"/>
    <w:rsid w:val="008A1E94"/>
    <w:rsid w:val="008A1FFB"/>
    <w:rsid w:val="008A26B8"/>
    <w:rsid w:val="008A3FF6"/>
    <w:rsid w:val="008A4D0B"/>
    <w:rsid w:val="008A531B"/>
    <w:rsid w:val="008A5352"/>
    <w:rsid w:val="008A571E"/>
    <w:rsid w:val="008A5B66"/>
    <w:rsid w:val="008A7468"/>
    <w:rsid w:val="008A74B4"/>
    <w:rsid w:val="008A77F6"/>
    <w:rsid w:val="008B1490"/>
    <w:rsid w:val="008B1E52"/>
    <w:rsid w:val="008B20EC"/>
    <w:rsid w:val="008B2ED3"/>
    <w:rsid w:val="008B525D"/>
    <w:rsid w:val="008B55AA"/>
    <w:rsid w:val="008B57AC"/>
    <w:rsid w:val="008B5AF3"/>
    <w:rsid w:val="008B5F61"/>
    <w:rsid w:val="008B6968"/>
    <w:rsid w:val="008B6A93"/>
    <w:rsid w:val="008B7062"/>
    <w:rsid w:val="008C01C4"/>
    <w:rsid w:val="008C120E"/>
    <w:rsid w:val="008C174F"/>
    <w:rsid w:val="008C1D7F"/>
    <w:rsid w:val="008C218C"/>
    <w:rsid w:val="008C2300"/>
    <w:rsid w:val="008C27CB"/>
    <w:rsid w:val="008C2B02"/>
    <w:rsid w:val="008C2CA2"/>
    <w:rsid w:val="008C32EE"/>
    <w:rsid w:val="008C3A78"/>
    <w:rsid w:val="008C43FF"/>
    <w:rsid w:val="008C4B01"/>
    <w:rsid w:val="008C562F"/>
    <w:rsid w:val="008C6599"/>
    <w:rsid w:val="008C6673"/>
    <w:rsid w:val="008C735F"/>
    <w:rsid w:val="008C7FD6"/>
    <w:rsid w:val="008D04D1"/>
    <w:rsid w:val="008D0654"/>
    <w:rsid w:val="008D13DA"/>
    <w:rsid w:val="008D167D"/>
    <w:rsid w:val="008D1686"/>
    <w:rsid w:val="008D2137"/>
    <w:rsid w:val="008D6565"/>
    <w:rsid w:val="008E052D"/>
    <w:rsid w:val="008E1A37"/>
    <w:rsid w:val="008E329A"/>
    <w:rsid w:val="008E3BBA"/>
    <w:rsid w:val="008E41D1"/>
    <w:rsid w:val="008E495B"/>
    <w:rsid w:val="008E546E"/>
    <w:rsid w:val="008E5D7A"/>
    <w:rsid w:val="008E6515"/>
    <w:rsid w:val="008E6EFF"/>
    <w:rsid w:val="008E71BD"/>
    <w:rsid w:val="008E7578"/>
    <w:rsid w:val="008E7FB3"/>
    <w:rsid w:val="008F0279"/>
    <w:rsid w:val="008F066D"/>
    <w:rsid w:val="008F246A"/>
    <w:rsid w:val="008F3BFA"/>
    <w:rsid w:val="008F3D49"/>
    <w:rsid w:val="008F3DFA"/>
    <w:rsid w:val="008F4352"/>
    <w:rsid w:val="008F5061"/>
    <w:rsid w:val="008F5CFE"/>
    <w:rsid w:val="008F6B6A"/>
    <w:rsid w:val="008F6BC4"/>
    <w:rsid w:val="008F6D86"/>
    <w:rsid w:val="008F71C3"/>
    <w:rsid w:val="009007C3"/>
    <w:rsid w:val="00901635"/>
    <w:rsid w:val="00902D9E"/>
    <w:rsid w:val="009034B5"/>
    <w:rsid w:val="0090419D"/>
    <w:rsid w:val="00904CF0"/>
    <w:rsid w:val="009050F3"/>
    <w:rsid w:val="009052A5"/>
    <w:rsid w:val="00905361"/>
    <w:rsid w:val="00906927"/>
    <w:rsid w:val="0090792D"/>
    <w:rsid w:val="00911281"/>
    <w:rsid w:val="00913B22"/>
    <w:rsid w:val="00913EC4"/>
    <w:rsid w:val="00914200"/>
    <w:rsid w:val="00914E90"/>
    <w:rsid w:val="00915C52"/>
    <w:rsid w:val="0091608A"/>
    <w:rsid w:val="00917B7A"/>
    <w:rsid w:val="00917E13"/>
    <w:rsid w:val="00920F05"/>
    <w:rsid w:val="00921597"/>
    <w:rsid w:val="00921FC1"/>
    <w:rsid w:val="00922769"/>
    <w:rsid w:val="009228BF"/>
    <w:rsid w:val="00922A91"/>
    <w:rsid w:val="009231A7"/>
    <w:rsid w:val="00923278"/>
    <w:rsid w:val="009245AF"/>
    <w:rsid w:val="00926F6A"/>
    <w:rsid w:val="00927116"/>
    <w:rsid w:val="0093022A"/>
    <w:rsid w:val="0093071A"/>
    <w:rsid w:val="00932059"/>
    <w:rsid w:val="00932462"/>
    <w:rsid w:val="009329AF"/>
    <w:rsid w:val="00932C94"/>
    <w:rsid w:val="009330F0"/>
    <w:rsid w:val="00933362"/>
    <w:rsid w:val="00934593"/>
    <w:rsid w:val="00934885"/>
    <w:rsid w:val="00934CE3"/>
    <w:rsid w:val="009350E9"/>
    <w:rsid w:val="00935A5C"/>
    <w:rsid w:val="00935D08"/>
    <w:rsid w:val="0093610C"/>
    <w:rsid w:val="009361B9"/>
    <w:rsid w:val="00936D12"/>
    <w:rsid w:val="0093793C"/>
    <w:rsid w:val="00940381"/>
    <w:rsid w:val="00940EAE"/>
    <w:rsid w:val="009417F3"/>
    <w:rsid w:val="00941A14"/>
    <w:rsid w:val="00942255"/>
    <w:rsid w:val="00942352"/>
    <w:rsid w:val="009423FA"/>
    <w:rsid w:val="00942560"/>
    <w:rsid w:val="0094304E"/>
    <w:rsid w:val="00943239"/>
    <w:rsid w:val="00943921"/>
    <w:rsid w:val="00945473"/>
    <w:rsid w:val="009455DF"/>
    <w:rsid w:val="00945F4E"/>
    <w:rsid w:val="00946A11"/>
    <w:rsid w:val="00947AAE"/>
    <w:rsid w:val="00950C1D"/>
    <w:rsid w:val="00950CED"/>
    <w:rsid w:val="00950D2B"/>
    <w:rsid w:val="00950F5E"/>
    <w:rsid w:val="0095242E"/>
    <w:rsid w:val="009533F8"/>
    <w:rsid w:val="00953806"/>
    <w:rsid w:val="009557E6"/>
    <w:rsid w:val="00955E01"/>
    <w:rsid w:val="0095606C"/>
    <w:rsid w:val="009565FA"/>
    <w:rsid w:val="00956B54"/>
    <w:rsid w:val="00956ED6"/>
    <w:rsid w:val="00957574"/>
    <w:rsid w:val="00957FE3"/>
    <w:rsid w:val="0096028A"/>
    <w:rsid w:val="00960D6F"/>
    <w:rsid w:val="0096159E"/>
    <w:rsid w:val="0096344A"/>
    <w:rsid w:val="00964B77"/>
    <w:rsid w:val="00964EB5"/>
    <w:rsid w:val="00965F0F"/>
    <w:rsid w:val="00966580"/>
    <w:rsid w:val="00966672"/>
    <w:rsid w:val="009711A3"/>
    <w:rsid w:val="009711A8"/>
    <w:rsid w:val="00971788"/>
    <w:rsid w:val="009717DB"/>
    <w:rsid w:val="00971AEE"/>
    <w:rsid w:val="00971E32"/>
    <w:rsid w:val="00972E22"/>
    <w:rsid w:val="00972EA3"/>
    <w:rsid w:val="00973BB4"/>
    <w:rsid w:val="0097451C"/>
    <w:rsid w:val="00974683"/>
    <w:rsid w:val="00974E5F"/>
    <w:rsid w:val="00975387"/>
    <w:rsid w:val="0097742B"/>
    <w:rsid w:val="009804F3"/>
    <w:rsid w:val="00980673"/>
    <w:rsid w:val="00981362"/>
    <w:rsid w:val="0098204D"/>
    <w:rsid w:val="0098272C"/>
    <w:rsid w:val="009840F8"/>
    <w:rsid w:val="0098509F"/>
    <w:rsid w:val="0098542A"/>
    <w:rsid w:val="00985C71"/>
    <w:rsid w:val="00986580"/>
    <w:rsid w:val="009866DF"/>
    <w:rsid w:val="0099022E"/>
    <w:rsid w:val="00990571"/>
    <w:rsid w:val="00990BEE"/>
    <w:rsid w:val="00990C96"/>
    <w:rsid w:val="0099203A"/>
    <w:rsid w:val="009923B2"/>
    <w:rsid w:val="0099257E"/>
    <w:rsid w:val="009933A2"/>
    <w:rsid w:val="0099351E"/>
    <w:rsid w:val="0099475B"/>
    <w:rsid w:val="0099512C"/>
    <w:rsid w:val="009952B5"/>
    <w:rsid w:val="00995B1E"/>
    <w:rsid w:val="009960F6"/>
    <w:rsid w:val="00996FE2"/>
    <w:rsid w:val="00997162"/>
    <w:rsid w:val="00997A7F"/>
    <w:rsid w:val="00997F21"/>
    <w:rsid w:val="009A0622"/>
    <w:rsid w:val="009A0781"/>
    <w:rsid w:val="009A0E99"/>
    <w:rsid w:val="009A1538"/>
    <w:rsid w:val="009A23D2"/>
    <w:rsid w:val="009A35A0"/>
    <w:rsid w:val="009A39E6"/>
    <w:rsid w:val="009A3C09"/>
    <w:rsid w:val="009A44E2"/>
    <w:rsid w:val="009A4D96"/>
    <w:rsid w:val="009A4DE5"/>
    <w:rsid w:val="009A4FC8"/>
    <w:rsid w:val="009A4FD8"/>
    <w:rsid w:val="009A5037"/>
    <w:rsid w:val="009A50DF"/>
    <w:rsid w:val="009A5812"/>
    <w:rsid w:val="009A596C"/>
    <w:rsid w:val="009A5F3D"/>
    <w:rsid w:val="009A6358"/>
    <w:rsid w:val="009A681A"/>
    <w:rsid w:val="009A6A8E"/>
    <w:rsid w:val="009A75E7"/>
    <w:rsid w:val="009B00FB"/>
    <w:rsid w:val="009B1007"/>
    <w:rsid w:val="009B1149"/>
    <w:rsid w:val="009B1F1F"/>
    <w:rsid w:val="009B2757"/>
    <w:rsid w:val="009B2E63"/>
    <w:rsid w:val="009B317D"/>
    <w:rsid w:val="009B3CE4"/>
    <w:rsid w:val="009B530C"/>
    <w:rsid w:val="009B5B0B"/>
    <w:rsid w:val="009B5DE2"/>
    <w:rsid w:val="009B6C0F"/>
    <w:rsid w:val="009B6EAB"/>
    <w:rsid w:val="009B7081"/>
    <w:rsid w:val="009B7F44"/>
    <w:rsid w:val="009C002C"/>
    <w:rsid w:val="009C1A3D"/>
    <w:rsid w:val="009C2438"/>
    <w:rsid w:val="009C3641"/>
    <w:rsid w:val="009C3EBD"/>
    <w:rsid w:val="009C400F"/>
    <w:rsid w:val="009C44A6"/>
    <w:rsid w:val="009C5142"/>
    <w:rsid w:val="009C55BC"/>
    <w:rsid w:val="009C5863"/>
    <w:rsid w:val="009C7FA5"/>
    <w:rsid w:val="009D0398"/>
    <w:rsid w:val="009D115B"/>
    <w:rsid w:val="009D2176"/>
    <w:rsid w:val="009D3036"/>
    <w:rsid w:val="009D4F21"/>
    <w:rsid w:val="009D571A"/>
    <w:rsid w:val="009D5949"/>
    <w:rsid w:val="009D5A84"/>
    <w:rsid w:val="009D5DBD"/>
    <w:rsid w:val="009D63E2"/>
    <w:rsid w:val="009D65C1"/>
    <w:rsid w:val="009D7031"/>
    <w:rsid w:val="009D780C"/>
    <w:rsid w:val="009D7A61"/>
    <w:rsid w:val="009E0B64"/>
    <w:rsid w:val="009E0C53"/>
    <w:rsid w:val="009E1B33"/>
    <w:rsid w:val="009E1DDC"/>
    <w:rsid w:val="009E1E15"/>
    <w:rsid w:val="009E1E59"/>
    <w:rsid w:val="009E1E71"/>
    <w:rsid w:val="009E1F8B"/>
    <w:rsid w:val="009E2D28"/>
    <w:rsid w:val="009E2D61"/>
    <w:rsid w:val="009E38F3"/>
    <w:rsid w:val="009E39BE"/>
    <w:rsid w:val="009E39D0"/>
    <w:rsid w:val="009E406A"/>
    <w:rsid w:val="009E4AED"/>
    <w:rsid w:val="009E4F67"/>
    <w:rsid w:val="009E5B60"/>
    <w:rsid w:val="009E6EE2"/>
    <w:rsid w:val="009E7290"/>
    <w:rsid w:val="009E737B"/>
    <w:rsid w:val="009E7ABC"/>
    <w:rsid w:val="009E7C61"/>
    <w:rsid w:val="009F018B"/>
    <w:rsid w:val="009F032B"/>
    <w:rsid w:val="009F09A2"/>
    <w:rsid w:val="009F0E06"/>
    <w:rsid w:val="009F11E6"/>
    <w:rsid w:val="009F133C"/>
    <w:rsid w:val="009F1759"/>
    <w:rsid w:val="009F28BB"/>
    <w:rsid w:val="009F2A43"/>
    <w:rsid w:val="009F2E08"/>
    <w:rsid w:val="009F31ED"/>
    <w:rsid w:val="009F323C"/>
    <w:rsid w:val="009F3B38"/>
    <w:rsid w:val="009F4631"/>
    <w:rsid w:val="009F4970"/>
    <w:rsid w:val="009F4AC9"/>
    <w:rsid w:val="009F4CD3"/>
    <w:rsid w:val="009F50D3"/>
    <w:rsid w:val="009F6A76"/>
    <w:rsid w:val="009F7F67"/>
    <w:rsid w:val="00A0019C"/>
    <w:rsid w:val="00A003D4"/>
    <w:rsid w:val="00A004AD"/>
    <w:rsid w:val="00A00540"/>
    <w:rsid w:val="00A008AE"/>
    <w:rsid w:val="00A00AE1"/>
    <w:rsid w:val="00A00CBD"/>
    <w:rsid w:val="00A00E25"/>
    <w:rsid w:val="00A01A76"/>
    <w:rsid w:val="00A01A92"/>
    <w:rsid w:val="00A022E6"/>
    <w:rsid w:val="00A025AA"/>
    <w:rsid w:val="00A03466"/>
    <w:rsid w:val="00A03AA7"/>
    <w:rsid w:val="00A04BF9"/>
    <w:rsid w:val="00A0505C"/>
    <w:rsid w:val="00A05697"/>
    <w:rsid w:val="00A05FF3"/>
    <w:rsid w:val="00A06117"/>
    <w:rsid w:val="00A06283"/>
    <w:rsid w:val="00A067F9"/>
    <w:rsid w:val="00A06CC8"/>
    <w:rsid w:val="00A06E64"/>
    <w:rsid w:val="00A07471"/>
    <w:rsid w:val="00A10855"/>
    <w:rsid w:val="00A10A4A"/>
    <w:rsid w:val="00A10AA3"/>
    <w:rsid w:val="00A11061"/>
    <w:rsid w:val="00A111BB"/>
    <w:rsid w:val="00A11B50"/>
    <w:rsid w:val="00A11B89"/>
    <w:rsid w:val="00A11CC9"/>
    <w:rsid w:val="00A12062"/>
    <w:rsid w:val="00A12ED0"/>
    <w:rsid w:val="00A136DD"/>
    <w:rsid w:val="00A13BC7"/>
    <w:rsid w:val="00A14A18"/>
    <w:rsid w:val="00A14A5D"/>
    <w:rsid w:val="00A15E5F"/>
    <w:rsid w:val="00A16362"/>
    <w:rsid w:val="00A1716D"/>
    <w:rsid w:val="00A17CCF"/>
    <w:rsid w:val="00A17D6B"/>
    <w:rsid w:val="00A208FC"/>
    <w:rsid w:val="00A20B3A"/>
    <w:rsid w:val="00A21F1A"/>
    <w:rsid w:val="00A22DAD"/>
    <w:rsid w:val="00A23A7E"/>
    <w:rsid w:val="00A23BA6"/>
    <w:rsid w:val="00A23EBC"/>
    <w:rsid w:val="00A250FA"/>
    <w:rsid w:val="00A2599E"/>
    <w:rsid w:val="00A270A3"/>
    <w:rsid w:val="00A2736A"/>
    <w:rsid w:val="00A27F44"/>
    <w:rsid w:val="00A300EB"/>
    <w:rsid w:val="00A305CC"/>
    <w:rsid w:val="00A309CF"/>
    <w:rsid w:val="00A30D88"/>
    <w:rsid w:val="00A321C2"/>
    <w:rsid w:val="00A3299C"/>
    <w:rsid w:val="00A33617"/>
    <w:rsid w:val="00A337BA"/>
    <w:rsid w:val="00A33D5F"/>
    <w:rsid w:val="00A34105"/>
    <w:rsid w:val="00A3478E"/>
    <w:rsid w:val="00A349DA"/>
    <w:rsid w:val="00A34AED"/>
    <w:rsid w:val="00A34CE4"/>
    <w:rsid w:val="00A34D72"/>
    <w:rsid w:val="00A35371"/>
    <w:rsid w:val="00A356BB"/>
    <w:rsid w:val="00A36669"/>
    <w:rsid w:val="00A36AB4"/>
    <w:rsid w:val="00A36C42"/>
    <w:rsid w:val="00A36E01"/>
    <w:rsid w:val="00A4007E"/>
    <w:rsid w:val="00A400B3"/>
    <w:rsid w:val="00A40B5A"/>
    <w:rsid w:val="00A427BC"/>
    <w:rsid w:val="00A427C0"/>
    <w:rsid w:val="00A42BC0"/>
    <w:rsid w:val="00A4410A"/>
    <w:rsid w:val="00A50361"/>
    <w:rsid w:val="00A50C47"/>
    <w:rsid w:val="00A51603"/>
    <w:rsid w:val="00A51ACC"/>
    <w:rsid w:val="00A52123"/>
    <w:rsid w:val="00A52E21"/>
    <w:rsid w:val="00A5338A"/>
    <w:rsid w:val="00A542BB"/>
    <w:rsid w:val="00A5454B"/>
    <w:rsid w:val="00A54EC8"/>
    <w:rsid w:val="00A552B1"/>
    <w:rsid w:val="00A55622"/>
    <w:rsid w:val="00A55F96"/>
    <w:rsid w:val="00A561E2"/>
    <w:rsid w:val="00A56767"/>
    <w:rsid w:val="00A5795B"/>
    <w:rsid w:val="00A60626"/>
    <w:rsid w:val="00A6070F"/>
    <w:rsid w:val="00A62843"/>
    <w:rsid w:val="00A63672"/>
    <w:rsid w:val="00A65393"/>
    <w:rsid w:val="00A65401"/>
    <w:rsid w:val="00A669E0"/>
    <w:rsid w:val="00A6727D"/>
    <w:rsid w:val="00A67351"/>
    <w:rsid w:val="00A67BFD"/>
    <w:rsid w:val="00A67C68"/>
    <w:rsid w:val="00A718BC"/>
    <w:rsid w:val="00A71AF6"/>
    <w:rsid w:val="00A729FA"/>
    <w:rsid w:val="00A72DEE"/>
    <w:rsid w:val="00A75995"/>
    <w:rsid w:val="00A776F3"/>
    <w:rsid w:val="00A80029"/>
    <w:rsid w:val="00A805B5"/>
    <w:rsid w:val="00A80C7A"/>
    <w:rsid w:val="00A82B11"/>
    <w:rsid w:val="00A8321F"/>
    <w:rsid w:val="00A839B2"/>
    <w:rsid w:val="00A84AD1"/>
    <w:rsid w:val="00A84E78"/>
    <w:rsid w:val="00A864F8"/>
    <w:rsid w:val="00A878CA"/>
    <w:rsid w:val="00A87B25"/>
    <w:rsid w:val="00A9018F"/>
    <w:rsid w:val="00A903F8"/>
    <w:rsid w:val="00A90832"/>
    <w:rsid w:val="00A90C68"/>
    <w:rsid w:val="00A91BD1"/>
    <w:rsid w:val="00A92044"/>
    <w:rsid w:val="00A92F28"/>
    <w:rsid w:val="00A94404"/>
    <w:rsid w:val="00A94D9E"/>
    <w:rsid w:val="00A9538B"/>
    <w:rsid w:val="00A959FB"/>
    <w:rsid w:val="00A95BC4"/>
    <w:rsid w:val="00A960DA"/>
    <w:rsid w:val="00A961AA"/>
    <w:rsid w:val="00A961C9"/>
    <w:rsid w:val="00A97487"/>
    <w:rsid w:val="00AA04C9"/>
    <w:rsid w:val="00AA07F1"/>
    <w:rsid w:val="00AA23F3"/>
    <w:rsid w:val="00AA29F6"/>
    <w:rsid w:val="00AA2D3B"/>
    <w:rsid w:val="00AA4F44"/>
    <w:rsid w:val="00AA4F7B"/>
    <w:rsid w:val="00AA550E"/>
    <w:rsid w:val="00AA577D"/>
    <w:rsid w:val="00AA5DCF"/>
    <w:rsid w:val="00AA6216"/>
    <w:rsid w:val="00AA6D9B"/>
    <w:rsid w:val="00AA7211"/>
    <w:rsid w:val="00AB0C32"/>
    <w:rsid w:val="00AB109E"/>
    <w:rsid w:val="00AB1DAD"/>
    <w:rsid w:val="00AB2C11"/>
    <w:rsid w:val="00AB3D8B"/>
    <w:rsid w:val="00AB48F0"/>
    <w:rsid w:val="00AB4C44"/>
    <w:rsid w:val="00AB5368"/>
    <w:rsid w:val="00AB5907"/>
    <w:rsid w:val="00AB5E36"/>
    <w:rsid w:val="00AB6742"/>
    <w:rsid w:val="00AB7209"/>
    <w:rsid w:val="00AC080A"/>
    <w:rsid w:val="00AC0CCD"/>
    <w:rsid w:val="00AC0EEA"/>
    <w:rsid w:val="00AC14AF"/>
    <w:rsid w:val="00AC14D8"/>
    <w:rsid w:val="00AC1992"/>
    <w:rsid w:val="00AC2671"/>
    <w:rsid w:val="00AC2A34"/>
    <w:rsid w:val="00AC48DF"/>
    <w:rsid w:val="00AC4A67"/>
    <w:rsid w:val="00AC5896"/>
    <w:rsid w:val="00AC5B27"/>
    <w:rsid w:val="00AC5DB4"/>
    <w:rsid w:val="00AC6D24"/>
    <w:rsid w:val="00AD0911"/>
    <w:rsid w:val="00AD09E0"/>
    <w:rsid w:val="00AD1EE4"/>
    <w:rsid w:val="00AD292D"/>
    <w:rsid w:val="00AD33A2"/>
    <w:rsid w:val="00AD5369"/>
    <w:rsid w:val="00AD60A3"/>
    <w:rsid w:val="00AD645A"/>
    <w:rsid w:val="00AD6F90"/>
    <w:rsid w:val="00AD6FB6"/>
    <w:rsid w:val="00AE047C"/>
    <w:rsid w:val="00AE0A43"/>
    <w:rsid w:val="00AE0E6C"/>
    <w:rsid w:val="00AE2142"/>
    <w:rsid w:val="00AE2ED9"/>
    <w:rsid w:val="00AE3344"/>
    <w:rsid w:val="00AE3FD7"/>
    <w:rsid w:val="00AE5A6C"/>
    <w:rsid w:val="00AE606D"/>
    <w:rsid w:val="00AE6142"/>
    <w:rsid w:val="00AE6A27"/>
    <w:rsid w:val="00AE7087"/>
    <w:rsid w:val="00AE7182"/>
    <w:rsid w:val="00AE7E24"/>
    <w:rsid w:val="00AE7E29"/>
    <w:rsid w:val="00AE7F96"/>
    <w:rsid w:val="00AF0D4D"/>
    <w:rsid w:val="00AF0FD6"/>
    <w:rsid w:val="00AF1307"/>
    <w:rsid w:val="00AF1F48"/>
    <w:rsid w:val="00AF222F"/>
    <w:rsid w:val="00AF2B6E"/>
    <w:rsid w:val="00AF379E"/>
    <w:rsid w:val="00AF3CE0"/>
    <w:rsid w:val="00AF47E7"/>
    <w:rsid w:val="00AF4F2A"/>
    <w:rsid w:val="00AF5823"/>
    <w:rsid w:val="00AF59E4"/>
    <w:rsid w:val="00AF5AC8"/>
    <w:rsid w:val="00AF610E"/>
    <w:rsid w:val="00AF6EC2"/>
    <w:rsid w:val="00AF77FF"/>
    <w:rsid w:val="00B016A3"/>
    <w:rsid w:val="00B01EA0"/>
    <w:rsid w:val="00B02192"/>
    <w:rsid w:val="00B027F4"/>
    <w:rsid w:val="00B02B45"/>
    <w:rsid w:val="00B02EED"/>
    <w:rsid w:val="00B04468"/>
    <w:rsid w:val="00B04A45"/>
    <w:rsid w:val="00B05FBE"/>
    <w:rsid w:val="00B06F8C"/>
    <w:rsid w:val="00B07C49"/>
    <w:rsid w:val="00B07FF8"/>
    <w:rsid w:val="00B1049F"/>
    <w:rsid w:val="00B10878"/>
    <w:rsid w:val="00B10965"/>
    <w:rsid w:val="00B11CCF"/>
    <w:rsid w:val="00B12F22"/>
    <w:rsid w:val="00B12F2E"/>
    <w:rsid w:val="00B1302A"/>
    <w:rsid w:val="00B133EE"/>
    <w:rsid w:val="00B14213"/>
    <w:rsid w:val="00B14415"/>
    <w:rsid w:val="00B1544A"/>
    <w:rsid w:val="00B15F0E"/>
    <w:rsid w:val="00B16DEA"/>
    <w:rsid w:val="00B1707E"/>
    <w:rsid w:val="00B20712"/>
    <w:rsid w:val="00B21315"/>
    <w:rsid w:val="00B21508"/>
    <w:rsid w:val="00B22088"/>
    <w:rsid w:val="00B22202"/>
    <w:rsid w:val="00B22680"/>
    <w:rsid w:val="00B231D9"/>
    <w:rsid w:val="00B24E76"/>
    <w:rsid w:val="00B253A7"/>
    <w:rsid w:val="00B25558"/>
    <w:rsid w:val="00B25C06"/>
    <w:rsid w:val="00B274B6"/>
    <w:rsid w:val="00B27CF5"/>
    <w:rsid w:val="00B3036F"/>
    <w:rsid w:val="00B30905"/>
    <w:rsid w:val="00B328E9"/>
    <w:rsid w:val="00B32BE2"/>
    <w:rsid w:val="00B32C20"/>
    <w:rsid w:val="00B33455"/>
    <w:rsid w:val="00B33586"/>
    <w:rsid w:val="00B33AB2"/>
    <w:rsid w:val="00B34173"/>
    <w:rsid w:val="00B346E1"/>
    <w:rsid w:val="00B3493A"/>
    <w:rsid w:val="00B34A71"/>
    <w:rsid w:val="00B34ABA"/>
    <w:rsid w:val="00B353ED"/>
    <w:rsid w:val="00B3560E"/>
    <w:rsid w:val="00B357BA"/>
    <w:rsid w:val="00B3668A"/>
    <w:rsid w:val="00B37328"/>
    <w:rsid w:val="00B37D39"/>
    <w:rsid w:val="00B40682"/>
    <w:rsid w:val="00B40766"/>
    <w:rsid w:val="00B40E80"/>
    <w:rsid w:val="00B440BB"/>
    <w:rsid w:val="00B44976"/>
    <w:rsid w:val="00B449E7"/>
    <w:rsid w:val="00B44EA7"/>
    <w:rsid w:val="00B45147"/>
    <w:rsid w:val="00B453E7"/>
    <w:rsid w:val="00B45CA0"/>
    <w:rsid w:val="00B4615A"/>
    <w:rsid w:val="00B466E3"/>
    <w:rsid w:val="00B4675F"/>
    <w:rsid w:val="00B46ACD"/>
    <w:rsid w:val="00B472E2"/>
    <w:rsid w:val="00B47A4C"/>
    <w:rsid w:val="00B47B1D"/>
    <w:rsid w:val="00B47D53"/>
    <w:rsid w:val="00B50CD9"/>
    <w:rsid w:val="00B50F03"/>
    <w:rsid w:val="00B51FC3"/>
    <w:rsid w:val="00B52146"/>
    <w:rsid w:val="00B52702"/>
    <w:rsid w:val="00B52A26"/>
    <w:rsid w:val="00B5304D"/>
    <w:rsid w:val="00B5365C"/>
    <w:rsid w:val="00B536E3"/>
    <w:rsid w:val="00B544AE"/>
    <w:rsid w:val="00B54970"/>
    <w:rsid w:val="00B5596B"/>
    <w:rsid w:val="00B56D1F"/>
    <w:rsid w:val="00B56D58"/>
    <w:rsid w:val="00B57527"/>
    <w:rsid w:val="00B57661"/>
    <w:rsid w:val="00B6042C"/>
    <w:rsid w:val="00B61743"/>
    <w:rsid w:val="00B61A8D"/>
    <w:rsid w:val="00B61B59"/>
    <w:rsid w:val="00B61F25"/>
    <w:rsid w:val="00B622BA"/>
    <w:rsid w:val="00B625A2"/>
    <w:rsid w:val="00B6272F"/>
    <w:rsid w:val="00B62FA5"/>
    <w:rsid w:val="00B63340"/>
    <w:rsid w:val="00B63632"/>
    <w:rsid w:val="00B64685"/>
    <w:rsid w:val="00B64915"/>
    <w:rsid w:val="00B651A7"/>
    <w:rsid w:val="00B65A53"/>
    <w:rsid w:val="00B67166"/>
    <w:rsid w:val="00B6741E"/>
    <w:rsid w:val="00B676A9"/>
    <w:rsid w:val="00B676C4"/>
    <w:rsid w:val="00B67E5D"/>
    <w:rsid w:val="00B67E70"/>
    <w:rsid w:val="00B70D28"/>
    <w:rsid w:val="00B70DE3"/>
    <w:rsid w:val="00B70E5F"/>
    <w:rsid w:val="00B70FED"/>
    <w:rsid w:val="00B7137C"/>
    <w:rsid w:val="00B71986"/>
    <w:rsid w:val="00B719A9"/>
    <w:rsid w:val="00B71A8A"/>
    <w:rsid w:val="00B72B6F"/>
    <w:rsid w:val="00B74389"/>
    <w:rsid w:val="00B743F9"/>
    <w:rsid w:val="00B74BD9"/>
    <w:rsid w:val="00B74DD8"/>
    <w:rsid w:val="00B7668C"/>
    <w:rsid w:val="00B76CE5"/>
    <w:rsid w:val="00B77843"/>
    <w:rsid w:val="00B80DF3"/>
    <w:rsid w:val="00B81503"/>
    <w:rsid w:val="00B8172A"/>
    <w:rsid w:val="00B81752"/>
    <w:rsid w:val="00B83352"/>
    <w:rsid w:val="00B833F1"/>
    <w:rsid w:val="00B83D7E"/>
    <w:rsid w:val="00B83DB1"/>
    <w:rsid w:val="00B8454D"/>
    <w:rsid w:val="00B84782"/>
    <w:rsid w:val="00B84E8E"/>
    <w:rsid w:val="00B851FB"/>
    <w:rsid w:val="00B8564C"/>
    <w:rsid w:val="00B8679B"/>
    <w:rsid w:val="00B8739D"/>
    <w:rsid w:val="00B87BAC"/>
    <w:rsid w:val="00B90249"/>
    <w:rsid w:val="00B90DA5"/>
    <w:rsid w:val="00B90DFA"/>
    <w:rsid w:val="00B90E75"/>
    <w:rsid w:val="00B912C6"/>
    <w:rsid w:val="00B912FD"/>
    <w:rsid w:val="00B91AC3"/>
    <w:rsid w:val="00B91E82"/>
    <w:rsid w:val="00B929CA"/>
    <w:rsid w:val="00B9372F"/>
    <w:rsid w:val="00B942DA"/>
    <w:rsid w:val="00B942DF"/>
    <w:rsid w:val="00B95321"/>
    <w:rsid w:val="00B9570F"/>
    <w:rsid w:val="00B96054"/>
    <w:rsid w:val="00B9641C"/>
    <w:rsid w:val="00B968D6"/>
    <w:rsid w:val="00B96CC0"/>
    <w:rsid w:val="00BA01C6"/>
    <w:rsid w:val="00BA06DF"/>
    <w:rsid w:val="00BA1289"/>
    <w:rsid w:val="00BA1535"/>
    <w:rsid w:val="00BA1ACA"/>
    <w:rsid w:val="00BA1EFB"/>
    <w:rsid w:val="00BA21F4"/>
    <w:rsid w:val="00BA2896"/>
    <w:rsid w:val="00BA47AD"/>
    <w:rsid w:val="00BA5478"/>
    <w:rsid w:val="00BA5621"/>
    <w:rsid w:val="00BA5AFC"/>
    <w:rsid w:val="00BA60FE"/>
    <w:rsid w:val="00BA718B"/>
    <w:rsid w:val="00BA74D0"/>
    <w:rsid w:val="00BB0840"/>
    <w:rsid w:val="00BB1E3C"/>
    <w:rsid w:val="00BB25EA"/>
    <w:rsid w:val="00BB45C8"/>
    <w:rsid w:val="00BB4D21"/>
    <w:rsid w:val="00BB5DCC"/>
    <w:rsid w:val="00BB5E2A"/>
    <w:rsid w:val="00BB66A9"/>
    <w:rsid w:val="00BB7861"/>
    <w:rsid w:val="00BB7EB3"/>
    <w:rsid w:val="00BC0171"/>
    <w:rsid w:val="00BC2803"/>
    <w:rsid w:val="00BC2AAE"/>
    <w:rsid w:val="00BC2CC8"/>
    <w:rsid w:val="00BC2EF5"/>
    <w:rsid w:val="00BC3696"/>
    <w:rsid w:val="00BC421D"/>
    <w:rsid w:val="00BC4902"/>
    <w:rsid w:val="00BC4E65"/>
    <w:rsid w:val="00BC579A"/>
    <w:rsid w:val="00BC5D83"/>
    <w:rsid w:val="00BC615A"/>
    <w:rsid w:val="00BC6BD3"/>
    <w:rsid w:val="00BC6D58"/>
    <w:rsid w:val="00BC7013"/>
    <w:rsid w:val="00BC7277"/>
    <w:rsid w:val="00BC74DA"/>
    <w:rsid w:val="00BC7B77"/>
    <w:rsid w:val="00BD06F7"/>
    <w:rsid w:val="00BD09CF"/>
    <w:rsid w:val="00BD152B"/>
    <w:rsid w:val="00BD1F2C"/>
    <w:rsid w:val="00BD2529"/>
    <w:rsid w:val="00BD2878"/>
    <w:rsid w:val="00BD2A11"/>
    <w:rsid w:val="00BD2C51"/>
    <w:rsid w:val="00BD3001"/>
    <w:rsid w:val="00BD4292"/>
    <w:rsid w:val="00BD5E5E"/>
    <w:rsid w:val="00BD615C"/>
    <w:rsid w:val="00BD64AF"/>
    <w:rsid w:val="00BD7B18"/>
    <w:rsid w:val="00BE0058"/>
    <w:rsid w:val="00BE0785"/>
    <w:rsid w:val="00BE0B6D"/>
    <w:rsid w:val="00BE1DF7"/>
    <w:rsid w:val="00BE2201"/>
    <w:rsid w:val="00BE34B8"/>
    <w:rsid w:val="00BE377E"/>
    <w:rsid w:val="00BE3CEE"/>
    <w:rsid w:val="00BE4787"/>
    <w:rsid w:val="00BE5028"/>
    <w:rsid w:val="00BE597B"/>
    <w:rsid w:val="00BE6FAC"/>
    <w:rsid w:val="00BE711C"/>
    <w:rsid w:val="00BE732A"/>
    <w:rsid w:val="00BE7632"/>
    <w:rsid w:val="00BE7CA8"/>
    <w:rsid w:val="00BF0691"/>
    <w:rsid w:val="00BF0A0F"/>
    <w:rsid w:val="00BF0A48"/>
    <w:rsid w:val="00BF0A9B"/>
    <w:rsid w:val="00BF0EF9"/>
    <w:rsid w:val="00BF3275"/>
    <w:rsid w:val="00BF490E"/>
    <w:rsid w:val="00BF581B"/>
    <w:rsid w:val="00BF5C95"/>
    <w:rsid w:val="00BF6E44"/>
    <w:rsid w:val="00BF6F58"/>
    <w:rsid w:val="00C010AA"/>
    <w:rsid w:val="00C01596"/>
    <w:rsid w:val="00C0159E"/>
    <w:rsid w:val="00C02500"/>
    <w:rsid w:val="00C0275D"/>
    <w:rsid w:val="00C03F4D"/>
    <w:rsid w:val="00C046B8"/>
    <w:rsid w:val="00C0546E"/>
    <w:rsid w:val="00C0570D"/>
    <w:rsid w:val="00C07F5E"/>
    <w:rsid w:val="00C10226"/>
    <w:rsid w:val="00C109E0"/>
    <w:rsid w:val="00C1148E"/>
    <w:rsid w:val="00C11F49"/>
    <w:rsid w:val="00C1205C"/>
    <w:rsid w:val="00C12F02"/>
    <w:rsid w:val="00C13E5D"/>
    <w:rsid w:val="00C142E0"/>
    <w:rsid w:val="00C16B8A"/>
    <w:rsid w:val="00C17D87"/>
    <w:rsid w:val="00C2059D"/>
    <w:rsid w:val="00C20ADE"/>
    <w:rsid w:val="00C20B38"/>
    <w:rsid w:val="00C21B6C"/>
    <w:rsid w:val="00C223F1"/>
    <w:rsid w:val="00C22A1B"/>
    <w:rsid w:val="00C22EF5"/>
    <w:rsid w:val="00C23001"/>
    <w:rsid w:val="00C23057"/>
    <w:rsid w:val="00C233DD"/>
    <w:rsid w:val="00C2541C"/>
    <w:rsid w:val="00C25444"/>
    <w:rsid w:val="00C25E15"/>
    <w:rsid w:val="00C2623D"/>
    <w:rsid w:val="00C26339"/>
    <w:rsid w:val="00C30557"/>
    <w:rsid w:val="00C30F76"/>
    <w:rsid w:val="00C31801"/>
    <w:rsid w:val="00C31AF1"/>
    <w:rsid w:val="00C320A9"/>
    <w:rsid w:val="00C322E4"/>
    <w:rsid w:val="00C328D2"/>
    <w:rsid w:val="00C334D6"/>
    <w:rsid w:val="00C33510"/>
    <w:rsid w:val="00C33603"/>
    <w:rsid w:val="00C33729"/>
    <w:rsid w:val="00C33CCB"/>
    <w:rsid w:val="00C34078"/>
    <w:rsid w:val="00C34503"/>
    <w:rsid w:val="00C3508C"/>
    <w:rsid w:val="00C3521F"/>
    <w:rsid w:val="00C36ADC"/>
    <w:rsid w:val="00C36BAA"/>
    <w:rsid w:val="00C37024"/>
    <w:rsid w:val="00C3715C"/>
    <w:rsid w:val="00C41468"/>
    <w:rsid w:val="00C41629"/>
    <w:rsid w:val="00C41E05"/>
    <w:rsid w:val="00C4210C"/>
    <w:rsid w:val="00C425A1"/>
    <w:rsid w:val="00C436D9"/>
    <w:rsid w:val="00C438F7"/>
    <w:rsid w:val="00C44940"/>
    <w:rsid w:val="00C45480"/>
    <w:rsid w:val="00C4582A"/>
    <w:rsid w:val="00C46507"/>
    <w:rsid w:val="00C46987"/>
    <w:rsid w:val="00C470DF"/>
    <w:rsid w:val="00C47F0D"/>
    <w:rsid w:val="00C50B0D"/>
    <w:rsid w:val="00C512EE"/>
    <w:rsid w:val="00C51903"/>
    <w:rsid w:val="00C51920"/>
    <w:rsid w:val="00C51C11"/>
    <w:rsid w:val="00C51DE5"/>
    <w:rsid w:val="00C52810"/>
    <w:rsid w:val="00C533CC"/>
    <w:rsid w:val="00C53F73"/>
    <w:rsid w:val="00C54D7F"/>
    <w:rsid w:val="00C556CE"/>
    <w:rsid w:val="00C55C7A"/>
    <w:rsid w:val="00C55FE3"/>
    <w:rsid w:val="00C56407"/>
    <w:rsid w:val="00C56685"/>
    <w:rsid w:val="00C56975"/>
    <w:rsid w:val="00C56BFB"/>
    <w:rsid w:val="00C571B3"/>
    <w:rsid w:val="00C572CB"/>
    <w:rsid w:val="00C575F3"/>
    <w:rsid w:val="00C57AAE"/>
    <w:rsid w:val="00C6027F"/>
    <w:rsid w:val="00C60502"/>
    <w:rsid w:val="00C60D77"/>
    <w:rsid w:val="00C61167"/>
    <w:rsid w:val="00C6136A"/>
    <w:rsid w:val="00C62607"/>
    <w:rsid w:val="00C62947"/>
    <w:rsid w:val="00C64923"/>
    <w:rsid w:val="00C64AD1"/>
    <w:rsid w:val="00C655FA"/>
    <w:rsid w:val="00C659C0"/>
    <w:rsid w:val="00C65B70"/>
    <w:rsid w:val="00C667FD"/>
    <w:rsid w:val="00C66908"/>
    <w:rsid w:val="00C66916"/>
    <w:rsid w:val="00C67B16"/>
    <w:rsid w:val="00C7018A"/>
    <w:rsid w:val="00C70DB5"/>
    <w:rsid w:val="00C7161F"/>
    <w:rsid w:val="00C71908"/>
    <w:rsid w:val="00C71CC7"/>
    <w:rsid w:val="00C72216"/>
    <w:rsid w:val="00C72302"/>
    <w:rsid w:val="00C72550"/>
    <w:rsid w:val="00C72DB0"/>
    <w:rsid w:val="00C73289"/>
    <w:rsid w:val="00C74082"/>
    <w:rsid w:val="00C744A8"/>
    <w:rsid w:val="00C75399"/>
    <w:rsid w:val="00C753DF"/>
    <w:rsid w:val="00C75946"/>
    <w:rsid w:val="00C80673"/>
    <w:rsid w:val="00C80A25"/>
    <w:rsid w:val="00C820A8"/>
    <w:rsid w:val="00C82F9A"/>
    <w:rsid w:val="00C837D1"/>
    <w:rsid w:val="00C851D3"/>
    <w:rsid w:val="00C853D5"/>
    <w:rsid w:val="00C854DE"/>
    <w:rsid w:val="00C85DB6"/>
    <w:rsid w:val="00C8655C"/>
    <w:rsid w:val="00C86B84"/>
    <w:rsid w:val="00C8747E"/>
    <w:rsid w:val="00C87EF0"/>
    <w:rsid w:val="00C87F71"/>
    <w:rsid w:val="00C90EC5"/>
    <w:rsid w:val="00C9224C"/>
    <w:rsid w:val="00C922EC"/>
    <w:rsid w:val="00C93BE3"/>
    <w:rsid w:val="00C94D27"/>
    <w:rsid w:val="00C952F3"/>
    <w:rsid w:val="00C95E4F"/>
    <w:rsid w:val="00C9608B"/>
    <w:rsid w:val="00C966AF"/>
    <w:rsid w:val="00C96CFA"/>
    <w:rsid w:val="00C96EB2"/>
    <w:rsid w:val="00C97774"/>
    <w:rsid w:val="00C97BA0"/>
    <w:rsid w:val="00C97BB0"/>
    <w:rsid w:val="00CA17E0"/>
    <w:rsid w:val="00CA1ABD"/>
    <w:rsid w:val="00CA3655"/>
    <w:rsid w:val="00CA3662"/>
    <w:rsid w:val="00CA3DA1"/>
    <w:rsid w:val="00CA4398"/>
    <w:rsid w:val="00CA4412"/>
    <w:rsid w:val="00CA48A1"/>
    <w:rsid w:val="00CA4BBF"/>
    <w:rsid w:val="00CA5537"/>
    <w:rsid w:val="00CA5A34"/>
    <w:rsid w:val="00CA5AFC"/>
    <w:rsid w:val="00CA6327"/>
    <w:rsid w:val="00CA6408"/>
    <w:rsid w:val="00CA653D"/>
    <w:rsid w:val="00CA6869"/>
    <w:rsid w:val="00CA6D27"/>
    <w:rsid w:val="00CA764A"/>
    <w:rsid w:val="00CB1483"/>
    <w:rsid w:val="00CB1745"/>
    <w:rsid w:val="00CB17DB"/>
    <w:rsid w:val="00CB3939"/>
    <w:rsid w:val="00CB5EAB"/>
    <w:rsid w:val="00CB7B93"/>
    <w:rsid w:val="00CC04DE"/>
    <w:rsid w:val="00CC065A"/>
    <w:rsid w:val="00CC165E"/>
    <w:rsid w:val="00CC1989"/>
    <w:rsid w:val="00CC1DCD"/>
    <w:rsid w:val="00CC2557"/>
    <w:rsid w:val="00CC2B88"/>
    <w:rsid w:val="00CC2D35"/>
    <w:rsid w:val="00CC2F2F"/>
    <w:rsid w:val="00CC3653"/>
    <w:rsid w:val="00CC3B15"/>
    <w:rsid w:val="00CC3B4E"/>
    <w:rsid w:val="00CC3D63"/>
    <w:rsid w:val="00CC4E74"/>
    <w:rsid w:val="00CC5E9B"/>
    <w:rsid w:val="00CC6467"/>
    <w:rsid w:val="00CC6573"/>
    <w:rsid w:val="00CC6581"/>
    <w:rsid w:val="00CC7341"/>
    <w:rsid w:val="00CC75D8"/>
    <w:rsid w:val="00CC78AD"/>
    <w:rsid w:val="00CC78D7"/>
    <w:rsid w:val="00CC7CB2"/>
    <w:rsid w:val="00CD0015"/>
    <w:rsid w:val="00CD0194"/>
    <w:rsid w:val="00CD03ED"/>
    <w:rsid w:val="00CD1049"/>
    <w:rsid w:val="00CD2319"/>
    <w:rsid w:val="00CD2BA2"/>
    <w:rsid w:val="00CD4952"/>
    <w:rsid w:val="00CD4B31"/>
    <w:rsid w:val="00CD4E2A"/>
    <w:rsid w:val="00CD5375"/>
    <w:rsid w:val="00CD5425"/>
    <w:rsid w:val="00CD64F2"/>
    <w:rsid w:val="00CD69A6"/>
    <w:rsid w:val="00CD6A14"/>
    <w:rsid w:val="00CD7060"/>
    <w:rsid w:val="00CD7B9B"/>
    <w:rsid w:val="00CD7D65"/>
    <w:rsid w:val="00CE048D"/>
    <w:rsid w:val="00CE0657"/>
    <w:rsid w:val="00CE0688"/>
    <w:rsid w:val="00CE18AE"/>
    <w:rsid w:val="00CE1CED"/>
    <w:rsid w:val="00CE1E5C"/>
    <w:rsid w:val="00CE1F6A"/>
    <w:rsid w:val="00CE327C"/>
    <w:rsid w:val="00CE371A"/>
    <w:rsid w:val="00CE4750"/>
    <w:rsid w:val="00CE47C4"/>
    <w:rsid w:val="00CE4FDB"/>
    <w:rsid w:val="00CE56D3"/>
    <w:rsid w:val="00CE5B91"/>
    <w:rsid w:val="00CE633C"/>
    <w:rsid w:val="00CE679D"/>
    <w:rsid w:val="00CE70CC"/>
    <w:rsid w:val="00CE7DA8"/>
    <w:rsid w:val="00CF13E8"/>
    <w:rsid w:val="00CF1A59"/>
    <w:rsid w:val="00CF2C91"/>
    <w:rsid w:val="00CF2ED5"/>
    <w:rsid w:val="00CF34AF"/>
    <w:rsid w:val="00CF38C1"/>
    <w:rsid w:val="00CF38E5"/>
    <w:rsid w:val="00CF465D"/>
    <w:rsid w:val="00CF5C7D"/>
    <w:rsid w:val="00CF630A"/>
    <w:rsid w:val="00CF634D"/>
    <w:rsid w:val="00CF704C"/>
    <w:rsid w:val="00CF7377"/>
    <w:rsid w:val="00D00213"/>
    <w:rsid w:val="00D00C24"/>
    <w:rsid w:val="00D014DD"/>
    <w:rsid w:val="00D01A43"/>
    <w:rsid w:val="00D01B57"/>
    <w:rsid w:val="00D01D37"/>
    <w:rsid w:val="00D021BC"/>
    <w:rsid w:val="00D029C1"/>
    <w:rsid w:val="00D03725"/>
    <w:rsid w:val="00D04D8B"/>
    <w:rsid w:val="00D05911"/>
    <w:rsid w:val="00D0638C"/>
    <w:rsid w:val="00D073D0"/>
    <w:rsid w:val="00D07633"/>
    <w:rsid w:val="00D0774B"/>
    <w:rsid w:val="00D106BD"/>
    <w:rsid w:val="00D10C5C"/>
    <w:rsid w:val="00D10DEA"/>
    <w:rsid w:val="00D1278D"/>
    <w:rsid w:val="00D12A78"/>
    <w:rsid w:val="00D12B05"/>
    <w:rsid w:val="00D139B5"/>
    <w:rsid w:val="00D14168"/>
    <w:rsid w:val="00D15122"/>
    <w:rsid w:val="00D152A4"/>
    <w:rsid w:val="00D15400"/>
    <w:rsid w:val="00D1598D"/>
    <w:rsid w:val="00D15D65"/>
    <w:rsid w:val="00D16038"/>
    <w:rsid w:val="00D160D4"/>
    <w:rsid w:val="00D173AB"/>
    <w:rsid w:val="00D17797"/>
    <w:rsid w:val="00D1785B"/>
    <w:rsid w:val="00D17EDE"/>
    <w:rsid w:val="00D20AA2"/>
    <w:rsid w:val="00D20B4D"/>
    <w:rsid w:val="00D21289"/>
    <w:rsid w:val="00D2129D"/>
    <w:rsid w:val="00D218E9"/>
    <w:rsid w:val="00D21A5E"/>
    <w:rsid w:val="00D21F03"/>
    <w:rsid w:val="00D225CE"/>
    <w:rsid w:val="00D22A0A"/>
    <w:rsid w:val="00D2338E"/>
    <w:rsid w:val="00D237FA"/>
    <w:rsid w:val="00D2398A"/>
    <w:rsid w:val="00D25889"/>
    <w:rsid w:val="00D259E9"/>
    <w:rsid w:val="00D25F61"/>
    <w:rsid w:val="00D2651F"/>
    <w:rsid w:val="00D267A0"/>
    <w:rsid w:val="00D26AA8"/>
    <w:rsid w:val="00D277F1"/>
    <w:rsid w:val="00D278BD"/>
    <w:rsid w:val="00D27A1F"/>
    <w:rsid w:val="00D27E96"/>
    <w:rsid w:val="00D27EEE"/>
    <w:rsid w:val="00D3053A"/>
    <w:rsid w:val="00D30D14"/>
    <w:rsid w:val="00D30E7F"/>
    <w:rsid w:val="00D32286"/>
    <w:rsid w:val="00D3251E"/>
    <w:rsid w:val="00D3261E"/>
    <w:rsid w:val="00D3281E"/>
    <w:rsid w:val="00D32CDA"/>
    <w:rsid w:val="00D32FA3"/>
    <w:rsid w:val="00D338F9"/>
    <w:rsid w:val="00D33E04"/>
    <w:rsid w:val="00D33FF6"/>
    <w:rsid w:val="00D346C6"/>
    <w:rsid w:val="00D35F1A"/>
    <w:rsid w:val="00D35F97"/>
    <w:rsid w:val="00D36E92"/>
    <w:rsid w:val="00D3790A"/>
    <w:rsid w:val="00D404B6"/>
    <w:rsid w:val="00D42264"/>
    <w:rsid w:val="00D43DD9"/>
    <w:rsid w:val="00D444B4"/>
    <w:rsid w:val="00D44997"/>
    <w:rsid w:val="00D4524E"/>
    <w:rsid w:val="00D455E6"/>
    <w:rsid w:val="00D46DB1"/>
    <w:rsid w:val="00D46F24"/>
    <w:rsid w:val="00D47335"/>
    <w:rsid w:val="00D479E7"/>
    <w:rsid w:val="00D510F7"/>
    <w:rsid w:val="00D51349"/>
    <w:rsid w:val="00D51492"/>
    <w:rsid w:val="00D5176D"/>
    <w:rsid w:val="00D51F9B"/>
    <w:rsid w:val="00D523CF"/>
    <w:rsid w:val="00D53848"/>
    <w:rsid w:val="00D538B3"/>
    <w:rsid w:val="00D54A30"/>
    <w:rsid w:val="00D54D37"/>
    <w:rsid w:val="00D54FF1"/>
    <w:rsid w:val="00D55931"/>
    <w:rsid w:val="00D56083"/>
    <w:rsid w:val="00D5730C"/>
    <w:rsid w:val="00D573ED"/>
    <w:rsid w:val="00D57C87"/>
    <w:rsid w:val="00D6057D"/>
    <w:rsid w:val="00D61716"/>
    <w:rsid w:val="00D61838"/>
    <w:rsid w:val="00D61CBA"/>
    <w:rsid w:val="00D6323D"/>
    <w:rsid w:val="00D637DD"/>
    <w:rsid w:val="00D643EF"/>
    <w:rsid w:val="00D64ABD"/>
    <w:rsid w:val="00D64CA2"/>
    <w:rsid w:val="00D64EAC"/>
    <w:rsid w:val="00D65539"/>
    <w:rsid w:val="00D65B68"/>
    <w:rsid w:val="00D66135"/>
    <w:rsid w:val="00D666C6"/>
    <w:rsid w:val="00D67E1B"/>
    <w:rsid w:val="00D67ECA"/>
    <w:rsid w:val="00D702CC"/>
    <w:rsid w:val="00D70574"/>
    <w:rsid w:val="00D71361"/>
    <w:rsid w:val="00D7155B"/>
    <w:rsid w:val="00D716C5"/>
    <w:rsid w:val="00D71960"/>
    <w:rsid w:val="00D71997"/>
    <w:rsid w:val="00D72129"/>
    <w:rsid w:val="00D72E4C"/>
    <w:rsid w:val="00D7596A"/>
    <w:rsid w:val="00D75B2B"/>
    <w:rsid w:val="00D76269"/>
    <w:rsid w:val="00D76437"/>
    <w:rsid w:val="00D77E1A"/>
    <w:rsid w:val="00D8056A"/>
    <w:rsid w:val="00D80811"/>
    <w:rsid w:val="00D81339"/>
    <w:rsid w:val="00D8163F"/>
    <w:rsid w:val="00D81ABB"/>
    <w:rsid w:val="00D82F56"/>
    <w:rsid w:val="00D83B0F"/>
    <w:rsid w:val="00D86B10"/>
    <w:rsid w:val="00D8726D"/>
    <w:rsid w:val="00D87275"/>
    <w:rsid w:val="00D874BB"/>
    <w:rsid w:val="00D87B40"/>
    <w:rsid w:val="00D9074B"/>
    <w:rsid w:val="00D90790"/>
    <w:rsid w:val="00D90D5E"/>
    <w:rsid w:val="00D91A06"/>
    <w:rsid w:val="00D91EE6"/>
    <w:rsid w:val="00D923D8"/>
    <w:rsid w:val="00D92EA2"/>
    <w:rsid w:val="00D93A00"/>
    <w:rsid w:val="00D940F1"/>
    <w:rsid w:val="00D944B1"/>
    <w:rsid w:val="00D945A6"/>
    <w:rsid w:val="00D957C4"/>
    <w:rsid w:val="00D97745"/>
    <w:rsid w:val="00D97DDD"/>
    <w:rsid w:val="00D97E5B"/>
    <w:rsid w:val="00D97EDE"/>
    <w:rsid w:val="00DA06DB"/>
    <w:rsid w:val="00DA1CDA"/>
    <w:rsid w:val="00DA1CFA"/>
    <w:rsid w:val="00DA201E"/>
    <w:rsid w:val="00DA22AB"/>
    <w:rsid w:val="00DA33C2"/>
    <w:rsid w:val="00DA3963"/>
    <w:rsid w:val="00DA4233"/>
    <w:rsid w:val="00DA4714"/>
    <w:rsid w:val="00DA588F"/>
    <w:rsid w:val="00DA7CE4"/>
    <w:rsid w:val="00DB1E19"/>
    <w:rsid w:val="00DB256C"/>
    <w:rsid w:val="00DB2985"/>
    <w:rsid w:val="00DB2E21"/>
    <w:rsid w:val="00DB30CF"/>
    <w:rsid w:val="00DB315D"/>
    <w:rsid w:val="00DB3C56"/>
    <w:rsid w:val="00DB581C"/>
    <w:rsid w:val="00DB6003"/>
    <w:rsid w:val="00DB6153"/>
    <w:rsid w:val="00DB6750"/>
    <w:rsid w:val="00DC0921"/>
    <w:rsid w:val="00DC0AFB"/>
    <w:rsid w:val="00DC0EA3"/>
    <w:rsid w:val="00DC0F51"/>
    <w:rsid w:val="00DC1BE8"/>
    <w:rsid w:val="00DC20FC"/>
    <w:rsid w:val="00DC344F"/>
    <w:rsid w:val="00DC46D7"/>
    <w:rsid w:val="00DC5C94"/>
    <w:rsid w:val="00DC73CF"/>
    <w:rsid w:val="00DC777D"/>
    <w:rsid w:val="00DC79BC"/>
    <w:rsid w:val="00DC79E2"/>
    <w:rsid w:val="00DD07D2"/>
    <w:rsid w:val="00DD1184"/>
    <w:rsid w:val="00DD14C5"/>
    <w:rsid w:val="00DD1AAE"/>
    <w:rsid w:val="00DD200B"/>
    <w:rsid w:val="00DD2717"/>
    <w:rsid w:val="00DD3D1D"/>
    <w:rsid w:val="00DD483D"/>
    <w:rsid w:val="00DD4F97"/>
    <w:rsid w:val="00DD5675"/>
    <w:rsid w:val="00DD68A4"/>
    <w:rsid w:val="00DD73B5"/>
    <w:rsid w:val="00DD7562"/>
    <w:rsid w:val="00DD789E"/>
    <w:rsid w:val="00DE0D0A"/>
    <w:rsid w:val="00DE244D"/>
    <w:rsid w:val="00DE2970"/>
    <w:rsid w:val="00DE2E25"/>
    <w:rsid w:val="00DE2F62"/>
    <w:rsid w:val="00DE30F6"/>
    <w:rsid w:val="00DE31B2"/>
    <w:rsid w:val="00DE3AD7"/>
    <w:rsid w:val="00DE56E3"/>
    <w:rsid w:val="00DE5A47"/>
    <w:rsid w:val="00DE632B"/>
    <w:rsid w:val="00DE68CF"/>
    <w:rsid w:val="00DE7037"/>
    <w:rsid w:val="00DE7DD7"/>
    <w:rsid w:val="00DF0BBD"/>
    <w:rsid w:val="00DF11A9"/>
    <w:rsid w:val="00DF11CF"/>
    <w:rsid w:val="00DF162E"/>
    <w:rsid w:val="00DF175F"/>
    <w:rsid w:val="00DF18CE"/>
    <w:rsid w:val="00DF198F"/>
    <w:rsid w:val="00DF1A16"/>
    <w:rsid w:val="00DF1B8C"/>
    <w:rsid w:val="00DF3779"/>
    <w:rsid w:val="00DF3F01"/>
    <w:rsid w:val="00DF7460"/>
    <w:rsid w:val="00DF7618"/>
    <w:rsid w:val="00DF79A2"/>
    <w:rsid w:val="00DF7BCA"/>
    <w:rsid w:val="00E00115"/>
    <w:rsid w:val="00E0026D"/>
    <w:rsid w:val="00E00358"/>
    <w:rsid w:val="00E005F0"/>
    <w:rsid w:val="00E00ACD"/>
    <w:rsid w:val="00E00E7E"/>
    <w:rsid w:val="00E00F99"/>
    <w:rsid w:val="00E01064"/>
    <w:rsid w:val="00E01EA0"/>
    <w:rsid w:val="00E02DEB"/>
    <w:rsid w:val="00E033CB"/>
    <w:rsid w:val="00E041FA"/>
    <w:rsid w:val="00E0493B"/>
    <w:rsid w:val="00E05C03"/>
    <w:rsid w:val="00E06B83"/>
    <w:rsid w:val="00E070D2"/>
    <w:rsid w:val="00E075A7"/>
    <w:rsid w:val="00E07648"/>
    <w:rsid w:val="00E077C7"/>
    <w:rsid w:val="00E07E74"/>
    <w:rsid w:val="00E10513"/>
    <w:rsid w:val="00E11489"/>
    <w:rsid w:val="00E12F3E"/>
    <w:rsid w:val="00E1439D"/>
    <w:rsid w:val="00E1512C"/>
    <w:rsid w:val="00E15249"/>
    <w:rsid w:val="00E1685F"/>
    <w:rsid w:val="00E16884"/>
    <w:rsid w:val="00E174B9"/>
    <w:rsid w:val="00E17520"/>
    <w:rsid w:val="00E1753D"/>
    <w:rsid w:val="00E179E8"/>
    <w:rsid w:val="00E202A3"/>
    <w:rsid w:val="00E20537"/>
    <w:rsid w:val="00E20FEC"/>
    <w:rsid w:val="00E213EA"/>
    <w:rsid w:val="00E21BEF"/>
    <w:rsid w:val="00E21ECD"/>
    <w:rsid w:val="00E21FD9"/>
    <w:rsid w:val="00E22C2F"/>
    <w:rsid w:val="00E22F23"/>
    <w:rsid w:val="00E23307"/>
    <w:rsid w:val="00E23A76"/>
    <w:rsid w:val="00E23B94"/>
    <w:rsid w:val="00E244B0"/>
    <w:rsid w:val="00E2559D"/>
    <w:rsid w:val="00E25C2E"/>
    <w:rsid w:val="00E26B0B"/>
    <w:rsid w:val="00E26E0D"/>
    <w:rsid w:val="00E27E32"/>
    <w:rsid w:val="00E306F3"/>
    <w:rsid w:val="00E3079C"/>
    <w:rsid w:val="00E31AEC"/>
    <w:rsid w:val="00E31E5B"/>
    <w:rsid w:val="00E320F5"/>
    <w:rsid w:val="00E32596"/>
    <w:rsid w:val="00E348A2"/>
    <w:rsid w:val="00E34F0B"/>
    <w:rsid w:val="00E35317"/>
    <w:rsid w:val="00E35726"/>
    <w:rsid w:val="00E35A71"/>
    <w:rsid w:val="00E370CA"/>
    <w:rsid w:val="00E37511"/>
    <w:rsid w:val="00E379DB"/>
    <w:rsid w:val="00E41A67"/>
    <w:rsid w:val="00E421F4"/>
    <w:rsid w:val="00E432E6"/>
    <w:rsid w:val="00E43C51"/>
    <w:rsid w:val="00E45196"/>
    <w:rsid w:val="00E45F83"/>
    <w:rsid w:val="00E465B9"/>
    <w:rsid w:val="00E47DD5"/>
    <w:rsid w:val="00E47DD6"/>
    <w:rsid w:val="00E506FC"/>
    <w:rsid w:val="00E50821"/>
    <w:rsid w:val="00E515C5"/>
    <w:rsid w:val="00E51D03"/>
    <w:rsid w:val="00E51DC4"/>
    <w:rsid w:val="00E54A5A"/>
    <w:rsid w:val="00E54D45"/>
    <w:rsid w:val="00E55BA3"/>
    <w:rsid w:val="00E55D66"/>
    <w:rsid w:val="00E57231"/>
    <w:rsid w:val="00E5765B"/>
    <w:rsid w:val="00E57C71"/>
    <w:rsid w:val="00E57F6A"/>
    <w:rsid w:val="00E60234"/>
    <w:rsid w:val="00E61269"/>
    <w:rsid w:val="00E61477"/>
    <w:rsid w:val="00E61627"/>
    <w:rsid w:val="00E61CAE"/>
    <w:rsid w:val="00E61D5D"/>
    <w:rsid w:val="00E61DCB"/>
    <w:rsid w:val="00E61EF8"/>
    <w:rsid w:val="00E647FA"/>
    <w:rsid w:val="00E64D80"/>
    <w:rsid w:val="00E66FE3"/>
    <w:rsid w:val="00E67022"/>
    <w:rsid w:val="00E67110"/>
    <w:rsid w:val="00E67167"/>
    <w:rsid w:val="00E67A70"/>
    <w:rsid w:val="00E67BB4"/>
    <w:rsid w:val="00E71735"/>
    <w:rsid w:val="00E71940"/>
    <w:rsid w:val="00E722A1"/>
    <w:rsid w:val="00E7268B"/>
    <w:rsid w:val="00E728CF"/>
    <w:rsid w:val="00E72F31"/>
    <w:rsid w:val="00E73B93"/>
    <w:rsid w:val="00E73E82"/>
    <w:rsid w:val="00E73ED0"/>
    <w:rsid w:val="00E74930"/>
    <w:rsid w:val="00E74E7F"/>
    <w:rsid w:val="00E75210"/>
    <w:rsid w:val="00E75897"/>
    <w:rsid w:val="00E7599F"/>
    <w:rsid w:val="00E76210"/>
    <w:rsid w:val="00E773A3"/>
    <w:rsid w:val="00E77D21"/>
    <w:rsid w:val="00E802BB"/>
    <w:rsid w:val="00E8174A"/>
    <w:rsid w:val="00E81891"/>
    <w:rsid w:val="00E821F4"/>
    <w:rsid w:val="00E82AA9"/>
    <w:rsid w:val="00E82B09"/>
    <w:rsid w:val="00E82BEF"/>
    <w:rsid w:val="00E82DA5"/>
    <w:rsid w:val="00E832C1"/>
    <w:rsid w:val="00E83980"/>
    <w:rsid w:val="00E83EE7"/>
    <w:rsid w:val="00E850BA"/>
    <w:rsid w:val="00E85690"/>
    <w:rsid w:val="00E85DAB"/>
    <w:rsid w:val="00E864F2"/>
    <w:rsid w:val="00E86A50"/>
    <w:rsid w:val="00E86AE8"/>
    <w:rsid w:val="00E86E9F"/>
    <w:rsid w:val="00E8735B"/>
    <w:rsid w:val="00E87398"/>
    <w:rsid w:val="00E87676"/>
    <w:rsid w:val="00E87849"/>
    <w:rsid w:val="00E907CE"/>
    <w:rsid w:val="00E90DC7"/>
    <w:rsid w:val="00E90F09"/>
    <w:rsid w:val="00E92124"/>
    <w:rsid w:val="00E92A07"/>
    <w:rsid w:val="00E92A3F"/>
    <w:rsid w:val="00E92E96"/>
    <w:rsid w:val="00E937BD"/>
    <w:rsid w:val="00E93A3B"/>
    <w:rsid w:val="00E948CA"/>
    <w:rsid w:val="00E95252"/>
    <w:rsid w:val="00E9545A"/>
    <w:rsid w:val="00E95577"/>
    <w:rsid w:val="00E95B14"/>
    <w:rsid w:val="00E96E77"/>
    <w:rsid w:val="00E9705A"/>
    <w:rsid w:val="00E976E7"/>
    <w:rsid w:val="00EA0535"/>
    <w:rsid w:val="00EA071D"/>
    <w:rsid w:val="00EA15A2"/>
    <w:rsid w:val="00EA29C1"/>
    <w:rsid w:val="00EA510E"/>
    <w:rsid w:val="00EA5C67"/>
    <w:rsid w:val="00EA6371"/>
    <w:rsid w:val="00EA6698"/>
    <w:rsid w:val="00EA6BDA"/>
    <w:rsid w:val="00EB026E"/>
    <w:rsid w:val="00EB0F14"/>
    <w:rsid w:val="00EB125B"/>
    <w:rsid w:val="00EB1B54"/>
    <w:rsid w:val="00EB2A10"/>
    <w:rsid w:val="00EB41BB"/>
    <w:rsid w:val="00EB44EC"/>
    <w:rsid w:val="00EB46E4"/>
    <w:rsid w:val="00EB5904"/>
    <w:rsid w:val="00EB5C61"/>
    <w:rsid w:val="00EB5CD5"/>
    <w:rsid w:val="00EB6009"/>
    <w:rsid w:val="00EB7204"/>
    <w:rsid w:val="00EB735B"/>
    <w:rsid w:val="00EB7CCE"/>
    <w:rsid w:val="00EB7FCF"/>
    <w:rsid w:val="00EC033C"/>
    <w:rsid w:val="00EC1323"/>
    <w:rsid w:val="00EC24FC"/>
    <w:rsid w:val="00EC32CA"/>
    <w:rsid w:val="00EC3634"/>
    <w:rsid w:val="00EC3903"/>
    <w:rsid w:val="00EC42F3"/>
    <w:rsid w:val="00EC510B"/>
    <w:rsid w:val="00EC5624"/>
    <w:rsid w:val="00EC5C3A"/>
    <w:rsid w:val="00EC74EA"/>
    <w:rsid w:val="00ED0D94"/>
    <w:rsid w:val="00ED115F"/>
    <w:rsid w:val="00ED19BC"/>
    <w:rsid w:val="00ED1AC8"/>
    <w:rsid w:val="00ED1CD5"/>
    <w:rsid w:val="00ED32FF"/>
    <w:rsid w:val="00ED3AFD"/>
    <w:rsid w:val="00ED494E"/>
    <w:rsid w:val="00ED5FE5"/>
    <w:rsid w:val="00ED76A8"/>
    <w:rsid w:val="00EE0C9A"/>
    <w:rsid w:val="00EE0F30"/>
    <w:rsid w:val="00EE1384"/>
    <w:rsid w:val="00EE13F9"/>
    <w:rsid w:val="00EE1606"/>
    <w:rsid w:val="00EE249A"/>
    <w:rsid w:val="00EE36D5"/>
    <w:rsid w:val="00EE3A84"/>
    <w:rsid w:val="00EE3FE2"/>
    <w:rsid w:val="00EE3FF3"/>
    <w:rsid w:val="00EE53F4"/>
    <w:rsid w:val="00EE5668"/>
    <w:rsid w:val="00EE572D"/>
    <w:rsid w:val="00EE586C"/>
    <w:rsid w:val="00EE6364"/>
    <w:rsid w:val="00EF0C2E"/>
    <w:rsid w:val="00EF146A"/>
    <w:rsid w:val="00EF17E8"/>
    <w:rsid w:val="00EF1B9C"/>
    <w:rsid w:val="00EF2112"/>
    <w:rsid w:val="00EF25B0"/>
    <w:rsid w:val="00EF2CF2"/>
    <w:rsid w:val="00EF3D2E"/>
    <w:rsid w:val="00EF41E5"/>
    <w:rsid w:val="00EF4793"/>
    <w:rsid w:val="00EF559F"/>
    <w:rsid w:val="00EF5C13"/>
    <w:rsid w:val="00EF5D08"/>
    <w:rsid w:val="00EF62B8"/>
    <w:rsid w:val="00EF6517"/>
    <w:rsid w:val="00EF65E8"/>
    <w:rsid w:val="00EF734A"/>
    <w:rsid w:val="00EF781C"/>
    <w:rsid w:val="00EF7CC0"/>
    <w:rsid w:val="00F01100"/>
    <w:rsid w:val="00F02450"/>
    <w:rsid w:val="00F02C60"/>
    <w:rsid w:val="00F03677"/>
    <w:rsid w:val="00F03A01"/>
    <w:rsid w:val="00F0539D"/>
    <w:rsid w:val="00F06F4F"/>
    <w:rsid w:val="00F07019"/>
    <w:rsid w:val="00F070A2"/>
    <w:rsid w:val="00F070E8"/>
    <w:rsid w:val="00F0723A"/>
    <w:rsid w:val="00F10CD1"/>
    <w:rsid w:val="00F10F17"/>
    <w:rsid w:val="00F11948"/>
    <w:rsid w:val="00F11D84"/>
    <w:rsid w:val="00F1213A"/>
    <w:rsid w:val="00F12D36"/>
    <w:rsid w:val="00F12F28"/>
    <w:rsid w:val="00F13206"/>
    <w:rsid w:val="00F135A4"/>
    <w:rsid w:val="00F13772"/>
    <w:rsid w:val="00F1399D"/>
    <w:rsid w:val="00F159F5"/>
    <w:rsid w:val="00F160ED"/>
    <w:rsid w:val="00F16FBF"/>
    <w:rsid w:val="00F17D98"/>
    <w:rsid w:val="00F209F9"/>
    <w:rsid w:val="00F21E97"/>
    <w:rsid w:val="00F22A55"/>
    <w:rsid w:val="00F22BBB"/>
    <w:rsid w:val="00F23438"/>
    <w:rsid w:val="00F23BF5"/>
    <w:rsid w:val="00F24EF6"/>
    <w:rsid w:val="00F254AC"/>
    <w:rsid w:val="00F2696D"/>
    <w:rsid w:val="00F269C5"/>
    <w:rsid w:val="00F26AF6"/>
    <w:rsid w:val="00F307C0"/>
    <w:rsid w:val="00F31921"/>
    <w:rsid w:val="00F31BCE"/>
    <w:rsid w:val="00F338D6"/>
    <w:rsid w:val="00F33D95"/>
    <w:rsid w:val="00F3508C"/>
    <w:rsid w:val="00F366F4"/>
    <w:rsid w:val="00F369DD"/>
    <w:rsid w:val="00F373C9"/>
    <w:rsid w:val="00F37879"/>
    <w:rsid w:val="00F40053"/>
    <w:rsid w:val="00F40E82"/>
    <w:rsid w:val="00F40E89"/>
    <w:rsid w:val="00F4146F"/>
    <w:rsid w:val="00F4367D"/>
    <w:rsid w:val="00F43997"/>
    <w:rsid w:val="00F44EA9"/>
    <w:rsid w:val="00F45EB9"/>
    <w:rsid w:val="00F46BC4"/>
    <w:rsid w:val="00F46CF7"/>
    <w:rsid w:val="00F50D32"/>
    <w:rsid w:val="00F5112A"/>
    <w:rsid w:val="00F51305"/>
    <w:rsid w:val="00F52159"/>
    <w:rsid w:val="00F5275A"/>
    <w:rsid w:val="00F5320F"/>
    <w:rsid w:val="00F539A8"/>
    <w:rsid w:val="00F54223"/>
    <w:rsid w:val="00F5454E"/>
    <w:rsid w:val="00F548E9"/>
    <w:rsid w:val="00F551A5"/>
    <w:rsid w:val="00F55426"/>
    <w:rsid w:val="00F567D8"/>
    <w:rsid w:val="00F56D74"/>
    <w:rsid w:val="00F56DB4"/>
    <w:rsid w:val="00F57C0B"/>
    <w:rsid w:val="00F57EA9"/>
    <w:rsid w:val="00F6018E"/>
    <w:rsid w:val="00F602EF"/>
    <w:rsid w:val="00F60E79"/>
    <w:rsid w:val="00F61925"/>
    <w:rsid w:val="00F62CF0"/>
    <w:rsid w:val="00F631DA"/>
    <w:rsid w:val="00F63C17"/>
    <w:rsid w:val="00F64235"/>
    <w:rsid w:val="00F65409"/>
    <w:rsid w:val="00F657BF"/>
    <w:rsid w:val="00F65D49"/>
    <w:rsid w:val="00F660F4"/>
    <w:rsid w:val="00F66484"/>
    <w:rsid w:val="00F67ACA"/>
    <w:rsid w:val="00F70AE7"/>
    <w:rsid w:val="00F71F7B"/>
    <w:rsid w:val="00F72C70"/>
    <w:rsid w:val="00F72C9C"/>
    <w:rsid w:val="00F73E4F"/>
    <w:rsid w:val="00F74AD4"/>
    <w:rsid w:val="00F76120"/>
    <w:rsid w:val="00F768A5"/>
    <w:rsid w:val="00F77DA0"/>
    <w:rsid w:val="00F800D7"/>
    <w:rsid w:val="00F809C2"/>
    <w:rsid w:val="00F80CA0"/>
    <w:rsid w:val="00F80EAC"/>
    <w:rsid w:val="00F82E96"/>
    <w:rsid w:val="00F831AA"/>
    <w:rsid w:val="00F841F5"/>
    <w:rsid w:val="00F84C71"/>
    <w:rsid w:val="00F84DEB"/>
    <w:rsid w:val="00F85CC6"/>
    <w:rsid w:val="00F86440"/>
    <w:rsid w:val="00F86523"/>
    <w:rsid w:val="00F8738F"/>
    <w:rsid w:val="00F87700"/>
    <w:rsid w:val="00F87816"/>
    <w:rsid w:val="00F87833"/>
    <w:rsid w:val="00F9049E"/>
    <w:rsid w:val="00F90B72"/>
    <w:rsid w:val="00F92287"/>
    <w:rsid w:val="00F92575"/>
    <w:rsid w:val="00F9259D"/>
    <w:rsid w:val="00F93078"/>
    <w:rsid w:val="00F93B82"/>
    <w:rsid w:val="00F93F56"/>
    <w:rsid w:val="00F94377"/>
    <w:rsid w:val="00F94B71"/>
    <w:rsid w:val="00F95352"/>
    <w:rsid w:val="00F979ED"/>
    <w:rsid w:val="00FA0515"/>
    <w:rsid w:val="00FA0D69"/>
    <w:rsid w:val="00FA1241"/>
    <w:rsid w:val="00FA286C"/>
    <w:rsid w:val="00FA3537"/>
    <w:rsid w:val="00FA3569"/>
    <w:rsid w:val="00FA3ACD"/>
    <w:rsid w:val="00FA3AE3"/>
    <w:rsid w:val="00FA3EBE"/>
    <w:rsid w:val="00FA629C"/>
    <w:rsid w:val="00FA6B33"/>
    <w:rsid w:val="00FA73E7"/>
    <w:rsid w:val="00FA7731"/>
    <w:rsid w:val="00FB011C"/>
    <w:rsid w:val="00FB203A"/>
    <w:rsid w:val="00FB25E6"/>
    <w:rsid w:val="00FB2791"/>
    <w:rsid w:val="00FB3A12"/>
    <w:rsid w:val="00FB4E23"/>
    <w:rsid w:val="00FB5E76"/>
    <w:rsid w:val="00FB718C"/>
    <w:rsid w:val="00FB75E4"/>
    <w:rsid w:val="00FC0648"/>
    <w:rsid w:val="00FC0767"/>
    <w:rsid w:val="00FC0C56"/>
    <w:rsid w:val="00FC0F7F"/>
    <w:rsid w:val="00FC147D"/>
    <w:rsid w:val="00FC154E"/>
    <w:rsid w:val="00FC2157"/>
    <w:rsid w:val="00FC2578"/>
    <w:rsid w:val="00FC2642"/>
    <w:rsid w:val="00FC29C0"/>
    <w:rsid w:val="00FC2F69"/>
    <w:rsid w:val="00FC307D"/>
    <w:rsid w:val="00FC3613"/>
    <w:rsid w:val="00FC4E24"/>
    <w:rsid w:val="00FC5749"/>
    <w:rsid w:val="00FC59C2"/>
    <w:rsid w:val="00FC6B00"/>
    <w:rsid w:val="00FC7D9A"/>
    <w:rsid w:val="00FD0303"/>
    <w:rsid w:val="00FD058C"/>
    <w:rsid w:val="00FD08B1"/>
    <w:rsid w:val="00FD1A48"/>
    <w:rsid w:val="00FD2860"/>
    <w:rsid w:val="00FD29A9"/>
    <w:rsid w:val="00FD2D70"/>
    <w:rsid w:val="00FD2E24"/>
    <w:rsid w:val="00FD48F0"/>
    <w:rsid w:val="00FD547F"/>
    <w:rsid w:val="00FD57AD"/>
    <w:rsid w:val="00FD5A66"/>
    <w:rsid w:val="00FD6235"/>
    <w:rsid w:val="00FD6404"/>
    <w:rsid w:val="00FD6566"/>
    <w:rsid w:val="00FD78DD"/>
    <w:rsid w:val="00FE2670"/>
    <w:rsid w:val="00FE26C0"/>
    <w:rsid w:val="00FE2A89"/>
    <w:rsid w:val="00FE2E67"/>
    <w:rsid w:val="00FE3E3B"/>
    <w:rsid w:val="00FE3E98"/>
    <w:rsid w:val="00FE444E"/>
    <w:rsid w:val="00FE4B2C"/>
    <w:rsid w:val="00FE53E8"/>
    <w:rsid w:val="00FE5BC2"/>
    <w:rsid w:val="00FE5F70"/>
    <w:rsid w:val="00FE66C9"/>
    <w:rsid w:val="00FE6F27"/>
    <w:rsid w:val="00FF046C"/>
    <w:rsid w:val="00FF05D1"/>
    <w:rsid w:val="00FF06F1"/>
    <w:rsid w:val="00FF0D45"/>
    <w:rsid w:val="00FF0D82"/>
    <w:rsid w:val="00FF167D"/>
    <w:rsid w:val="00FF21DC"/>
    <w:rsid w:val="00FF34EC"/>
    <w:rsid w:val="00FF3DD2"/>
    <w:rsid w:val="00FF40E8"/>
    <w:rsid w:val="00FF4D41"/>
    <w:rsid w:val="00FF54CD"/>
    <w:rsid w:val="00FF5541"/>
    <w:rsid w:val="00FF5CEA"/>
    <w:rsid w:val="00FF5CF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caption" w:qFormat="1"/>
    <w:lsdException w:name="footnote reference" w:uiPriority="99"/>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EBF"/>
    <w:rPr>
      <w:sz w:val="24"/>
      <w:lang w:val="en-US" w:eastAsia="en-US" w:bidi="ar-SA"/>
    </w:rPr>
  </w:style>
  <w:style w:type="paragraph" w:styleId="Heading1">
    <w:name w:val="heading 1"/>
    <w:aliases w:val="Document Header1,ClauseGroup_Title"/>
    <w:basedOn w:val="Normal"/>
    <w:next w:val="Normal"/>
    <w:link w:val="Heading1Char"/>
    <w:qFormat/>
    <w:rsid w:val="00652EBF"/>
    <w:pPr>
      <w:spacing w:before="240" w:after="200"/>
      <w:jc w:val="center"/>
      <w:outlineLvl w:val="0"/>
    </w:pPr>
    <w:rPr>
      <w:rFonts w:cs="Mangal"/>
      <w:b/>
      <w:kern w:val="28"/>
      <w:sz w:val="44"/>
      <w:lang w:bidi="hi-IN"/>
    </w:rPr>
  </w:style>
  <w:style w:type="paragraph" w:styleId="Heading2">
    <w:name w:val="heading 2"/>
    <w:aliases w:val="Title Header2,Section-Title,Clause_No&amp;Name"/>
    <w:basedOn w:val="Normal"/>
    <w:next w:val="Normal"/>
    <w:link w:val="Heading2Char"/>
    <w:qFormat/>
    <w:rsid w:val="00182C22"/>
    <w:pPr>
      <w:tabs>
        <w:tab w:val="left" w:pos="619"/>
      </w:tabs>
      <w:spacing w:after="200"/>
      <w:jc w:val="center"/>
      <w:outlineLvl w:val="1"/>
    </w:pPr>
    <w:rPr>
      <w:rFonts w:ascii="Times New Roman Bold" w:hAnsi="Times New Roman Bold" w:cs="Mangal"/>
      <w:b/>
      <w:sz w:val="36"/>
      <w:lang w:bidi="hi-IN"/>
    </w:rPr>
  </w:style>
  <w:style w:type="paragraph" w:styleId="Heading3">
    <w:name w:val="heading 3"/>
    <w:aliases w:val="Sub-Clause Paragraph,Section Header3,ClauseSub_No&amp;Name,Section Header3 Char Char,Heading 3 Char1,H3"/>
    <w:basedOn w:val="Normal"/>
    <w:next w:val="Normal"/>
    <w:link w:val="Heading3Char"/>
    <w:qFormat/>
    <w:rsid w:val="00182C22"/>
    <w:pPr>
      <w:spacing w:after="200"/>
      <w:ind w:left="576"/>
      <w:jc w:val="both"/>
      <w:outlineLvl w:val="2"/>
    </w:pPr>
    <w:rPr>
      <w:rFonts w:cs="Mangal"/>
      <w:lang w:bidi="hi-IN"/>
    </w:r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5"/>
      </w:numPr>
      <w:outlineLvl w:val="3"/>
    </w:pPr>
    <w:rPr>
      <w:rFonts w:cs="Mangal"/>
      <w:lang w:bidi="hi-IN"/>
    </w:rPr>
  </w:style>
  <w:style w:type="paragraph" w:styleId="Heading5">
    <w:name w:val="heading 5"/>
    <w:basedOn w:val="Normal"/>
    <w:next w:val="Normal"/>
    <w:link w:val="Heading5Char"/>
    <w:qFormat/>
    <w:rsid w:val="00182C22"/>
    <w:pPr>
      <w:spacing w:after="120"/>
      <w:jc w:val="center"/>
      <w:outlineLvl w:val="4"/>
    </w:pPr>
    <w:rPr>
      <w:rFonts w:cs="Mangal"/>
      <w:b/>
      <w:lang w:bidi="hi-IN"/>
    </w:rPr>
  </w:style>
  <w:style w:type="paragraph" w:styleId="Heading6">
    <w:name w:val="heading 6"/>
    <w:basedOn w:val="Normal"/>
    <w:next w:val="Normal"/>
    <w:link w:val="Heading6Char"/>
    <w:qFormat/>
    <w:rsid w:val="00182C22"/>
    <w:pPr>
      <w:keepNext/>
      <w:numPr>
        <w:ilvl w:val="5"/>
        <w:numId w:val="5"/>
      </w:numPr>
      <w:suppressAutoHyphens/>
      <w:outlineLvl w:val="5"/>
    </w:pPr>
    <w:rPr>
      <w:rFonts w:cs="Mangal"/>
      <w:b/>
      <w:bCs/>
      <w:sz w:val="20"/>
      <w:lang w:bidi="hi-IN"/>
    </w:rPr>
  </w:style>
  <w:style w:type="paragraph" w:styleId="Heading7">
    <w:name w:val="heading 7"/>
    <w:basedOn w:val="Normal"/>
    <w:next w:val="Normal"/>
    <w:link w:val="Heading7Char"/>
    <w:qFormat/>
    <w:rsid w:val="00182C22"/>
    <w:pPr>
      <w:keepNext/>
      <w:numPr>
        <w:ilvl w:val="6"/>
        <w:numId w:val="5"/>
      </w:numPr>
      <w:tabs>
        <w:tab w:val="left" w:pos="7980"/>
      </w:tabs>
      <w:suppressAutoHyphens/>
      <w:outlineLvl w:val="6"/>
    </w:pPr>
    <w:rPr>
      <w:rFonts w:cs="Mangal"/>
      <w:b/>
      <w:lang w:bidi="hi-IN"/>
    </w:rPr>
  </w:style>
  <w:style w:type="paragraph" w:styleId="Heading8">
    <w:name w:val="heading 8"/>
    <w:basedOn w:val="Normal"/>
    <w:next w:val="Normal"/>
    <w:link w:val="Heading8Char"/>
    <w:qFormat/>
    <w:rsid w:val="00182C22"/>
    <w:pPr>
      <w:keepNext/>
      <w:numPr>
        <w:ilvl w:val="7"/>
        <w:numId w:val="5"/>
      </w:numPr>
      <w:suppressAutoHyphens/>
      <w:jc w:val="right"/>
      <w:outlineLvl w:val="7"/>
    </w:pPr>
    <w:rPr>
      <w:sz w:val="20"/>
    </w:rPr>
  </w:style>
  <w:style w:type="paragraph" w:styleId="Heading9">
    <w:name w:val="heading 9"/>
    <w:basedOn w:val="Normal"/>
    <w:next w:val="Normal"/>
    <w:link w:val="Heading9Char"/>
    <w:qFormat/>
    <w:rsid w:val="00182C22"/>
    <w:pPr>
      <w:numPr>
        <w:ilvl w:val="8"/>
        <w:numId w:val="5"/>
      </w:numPr>
      <w:spacing w:before="240" w:after="60"/>
      <w:jc w:val="both"/>
      <w:outlineLvl w:val="8"/>
    </w:pPr>
    <w:rPr>
      <w:rFonts w:ascii="Arial" w:hAnsi="Arial" w:cs="Mangal"/>
      <w:b/>
      <w:i/>
      <w:sz w:val="1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rFonts w:cs="Mangal"/>
      <w:b/>
      <w:sz w:val="28"/>
      <w:lang w:bidi="hi-IN"/>
    </w:rPr>
  </w:style>
  <w:style w:type="paragraph" w:customStyle="1" w:styleId="TOCNumber1">
    <w:name w:val="TOC Number1"/>
    <w:basedOn w:val="Heading4"/>
    <w:autoRedefine/>
    <w:rsid w:val="001D1291"/>
    <w:pPr>
      <w:numPr>
        <w:ilvl w:val="0"/>
        <w:numId w:val="0"/>
      </w:numPr>
      <w:spacing w:before="240" w:after="240"/>
      <w:ind w:left="426"/>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har"/>
    <w:rsid w:val="00182C22"/>
    <w:rPr>
      <w:rFonts w:cs="Mangal"/>
      <w:lang w:bidi="hi-IN"/>
    </w:rPr>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uiPriority w:val="99"/>
    <w:rsid w:val="00182C22"/>
    <w:rPr>
      <w:color w:val="0000FF"/>
      <w:u w:val="single"/>
    </w:rPr>
  </w:style>
  <w:style w:type="paragraph" w:styleId="Title">
    <w:name w:val="Title"/>
    <w:basedOn w:val="Normal"/>
    <w:link w:val="TitleChar"/>
    <w:qFormat/>
    <w:rsid w:val="00182C22"/>
    <w:pPr>
      <w:jc w:val="center"/>
    </w:pPr>
    <w:rPr>
      <w:rFonts w:cs="Mangal"/>
      <w:b/>
      <w:sz w:val="48"/>
      <w:lang w:bidi="hi-IN"/>
    </w:rPr>
  </w:style>
  <w:style w:type="paragraph" w:styleId="Footer">
    <w:name w:val="footer"/>
    <w:basedOn w:val="Normal"/>
    <w:link w:val="FooterChar"/>
    <w:uiPriority w:val="99"/>
    <w:rsid w:val="00182C22"/>
    <w:pPr>
      <w:tabs>
        <w:tab w:val="right" w:leader="underscore" w:pos="9504"/>
      </w:tabs>
      <w:spacing w:before="120"/>
    </w:pPr>
    <w:rPr>
      <w:rFonts w:cs="Mangal"/>
      <w:lang w:bidi="hi-IN"/>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qFormat/>
    <w:rsid w:val="00182C22"/>
    <w:pPr>
      <w:spacing w:before="240" w:after="120"/>
    </w:pPr>
    <w:rPr>
      <w:rFonts w:ascii="Calibri" w:hAnsi="Calibri"/>
      <w:b/>
      <w:bCs/>
      <w:sz w:val="20"/>
    </w:rPr>
  </w:style>
  <w:style w:type="paragraph" w:styleId="TOC2">
    <w:name w:val="toc 2"/>
    <w:basedOn w:val="Normal"/>
    <w:next w:val="Normal"/>
    <w:autoRedefine/>
    <w:uiPriority w:val="39"/>
    <w:rsid w:val="009E737B"/>
    <w:pPr>
      <w:spacing w:before="120"/>
      <w:ind w:left="240"/>
      <w:jc w:val="center"/>
    </w:pPr>
    <w:rPr>
      <w:b/>
      <w:bCs/>
      <w:sz w:val="28"/>
      <w:szCs w:val="28"/>
    </w:rPr>
  </w:style>
  <w:style w:type="paragraph" w:styleId="Subtitle">
    <w:name w:val="Subtitle"/>
    <w:basedOn w:val="Normal"/>
    <w:link w:val="SubtitleChar"/>
    <w:qFormat/>
    <w:rsid w:val="00A6070F"/>
    <w:pPr>
      <w:spacing w:before="240" w:after="360"/>
      <w:jc w:val="center"/>
    </w:pPr>
    <w:rPr>
      <w:rFonts w:cs="Mangal"/>
      <w:b/>
      <w:sz w:val="44"/>
      <w:lang w:bidi="hi-IN"/>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rPr>
      <w:rFonts w:cs="Mangal"/>
      <w:lang w:bidi="hi-IN"/>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aliases w:val="Body Text Char Char,Body Text Char Char Char Char"/>
    <w:basedOn w:val="Normal"/>
    <w:link w:val="BodyTextChar"/>
    <w:rsid w:val="00182C22"/>
    <w:pPr>
      <w:jc w:val="both"/>
    </w:pPr>
    <w:rPr>
      <w:rFonts w:cs="Mangal"/>
      <w:lang w:bidi="hi-IN"/>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990BEE"/>
    <w:pPr>
      <w:spacing w:after="60"/>
      <w:ind w:left="360" w:hanging="360"/>
      <w:jc w:val="both"/>
    </w:pPr>
    <w:rPr>
      <w:sz w:val="20"/>
    </w:rPr>
  </w:style>
  <w:style w:type="character" w:styleId="FootnoteReference">
    <w:name w:val="footnote reference"/>
    <w:uiPriority w:val="99"/>
    <w:rsid w:val="00182C22"/>
    <w:rPr>
      <w:vertAlign w:val="superscript"/>
    </w:rPr>
  </w:style>
  <w:style w:type="paragraph" w:styleId="EndnoteText">
    <w:name w:val="endnote text"/>
    <w:basedOn w:val="Normal"/>
    <w:link w:val="EndnoteTextChar"/>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rFonts w:cs="Mangal"/>
      <w:lang w:bidi="hi-IN"/>
    </w:r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3"/>
    <w:basedOn w:val="Normal"/>
    <w:link w:val="Part1Char"/>
    <w:autoRedefine/>
    <w:rsid w:val="00182C22"/>
    <w:pPr>
      <w:spacing w:before="240" w:after="240"/>
      <w:jc w:val="center"/>
    </w:pPr>
    <w:rPr>
      <w:rFonts w:cs="Mangal"/>
      <w:b/>
      <w:sz w:val="36"/>
      <w:lang w:bidi="hi-IN"/>
    </w:rPr>
  </w:style>
  <w:style w:type="paragraph" w:styleId="TOC3">
    <w:name w:val="toc 3"/>
    <w:basedOn w:val="Normal"/>
    <w:next w:val="Normal"/>
    <w:autoRedefine/>
    <w:uiPriority w:val="39"/>
    <w:rsid w:val="00A270A3"/>
    <w:pPr>
      <w:tabs>
        <w:tab w:val="right" w:leader="dot" w:pos="8990"/>
      </w:tabs>
      <w:ind w:left="480"/>
    </w:pPr>
    <w:rPr>
      <w:rFonts w:ascii="Calibri" w:hAnsi="Calibri"/>
      <w:sz w:val="20"/>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rPr>
      <w:rFonts w:ascii="Calibri" w:hAnsi="Calibri"/>
      <w:sz w:val="20"/>
    </w:rPr>
  </w:style>
  <w:style w:type="paragraph" w:styleId="TOC5">
    <w:name w:val="toc 5"/>
    <w:basedOn w:val="Normal"/>
    <w:next w:val="Normal"/>
    <w:autoRedefine/>
    <w:uiPriority w:val="39"/>
    <w:rsid w:val="00182C22"/>
    <w:pPr>
      <w:ind w:left="960"/>
    </w:pPr>
    <w:rPr>
      <w:rFonts w:ascii="Calibri" w:hAnsi="Calibri"/>
      <w:sz w:val="20"/>
    </w:rPr>
  </w:style>
  <w:style w:type="paragraph" w:styleId="TOC6">
    <w:name w:val="toc 6"/>
    <w:basedOn w:val="Normal"/>
    <w:next w:val="Normal"/>
    <w:autoRedefine/>
    <w:uiPriority w:val="39"/>
    <w:rsid w:val="00182C22"/>
    <w:pPr>
      <w:ind w:left="1200"/>
    </w:pPr>
    <w:rPr>
      <w:rFonts w:ascii="Calibri" w:hAnsi="Calibri"/>
      <w:sz w:val="20"/>
    </w:rPr>
  </w:style>
  <w:style w:type="paragraph" w:styleId="TOC7">
    <w:name w:val="toc 7"/>
    <w:basedOn w:val="Normal"/>
    <w:next w:val="Normal"/>
    <w:autoRedefine/>
    <w:uiPriority w:val="39"/>
    <w:rsid w:val="00182C22"/>
    <w:pPr>
      <w:ind w:left="1440"/>
    </w:pPr>
    <w:rPr>
      <w:rFonts w:ascii="Calibri" w:hAnsi="Calibri"/>
      <w:sz w:val="20"/>
    </w:rPr>
  </w:style>
  <w:style w:type="paragraph" w:styleId="TOC8">
    <w:name w:val="toc 8"/>
    <w:basedOn w:val="Normal"/>
    <w:next w:val="Normal"/>
    <w:autoRedefine/>
    <w:uiPriority w:val="39"/>
    <w:rsid w:val="00182C22"/>
    <w:pPr>
      <w:ind w:left="1680"/>
    </w:pPr>
    <w:rPr>
      <w:rFonts w:ascii="Calibri" w:hAnsi="Calibri"/>
      <w:sz w:val="20"/>
    </w:rPr>
  </w:style>
  <w:style w:type="paragraph" w:styleId="TOC9">
    <w:name w:val="toc 9"/>
    <w:basedOn w:val="Normal"/>
    <w:next w:val="Normal"/>
    <w:autoRedefine/>
    <w:uiPriority w:val="39"/>
    <w:rsid w:val="00182C22"/>
    <w:pPr>
      <w:ind w:left="1920"/>
    </w:pPr>
    <w:rPr>
      <w:rFonts w:ascii="Calibri" w:hAnsi="Calibri"/>
      <w:sz w:val="20"/>
    </w:rPr>
  </w:style>
  <w:style w:type="paragraph" w:styleId="BodyTextIndent2">
    <w:name w:val="Body Text Indent 2"/>
    <w:basedOn w:val="Normal"/>
    <w:link w:val="BodyTextIndent2Char"/>
    <w:rsid w:val="00182C22"/>
    <w:pPr>
      <w:tabs>
        <w:tab w:val="num" w:pos="720"/>
      </w:tabs>
      <w:ind w:left="720" w:hanging="720"/>
    </w:pPr>
    <w:rPr>
      <w:rFonts w:cs="Mangal"/>
      <w:lang w:bidi="hi-IN"/>
    </w:rPr>
  </w:style>
  <w:style w:type="paragraph" w:styleId="DocumentMap">
    <w:name w:val="Document Map"/>
    <w:basedOn w:val="Normal"/>
    <w:link w:val="DocumentMapChar"/>
    <w:semiHidden/>
    <w:rsid w:val="00182C22"/>
    <w:pPr>
      <w:shd w:val="clear" w:color="auto" w:fill="000080"/>
    </w:pPr>
    <w:rPr>
      <w:rFonts w:ascii="Tahoma" w:hAnsi="Tahoma" w:cs="Mangal"/>
      <w:lang w:bidi="hi-IN"/>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uiPriority w:val="99"/>
    <w:rsid w:val="00182C22"/>
    <w:rPr>
      <w:sz w:val="16"/>
      <w:szCs w:val="16"/>
    </w:rPr>
  </w:style>
  <w:style w:type="paragraph" w:styleId="CommentText">
    <w:name w:val="annotation text"/>
    <w:aliases w:val="Char1"/>
    <w:basedOn w:val="Normal"/>
    <w:link w:val="CommentTextChar"/>
    <w:uiPriority w:val="99"/>
    <w:rsid w:val="00182C22"/>
    <w:rPr>
      <w:sz w:val="20"/>
    </w:rPr>
  </w:style>
  <w:style w:type="character" w:styleId="FollowedHyperlink">
    <w:name w:val="FollowedHyperlink"/>
    <w:rsid w:val="00182C22"/>
    <w:rPr>
      <w:color w:val="800080"/>
      <w:u w:val="single"/>
    </w:rPr>
  </w:style>
  <w:style w:type="paragraph" w:styleId="BodyTextIndent3">
    <w:name w:val="Body Text Indent 3"/>
    <w:aliases w:val=" Char"/>
    <w:basedOn w:val="Normal"/>
    <w:link w:val="BodyTextIndent3Char"/>
    <w:rsid w:val="00182C22"/>
    <w:pPr>
      <w:ind w:left="1782" w:hanging="540"/>
    </w:pPr>
    <w:rPr>
      <w:rFonts w:cs="Mangal"/>
      <w:lang w:bidi="hi-IN"/>
    </w:r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rFonts w:cs="Mangal"/>
      <w:i/>
      <w:iCs/>
      <w:lang w:bidi="hi-IN"/>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bidi="ar-SA"/>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bidi="ar-SA"/>
    </w:rPr>
  </w:style>
  <w:style w:type="paragraph" w:styleId="BalloonText">
    <w:name w:val="Balloon Text"/>
    <w:basedOn w:val="Normal"/>
    <w:link w:val="BalloonTextChar"/>
    <w:uiPriority w:val="99"/>
    <w:rsid w:val="000557B9"/>
    <w:rPr>
      <w:rFonts w:ascii="Tahoma" w:hAnsi="Tahoma" w:cs="Mangal"/>
      <w:sz w:val="16"/>
      <w:szCs w:val="16"/>
      <w:lang w:bidi="hi-IN"/>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aliases w:val="Char1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4600C9"/>
    <w:pPr>
      <w:autoSpaceDE w:val="0"/>
      <w:autoSpaceDN w:val="0"/>
      <w:adjustRightInd w:val="0"/>
    </w:pPr>
    <w:rPr>
      <w:color w:val="000000"/>
      <w:sz w:val="24"/>
      <w:szCs w:val="24"/>
      <w:lang w:bidi="ar-SA"/>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Bullet List Paragraph,Use Case List Paragraph,List Paragraph1,heading 9,Annexure,Heading 91,List Paragraph Char Char,SGLText List Paragraph,b1,Number_1,new,lp1,L"/>
    <w:basedOn w:val="Normal"/>
    <w:link w:val="ListParagraphChar"/>
    <w:uiPriority w:val="34"/>
    <w:qFormat/>
    <w:rsid w:val="00EB125B"/>
    <w:pPr>
      <w:ind w:left="720"/>
      <w:contextualSpacing/>
    </w:pPr>
    <w:rPr>
      <w:rFonts w:cs="Mangal"/>
      <w:lang w:bidi="hi-IN"/>
    </w:r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bidi="ar-SA"/>
    </w:rPr>
  </w:style>
  <w:style w:type="character" w:customStyle="1" w:styleId="FooterChar">
    <w:name w:val="Footer Char"/>
    <w:link w:val="Footer"/>
    <w:uiPriority w:val="99"/>
    <w:rsid w:val="001F13F1"/>
    <w:rPr>
      <w:sz w:val="24"/>
    </w:rPr>
  </w:style>
  <w:style w:type="character" w:customStyle="1" w:styleId="Table">
    <w:name w:val="Table"/>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rsid w:val="007D33F6"/>
    <w:rPr>
      <w:sz w:val="24"/>
      <w:lang w:val="en-US" w:eastAsia="en-US" w:bidi="ar-SA"/>
    </w:rPr>
  </w:style>
  <w:style w:type="paragraph" w:customStyle="1" w:styleId="Header2-SubClauses">
    <w:name w:val="Header 2 - SubClauses"/>
    <w:basedOn w:val="Normal"/>
    <w:rsid w:val="001A6B45"/>
    <w:pPr>
      <w:numPr>
        <w:ilvl w:val="1"/>
        <w:numId w:val="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bidi="ar-SA"/>
    </w:rPr>
  </w:style>
  <w:style w:type="paragraph" w:customStyle="1" w:styleId="TextBox">
    <w:name w:val="Text Box"/>
    <w:rsid w:val="000C31E9"/>
    <w:pPr>
      <w:keepNext/>
      <w:keepLines/>
      <w:tabs>
        <w:tab w:val="left" w:pos="-720"/>
      </w:tabs>
      <w:suppressAutoHyphens/>
      <w:jc w:val="both"/>
    </w:pPr>
    <w:rPr>
      <w:spacing w:val="-2"/>
      <w:sz w:val="22"/>
      <w:lang w:val="en-US" w:eastAsia="en-US" w:bidi="ar-SA"/>
    </w:rPr>
  </w:style>
  <w:style w:type="paragraph" w:customStyle="1" w:styleId="Heading1a">
    <w:name w:val="Heading 1a"/>
    <w:rsid w:val="000C31E9"/>
    <w:pPr>
      <w:keepNext/>
      <w:keepLines/>
      <w:tabs>
        <w:tab w:val="left" w:pos="-720"/>
      </w:tabs>
      <w:suppressAutoHyphens/>
      <w:jc w:val="center"/>
    </w:pPr>
    <w:rPr>
      <w:b/>
      <w:smallCaps/>
      <w:sz w:val="32"/>
      <w:lang w:val="en-US" w:eastAsia="en-US" w:bidi="ar-SA"/>
    </w:rPr>
  </w:style>
  <w:style w:type="paragraph" w:customStyle="1" w:styleId="SectionIIIHeading1">
    <w:name w:val="Section III Heading 1"/>
    <w:qFormat/>
    <w:rsid w:val="00BA74D0"/>
    <w:pPr>
      <w:spacing w:before="120" w:after="240"/>
    </w:pPr>
    <w:rPr>
      <w:b/>
      <w:sz w:val="24"/>
      <w:lang w:val="en-US" w:eastAsia="en-US" w:bidi="ar-SA"/>
    </w:rPr>
  </w:style>
  <w:style w:type="character" w:customStyle="1" w:styleId="BodyTextChar">
    <w:name w:val="Body Text Char"/>
    <w:aliases w:val="Body Text Char Char Char1,Body Text Char Char Char Char Char1"/>
    <w:link w:val="BodyText"/>
    <w:rsid w:val="00990BEE"/>
    <w:rPr>
      <w:sz w:val="24"/>
    </w:rPr>
  </w:style>
  <w:style w:type="character" w:customStyle="1" w:styleId="BodyTextIndentChar">
    <w:name w:val="Body Text Indent Char"/>
    <w:link w:val="BodyTextIndent"/>
    <w:rsid w:val="00990BEE"/>
    <w:rPr>
      <w:sz w:val="24"/>
    </w:rPr>
  </w:style>
  <w:style w:type="paragraph" w:styleId="Date">
    <w:name w:val="Date"/>
    <w:basedOn w:val="Normal"/>
    <w:next w:val="Normal"/>
    <w:link w:val="DateChar"/>
    <w:rsid w:val="00C438F7"/>
    <w:rPr>
      <w:rFonts w:cs="Mangal"/>
      <w:lang w:bidi="hi-IN"/>
    </w:rPr>
  </w:style>
  <w:style w:type="character" w:customStyle="1" w:styleId="DateChar">
    <w:name w:val="Date Char"/>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Colorful List - Accent 11 Char,Bullet List Paragraph Char,Use Case List Paragraph Char,List Paragraph1 Char,heading 9 Char,Annexure Char,Heading 91 Char,b1 Char,L Char"/>
    <w:link w:val="ListParagraph"/>
    <w:uiPriority w:val="34"/>
    <w:qFormat/>
    <w:rsid w:val="00973BB4"/>
    <w:rPr>
      <w:sz w:val="24"/>
    </w:rPr>
  </w:style>
  <w:style w:type="character" w:customStyle="1" w:styleId="Heading3Char">
    <w:name w:val="Heading 3 Char"/>
    <w:aliases w:val="Sub-Clause Paragraph Char,Section Header3 Char,ClauseSub_No&amp;Name Char,Section Header3 Char Char Char,Heading 3 Char1 Char,H3 Char"/>
    <w:link w:val="Heading3"/>
    <w:rsid w:val="00ED0D94"/>
    <w:rPr>
      <w:sz w:val="24"/>
    </w:rPr>
  </w:style>
  <w:style w:type="character" w:customStyle="1" w:styleId="BalloonTextChar">
    <w:name w:val="Balloon Text Char"/>
    <w:link w:val="BalloonText"/>
    <w:uiPriority w:val="99"/>
    <w:rsid w:val="00ED0D94"/>
    <w:rPr>
      <w:rFonts w:ascii="Tahoma" w:hAnsi="Tahoma" w:cs="Tahoma"/>
      <w:sz w:val="16"/>
      <w:szCs w:val="16"/>
    </w:rPr>
  </w:style>
  <w:style w:type="character" w:customStyle="1" w:styleId="BodyText2Char">
    <w:name w:val="Body Text 2 Char"/>
    <w:link w:val="BodyText2"/>
    <w:rsid w:val="00ED0D94"/>
    <w:rPr>
      <w:b/>
      <w:sz w:val="28"/>
    </w:rPr>
  </w:style>
  <w:style w:type="character" w:customStyle="1" w:styleId="BodyTextIndent3Char">
    <w:name w:val="Body Text Indent 3 Char"/>
    <w:aliases w:val=" Char Char"/>
    <w:link w:val="BodyTextIndent3"/>
    <w:rsid w:val="00ED0D94"/>
    <w:rPr>
      <w:sz w:val="24"/>
    </w:rPr>
  </w:style>
  <w:style w:type="character" w:customStyle="1" w:styleId="Heading4Char">
    <w:name w:val="Heading 4 Char"/>
    <w:aliases w:val=" Sub-Clause Sub-paragraph Char,Sub-Clause Sub-paragraph Char,ClauseSubSub_No&amp;Name Char"/>
    <w:link w:val="Heading4"/>
    <w:rsid w:val="00ED0D94"/>
    <w:rPr>
      <w:spacing w:val="-4"/>
      <w:sz w:val="24"/>
    </w:rPr>
  </w:style>
  <w:style w:type="character" w:customStyle="1" w:styleId="Heading6Char">
    <w:name w:val="Heading 6 Char"/>
    <w:link w:val="Heading6"/>
    <w:rsid w:val="00ED0D94"/>
    <w:rPr>
      <w:b/>
      <w:bCs/>
    </w:rPr>
  </w:style>
  <w:style w:type="character" w:customStyle="1" w:styleId="Heading7Char">
    <w:name w:val="Heading 7 Char"/>
    <w:link w:val="Heading7"/>
    <w:rsid w:val="00ED0D94"/>
    <w:rPr>
      <w:b/>
      <w:sz w:val="24"/>
    </w:rPr>
  </w:style>
  <w:style w:type="character" w:customStyle="1" w:styleId="Heading8Char">
    <w:name w:val="Heading 8 Char"/>
    <w:basedOn w:val="DefaultParagraphFont"/>
    <w:link w:val="Heading8"/>
    <w:rsid w:val="00ED0D94"/>
  </w:style>
  <w:style w:type="character" w:customStyle="1" w:styleId="Heading9Char">
    <w:name w:val="Heading 9 Char"/>
    <w:link w:val="Heading9"/>
    <w:rsid w:val="00ED0D94"/>
    <w:rPr>
      <w:rFonts w:ascii="Arial" w:hAnsi="Arial"/>
      <w:b/>
      <w:i/>
      <w:sz w:val="18"/>
    </w:rPr>
  </w:style>
  <w:style w:type="character" w:customStyle="1" w:styleId="esf">
    <w:name w:val="esf"/>
    <w:basedOn w:val="DefaultParagraphFont"/>
    <w:rsid w:val="00FF5CFE"/>
  </w:style>
  <w:style w:type="character" w:customStyle="1" w:styleId="apple-converted-space">
    <w:name w:val="apple-converted-space"/>
    <w:basedOn w:val="DefaultParagraphFont"/>
    <w:rsid w:val="0068001C"/>
  </w:style>
  <w:style w:type="paragraph" w:styleId="ListNumber2">
    <w:name w:val="List Number 2"/>
    <w:basedOn w:val="Normal"/>
    <w:unhideWhenUsed/>
    <w:rsid w:val="002707DA"/>
    <w:pPr>
      <w:numPr>
        <w:numId w:val="8"/>
      </w:numPr>
      <w:contextualSpacing/>
    </w:pPr>
  </w:style>
  <w:style w:type="paragraph" w:customStyle="1" w:styleId="Section1-Clauses">
    <w:name w:val="Section 1-Clauses"/>
    <w:basedOn w:val="Sec1-Clauses"/>
    <w:link w:val="Section1-ClausesChar"/>
    <w:rsid w:val="00902D9E"/>
    <w:pPr>
      <w:numPr>
        <w:numId w:val="9"/>
      </w:numPr>
      <w:spacing w:before="0" w:after="200"/>
    </w:pPr>
    <w:rPr>
      <w:b w:val="0"/>
      <w:bCs/>
    </w:rPr>
  </w:style>
  <w:style w:type="paragraph" w:customStyle="1" w:styleId="Section1-Sections">
    <w:name w:val="Section 1 - Sections"/>
    <w:basedOn w:val="BodyText2"/>
    <w:qFormat/>
    <w:rsid w:val="00E23307"/>
    <w:pPr>
      <w:numPr>
        <w:numId w:val="6"/>
      </w:numPr>
      <w:spacing w:after="200"/>
      <w:ind w:left="360"/>
    </w:pPr>
  </w:style>
  <w:style w:type="paragraph" w:customStyle="1" w:styleId="sec7-clausesBefore0ptAfter10pt">
    <w:name w:val="sec7-clauses + Before:  0 pt After:  10 pt"/>
    <w:basedOn w:val="sec7-clauses"/>
    <w:rsid w:val="007C7CEE"/>
    <w:pPr>
      <w:numPr>
        <w:numId w:val="10"/>
      </w:numPr>
      <w:spacing w:before="0" w:after="200"/>
    </w:pPr>
    <w:rPr>
      <w:bCs/>
    </w:rPr>
  </w:style>
  <w:style w:type="paragraph" w:customStyle="1" w:styleId="S1-subpara">
    <w:name w:val="S1-sub para"/>
    <w:basedOn w:val="Normal"/>
    <w:link w:val="S1-subparaChar"/>
    <w:rsid w:val="00D510F7"/>
    <w:pPr>
      <w:spacing w:after="200"/>
      <w:ind w:right="-14"/>
      <w:jc w:val="both"/>
    </w:pPr>
    <w:rPr>
      <w:rFonts w:cs="Mangal"/>
      <w:lang w:bidi="hi-IN"/>
    </w:rPr>
  </w:style>
  <w:style w:type="character" w:customStyle="1" w:styleId="S1-subparaChar">
    <w:name w:val="S1-sub para Char"/>
    <w:link w:val="S1-subpara"/>
    <w:rsid w:val="00D510F7"/>
    <w:rPr>
      <w:sz w:val="24"/>
    </w:rPr>
  </w:style>
  <w:style w:type="paragraph" w:customStyle="1" w:styleId="S1-Header2">
    <w:name w:val="S1-Header2"/>
    <w:basedOn w:val="Normal"/>
    <w:autoRedefine/>
    <w:rsid w:val="002E1290"/>
    <w:pPr>
      <w:tabs>
        <w:tab w:val="num" w:pos="432"/>
      </w:tabs>
      <w:spacing w:after="120"/>
      <w:ind w:left="432" w:right="-216" w:hanging="432"/>
    </w:pPr>
    <w:rPr>
      <w:b/>
      <w:iCs/>
      <w:szCs w:val="24"/>
    </w:rPr>
  </w:style>
  <w:style w:type="paragraph" w:customStyle="1" w:styleId="Sec1-ClausesAfter10pt1">
    <w:name w:val="Sec1-Clauses + After:  10 pt1"/>
    <w:basedOn w:val="Sec1-Clauses"/>
    <w:rsid w:val="002E1290"/>
    <w:pPr>
      <w:numPr>
        <w:numId w:val="11"/>
      </w:numPr>
      <w:spacing w:before="0" w:after="200"/>
    </w:pPr>
    <w:rPr>
      <w:bCs/>
    </w:rPr>
  </w:style>
  <w:style w:type="paragraph" w:customStyle="1" w:styleId="Sec8Clauses">
    <w:name w:val="Sec 8 Clauses"/>
    <w:basedOn w:val="Sec1-ClausesAfter10pt1"/>
    <w:autoRedefine/>
    <w:qFormat/>
    <w:rsid w:val="00C4210C"/>
    <w:pPr>
      <w:numPr>
        <w:numId w:val="12"/>
      </w:numPr>
    </w:pPr>
  </w:style>
  <w:style w:type="paragraph" w:customStyle="1" w:styleId="SectionXHeading">
    <w:name w:val="Section X Heading"/>
    <w:basedOn w:val="Normal"/>
    <w:rsid w:val="00B90E75"/>
    <w:pPr>
      <w:spacing w:before="240" w:after="240"/>
      <w:jc w:val="center"/>
    </w:pPr>
    <w:rPr>
      <w:rFonts w:ascii="Times New Roman Bold" w:hAnsi="Times New Roman Bold"/>
      <w:b/>
      <w:sz w:val="36"/>
      <w:szCs w:val="24"/>
    </w:rPr>
  </w:style>
  <w:style w:type="character" w:customStyle="1" w:styleId="Heading1Char">
    <w:name w:val="Heading 1 Char"/>
    <w:aliases w:val="Document Header1 Char,ClauseGroup_Title Char"/>
    <w:link w:val="Heading1"/>
    <w:rsid w:val="008F3D49"/>
    <w:rPr>
      <w:b/>
      <w:kern w:val="28"/>
      <w:sz w:val="44"/>
    </w:rPr>
  </w:style>
  <w:style w:type="paragraph" w:customStyle="1" w:styleId="PartHeading1">
    <w:name w:val="Part Heading 1"/>
    <w:basedOn w:val="Part1"/>
    <w:link w:val="PartHeading1Char"/>
    <w:qFormat/>
    <w:rsid w:val="00D21A5E"/>
    <w:pPr>
      <w:spacing w:before="3120"/>
    </w:pPr>
    <w:rPr>
      <w:b w:val="0"/>
      <w:noProof/>
      <w:sz w:val="48"/>
    </w:rPr>
  </w:style>
  <w:style w:type="character" w:customStyle="1" w:styleId="Part1Char">
    <w:name w:val="Part 1 Char"/>
    <w:aliases w:val="2 Char,3 Header 4 Char,3 Char"/>
    <w:link w:val="Part1"/>
    <w:rsid w:val="00D21A5E"/>
    <w:rPr>
      <w:b/>
      <w:sz w:val="36"/>
    </w:rPr>
  </w:style>
  <w:style w:type="character" w:customStyle="1" w:styleId="PartHeading1Char">
    <w:name w:val="Part Heading 1 Char"/>
    <w:link w:val="PartHeading1"/>
    <w:rsid w:val="00D21A5E"/>
    <w:rPr>
      <w:b w:val="0"/>
      <w:noProof/>
      <w:sz w:val="48"/>
    </w:rPr>
  </w:style>
  <w:style w:type="character" w:customStyle="1" w:styleId="TitleChar">
    <w:name w:val="Title Char"/>
    <w:link w:val="Title"/>
    <w:rsid w:val="003E0430"/>
    <w:rPr>
      <w:b/>
      <w:sz w:val="48"/>
    </w:rPr>
  </w:style>
  <w:style w:type="character" w:customStyle="1" w:styleId="Heading2Char">
    <w:name w:val="Heading 2 Char"/>
    <w:aliases w:val="Title Header2 Char,Section-Title Char,Clause_No&amp;Name Char"/>
    <w:link w:val="Heading2"/>
    <w:rsid w:val="006B2CEF"/>
    <w:rPr>
      <w:rFonts w:ascii="Times New Roman Bold" w:hAnsi="Times New Roman Bold"/>
      <w:b/>
      <w:sz w:val="36"/>
    </w:rPr>
  </w:style>
  <w:style w:type="table" w:customStyle="1" w:styleId="TableGrid0">
    <w:name w:val="TableGrid"/>
    <w:rsid w:val="003B02AD"/>
    <w:rPr>
      <w:rFonts w:ascii="Calibri" w:hAnsi="Calibri" w:cs="Mangal"/>
      <w:sz w:val="22"/>
      <w:szCs w:val="22"/>
      <w:lang w:val="en-NZ" w:eastAsia="en-NZ" w:bidi="ar-SA"/>
    </w:rPr>
    <w:tblPr>
      <w:tblCellMar>
        <w:top w:w="0" w:type="dxa"/>
        <w:left w:w="0" w:type="dxa"/>
        <w:bottom w:w="0" w:type="dxa"/>
        <w:right w:w="0" w:type="dxa"/>
      </w:tblCellMar>
    </w:tblPr>
  </w:style>
  <w:style w:type="paragraph" w:customStyle="1" w:styleId="Head22">
    <w:name w:val="Head 2.2"/>
    <w:basedOn w:val="Normal"/>
    <w:autoRedefine/>
    <w:rsid w:val="000B78D7"/>
    <w:pPr>
      <w:numPr>
        <w:numId w:val="16"/>
      </w:numPr>
      <w:tabs>
        <w:tab w:val="left" w:pos="318"/>
      </w:tabs>
      <w:suppressAutoHyphens/>
      <w:ind w:left="360" w:right="-194" w:hanging="270"/>
    </w:pPr>
    <w:rPr>
      <w:b/>
      <w:szCs w:val="24"/>
    </w:rPr>
  </w:style>
  <w:style w:type="character" w:customStyle="1" w:styleId="StyleHeader2-SubClausesItalicChar">
    <w:name w:val="Style Header 2 - SubClauses + Italic Char"/>
    <w:rsid w:val="00C66908"/>
    <w:rPr>
      <w:rFonts w:cs="Arial"/>
      <w:i/>
      <w:iCs/>
      <w:sz w:val="24"/>
      <w:szCs w:val="24"/>
      <w:lang w:val="en-US" w:eastAsia="en-US" w:bidi="ar-SA"/>
    </w:rPr>
  </w:style>
  <w:style w:type="paragraph" w:customStyle="1" w:styleId="StyleHeader2-SubClausesAfter6pt">
    <w:name w:val="Style Header 2 - SubClauses + After:  6 pt"/>
    <w:basedOn w:val="Normal"/>
    <w:rsid w:val="005422E7"/>
    <w:pPr>
      <w:tabs>
        <w:tab w:val="num" w:pos="504"/>
      </w:tabs>
      <w:spacing w:after="200"/>
      <w:ind w:left="504" w:hanging="504"/>
      <w:jc w:val="both"/>
    </w:pPr>
    <w:rPr>
      <w:szCs w:val="24"/>
    </w:rPr>
  </w:style>
  <w:style w:type="paragraph" w:customStyle="1" w:styleId="Section4-Heading2">
    <w:name w:val="Section 4 - Heading 2"/>
    <w:basedOn w:val="Normal"/>
    <w:rsid w:val="00264FD7"/>
    <w:pPr>
      <w:spacing w:after="200"/>
      <w:jc w:val="center"/>
    </w:pPr>
    <w:rPr>
      <w:b/>
      <w:sz w:val="32"/>
      <w:szCs w:val="24"/>
    </w:rPr>
  </w:style>
  <w:style w:type="paragraph" w:customStyle="1" w:styleId="Section3-Heading1">
    <w:name w:val="Section 3 - Heading 1"/>
    <w:basedOn w:val="Heading2"/>
    <w:rsid w:val="00701A46"/>
    <w:pPr>
      <w:tabs>
        <w:tab w:val="clear" w:pos="619"/>
      </w:tabs>
      <w:suppressAutoHyphens/>
      <w:spacing w:after="0"/>
    </w:pPr>
    <w:rPr>
      <w:rFonts w:ascii="Times New Roman" w:hAnsi="Times New Roman"/>
      <w:sz w:val="32"/>
      <w:szCs w:val="24"/>
    </w:rPr>
  </w:style>
  <w:style w:type="paragraph" w:customStyle="1" w:styleId="SPDH1L3">
    <w:name w:val="SPDH1L3"/>
    <w:basedOn w:val="Normal"/>
    <w:link w:val="SPDH1L3Char"/>
    <w:qFormat/>
    <w:rsid w:val="00610EC5"/>
    <w:pPr>
      <w:spacing w:before="120" w:after="240"/>
      <w:jc w:val="center"/>
    </w:pPr>
    <w:rPr>
      <w:rFonts w:cs="Mangal"/>
      <w:b/>
      <w:sz w:val="36"/>
      <w:szCs w:val="24"/>
      <w:lang w:bidi="hi-IN"/>
    </w:rPr>
  </w:style>
  <w:style w:type="character" w:customStyle="1" w:styleId="SPDH1L3Char">
    <w:name w:val="SPDH1L3 Char"/>
    <w:link w:val="SPDH1L3"/>
    <w:rsid w:val="00610EC5"/>
    <w:rPr>
      <w:b/>
      <w:sz w:val="36"/>
      <w:szCs w:val="24"/>
    </w:rPr>
  </w:style>
  <w:style w:type="character" w:customStyle="1" w:styleId="DefaultChar">
    <w:name w:val="Default Char"/>
    <w:link w:val="Default"/>
    <w:locked/>
    <w:rsid w:val="005F45F9"/>
    <w:rPr>
      <w:color w:val="000000"/>
      <w:sz w:val="24"/>
      <w:szCs w:val="24"/>
      <w:lang w:bidi="ar-SA"/>
    </w:rPr>
  </w:style>
  <w:style w:type="table" w:customStyle="1" w:styleId="PlainTable11">
    <w:name w:val="Plain Table 11"/>
    <w:basedOn w:val="TableNormal"/>
    <w:uiPriority w:val="41"/>
    <w:rsid w:val="005F45F9"/>
    <w:rPr>
      <w:rFonts w:ascii="Calibri" w:eastAsia="Calibri" w:hAnsi="Calibri" w:cs="Mang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PARTItoIIIChar">
    <w:name w:val="Heading PART I to III Char"/>
    <w:link w:val="HeadingPARTItoIII"/>
    <w:locked/>
    <w:rsid w:val="00C667FD"/>
    <w:rPr>
      <w:rFonts w:ascii="Times New Roman Bold" w:hAnsi="Times New Roman Bold"/>
      <w:b w:val="0"/>
      <w:kern w:val="28"/>
      <w:sz w:val="32"/>
    </w:rPr>
  </w:style>
  <w:style w:type="paragraph" w:customStyle="1" w:styleId="HeadingPARTItoIII">
    <w:name w:val="Heading PART I to III"/>
    <w:basedOn w:val="Heading1"/>
    <w:link w:val="HeadingPARTItoIIIChar"/>
    <w:qFormat/>
    <w:rsid w:val="00C667FD"/>
    <w:pPr>
      <w:keepNext/>
      <w:keepLines/>
      <w:spacing w:after="240"/>
    </w:pPr>
    <w:rPr>
      <w:rFonts w:ascii="Times New Roman Bold" w:hAnsi="Times New Roman Bold"/>
      <w:b w:val="0"/>
      <w:sz w:val="32"/>
    </w:rPr>
  </w:style>
  <w:style w:type="character" w:customStyle="1" w:styleId="HeadingSectionsChar">
    <w:name w:val="Heading Sections Char"/>
    <w:link w:val="HeadingSections"/>
    <w:locked/>
    <w:rsid w:val="0035254B"/>
    <w:rPr>
      <w:rFonts w:ascii="Times New Roman Bold" w:hAnsi="Times New Roman Bold"/>
      <w:b w:val="0"/>
      <w:kern w:val="28"/>
      <w:sz w:val="32"/>
    </w:rPr>
  </w:style>
  <w:style w:type="paragraph" w:customStyle="1" w:styleId="HeadingSections">
    <w:name w:val="Heading Sections"/>
    <w:basedOn w:val="Heading1"/>
    <w:link w:val="HeadingSectionsChar"/>
    <w:qFormat/>
    <w:rsid w:val="0035254B"/>
    <w:pPr>
      <w:keepNext/>
      <w:keepLines/>
      <w:tabs>
        <w:tab w:val="center" w:pos="4680"/>
        <w:tab w:val="left" w:pos="7960"/>
      </w:tabs>
      <w:spacing w:before="0" w:after="0"/>
    </w:pPr>
    <w:rPr>
      <w:rFonts w:ascii="Times New Roman Bold" w:hAnsi="Times New Roman Bold"/>
      <w:b w:val="0"/>
      <w:sz w:val="32"/>
    </w:rPr>
  </w:style>
  <w:style w:type="paragraph" w:customStyle="1" w:styleId="Style5">
    <w:name w:val="Style 5"/>
    <w:basedOn w:val="Normal"/>
    <w:rsid w:val="002C6551"/>
    <w:pPr>
      <w:widowControl w:val="0"/>
      <w:autoSpaceDE w:val="0"/>
      <w:autoSpaceDN w:val="0"/>
      <w:spacing w:line="480" w:lineRule="exact"/>
      <w:jc w:val="center"/>
    </w:pPr>
    <w:rPr>
      <w:szCs w:val="24"/>
    </w:rPr>
  </w:style>
  <w:style w:type="character" w:customStyle="1" w:styleId="HeadingITC2Char">
    <w:name w:val="Heading ITC 2 Char"/>
    <w:link w:val="HeadingITC2"/>
    <w:locked/>
    <w:rsid w:val="002C6551"/>
    <w:rPr>
      <w:rFonts w:ascii="Times New Roman Bold" w:hAnsi="Times New Roman Bold"/>
      <w:b w:val="0"/>
      <w:sz w:val="24"/>
      <w:szCs w:val="24"/>
      <w:lang w:val="en-GB"/>
    </w:rPr>
  </w:style>
  <w:style w:type="paragraph" w:customStyle="1" w:styleId="HeadingITC2">
    <w:name w:val="Heading ITC 2"/>
    <w:basedOn w:val="Heading2"/>
    <w:link w:val="HeadingITC2Char"/>
    <w:qFormat/>
    <w:rsid w:val="002C6551"/>
    <w:pPr>
      <w:tabs>
        <w:tab w:val="clear" w:pos="619"/>
        <w:tab w:val="left" w:pos="360"/>
      </w:tabs>
      <w:spacing w:after="0"/>
      <w:ind w:left="720" w:hanging="360"/>
      <w:contextualSpacing/>
      <w:jc w:val="left"/>
    </w:pPr>
    <w:rPr>
      <w:b w:val="0"/>
      <w:sz w:val="24"/>
      <w:szCs w:val="24"/>
      <w:lang w:val="en-GB"/>
    </w:rPr>
  </w:style>
  <w:style w:type="character" w:customStyle="1" w:styleId="HeadingCCTB3Char">
    <w:name w:val="Heading CC TB 3 Char"/>
    <w:link w:val="HeadingCCTB3"/>
    <w:locked/>
    <w:rsid w:val="00106896"/>
    <w:rPr>
      <w:sz w:val="24"/>
      <w:szCs w:val="24"/>
      <w:lang w:val="en-GB"/>
    </w:rPr>
  </w:style>
  <w:style w:type="paragraph" w:customStyle="1" w:styleId="HeadingCCTB3">
    <w:name w:val="Heading CC TB 3"/>
    <w:basedOn w:val="Heading3"/>
    <w:link w:val="HeadingCCTB3Char"/>
    <w:qFormat/>
    <w:rsid w:val="00106896"/>
    <w:pPr>
      <w:spacing w:before="120" w:after="120"/>
      <w:ind w:left="360" w:hanging="360"/>
      <w:jc w:val="left"/>
    </w:pPr>
    <w:rPr>
      <w:szCs w:val="24"/>
      <w:lang w:val="en-GB"/>
    </w:rPr>
  </w:style>
  <w:style w:type="table" w:customStyle="1" w:styleId="TableGridLight1">
    <w:name w:val="Table Grid Light1"/>
    <w:basedOn w:val="TableNormal"/>
    <w:uiPriority w:val="40"/>
    <w:rsid w:val="004C4DB1"/>
    <w:rPr>
      <w:rFonts w:ascii="Calibri" w:hAnsi="Calibri" w:cs="Mang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CCTBsubclausesChar">
    <w:name w:val="CC TB subclauses Char"/>
    <w:link w:val="CCTBsubclauses"/>
    <w:locked/>
    <w:rsid w:val="00020316"/>
    <w:rPr>
      <w:lang w:val="en-GB"/>
    </w:rPr>
  </w:style>
  <w:style w:type="paragraph" w:customStyle="1" w:styleId="CCTBsubclauses">
    <w:name w:val="CC TB subclauses"/>
    <w:basedOn w:val="Normal"/>
    <w:link w:val="CCTBsubclausesChar"/>
    <w:qFormat/>
    <w:rsid w:val="00020316"/>
    <w:pPr>
      <w:numPr>
        <w:ilvl w:val="1"/>
      </w:numPr>
      <w:spacing w:before="120" w:after="120"/>
      <w:ind w:left="360" w:hanging="815"/>
      <w:jc w:val="both"/>
    </w:pPr>
    <w:rPr>
      <w:rFonts w:cs="Mangal"/>
      <w:sz w:val="20"/>
      <w:lang w:val="en-GB" w:bidi="hi-IN"/>
    </w:rPr>
  </w:style>
  <w:style w:type="character" w:customStyle="1" w:styleId="HeadingCCTB1Char">
    <w:name w:val="Heading CC TB 1 Char"/>
    <w:link w:val="HeadingCCTB1"/>
    <w:locked/>
    <w:rsid w:val="008A165B"/>
    <w:rPr>
      <w:rFonts w:ascii="Times New Roman Bold" w:hAnsi="Times New Roman Bold"/>
      <w:b w:val="0"/>
      <w:kern w:val="28"/>
      <w:sz w:val="32"/>
    </w:rPr>
  </w:style>
  <w:style w:type="paragraph" w:customStyle="1" w:styleId="HeadingCCTB1">
    <w:name w:val="Heading CC TB 1"/>
    <w:basedOn w:val="Heading1"/>
    <w:link w:val="HeadingCCTB1Char"/>
    <w:qFormat/>
    <w:rsid w:val="008A165B"/>
    <w:pPr>
      <w:keepNext/>
      <w:keepLines/>
      <w:spacing w:after="240"/>
      <w:ind w:left="720" w:hanging="360"/>
    </w:pPr>
    <w:rPr>
      <w:rFonts w:ascii="Times New Roman Bold" w:hAnsi="Times New Roman Bold"/>
      <w:b w:val="0"/>
      <w:sz w:val="32"/>
    </w:rPr>
  </w:style>
  <w:style w:type="character" w:customStyle="1" w:styleId="HeadingCCTB4Char">
    <w:name w:val="Heading CC TB 4 Char"/>
    <w:link w:val="HeadingCCTB4"/>
    <w:locked/>
    <w:rsid w:val="008A165B"/>
    <w:rPr>
      <w:rFonts w:ascii="Times New Roman Bold" w:hAnsi="Times New Roman Bold"/>
      <w:b/>
      <w:bCs/>
      <w:smallCaps/>
      <w:sz w:val="32"/>
      <w:szCs w:val="32"/>
      <w:lang w:val="en-GB"/>
    </w:rPr>
  </w:style>
  <w:style w:type="paragraph" w:customStyle="1" w:styleId="HeadingCCTB4">
    <w:name w:val="Heading CC TB 4"/>
    <w:basedOn w:val="Normal"/>
    <w:link w:val="HeadingCCTB4Char"/>
    <w:qFormat/>
    <w:rsid w:val="008A165B"/>
    <w:pPr>
      <w:tabs>
        <w:tab w:val="left" w:pos="360"/>
      </w:tabs>
      <w:ind w:left="360"/>
      <w:contextualSpacing/>
      <w:jc w:val="center"/>
      <w:outlineLvl w:val="1"/>
    </w:pPr>
    <w:rPr>
      <w:rFonts w:ascii="Times New Roman Bold" w:hAnsi="Times New Roman Bold" w:cs="Mangal"/>
      <w:b/>
      <w:bCs/>
      <w:smallCaps/>
      <w:sz w:val="32"/>
      <w:szCs w:val="32"/>
      <w:lang w:val="en-GB" w:bidi="hi-IN"/>
    </w:rPr>
  </w:style>
  <w:style w:type="character" w:customStyle="1" w:styleId="HeadingCCLS4Char">
    <w:name w:val="Heading CC LS 4 Char"/>
    <w:link w:val="HeadingCCLS4"/>
    <w:locked/>
    <w:rsid w:val="008A165B"/>
    <w:rPr>
      <w:rFonts w:ascii="Times New Roman Bold" w:hAnsi="Times New Roman Bold"/>
      <w:b/>
      <w:bCs/>
      <w:smallCaps/>
      <w:sz w:val="32"/>
      <w:szCs w:val="32"/>
      <w:lang w:val="en-GB"/>
    </w:rPr>
  </w:style>
  <w:style w:type="paragraph" w:customStyle="1" w:styleId="HeadingCCLS4">
    <w:name w:val="Heading CC LS 4"/>
    <w:basedOn w:val="Normal"/>
    <w:link w:val="HeadingCCLS4Char"/>
    <w:qFormat/>
    <w:rsid w:val="008A165B"/>
    <w:pPr>
      <w:tabs>
        <w:tab w:val="left" w:pos="360"/>
      </w:tabs>
      <w:ind w:left="360"/>
      <w:contextualSpacing/>
      <w:jc w:val="center"/>
      <w:outlineLvl w:val="1"/>
    </w:pPr>
    <w:rPr>
      <w:rFonts w:ascii="Times New Roman Bold" w:hAnsi="Times New Roman Bold" w:cs="Mangal"/>
      <w:b/>
      <w:bCs/>
      <w:smallCaps/>
      <w:sz w:val="32"/>
      <w:szCs w:val="32"/>
      <w:lang w:val="en-GB" w:bidi="hi-IN"/>
    </w:rPr>
  </w:style>
  <w:style w:type="paragraph" w:customStyle="1" w:styleId="Outlinei">
    <w:name w:val="Outline i)"/>
    <w:basedOn w:val="Normal"/>
    <w:rsid w:val="00643F16"/>
    <w:pPr>
      <w:tabs>
        <w:tab w:val="num" w:pos="1782"/>
      </w:tabs>
      <w:spacing w:before="120"/>
      <w:ind w:left="1782" w:hanging="792"/>
    </w:pPr>
    <w:rPr>
      <w:szCs w:val="24"/>
    </w:rPr>
  </w:style>
  <w:style w:type="paragraph" w:customStyle="1" w:styleId="AAAtablebullet2">
    <w:name w:val="AAA table bullet 2"/>
    <w:basedOn w:val="Normal"/>
    <w:qFormat/>
    <w:rsid w:val="00643F16"/>
    <w:pPr>
      <w:numPr>
        <w:ilvl w:val="1"/>
        <w:numId w:val="26"/>
      </w:numPr>
      <w:spacing w:before="120" w:after="120"/>
      <w:jc w:val="both"/>
    </w:pPr>
    <w:rPr>
      <w:bCs/>
      <w:color w:val="000000"/>
      <w:szCs w:val="24"/>
    </w:rPr>
  </w:style>
  <w:style w:type="paragraph" w:customStyle="1" w:styleId="HeadingTocITB2">
    <w:name w:val="Heading Toc ITB 2"/>
    <w:basedOn w:val="Normal"/>
    <w:qFormat/>
    <w:rsid w:val="00643F16"/>
    <w:pPr>
      <w:numPr>
        <w:numId w:val="26"/>
      </w:numPr>
    </w:pPr>
    <w:rPr>
      <w:b/>
      <w:bCs/>
      <w:color w:val="000000"/>
      <w:szCs w:val="24"/>
    </w:rPr>
  </w:style>
  <w:style w:type="paragraph" w:customStyle="1" w:styleId="SectionVHeading2">
    <w:name w:val="Section V. Heading 2"/>
    <w:basedOn w:val="SectionVHeader"/>
    <w:rsid w:val="008B6A93"/>
    <w:pPr>
      <w:spacing w:before="120" w:after="200"/>
    </w:pPr>
    <w:rPr>
      <w:sz w:val="28"/>
      <w:szCs w:val="24"/>
      <w:lang w:val="es-ES_tradnl"/>
    </w:rPr>
  </w:style>
  <w:style w:type="paragraph" w:customStyle="1" w:styleId="Section4heading">
    <w:name w:val="Section 4 heading"/>
    <w:basedOn w:val="Normal"/>
    <w:next w:val="Normal"/>
    <w:rsid w:val="0076004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60040"/>
    <w:pPr>
      <w:widowControl w:val="0"/>
      <w:autoSpaceDE w:val="0"/>
      <w:autoSpaceDN w:val="0"/>
      <w:spacing w:line="384" w:lineRule="atLeast"/>
    </w:pPr>
    <w:rPr>
      <w:szCs w:val="24"/>
    </w:rPr>
  </w:style>
  <w:style w:type="paragraph" w:customStyle="1" w:styleId="Style19">
    <w:name w:val="Style 19"/>
    <w:basedOn w:val="Normal"/>
    <w:rsid w:val="00760040"/>
    <w:pPr>
      <w:widowControl w:val="0"/>
      <w:autoSpaceDE w:val="0"/>
      <w:autoSpaceDN w:val="0"/>
      <w:adjustRightInd w:val="0"/>
    </w:pPr>
    <w:rPr>
      <w:szCs w:val="24"/>
    </w:rPr>
  </w:style>
  <w:style w:type="paragraph" w:customStyle="1" w:styleId="Style17">
    <w:name w:val="Style 17"/>
    <w:basedOn w:val="Normal"/>
    <w:rsid w:val="00760040"/>
    <w:pPr>
      <w:widowControl w:val="0"/>
      <w:autoSpaceDE w:val="0"/>
      <w:autoSpaceDN w:val="0"/>
      <w:spacing w:line="264" w:lineRule="exact"/>
      <w:ind w:left="576" w:hanging="360"/>
    </w:pPr>
    <w:rPr>
      <w:szCs w:val="24"/>
    </w:rPr>
  </w:style>
  <w:style w:type="paragraph" w:customStyle="1" w:styleId="Style20">
    <w:name w:val="Style 20"/>
    <w:basedOn w:val="Normal"/>
    <w:rsid w:val="00760040"/>
    <w:pPr>
      <w:widowControl w:val="0"/>
      <w:autoSpaceDE w:val="0"/>
      <w:autoSpaceDN w:val="0"/>
      <w:spacing w:before="144" w:after="360" w:line="264" w:lineRule="exact"/>
    </w:pPr>
    <w:rPr>
      <w:szCs w:val="24"/>
    </w:rPr>
  </w:style>
  <w:style w:type="paragraph" w:customStyle="1" w:styleId="SectionVIHeader0">
    <w:name w:val="Section VI Header"/>
    <w:basedOn w:val="SectionVHeader"/>
    <w:rsid w:val="002728C5"/>
    <w:pPr>
      <w:spacing w:before="0" w:after="0"/>
    </w:pPr>
    <w:rPr>
      <w:szCs w:val="24"/>
    </w:rPr>
  </w:style>
  <w:style w:type="paragraph" w:customStyle="1" w:styleId="2AutoList1">
    <w:name w:val="2AutoList1"/>
    <w:basedOn w:val="Normal"/>
    <w:rsid w:val="0099257E"/>
    <w:pPr>
      <w:numPr>
        <w:ilvl w:val="1"/>
        <w:numId w:val="28"/>
      </w:numPr>
      <w:tabs>
        <w:tab w:val="clear" w:pos="504"/>
        <w:tab w:val="num" w:pos="360"/>
      </w:tabs>
      <w:ind w:left="0" w:firstLine="0"/>
      <w:jc w:val="both"/>
    </w:pPr>
    <w:rPr>
      <w:rFonts w:ascii="Arial" w:hAnsi="Arial"/>
      <w:sz w:val="20"/>
    </w:rPr>
  </w:style>
  <w:style w:type="paragraph" w:customStyle="1" w:styleId="explanatorynotes">
    <w:name w:val="explanatory_notes"/>
    <w:basedOn w:val="Normal"/>
    <w:rsid w:val="0099257E"/>
    <w:pPr>
      <w:suppressAutoHyphens/>
      <w:spacing w:after="240" w:line="360" w:lineRule="exact"/>
      <w:jc w:val="both"/>
    </w:pPr>
    <w:rPr>
      <w:rFonts w:ascii="Arial" w:hAnsi="Arial"/>
      <w:sz w:val="20"/>
    </w:rPr>
  </w:style>
  <w:style w:type="paragraph" w:styleId="Caption">
    <w:name w:val="caption"/>
    <w:basedOn w:val="Normal"/>
    <w:next w:val="Normal"/>
    <w:qFormat/>
    <w:rsid w:val="0099257E"/>
    <w:pPr>
      <w:tabs>
        <w:tab w:val="right" w:pos="7254"/>
      </w:tabs>
      <w:spacing w:before="60" w:after="60"/>
      <w:jc w:val="center"/>
    </w:pPr>
    <w:rPr>
      <w:rFonts w:ascii="Arial" w:hAnsi="Arial" w:cs="Arial"/>
      <w:b/>
      <w:szCs w:val="24"/>
    </w:rPr>
  </w:style>
  <w:style w:type="paragraph" w:customStyle="1" w:styleId="SectionVIIHeader2">
    <w:name w:val="Section VII Header2"/>
    <w:basedOn w:val="Heading1"/>
    <w:autoRedefine/>
    <w:rsid w:val="0099257E"/>
    <w:pPr>
      <w:tabs>
        <w:tab w:val="right" w:pos="9000"/>
      </w:tabs>
      <w:spacing w:before="120" w:after="120"/>
      <w:jc w:val="left"/>
      <w:outlineLvl w:val="9"/>
    </w:pPr>
    <w:rPr>
      <w:rFonts w:ascii="Arial" w:hAnsi="Arial" w:cs="Arial"/>
      <w:bCs/>
      <w:kern w:val="0"/>
      <w:sz w:val="20"/>
    </w:rPr>
  </w:style>
  <w:style w:type="paragraph" w:customStyle="1" w:styleId="Technical4">
    <w:name w:val="Technical 4"/>
    <w:rsid w:val="0099257E"/>
    <w:pPr>
      <w:tabs>
        <w:tab w:val="left" w:pos="-720"/>
      </w:tabs>
      <w:suppressAutoHyphens/>
    </w:pPr>
    <w:rPr>
      <w:rFonts w:ascii="Times" w:hAnsi="Times"/>
      <w:b/>
      <w:sz w:val="24"/>
      <w:szCs w:val="24"/>
      <w:lang w:val="en-US" w:eastAsia="en-US" w:bidi="ar-SA"/>
    </w:rPr>
  </w:style>
  <w:style w:type="paragraph" w:customStyle="1" w:styleId="Header3-Paragraph">
    <w:name w:val="Header 3 - Paragraph"/>
    <w:basedOn w:val="Normal"/>
    <w:rsid w:val="0099257E"/>
    <w:pPr>
      <w:tabs>
        <w:tab w:val="num" w:pos="864"/>
      </w:tabs>
      <w:spacing w:after="200"/>
      <w:ind w:left="864" w:hanging="432"/>
      <w:jc w:val="both"/>
    </w:pPr>
    <w:rPr>
      <w:rFonts w:ascii="Arial" w:hAnsi="Arial"/>
      <w:sz w:val="20"/>
    </w:rPr>
  </w:style>
  <w:style w:type="paragraph" w:styleId="ListBullet">
    <w:name w:val="List Bullet"/>
    <w:basedOn w:val="Normal"/>
    <w:autoRedefine/>
    <w:rsid w:val="0099257E"/>
    <w:pPr>
      <w:numPr>
        <w:numId w:val="29"/>
      </w:numPr>
    </w:pPr>
    <w:rPr>
      <w:sz w:val="20"/>
    </w:rPr>
  </w:style>
  <w:style w:type="paragraph" w:styleId="ListBullet2">
    <w:name w:val="List Bullet 2"/>
    <w:basedOn w:val="Normal"/>
    <w:autoRedefine/>
    <w:rsid w:val="0099257E"/>
    <w:pPr>
      <w:numPr>
        <w:numId w:val="30"/>
      </w:numPr>
    </w:pPr>
    <w:rPr>
      <w:sz w:val="20"/>
    </w:rPr>
  </w:style>
  <w:style w:type="paragraph" w:styleId="ListBullet3">
    <w:name w:val="List Bullet 3"/>
    <w:basedOn w:val="Normal"/>
    <w:autoRedefine/>
    <w:rsid w:val="0099257E"/>
    <w:pPr>
      <w:numPr>
        <w:numId w:val="31"/>
      </w:numPr>
    </w:pPr>
    <w:rPr>
      <w:sz w:val="20"/>
    </w:rPr>
  </w:style>
  <w:style w:type="paragraph" w:styleId="ListBullet4">
    <w:name w:val="List Bullet 4"/>
    <w:basedOn w:val="Normal"/>
    <w:autoRedefine/>
    <w:rsid w:val="0099257E"/>
    <w:pPr>
      <w:tabs>
        <w:tab w:val="num" w:pos="1440"/>
      </w:tabs>
      <w:ind w:left="1440" w:hanging="360"/>
    </w:pPr>
    <w:rPr>
      <w:sz w:val="20"/>
    </w:rPr>
  </w:style>
  <w:style w:type="paragraph" w:styleId="ListBullet5">
    <w:name w:val="List Bullet 5"/>
    <w:basedOn w:val="Normal"/>
    <w:autoRedefine/>
    <w:rsid w:val="0099257E"/>
    <w:pPr>
      <w:numPr>
        <w:numId w:val="32"/>
      </w:numPr>
    </w:pPr>
    <w:rPr>
      <w:sz w:val="20"/>
    </w:rPr>
  </w:style>
  <w:style w:type="paragraph" w:styleId="ListNumber3">
    <w:name w:val="List Number 3"/>
    <w:basedOn w:val="Normal"/>
    <w:rsid w:val="0099257E"/>
    <w:pPr>
      <w:numPr>
        <w:numId w:val="33"/>
      </w:numPr>
    </w:pPr>
    <w:rPr>
      <w:sz w:val="20"/>
    </w:rPr>
  </w:style>
  <w:style w:type="paragraph" w:styleId="ListNumber4">
    <w:name w:val="List Number 4"/>
    <w:basedOn w:val="Normal"/>
    <w:rsid w:val="0099257E"/>
    <w:pPr>
      <w:numPr>
        <w:numId w:val="34"/>
      </w:numPr>
    </w:pPr>
    <w:rPr>
      <w:sz w:val="20"/>
    </w:rPr>
  </w:style>
  <w:style w:type="paragraph" w:styleId="ListNumber5">
    <w:name w:val="List Number 5"/>
    <w:basedOn w:val="Normal"/>
    <w:rsid w:val="0099257E"/>
    <w:pPr>
      <w:numPr>
        <w:numId w:val="35"/>
      </w:numPr>
    </w:pPr>
    <w:rPr>
      <w:sz w:val="20"/>
    </w:rPr>
  </w:style>
  <w:style w:type="paragraph" w:customStyle="1" w:styleId="SectionTitle">
    <w:name w:val="Section Title"/>
    <w:next w:val="Normal"/>
    <w:rsid w:val="0099257E"/>
    <w:pPr>
      <w:spacing w:after="200"/>
      <w:jc w:val="center"/>
    </w:pPr>
    <w:rPr>
      <w:b/>
      <w:sz w:val="44"/>
      <w:szCs w:val="24"/>
      <w:lang w:val="en-GB" w:eastAsia="en-US" w:bidi="ar-SA"/>
    </w:rPr>
  </w:style>
  <w:style w:type="paragraph" w:customStyle="1" w:styleId="explanatoryclause">
    <w:name w:val="explanatory_clause"/>
    <w:basedOn w:val="Normal"/>
    <w:rsid w:val="0099257E"/>
    <w:pPr>
      <w:suppressAutoHyphens/>
      <w:spacing w:after="240"/>
      <w:ind w:left="738" w:right="-14" w:hanging="738"/>
    </w:pPr>
    <w:rPr>
      <w:rFonts w:ascii="Arial" w:hAnsi="Arial"/>
      <w:sz w:val="22"/>
    </w:rPr>
  </w:style>
  <w:style w:type="paragraph" w:customStyle="1" w:styleId="Level3Body">
    <w:name w:val="Level 3 (Body)"/>
    <w:rsid w:val="0099257E"/>
    <w:pPr>
      <w:tabs>
        <w:tab w:val="left" w:pos="1502"/>
      </w:tabs>
      <w:spacing w:line="270" w:lineRule="atLeast"/>
      <w:ind w:left="1502" w:hanging="425"/>
      <w:jc w:val="both"/>
    </w:pPr>
    <w:rPr>
      <w:rFonts w:ascii="Optima" w:hAnsi="Optima"/>
      <w:sz w:val="22"/>
      <w:szCs w:val="24"/>
      <w:lang w:val="en-US" w:eastAsia="en-US" w:bidi="ar-SA"/>
    </w:rPr>
  </w:style>
  <w:style w:type="paragraph" w:styleId="List2">
    <w:name w:val="List 2"/>
    <w:basedOn w:val="Normal"/>
    <w:rsid w:val="0099257E"/>
    <w:pPr>
      <w:ind w:left="720" w:hanging="360"/>
    </w:pPr>
    <w:rPr>
      <w:szCs w:val="24"/>
    </w:rPr>
  </w:style>
  <w:style w:type="paragraph" w:styleId="List3">
    <w:name w:val="List 3"/>
    <w:basedOn w:val="Normal"/>
    <w:rsid w:val="0099257E"/>
    <w:pPr>
      <w:ind w:left="1080" w:hanging="360"/>
    </w:pPr>
    <w:rPr>
      <w:szCs w:val="24"/>
    </w:rPr>
  </w:style>
  <w:style w:type="paragraph" w:styleId="MessageHeader">
    <w:name w:val="Message Header"/>
    <w:basedOn w:val="Normal"/>
    <w:link w:val="MessageHeaderChar"/>
    <w:rsid w:val="0099257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Mangal"/>
      <w:szCs w:val="24"/>
      <w:lang w:bidi="hi-IN"/>
    </w:rPr>
  </w:style>
  <w:style w:type="character" w:customStyle="1" w:styleId="MessageHeaderChar">
    <w:name w:val="Message Header Char"/>
    <w:link w:val="MessageHeader"/>
    <w:rsid w:val="0099257E"/>
    <w:rPr>
      <w:rFonts w:ascii="Arial" w:hAnsi="Arial" w:cs="Arial"/>
      <w:sz w:val="24"/>
      <w:szCs w:val="24"/>
      <w:shd w:val="pct20" w:color="auto" w:fill="auto"/>
    </w:rPr>
  </w:style>
  <w:style w:type="paragraph" w:styleId="ListContinue2">
    <w:name w:val="List Continue 2"/>
    <w:basedOn w:val="Normal"/>
    <w:rsid w:val="0099257E"/>
    <w:pPr>
      <w:spacing w:after="120"/>
      <w:ind w:left="720"/>
    </w:pPr>
    <w:rPr>
      <w:szCs w:val="24"/>
    </w:rPr>
  </w:style>
  <w:style w:type="paragraph" w:styleId="ListContinue3">
    <w:name w:val="List Continue 3"/>
    <w:basedOn w:val="Normal"/>
    <w:rsid w:val="0099257E"/>
    <w:pPr>
      <w:spacing w:after="120"/>
      <w:ind w:left="1080"/>
    </w:pPr>
    <w:rPr>
      <w:szCs w:val="24"/>
    </w:rPr>
  </w:style>
  <w:style w:type="paragraph" w:customStyle="1" w:styleId="Enclosure">
    <w:name w:val="Enclosure"/>
    <w:basedOn w:val="Normal"/>
    <w:rsid w:val="0099257E"/>
    <w:rPr>
      <w:szCs w:val="24"/>
    </w:rPr>
  </w:style>
  <w:style w:type="paragraph" w:styleId="NormalIndent">
    <w:name w:val="Normal Indent"/>
    <w:basedOn w:val="Normal"/>
    <w:rsid w:val="0099257E"/>
    <w:pPr>
      <w:ind w:left="720"/>
    </w:pPr>
    <w:rPr>
      <w:szCs w:val="24"/>
    </w:rPr>
  </w:style>
  <w:style w:type="paragraph" w:customStyle="1" w:styleId="ShortReturnAddress">
    <w:name w:val="Short Return Address"/>
    <w:basedOn w:val="Normal"/>
    <w:rsid w:val="0099257E"/>
    <w:rPr>
      <w:szCs w:val="24"/>
    </w:rPr>
  </w:style>
  <w:style w:type="paragraph" w:customStyle="1" w:styleId="RightPar5">
    <w:name w:val="Right Par 5"/>
    <w:rsid w:val="0099257E"/>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lang w:val="en-US" w:eastAsia="en-US" w:bidi="ar-SA"/>
    </w:rPr>
  </w:style>
  <w:style w:type="character" w:customStyle="1" w:styleId="EquationCaption">
    <w:name w:val="_Equation Caption"/>
    <w:rsid w:val="0099257E"/>
  </w:style>
  <w:style w:type="character" w:customStyle="1" w:styleId="TechInit">
    <w:name w:val="Tech Init"/>
    <w:rsid w:val="0099257E"/>
    <w:rPr>
      <w:rFonts w:ascii="Times New Roman" w:hAnsi="Times New Roman"/>
      <w:noProof w:val="0"/>
      <w:sz w:val="20"/>
      <w:lang w:val="en-US"/>
    </w:rPr>
  </w:style>
  <w:style w:type="character" w:customStyle="1" w:styleId="Technical1">
    <w:name w:val="Technical 1"/>
    <w:rsid w:val="0099257E"/>
    <w:rPr>
      <w:rFonts w:ascii="Times New Roman" w:hAnsi="Times New Roman"/>
      <w:noProof w:val="0"/>
      <w:sz w:val="20"/>
      <w:lang w:val="en-US"/>
    </w:rPr>
  </w:style>
  <w:style w:type="character" w:customStyle="1" w:styleId="Technical2">
    <w:name w:val="Technical 2"/>
    <w:rsid w:val="0099257E"/>
    <w:rPr>
      <w:rFonts w:ascii="Times New Roman" w:hAnsi="Times New Roman"/>
      <w:noProof w:val="0"/>
      <w:sz w:val="20"/>
      <w:lang w:val="en-US"/>
    </w:rPr>
  </w:style>
  <w:style w:type="character" w:customStyle="1" w:styleId="Technical3">
    <w:name w:val="Technical 3"/>
    <w:rsid w:val="0099257E"/>
    <w:rPr>
      <w:rFonts w:ascii="Times New Roman" w:hAnsi="Times New Roman"/>
      <w:noProof w:val="0"/>
      <w:sz w:val="20"/>
      <w:lang w:val="en-US"/>
    </w:rPr>
  </w:style>
  <w:style w:type="paragraph" w:customStyle="1" w:styleId="Technical5">
    <w:name w:val="Technical 5"/>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paragraph" w:customStyle="1" w:styleId="Technical6">
    <w:name w:val="Technical 6"/>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paragraph" w:customStyle="1" w:styleId="Technical7">
    <w:name w:val="Technical 7"/>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character" w:customStyle="1" w:styleId="DocInit">
    <w:name w:val="Doc Init"/>
    <w:basedOn w:val="DefaultParagraphFont"/>
    <w:rsid w:val="0099257E"/>
  </w:style>
  <w:style w:type="character" w:customStyle="1" w:styleId="Document2">
    <w:name w:val="Document 2"/>
    <w:rsid w:val="0099257E"/>
    <w:rPr>
      <w:rFonts w:ascii="Times New Roman" w:hAnsi="Times New Roman"/>
      <w:noProof w:val="0"/>
      <w:sz w:val="20"/>
      <w:lang w:val="en-US"/>
    </w:rPr>
  </w:style>
  <w:style w:type="character" w:customStyle="1" w:styleId="Document3">
    <w:name w:val="Document 3"/>
    <w:rsid w:val="0099257E"/>
    <w:rPr>
      <w:rFonts w:ascii="Times New Roman" w:hAnsi="Times New Roman"/>
      <w:noProof w:val="0"/>
      <w:sz w:val="20"/>
      <w:lang w:val="en-US"/>
    </w:rPr>
  </w:style>
  <w:style w:type="character" w:customStyle="1" w:styleId="Document4">
    <w:name w:val="Document 4"/>
    <w:rsid w:val="0099257E"/>
    <w:rPr>
      <w:b/>
      <w:i/>
      <w:sz w:val="20"/>
    </w:rPr>
  </w:style>
  <w:style w:type="character" w:customStyle="1" w:styleId="Document5">
    <w:name w:val="Document 5"/>
    <w:basedOn w:val="DefaultParagraphFont"/>
    <w:rsid w:val="0099257E"/>
  </w:style>
  <w:style w:type="character" w:customStyle="1" w:styleId="Document6">
    <w:name w:val="Document 6"/>
    <w:basedOn w:val="DefaultParagraphFont"/>
    <w:rsid w:val="0099257E"/>
  </w:style>
  <w:style w:type="character" w:customStyle="1" w:styleId="Document7">
    <w:name w:val="Document 7"/>
    <w:basedOn w:val="DefaultParagraphFont"/>
    <w:rsid w:val="0099257E"/>
  </w:style>
  <w:style w:type="character" w:customStyle="1" w:styleId="Document8">
    <w:name w:val="Document 8"/>
    <w:basedOn w:val="DefaultParagraphFont"/>
    <w:rsid w:val="0099257E"/>
  </w:style>
  <w:style w:type="paragraph" w:customStyle="1" w:styleId="Pleading">
    <w:name w:val="Pleading"/>
    <w:rsid w:val="0099257E"/>
    <w:pPr>
      <w:tabs>
        <w:tab w:val="left" w:pos="-720"/>
      </w:tabs>
      <w:suppressAutoHyphens/>
      <w:overflowPunct w:val="0"/>
      <w:autoSpaceDE w:val="0"/>
      <w:autoSpaceDN w:val="0"/>
      <w:adjustRightInd w:val="0"/>
      <w:spacing w:line="240" w:lineRule="exact"/>
      <w:textAlignment w:val="baseline"/>
    </w:pPr>
    <w:rPr>
      <w:sz w:val="24"/>
      <w:szCs w:val="24"/>
      <w:lang w:val="en-US" w:eastAsia="en-US" w:bidi="ar-SA"/>
    </w:rPr>
  </w:style>
  <w:style w:type="character" w:customStyle="1" w:styleId="AHead">
    <w:name w:val="A Head"/>
    <w:rsid w:val="0099257E"/>
    <w:rPr>
      <w:rFonts w:ascii="Times New Roman" w:hAnsi="Times New Roman"/>
      <w:noProof w:val="0"/>
      <w:sz w:val="20"/>
      <w:lang w:val="en-US"/>
    </w:rPr>
  </w:style>
  <w:style w:type="paragraph" w:customStyle="1" w:styleId="BHead">
    <w:name w:val="B Head"/>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paragraph" w:customStyle="1" w:styleId="CHead">
    <w:name w:val="C Head"/>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paragraph" w:customStyle="1" w:styleId="SecNoHe">
    <w:name w:val="Sec No. &amp; He"/>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character" w:customStyle="1" w:styleId="DefaultPara">
    <w:name w:val="Default Para"/>
    <w:rsid w:val="0099257E"/>
    <w:rPr>
      <w:rFonts w:ascii="CG Times" w:hAnsi="CG Times"/>
      <w:b/>
      <w:i/>
      <w:noProof w:val="0"/>
      <w:sz w:val="24"/>
      <w:lang w:val="en-US"/>
    </w:rPr>
  </w:style>
  <w:style w:type="paragraph" w:customStyle="1" w:styleId="RightPar1">
    <w:name w:val="Right Par[1]"/>
    <w:rsid w:val="0099257E"/>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szCs w:val="24"/>
      <w:lang w:val="en-US" w:eastAsia="en-US" w:bidi="ar-SA"/>
    </w:rPr>
  </w:style>
  <w:style w:type="paragraph" w:customStyle="1" w:styleId="RightPar20">
    <w:name w:val="Right Par[2]"/>
    <w:rsid w:val="0099257E"/>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szCs w:val="24"/>
      <w:lang w:val="en-US" w:eastAsia="en-US" w:bidi="ar-SA"/>
    </w:rPr>
  </w:style>
  <w:style w:type="paragraph" w:customStyle="1" w:styleId="RightPar3">
    <w:name w:val="Right Par[3]"/>
    <w:rsid w:val="0099257E"/>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szCs w:val="24"/>
      <w:lang w:val="en-US" w:eastAsia="en-US" w:bidi="ar-SA"/>
    </w:rPr>
  </w:style>
  <w:style w:type="paragraph" w:customStyle="1" w:styleId="RightPar4">
    <w:name w:val="Right Par[4]"/>
    <w:rsid w:val="0099257E"/>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szCs w:val="24"/>
      <w:lang w:val="en-US" w:eastAsia="en-US" w:bidi="ar-SA"/>
    </w:rPr>
  </w:style>
  <w:style w:type="paragraph" w:customStyle="1" w:styleId="RightPar50">
    <w:name w:val="Right Par[5]"/>
    <w:rsid w:val="0099257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szCs w:val="24"/>
      <w:lang w:val="en-US" w:eastAsia="en-US" w:bidi="ar-SA"/>
    </w:rPr>
  </w:style>
  <w:style w:type="paragraph" w:customStyle="1" w:styleId="RightPar6">
    <w:name w:val="Right Par[6]"/>
    <w:rsid w:val="0099257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szCs w:val="24"/>
      <w:lang w:val="en-US" w:eastAsia="en-US" w:bidi="ar-SA"/>
    </w:rPr>
  </w:style>
  <w:style w:type="paragraph" w:customStyle="1" w:styleId="RightPar7">
    <w:name w:val="Right Par[7]"/>
    <w:rsid w:val="0099257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szCs w:val="24"/>
      <w:lang w:val="en-US" w:eastAsia="en-US" w:bidi="ar-SA"/>
    </w:rPr>
  </w:style>
  <w:style w:type="paragraph" w:customStyle="1" w:styleId="RightPar8">
    <w:name w:val="Right Par[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szCs w:val="24"/>
      <w:lang w:val="en-US" w:eastAsia="en-US" w:bidi="ar-SA"/>
    </w:rPr>
  </w:style>
  <w:style w:type="character" w:customStyle="1" w:styleId="BulletList">
    <w:name w:val="Bullet List"/>
    <w:basedOn w:val="DefaultParagraphFont"/>
    <w:rsid w:val="0099257E"/>
  </w:style>
  <w:style w:type="paragraph" w:customStyle="1" w:styleId="Head21">
    <w:name w:val="Head 2.1"/>
    <w:basedOn w:val="Normal"/>
    <w:rsid w:val="0099257E"/>
    <w:pPr>
      <w:suppressAutoHyphens/>
      <w:overflowPunct w:val="0"/>
      <w:autoSpaceDE w:val="0"/>
      <w:autoSpaceDN w:val="0"/>
      <w:adjustRightInd w:val="0"/>
      <w:jc w:val="center"/>
      <w:textAlignment w:val="baseline"/>
    </w:pPr>
    <w:rPr>
      <w:b/>
      <w:sz w:val="28"/>
    </w:rPr>
  </w:style>
  <w:style w:type="paragraph" w:customStyle="1" w:styleId="Head41">
    <w:name w:val="Head 4.1"/>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text3">
    <w:name w:val="text 3"/>
    <w:basedOn w:val="Normal"/>
    <w:rsid w:val="0099257E"/>
    <w:pPr>
      <w:spacing w:before="240" w:after="240"/>
      <w:ind w:left="1418"/>
    </w:pPr>
    <w:rPr>
      <w:szCs w:val="24"/>
    </w:rPr>
  </w:style>
  <w:style w:type="paragraph" w:customStyle="1" w:styleId="e4">
    <w:name w:val="e4"/>
    <w:aliases w:val="exh line end"/>
    <w:basedOn w:val="Normal"/>
    <w:next w:val="Normal"/>
    <w:rsid w:val="0099257E"/>
    <w:pPr>
      <w:keepLines/>
      <w:pBdr>
        <w:bottom w:val="single" w:sz="6" w:space="0" w:color="auto"/>
        <w:between w:val="single" w:sz="6" w:space="0" w:color="auto"/>
      </w:pBdr>
      <w:overflowPunct w:val="0"/>
      <w:autoSpaceDE w:val="0"/>
      <w:autoSpaceDN w:val="0"/>
      <w:adjustRightInd w:val="0"/>
      <w:spacing w:after="260" w:line="260" w:lineRule="atLeast"/>
      <w:textAlignment w:val="baseline"/>
    </w:pPr>
  </w:style>
  <w:style w:type="paragraph" w:styleId="NoteHeading">
    <w:name w:val="Note Heading"/>
    <w:basedOn w:val="Normal"/>
    <w:next w:val="Normal"/>
    <w:link w:val="NoteHeadingChar"/>
    <w:rsid w:val="0099257E"/>
    <w:pPr>
      <w:suppressAutoHyphens/>
      <w:overflowPunct w:val="0"/>
      <w:autoSpaceDE w:val="0"/>
      <w:autoSpaceDN w:val="0"/>
      <w:adjustRightInd w:val="0"/>
      <w:jc w:val="both"/>
      <w:textAlignment w:val="baseline"/>
    </w:pPr>
    <w:rPr>
      <w:rFonts w:cs="Mangal"/>
      <w:lang w:bidi="hi-IN"/>
    </w:rPr>
  </w:style>
  <w:style w:type="character" w:customStyle="1" w:styleId="NoteHeadingChar">
    <w:name w:val="Note Heading Char"/>
    <w:link w:val="NoteHeading"/>
    <w:rsid w:val="0099257E"/>
    <w:rPr>
      <w:sz w:val="24"/>
    </w:rPr>
  </w:style>
  <w:style w:type="character" w:customStyle="1" w:styleId="Header2-SubClausesCharChar">
    <w:name w:val="Header 2 - SubClauses Char Char"/>
    <w:rsid w:val="0099257E"/>
    <w:rPr>
      <w:rFonts w:cs="Arial"/>
      <w:sz w:val="24"/>
      <w:szCs w:val="24"/>
      <w:lang w:val="en-US" w:eastAsia="en-US" w:bidi="ar-SA"/>
    </w:rPr>
  </w:style>
  <w:style w:type="paragraph" w:customStyle="1" w:styleId="plane">
    <w:name w:val="plane"/>
    <w:basedOn w:val="Normal"/>
    <w:rsid w:val="0099257E"/>
    <w:pPr>
      <w:suppressAutoHyphens/>
      <w:jc w:val="both"/>
    </w:pPr>
    <w:rPr>
      <w:rFonts w:ascii="Tms Rmn" w:hAnsi="Tms Rmn"/>
    </w:rPr>
  </w:style>
  <w:style w:type="paragraph" w:customStyle="1" w:styleId="S8Header1">
    <w:name w:val="S8 Header 1"/>
    <w:basedOn w:val="Normal"/>
    <w:next w:val="Normal"/>
    <w:rsid w:val="0099257E"/>
    <w:pPr>
      <w:spacing w:before="120" w:after="200"/>
      <w:jc w:val="both"/>
    </w:pPr>
    <w:rPr>
      <w:b/>
    </w:rPr>
  </w:style>
  <w:style w:type="paragraph" w:customStyle="1" w:styleId="S1-Header1">
    <w:name w:val="S1-Header1"/>
    <w:basedOn w:val="Normal"/>
    <w:link w:val="S1-Header1Char"/>
    <w:rsid w:val="0099257E"/>
    <w:pPr>
      <w:numPr>
        <w:numId w:val="36"/>
      </w:numPr>
      <w:spacing w:before="240" w:after="240"/>
      <w:jc w:val="center"/>
    </w:pPr>
    <w:rPr>
      <w:rFonts w:cs="Mangal"/>
      <w:b/>
      <w:sz w:val="28"/>
      <w:szCs w:val="24"/>
      <w:lang w:bidi="hi-IN"/>
    </w:rPr>
  </w:style>
  <w:style w:type="paragraph" w:customStyle="1" w:styleId="StyleHeader2-SubClausesItalic">
    <w:name w:val="Style Header 2 - SubClauses + Italic"/>
    <w:basedOn w:val="Header2-SubClauses"/>
    <w:rsid w:val="0099257E"/>
    <w:pPr>
      <w:numPr>
        <w:ilvl w:val="0"/>
        <w:numId w:val="0"/>
      </w:numPr>
    </w:pPr>
    <w:rPr>
      <w:i/>
      <w:iCs/>
    </w:rPr>
  </w:style>
  <w:style w:type="paragraph" w:customStyle="1" w:styleId="StyleSubtitleLeft013Right02">
    <w:name w:val="Style Subtitle + Left:  0.13&quot; Right:  0.2&quot;"/>
    <w:basedOn w:val="Subtitle"/>
    <w:rsid w:val="0099257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9257E"/>
    <w:pPr>
      <w:spacing w:before="120" w:after="240"/>
      <w:jc w:val="center"/>
    </w:pPr>
    <w:rPr>
      <w:b/>
      <w:bCs/>
      <w:sz w:val="36"/>
    </w:rPr>
  </w:style>
  <w:style w:type="paragraph" w:customStyle="1" w:styleId="S3-Header1">
    <w:name w:val="S3-Header 1"/>
    <w:basedOn w:val="Normal"/>
    <w:rsid w:val="0099257E"/>
    <w:pPr>
      <w:spacing w:before="120" w:after="200"/>
      <w:ind w:left="1080" w:hanging="720"/>
      <w:jc w:val="both"/>
    </w:pPr>
    <w:rPr>
      <w:b/>
      <w:bCs/>
      <w:sz w:val="28"/>
    </w:rPr>
  </w:style>
  <w:style w:type="paragraph" w:customStyle="1" w:styleId="S3-Heading2">
    <w:name w:val="S3-Heading 2"/>
    <w:basedOn w:val="Normal"/>
    <w:link w:val="S3-Heading2Char"/>
    <w:rsid w:val="0099257E"/>
    <w:pPr>
      <w:spacing w:after="200"/>
      <w:ind w:left="1080" w:right="288" w:hanging="720"/>
      <w:jc w:val="both"/>
    </w:pPr>
    <w:rPr>
      <w:rFonts w:cs="Mangal"/>
      <w:b/>
      <w:bCs/>
      <w:szCs w:val="24"/>
      <w:lang w:bidi="hi-IN"/>
    </w:rPr>
  </w:style>
  <w:style w:type="paragraph" w:customStyle="1" w:styleId="S4Header">
    <w:name w:val="S4 Header"/>
    <w:basedOn w:val="Normal"/>
    <w:next w:val="Normal"/>
    <w:rsid w:val="0099257E"/>
    <w:pPr>
      <w:spacing w:before="120" w:after="240"/>
      <w:jc w:val="center"/>
    </w:pPr>
    <w:rPr>
      <w:b/>
      <w:sz w:val="32"/>
    </w:rPr>
  </w:style>
  <w:style w:type="paragraph" w:customStyle="1" w:styleId="S4-Header10">
    <w:name w:val="S4-Header 1"/>
    <w:basedOn w:val="Normal"/>
    <w:next w:val="Normal"/>
    <w:rsid w:val="0099257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9257E"/>
    <w:pPr>
      <w:spacing w:before="120"/>
      <w:ind w:left="360" w:right="288"/>
    </w:pPr>
    <w:rPr>
      <w:bCs/>
      <w:sz w:val="32"/>
      <w:lang w:val="es-ES_tradnl"/>
    </w:rPr>
  </w:style>
  <w:style w:type="paragraph" w:customStyle="1" w:styleId="S4-Header2">
    <w:name w:val="S4-Header 2"/>
    <w:basedOn w:val="Normal"/>
    <w:rsid w:val="0099257E"/>
    <w:pPr>
      <w:spacing w:before="120" w:after="240"/>
      <w:jc w:val="center"/>
    </w:pPr>
    <w:rPr>
      <w:b/>
      <w:sz w:val="32"/>
      <w:szCs w:val="24"/>
    </w:rPr>
  </w:style>
  <w:style w:type="paragraph" w:customStyle="1" w:styleId="S6-Header1">
    <w:name w:val="S6-Header 1"/>
    <w:basedOn w:val="Normal"/>
    <w:next w:val="Normal"/>
    <w:rsid w:val="0099257E"/>
    <w:pPr>
      <w:spacing w:before="120" w:after="240"/>
      <w:jc w:val="center"/>
    </w:pPr>
    <w:rPr>
      <w:rFonts w:cs="Arial"/>
      <w:b/>
      <w:sz w:val="32"/>
      <w:szCs w:val="24"/>
    </w:rPr>
  </w:style>
  <w:style w:type="paragraph" w:customStyle="1" w:styleId="Part">
    <w:name w:val="Part"/>
    <w:basedOn w:val="Normal"/>
    <w:rsid w:val="0099257E"/>
    <w:pPr>
      <w:keepNext/>
      <w:spacing w:before="2280"/>
      <w:jc w:val="center"/>
    </w:pPr>
    <w:rPr>
      <w:b/>
      <w:sz w:val="52"/>
      <w:szCs w:val="24"/>
    </w:rPr>
  </w:style>
  <w:style w:type="paragraph" w:customStyle="1" w:styleId="StyleHead41Before6ptAfter6pt">
    <w:name w:val="Style Head 4.1 + Before:  6 pt After:  6 pt"/>
    <w:basedOn w:val="Head41"/>
    <w:rsid w:val="0099257E"/>
    <w:rPr>
      <w:bCs/>
    </w:rPr>
  </w:style>
  <w:style w:type="paragraph" w:customStyle="1" w:styleId="S9Header1">
    <w:name w:val="S9 Header 1"/>
    <w:basedOn w:val="Normal"/>
    <w:next w:val="Normal"/>
    <w:rsid w:val="0099257E"/>
    <w:pPr>
      <w:spacing w:before="120" w:after="240"/>
      <w:jc w:val="center"/>
    </w:pPr>
    <w:rPr>
      <w:b/>
      <w:sz w:val="36"/>
      <w:szCs w:val="24"/>
    </w:rPr>
  </w:style>
  <w:style w:type="paragraph" w:customStyle="1" w:styleId="StyleS1-Header1TimesNewRoman14pt">
    <w:name w:val="Style S1-Header1 + Times New Roman 14 pt"/>
    <w:basedOn w:val="S1-Header1"/>
    <w:link w:val="StyleS1-Header1TimesNewRoman14ptChar1"/>
    <w:rsid w:val="0099257E"/>
    <w:pPr>
      <w:numPr>
        <w:numId w:val="0"/>
      </w:numPr>
    </w:pPr>
    <w:rPr>
      <w:b w:val="0"/>
      <w:bCs/>
    </w:rPr>
  </w:style>
  <w:style w:type="character" w:customStyle="1" w:styleId="S1-Header1CharChar">
    <w:name w:val="S1-Header1 Char Char"/>
    <w:rsid w:val="0099257E"/>
    <w:rPr>
      <w:rFonts w:ascii="Arial" w:hAnsi="Arial"/>
      <w:b/>
      <w:sz w:val="28"/>
      <w:szCs w:val="24"/>
      <w:lang w:val="en-US" w:eastAsia="en-US" w:bidi="ar-SA"/>
    </w:rPr>
  </w:style>
  <w:style w:type="character" w:customStyle="1" w:styleId="StyleS1-Header1TimesNewRoman14ptChar">
    <w:name w:val="Style S1-Header1 + Times New Roman 14 pt Char"/>
    <w:rsid w:val="0099257E"/>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99257E"/>
    <w:pPr>
      <w:numPr>
        <w:numId w:val="27"/>
      </w:numPr>
      <w:tabs>
        <w:tab w:val="clear" w:pos="648"/>
        <w:tab w:val="num" w:pos="432"/>
      </w:tabs>
      <w:ind w:left="432" w:hanging="432"/>
    </w:pPr>
  </w:style>
  <w:style w:type="character" w:customStyle="1" w:styleId="StyleStyleS1-Header1TimesNewRoman14ptChar">
    <w:name w:val="Style Style S1-Header1 + Times New Roman 14 pt + Char"/>
    <w:rsid w:val="0099257E"/>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link w:val="StyleStyleS1-Header1TimesNewRoman14pt1Char1"/>
    <w:rsid w:val="0099257E"/>
    <w:pPr>
      <w:numPr>
        <w:numId w:val="37"/>
      </w:numPr>
    </w:pPr>
    <w:rPr>
      <w:b/>
      <w:bCs w:val="0"/>
    </w:rPr>
  </w:style>
  <w:style w:type="character" w:customStyle="1" w:styleId="StyleStyleS1-Header1TimesNewRoman14pt1Char">
    <w:name w:val="Style Style S1-Header1 + Times New Roman 14 pt +1 Char"/>
    <w:rsid w:val="0099257E"/>
    <w:rPr>
      <w:rFonts w:ascii="Arial" w:hAnsi="Arial"/>
      <w:b w:val="0"/>
      <w:bCs w:val="0"/>
      <w:sz w:val="28"/>
      <w:szCs w:val="24"/>
      <w:lang w:val="en-US" w:eastAsia="en-US" w:bidi="ar-SA"/>
    </w:rPr>
  </w:style>
  <w:style w:type="paragraph" w:customStyle="1" w:styleId="Sec3header">
    <w:name w:val="Sec3 header"/>
    <w:basedOn w:val="Style11"/>
    <w:rsid w:val="0099257E"/>
    <w:pPr>
      <w:tabs>
        <w:tab w:val="left" w:leader="dot" w:pos="8424"/>
      </w:tabs>
      <w:spacing w:before="80" w:line="240" w:lineRule="auto"/>
    </w:pPr>
    <w:rPr>
      <w:rFonts w:ascii="Arial" w:hAnsi="Arial" w:cs="Arial"/>
      <w:b/>
      <w:sz w:val="22"/>
      <w:szCs w:val="20"/>
    </w:rPr>
  </w:style>
  <w:style w:type="paragraph" w:customStyle="1" w:styleId="Listavistosa-nfasis11">
    <w:name w:val="Lista vistosa - Énfasis 11"/>
    <w:basedOn w:val="Normal"/>
    <w:uiPriority w:val="34"/>
    <w:qFormat/>
    <w:rsid w:val="0099257E"/>
    <w:pPr>
      <w:ind w:left="720"/>
      <w:contextualSpacing/>
      <w:jc w:val="both"/>
    </w:pPr>
  </w:style>
  <w:style w:type="paragraph" w:customStyle="1" w:styleId="StyleP3Header1-ClausesAfter12pt">
    <w:name w:val="Style P3 Header1-Clauses + After:  12 pt"/>
    <w:basedOn w:val="P3Header1-Clauses"/>
    <w:rsid w:val="0099257E"/>
    <w:pPr>
      <w:numPr>
        <w:ilvl w:val="0"/>
        <w:numId w:val="0"/>
      </w:numPr>
      <w:tabs>
        <w:tab w:val="left" w:pos="972"/>
        <w:tab w:val="left" w:pos="1008"/>
        <w:tab w:val="num" w:pos="1440"/>
      </w:tabs>
      <w:spacing w:before="0" w:after="240"/>
      <w:ind w:left="1440" w:hanging="360"/>
      <w:jc w:val="both"/>
    </w:pPr>
    <w:rPr>
      <w:lang w:val="es-ES_tradnl"/>
    </w:rPr>
  </w:style>
  <w:style w:type="paragraph" w:customStyle="1" w:styleId="FIDICClauseName">
    <w:name w:val="FIDIC_ClauseName"/>
    <w:basedOn w:val="Normal"/>
    <w:next w:val="Normal"/>
    <w:rsid w:val="0099257E"/>
    <w:pPr>
      <w:spacing w:before="240" w:after="240" w:line="240" w:lineRule="exact"/>
    </w:pPr>
    <w:rPr>
      <w:rFonts w:ascii="Arial" w:hAnsi="Arial" w:cs="Arial"/>
      <w:color w:val="0000CC"/>
      <w:spacing w:val="-5"/>
      <w:sz w:val="28"/>
      <w:szCs w:val="28"/>
      <w:lang w:val="en-GB"/>
    </w:rPr>
  </w:style>
  <w:style w:type="character" w:customStyle="1" w:styleId="EndnoteTextChar">
    <w:name w:val="Endnote Text Char"/>
    <w:link w:val="EndnoteText"/>
    <w:rsid w:val="0099257E"/>
    <w:rPr>
      <w:sz w:val="24"/>
    </w:rPr>
  </w:style>
  <w:style w:type="paragraph" w:customStyle="1" w:styleId="FIDICSectionName">
    <w:name w:val="FIDIC__SectionName"/>
    <w:basedOn w:val="Normal"/>
    <w:next w:val="Normal"/>
    <w:rsid w:val="0099257E"/>
    <w:pPr>
      <w:spacing w:before="100" w:after="300" w:line="240" w:lineRule="exact"/>
    </w:pPr>
    <w:rPr>
      <w:rFonts w:ascii="Arial" w:hAnsi="Arial" w:cs="Arial"/>
      <w:color w:val="0000CC"/>
      <w:spacing w:val="-5"/>
      <w:sz w:val="30"/>
      <w:szCs w:val="30"/>
      <w:lang w:val="en-GB"/>
    </w:rPr>
  </w:style>
  <w:style w:type="numbering" w:customStyle="1" w:styleId="CurrentList1">
    <w:name w:val="Current List1"/>
    <w:uiPriority w:val="99"/>
    <w:rsid w:val="0089707F"/>
    <w:pPr>
      <w:numPr>
        <w:numId w:val="78"/>
      </w:numPr>
    </w:pPr>
  </w:style>
  <w:style w:type="paragraph" w:customStyle="1" w:styleId="RightPar10">
    <w:name w:val="Right Par 1"/>
    <w:rsid w:val="0099257E"/>
    <w:pPr>
      <w:tabs>
        <w:tab w:val="left" w:pos="-720"/>
        <w:tab w:val="left" w:pos="0"/>
        <w:tab w:val="decimal" w:pos="720"/>
      </w:tabs>
      <w:suppressAutoHyphens/>
      <w:ind w:firstLine="720"/>
    </w:pPr>
    <w:rPr>
      <w:rFonts w:ascii="Times" w:hAnsi="Times"/>
      <w:sz w:val="24"/>
      <w:szCs w:val="24"/>
      <w:lang w:val="en-US" w:eastAsia="en-US" w:bidi="ar-SA"/>
    </w:rPr>
  </w:style>
  <w:style w:type="paragraph" w:customStyle="1" w:styleId="RightPar30">
    <w:name w:val="Right Par 3"/>
    <w:rsid w:val="0099257E"/>
    <w:pPr>
      <w:tabs>
        <w:tab w:val="left" w:pos="-720"/>
        <w:tab w:val="left" w:pos="0"/>
        <w:tab w:val="left" w:pos="720"/>
        <w:tab w:val="left" w:pos="1440"/>
        <w:tab w:val="decimal" w:pos="2160"/>
      </w:tabs>
      <w:suppressAutoHyphens/>
      <w:ind w:firstLine="2160"/>
    </w:pPr>
    <w:rPr>
      <w:rFonts w:ascii="Times" w:hAnsi="Times"/>
      <w:sz w:val="24"/>
      <w:szCs w:val="24"/>
      <w:lang w:val="en-US" w:eastAsia="en-US" w:bidi="ar-SA"/>
    </w:rPr>
  </w:style>
  <w:style w:type="paragraph" w:customStyle="1" w:styleId="RightPar40">
    <w:name w:val="Right Par 4"/>
    <w:rsid w:val="0099257E"/>
    <w:pPr>
      <w:tabs>
        <w:tab w:val="left" w:pos="-720"/>
        <w:tab w:val="left" w:pos="0"/>
        <w:tab w:val="left" w:pos="720"/>
        <w:tab w:val="left" w:pos="1440"/>
        <w:tab w:val="left" w:pos="2160"/>
        <w:tab w:val="decimal" w:pos="2880"/>
      </w:tabs>
      <w:suppressAutoHyphens/>
      <w:ind w:firstLine="2880"/>
    </w:pPr>
    <w:rPr>
      <w:rFonts w:ascii="Times" w:hAnsi="Times"/>
      <w:sz w:val="24"/>
      <w:szCs w:val="24"/>
      <w:lang w:val="en-US" w:eastAsia="en-US" w:bidi="ar-SA"/>
    </w:rPr>
  </w:style>
  <w:style w:type="paragraph" w:customStyle="1" w:styleId="RightPar60">
    <w:name w:val="Right Par 6"/>
    <w:rsid w:val="0099257E"/>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lang w:val="en-US" w:eastAsia="en-US" w:bidi="ar-SA"/>
    </w:rPr>
  </w:style>
  <w:style w:type="paragraph" w:customStyle="1" w:styleId="RightPar70">
    <w:name w:val="Right Par 7"/>
    <w:rsid w:val="0099257E"/>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lang w:val="en-US" w:eastAsia="en-US" w:bidi="ar-SA"/>
    </w:rPr>
  </w:style>
  <w:style w:type="paragraph" w:customStyle="1" w:styleId="RightPar80">
    <w:name w:val="Right Par 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lang w:val="en-US" w:eastAsia="en-US" w:bidi="ar-SA"/>
    </w:rPr>
  </w:style>
  <w:style w:type="paragraph" w:styleId="Index2">
    <w:name w:val="index 2"/>
    <w:basedOn w:val="Normal"/>
    <w:next w:val="Normal"/>
    <w:rsid w:val="0099257E"/>
    <w:pPr>
      <w:tabs>
        <w:tab w:val="right" w:pos="4140"/>
      </w:tabs>
      <w:ind w:left="480" w:hanging="240"/>
    </w:pPr>
    <w:rPr>
      <w:sz w:val="20"/>
      <w:szCs w:val="24"/>
    </w:rPr>
  </w:style>
  <w:style w:type="character" w:customStyle="1" w:styleId="vlpgno">
    <w:name w:val="vl.pg.no."/>
    <w:rsid w:val="0099257E"/>
    <w:rPr>
      <w:rFonts w:ascii="Times" w:hAnsi="Times"/>
      <w:b/>
      <w:noProof w:val="0"/>
      <w:sz w:val="20"/>
      <w:lang w:val="en-US"/>
    </w:rPr>
  </w:style>
  <w:style w:type="character" w:styleId="LineNumber">
    <w:name w:val="line number"/>
    <w:uiPriority w:val="99"/>
    <w:rsid w:val="0099257E"/>
  </w:style>
  <w:style w:type="character" w:customStyle="1" w:styleId="footnote">
    <w:name w:val="footnote"/>
    <w:rsid w:val="0099257E"/>
    <w:rPr>
      <w:rFonts w:ascii="Book Antiqua" w:hAnsi="Book Antiqua"/>
      <w:noProof w:val="0"/>
      <w:sz w:val="24"/>
      <w:lang w:val="en-US"/>
    </w:rPr>
  </w:style>
  <w:style w:type="character" w:customStyle="1" w:styleId="insert2">
    <w:name w:val="insert2"/>
    <w:rsid w:val="0099257E"/>
    <w:rPr>
      <w:rFonts w:ascii="Arial" w:hAnsi="Arial"/>
      <w:i/>
      <w:noProof w:val="0"/>
      <w:sz w:val="24"/>
      <w:lang w:val="en-US"/>
    </w:rPr>
  </w:style>
  <w:style w:type="character" w:customStyle="1" w:styleId="reference">
    <w:name w:val="reference"/>
    <w:rsid w:val="0099257E"/>
    <w:rPr>
      <w:rFonts w:ascii="Book Antiqua" w:hAnsi="Book Antiqua"/>
      <w:i/>
      <w:noProof w:val="0"/>
      <w:sz w:val="24"/>
      <w:lang w:val="en-US"/>
    </w:rPr>
  </w:style>
  <w:style w:type="paragraph" w:styleId="Index3">
    <w:name w:val="index 3"/>
    <w:basedOn w:val="Normal"/>
    <w:next w:val="Normal"/>
    <w:rsid w:val="0099257E"/>
    <w:pPr>
      <w:tabs>
        <w:tab w:val="right" w:pos="4140"/>
      </w:tabs>
      <w:ind w:left="720" w:hanging="240"/>
    </w:pPr>
    <w:rPr>
      <w:sz w:val="20"/>
      <w:szCs w:val="24"/>
    </w:rPr>
  </w:style>
  <w:style w:type="paragraph" w:styleId="Index4">
    <w:name w:val="index 4"/>
    <w:basedOn w:val="Normal"/>
    <w:next w:val="Normal"/>
    <w:rsid w:val="0099257E"/>
    <w:pPr>
      <w:tabs>
        <w:tab w:val="right" w:pos="4140"/>
      </w:tabs>
      <w:ind w:left="960" w:hanging="240"/>
    </w:pPr>
    <w:rPr>
      <w:sz w:val="20"/>
      <w:szCs w:val="24"/>
    </w:rPr>
  </w:style>
  <w:style w:type="paragraph" w:styleId="Index5">
    <w:name w:val="index 5"/>
    <w:basedOn w:val="Normal"/>
    <w:next w:val="Normal"/>
    <w:rsid w:val="0099257E"/>
    <w:pPr>
      <w:tabs>
        <w:tab w:val="right" w:pos="4140"/>
      </w:tabs>
      <w:ind w:left="1200" w:hanging="240"/>
    </w:pPr>
    <w:rPr>
      <w:sz w:val="20"/>
      <w:szCs w:val="24"/>
    </w:rPr>
  </w:style>
  <w:style w:type="paragraph" w:styleId="Index6">
    <w:name w:val="index 6"/>
    <w:basedOn w:val="Normal"/>
    <w:next w:val="Normal"/>
    <w:rsid w:val="0099257E"/>
    <w:pPr>
      <w:tabs>
        <w:tab w:val="right" w:pos="4140"/>
      </w:tabs>
      <w:ind w:left="1440" w:hanging="240"/>
    </w:pPr>
    <w:rPr>
      <w:sz w:val="20"/>
      <w:szCs w:val="24"/>
    </w:rPr>
  </w:style>
  <w:style w:type="paragraph" w:styleId="Index7">
    <w:name w:val="index 7"/>
    <w:basedOn w:val="Normal"/>
    <w:next w:val="Normal"/>
    <w:rsid w:val="0099257E"/>
    <w:pPr>
      <w:tabs>
        <w:tab w:val="right" w:pos="4140"/>
      </w:tabs>
      <w:ind w:left="1680" w:hanging="240"/>
    </w:pPr>
    <w:rPr>
      <w:sz w:val="20"/>
      <w:szCs w:val="24"/>
    </w:rPr>
  </w:style>
  <w:style w:type="paragraph" w:styleId="Index8">
    <w:name w:val="index 8"/>
    <w:basedOn w:val="Normal"/>
    <w:next w:val="Normal"/>
    <w:rsid w:val="0099257E"/>
    <w:pPr>
      <w:tabs>
        <w:tab w:val="right" w:pos="4140"/>
      </w:tabs>
      <w:ind w:left="1920" w:hanging="240"/>
    </w:pPr>
    <w:rPr>
      <w:sz w:val="20"/>
      <w:szCs w:val="24"/>
    </w:rPr>
  </w:style>
  <w:style w:type="paragraph" w:customStyle="1" w:styleId="Headingrb2">
    <w:name w:val="Heading rb2"/>
    <w:basedOn w:val="Normal"/>
    <w:rsid w:val="0099257E"/>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4"/>
    </w:rPr>
  </w:style>
  <w:style w:type="paragraph" w:customStyle="1" w:styleId="Head22b">
    <w:name w:val="Head 2.2b"/>
    <w:basedOn w:val="Normal"/>
    <w:rsid w:val="0099257E"/>
    <w:pPr>
      <w:suppressAutoHyphens/>
      <w:spacing w:after="240"/>
      <w:ind w:left="360" w:hanging="360"/>
    </w:pPr>
    <w:rPr>
      <w:rFonts w:ascii="Tms Rmn" w:hAnsi="Tms Rmn"/>
      <w:b/>
      <w:szCs w:val="24"/>
    </w:rPr>
  </w:style>
  <w:style w:type="paragraph" w:customStyle="1" w:styleId="Head31">
    <w:name w:val="Head 3.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51">
    <w:name w:val="Head 5.1"/>
    <w:basedOn w:val="Head21"/>
    <w:rsid w:val="0099257E"/>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rPr>
  </w:style>
  <w:style w:type="paragraph" w:customStyle="1" w:styleId="Head61">
    <w:name w:val="Head 6.1"/>
    <w:basedOn w:val="Head51"/>
    <w:rsid w:val="0099257E"/>
    <w:pPr>
      <w:pBdr>
        <w:bottom w:val="none" w:sz="0" w:space="0" w:color="auto"/>
      </w:pBdr>
      <w:spacing w:before="0" w:after="240"/>
    </w:pPr>
    <w:rPr>
      <w:caps/>
    </w:rPr>
  </w:style>
  <w:style w:type="paragraph" w:customStyle="1" w:styleId="Head71">
    <w:name w:val="Head 7.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72">
    <w:name w:val="Head 7.2"/>
    <w:basedOn w:val="Normal"/>
    <w:rsid w:val="0099257E"/>
    <w:pPr>
      <w:suppressAutoHyphens/>
      <w:spacing w:after="240"/>
      <w:ind w:left="720" w:hanging="720"/>
    </w:pPr>
    <w:rPr>
      <w:rFonts w:ascii="Times New Roman Bold" w:hAnsi="Times New Roman Bold"/>
      <w:b/>
      <w:sz w:val="28"/>
      <w:szCs w:val="24"/>
    </w:rPr>
  </w:style>
  <w:style w:type="paragraph" w:customStyle="1" w:styleId="Head82">
    <w:name w:val="Head 8.2"/>
    <w:basedOn w:val="Head81"/>
    <w:rsid w:val="0099257E"/>
    <w:rPr>
      <w:smallCaps/>
      <w:sz w:val="28"/>
      <w:szCs w:val="24"/>
      <w:lang w:val="en-US"/>
    </w:rPr>
  </w:style>
  <w:style w:type="paragraph" w:customStyle="1" w:styleId="ClauseSubPara">
    <w:name w:val="ClauseSub_Para"/>
    <w:link w:val="ClauseSubParaChar"/>
    <w:rsid w:val="0099257E"/>
    <w:pPr>
      <w:spacing w:before="60" w:after="60"/>
      <w:ind w:left="2268"/>
    </w:pPr>
    <w:rPr>
      <w:sz w:val="22"/>
      <w:szCs w:val="22"/>
      <w:lang w:val="en-GB" w:eastAsia="en-US" w:bidi="ar-SA"/>
    </w:rPr>
  </w:style>
  <w:style w:type="paragraph" w:customStyle="1" w:styleId="ClauseSubList">
    <w:name w:val="ClauseSub_List"/>
    <w:rsid w:val="0099257E"/>
    <w:pPr>
      <w:tabs>
        <w:tab w:val="num" w:pos="576"/>
      </w:tabs>
      <w:suppressAutoHyphens/>
      <w:ind w:left="576" w:hanging="576"/>
    </w:pPr>
    <w:rPr>
      <w:sz w:val="22"/>
      <w:szCs w:val="22"/>
      <w:lang w:val="en-GB" w:eastAsia="en-US" w:bidi="ar-SA"/>
    </w:rPr>
  </w:style>
  <w:style w:type="paragraph" w:customStyle="1" w:styleId="ClauseSubListSubList">
    <w:name w:val="ClauseSub_List_SubList"/>
    <w:rsid w:val="0099257E"/>
    <w:pPr>
      <w:tabs>
        <w:tab w:val="num" w:pos="1800"/>
      </w:tabs>
      <w:ind w:left="1800" w:hanging="360"/>
    </w:pPr>
    <w:rPr>
      <w:sz w:val="22"/>
      <w:szCs w:val="22"/>
      <w:lang w:val="en-GB" w:eastAsia="en-US" w:bidi="ar-SA"/>
    </w:rPr>
  </w:style>
  <w:style w:type="paragraph" w:customStyle="1" w:styleId="ClauseSubParaIndent">
    <w:name w:val="ClauseSub_ParaIndent"/>
    <w:basedOn w:val="ClauseSubPara"/>
    <w:rsid w:val="0099257E"/>
    <w:pPr>
      <w:ind w:left="2835"/>
    </w:pPr>
  </w:style>
  <w:style w:type="paragraph" w:customStyle="1" w:styleId="FIDICSectionBegin">
    <w:name w:val="FIDIC__SectionBegin"/>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FIDICClauseSubName">
    <w:name w:val="FIDIC_ClauseSubName"/>
    <w:basedOn w:val="FIDICCoverTitle"/>
    <w:rsid w:val="0099257E"/>
    <w:pPr>
      <w:spacing w:before="240" w:line="240" w:lineRule="exact"/>
    </w:pPr>
    <w:rPr>
      <w:sz w:val="24"/>
      <w:szCs w:val="24"/>
    </w:rPr>
  </w:style>
  <w:style w:type="paragraph" w:customStyle="1" w:styleId="FIDICCoverTitle">
    <w:name w:val="FIDIC__CoverTitle"/>
    <w:basedOn w:val="Normal"/>
    <w:rsid w:val="0099257E"/>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99257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257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sec7-SubClause">
    <w:name w:val="sec7-SubClause"/>
    <w:basedOn w:val="Header1-Clauses"/>
    <w:rsid w:val="0099257E"/>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99257E"/>
    <w:pPr>
      <w:tabs>
        <w:tab w:val="clear" w:pos="360"/>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99257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Parts">
    <w:name w:val="Parts"/>
    <w:basedOn w:val="Heading1"/>
    <w:rsid w:val="0099257E"/>
    <w:pPr>
      <w:suppressAutoHyphens/>
      <w:spacing w:before="480" w:after="240"/>
    </w:pPr>
    <w:rPr>
      <w:rFonts w:ascii="Times New Roman Bold" w:hAnsi="Times New Roman Bold"/>
      <w:smallCaps/>
      <w:kern w:val="0"/>
      <w:sz w:val="56"/>
      <w:szCs w:val="24"/>
    </w:rPr>
  </w:style>
  <w:style w:type="paragraph" w:customStyle="1" w:styleId="StyleHeader1-ClausesLeft0Hanging03After0pt">
    <w:name w:val="Style Header 1 - Clauses + Left:  0&quot; Hanging:  0.3&quot; After:  0 pt"/>
    <w:basedOn w:val="Header1-Clauses"/>
    <w:rsid w:val="0099257E"/>
    <w:pPr>
      <w:spacing w:before="0" w:after="0"/>
    </w:pPr>
    <w:rPr>
      <w:rFonts w:ascii="Times New Roman" w:hAnsi="Times New Roman"/>
      <w:bCs/>
      <w:szCs w:val="24"/>
      <w:lang w:val="es-ES_tradnl"/>
    </w:rPr>
  </w:style>
  <w:style w:type="paragraph" w:customStyle="1" w:styleId="StyleStyleHeader1-ClausesAfter0ptLeft0Hanging1">
    <w:name w:val="Style Style Header 1 - Clauses + After:  0 pt + Left:  0&quot; Hanging:...1"/>
    <w:basedOn w:val="StyleHeader1-ClausesAfter0pt"/>
    <w:autoRedefine/>
    <w:rsid w:val="0099257E"/>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Heading4"/>
    <w:rsid w:val="0099257E"/>
    <w:pPr>
      <w:keepNext/>
      <w:numPr>
        <w:ilvl w:val="0"/>
        <w:numId w:val="0"/>
      </w:numPr>
      <w:tabs>
        <w:tab w:val="left" w:pos="1512"/>
      </w:tabs>
      <w:spacing w:before="0" w:after="180"/>
      <w:ind w:left="1512" w:right="18" w:hanging="540"/>
    </w:pPr>
    <w:rPr>
      <w:b/>
      <w:bCs/>
      <w:spacing w:val="0"/>
      <w:szCs w:val="24"/>
    </w:rPr>
  </w:style>
  <w:style w:type="paragraph" w:customStyle="1" w:styleId="Section7heading3">
    <w:name w:val="Section 7 heading 3"/>
    <w:basedOn w:val="Heading3"/>
    <w:rsid w:val="0099257E"/>
    <w:pPr>
      <w:suppressAutoHyphens/>
      <w:spacing w:after="0"/>
      <w:ind w:left="0"/>
      <w:jc w:val="center"/>
    </w:pPr>
    <w:rPr>
      <w:b/>
      <w:sz w:val="28"/>
      <w:szCs w:val="24"/>
    </w:rPr>
  </w:style>
  <w:style w:type="paragraph" w:customStyle="1" w:styleId="Section7heading4">
    <w:name w:val="Section 7 heading 4"/>
    <w:basedOn w:val="Heading3"/>
    <w:link w:val="Section7heading4Char"/>
    <w:rsid w:val="0099257E"/>
    <w:pPr>
      <w:tabs>
        <w:tab w:val="left" w:pos="576"/>
      </w:tabs>
      <w:suppressAutoHyphens/>
      <w:spacing w:after="0"/>
      <w:ind w:hanging="576"/>
      <w:jc w:val="left"/>
    </w:pPr>
    <w:rPr>
      <w:b/>
      <w:szCs w:val="24"/>
    </w:rPr>
  </w:style>
  <w:style w:type="character" w:customStyle="1" w:styleId="Section7heading4Char">
    <w:name w:val="Section 7 heading 4 Char"/>
    <w:link w:val="Section7heading4"/>
    <w:rsid w:val="0099257E"/>
    <w:rPr>
      <w:b/>
      <w:sz w:val="24"/>
      <w:szCs w:val="24"/>
    </w:rPr>
  </w:style>
  <w:style w:type="paragraph" w:customStyle="1" w:styleId="Section7heading5">
    <w:name w:val="Section 7 heading 5"/>
    <w:basedOn w:val="Heading3"/>
    <w:rsid w:val="0099257E"/>
    <w:pPr>
      <w:suppressAutoHyphens/>
      <w:spacing w:after="0"/>
      <w:ind w:left="0"/>
    </w:pPr>
    <w:rPr>
      <w:b/>
      <w:szCs w:val="24"/>
    </w:rPr>
  </w:style>
  <w:style w:type="paragraph" w:customStyle="1" w:styleId="StyleSection7heading3After10pt">
    <w:name w:val="Style Section 7 heading 3 + After:  10 pt"/>
    <w:basedOn w:val="Section7heading3"/>
    <w:rsid w:val="0099257E"/>
    <w:pPr>
      <w:spacing w:after="200"/>
    </w:pPr>
    <w:rPr>
      <w:rFonts w:ascii="Times New Roman Bold" w:hAnsi="Times New Roman Bold"/>
      <w:bCs/>
      <w:szCs w:val="28"/>
    </w:rPr>
  </w:style>
  <w:style w:type="paragraph" w:customStyle="1" w:styleId="StyleTOC1Before8pt">
    <w:name w:val="Style TOC 1 + Before:  8 pt"/>
    <w:basedOn w:val="TOC1"/>
    <w:rsid w:val="0099257E"/>
    <w:pPr>
      <w:tabs>
        <w:tab w:val="left" w:pos="480"/>
        <w:tab w:val="right" w:pos="720"/>
        <w:tab w:val="right" w:leader="dot" w:pos="9000"/>
      </w:tabs>
      <w:suppressAutoHyphens/>
      <w:spacing w:before="160" w:after="0"/>
      <w:ind w:left="720" w:right="720" w:hanging="720"/>
      <w:jc w:val="both"/>
    </w:pPr>
    <w:rPr>
      <w:rFonts w:ascii="Times New Roman Bold" w:hAnsi="Times New Roman Bold"/>
      <w:b w:val="0"/>
      <w:bCs w:val="0"/>
      <w:szCs w:val="24"/>
    </w:rPr>
  </w:style>
  <w:style w:type="paragraph" w:customStyle="1" w:styleId="StyleClauseSubList12ptJustifiedAfter10pt">
    <w:name w:val="Style ClauseSub_List + 12 pt Justified After:  10 pt"/>
    <w:basedOn w:val="ClauseSubList"/>
    <w:rsid w:val="0099257E"/>
    <w:pPr>
      <w:spacing w:after="200"/>
      <w:jc w:val="both"/>
    </w:pPr>
    <w:rPr>
      <w:sz w:val="24"/>
      <w:szCs w:val="24"/>
    </w:rPr>
  </w:style>
  <w:style w:type="paragraph" w:customStyle="1" w:styleId="UG-Sec3-Heading2">
    <w:name w:val="UG - Sec 3 - Heading 2"/>
    <w:basedOn w:val="UG-Heading2"/>
    <w:rsid w:val="0099257E"/>
  </w:style>
  <w:style w:type="paragraph" w:customStyle="1" w:styleId="DefaultParagraphFont1">
    <w:name w:val="Default Paragraph Font1"/>
    <w:next w:val="Normal"/>
    <w:rsid w:val="0099257E"/>
    <w:pPr>
      <w:numPr>
        <w:numId w:val="38"/>
      </w:numPr>
      <w:ind w:left="0" w:firstLine="0"/>
    </w:pPr>
    <w:rPr>
      <w:rFonts w:ascii="‚l‚r –¾’©" w:hAnsi="‚l‚r –¾’©" w:cs="‚l‚r –¾’©"/>
      <w:noProof/>
      <w:sz w:val="21"/>
      <w:szCs w:val="24"/>
      <w:lang w:val="en-GB" w:eastAsia="en-GB" w:bidi="ar-SA"/>
    </w:rPr>
  </w:style>
  <w:style w:type="paragraph" w:customStyle="1" w:styleId="Title1">
    <w:name w:val="Title1"/>
    <w:basedOn w:val="Normal"/>
    <w:rsid w:val="0099257E"/>
    <w:pPr>
      <w:suppressAutoHyphens/>
    </w:pPr>
    <w:rPr>
      <w:rFonts w:ascii="Times New Roman Bold" w:hAnsi="Times New Roman Bold"/>
      <w:b/>
      <w:sz w:val="36"/>
      <w:szCs w:val="24"/>
    </w:rPr>
  </w:style>
  <w:style w:type="paragraph" w:customStyle="1" w:styleId="StyleSection7heading5LeftLeft0Hanging049">
    <w:name w:val="Style Section 7 heading 5 + Left Left:  0&quot; Hanging:  0.49&quot;"/>
    <w:basedOn w:val="Section7heading5"/>
    <w:rsid w:val="0099257E"/>
    <w:pPr>
      <w:ind w:left="706" w:hanging="706"/>
      <w:jc w:val="left"/>
    </w:pPr>
    <w:rPr>
      <w:bCs/>
    </w:rPr>
  </w:style>
  <w:style w:type="paragraph" w:customStyle="1" w:styleId="BlockQuotation">
    <w:name w:val="Block Quotation"/>
    <w:basedOn w:val="Normal"/>
    <w:rsid w:val="0099257E"/>
    <w:pPr>
      <w:ind w:left="855" w:right="-72" w:hanging="315"/>
      <w:jc w:val="both"/>
    </w:pPr>
    <w:rPr>
      <w:szCs w:val="24"/>
      <w:lang w:val="en-GB" w:eastAsia="fr-FR"/>
    </w:rPr>
  </w:style>
  <w:style w:type="paragraph" w:customStyle="1" w:styleId="a11">
    <w:name w:val="a1 1"/>
    <w:rsid w:val="0099257E"/>
    <w:pPr>
      <w:widowControl w:val="0"/>
      <w:tabs>
        <w:tab w:val="left" w:pos="-720"/>
      </w:tabs>
      <w:suppressAutoHyphens/>
    </w:pPr>
    <w:rPr>
      <w:rFonts w:ascii="CG Times" w:hAnsi="CG Times"/>
      <w:sz w:val="24"/>
      <w:szCs w:val="24"/>
      <w:lang w:val="en-US" w:eastAsia="en-US" w:bidi="ar-SA"/>
    </w:rPr>
  </w:style>
  <w:style w:type="paragraph" w:customStyle="1" w:styleId="REGULAR3">
    <w:name w:val="REGULAR 3"/>
    <w:rsid w:val="0099257E"/>
    <w:pPr>
      <w:widowControl w:val="0"/>
      <w:tabs>
        <w:tab w:val="left" w:pos="0"/>
        <w:tab w:val="right" w:pos="1560"/>
        <w:tab w:val="left" w:pos="1800"/>
        <w:tab w:val="left" w:pos="2160"/>
      </w:tabs>
      <w:suppressAutoHyphens/>
    </w:pPr>
    <w:rPr>
      <w:rFonts w:ascii="CG Times" w:hAnsi="CG Times"/>
      <w:sz w:val="24"/>
      <w:szCs w:val="24"/>
      <w:lang w:val="en-US" w:eastAsia="en-US" w:bidi="ar-SA"/>
    </w:rPr>
  </w:style>
  <w:style w:type="character" w:customStyle="1" w:styleId="Heading3CharChar">
    <w:name w:val="Heading 3 Char Char"/>
    <w:aliases w:val="Section Header3 Char Char Char Char"/>
    <w:rsid w:val="0099257E"/>
    <w:rPr>
      <w:sz w:val="24"/>
      <w:lang w:val="en-US" w:eastAsia="fr-FR" w:bidi="ar-SA"/>
    </w:rPr>
  </w:style>
  <w:style w:type="paragraph" w:customStyle="1" w:styleId="UGHeader1">
    <w:name w:val="UG Header 1"/>
    <w:basedOn w:val="Heading1"/>
    <w:next w:val="Normal"/>
    <w:rsid w:val="0099257E"/>
    <w:pPr>
      <w:suppressAutoHyphens/>
      <w:spacing w:after="240"/>
    </w:pPr>
    <w:rPr>
      <w:rFonts w:ascii="Times New Roman Bold" w:hAnsi="Times New Roman Bold"/>
      <w:kern w:val="0"/>
      <w:sz w:val="36"/>
      <w:szCs w:val="24"/>
    </w:rPr>
  </w:style>
  <w:style w:type="paragraph" w:customStyle="1" w:styleId="UG-Sec3-Heading3">
    <w:name w:val="UG - Sec 3 - Heading 3"/>
    <w:basedOn w:val="Normal"/>
    <w:rsid w:val="0099257E"/>
    <w:pPr>
      <w:autoSpaceDE w:val="0"/>
      <w:autoSpaceDN w:val="0"/>
      <w:adjustRightInd w:val="0"/>
      <w:spacing w:after="200"/>
    </w:pPr>
    <w:rPr>
      <w:rFonts w:cs="Arial-BoldMT"/>
      <w:b/>
      <w:bCs/>
      <w:color w:val="000000"/>
      <w:szCs w:val="24"/>
    </w:rPr>
  </w:style>
  <w:style w:type="paragraph" w:customStyle="1" w:styleId="UG-Sec3b-Heading2">
    <w:name w:val="UG - Sec 3b - Heading 2"/>
    <w:basedOn w:val="UG-Sec3-Heading2"/>
    <w:rsid w:val="0099257E"/>
  </w:style>
  <w:style w:type="paragraph" w:customStyle="1" w:styleId="UG-Sec3b-Heading3">
    <w:name w:val="UG - Sec 3b - Heading 3"/>
    <w:basedOn w:val="UG-Sec3-Heading3"/>
    <w:rsid w:val="0099257E"/>
  </w:style>
  <w:style w:type="paragraph" w:customStyle="1" w:styleId="UG-Sec3b-Heading4">
    <w:name w:val="UG - Sec 3b - Heading 4"/>
    <w:basedOn w:val="Normal"/>
    <w:rsid w:val="0099257E"/>
    <w:pPr>
      <w:autoSpaceDE w:val="0"/>
      <w:autoSpaceDN w:val="0"/>
      <w:adjustRightInd w:val="0"/>
      <w:spacing w:before="120" w:after="200"/>
      <w:ind w:left="720" w:hanging="720"/>
      <w:jc w:val="both"/>
    </w:pPr>
    <w:rPr>
      <w:rFonts w:cs="Arial-BoldMT"/>
      <w:bCs/>
      <w:color w:val="000000"/>
      <w:szCs w:val="24"/>
    </w:rPr>
  </w:style>
  <w:style w:type="paragraph" w:customStyle="1" w:styleId="UG-Sec4-heading3">
    <w:name w:val="UG-Sec 4 - heading 3"/>
    <w:basedOn w:val="Normal"/>
    <w:rsid w:val="0099257E"/>
    <w:pPr>
      <w:spacing w:before="120" w:after="200"/>
      <w:jc w:val="center"/>
    </w:pPr>
    <w:rPr>
      <w:b/>
      <w:sz w:val="28"/>
      <w:szCs w:val="28"/>
    </w:rPr>
  </w:style>
  <w:style w:type="paragraph" w:customStyle="1" w:styleId="Section1Header2">
    <w:name w:val="Section 1 Header 2"/>
    <w:basedOn w:val="StyleHeader1-ClausesLeft0Hanging03After0pt"/>
    <w:rsid w:val="0099257E"/>
    <w:rPr>
      <w:lang w:val="en-US"/>
    </w:rPr>
  </w:style>
  <w:style w:type="paragraph" w:customStyle="1" w:styleId="Section1Header1">
    <w:name w:val="Section 1 Header 1"/>
    <w:basedOn w:val="BodyText2"/>
    <w:rsid w:val="0099257E"/>
    <w:pPr>
      <w:tabs>
        <w:tab w:val="clear" w:pos="360"/>
      </w:tabs>
      <w:suppressAutoHyphens/>
      <w:spacing w:after="200"/>
      <w:ind w:left="0" w:firstLine="0"/>
    </w:pPr>
    <w:rPr>
      <w:bCs/>
      <w:iCs/>
      <w:szCs w:val="24"/>
    </w:rPr>
  </w:style>
  <w:style w:type="paragraph" w:customStyle="1" w:styleId="Head1">
    <w:name w:val="Head1"/>
    <w:basedOn w:val="Normal"/>
    <w:rsid w:val="0099257E"/>
    <w:pPr>
      <w:suppressAutoHyphens/>
      <w:spacing w:after="100"/>
      <w:jc w:val="center"/>
    </w:pPr>
    <w:rPr>
      <w:rFonts w:ascii="Times New Roman Bold" w:hAnsi="Times New Roman Bold"/>
      <w:b/>
      <w:szCs w:val="24"/>
    </w:rPr>
  </w:style>
  <w:style w:type="paragraph" w:customStyle="1" w:styleId="Style12">
    <w:name w:val="Style 12"/>
    <w:basedOn w:val="Normal"/>
    <w:rsid w:val="0099257E"/>
    <w:pPr>
      <w:widowControl w:val="0"/>
      <w:autoSpaceDE w:val="0"/>
      <w:autoSpaceDN w:val="0"/>
      <w:spacing w:line="264" w:lineRule="exact"/>
      <w:ind w:hanging="576"/>
      <w:jc w:val="both"/>
    </w:pPr>
    <w:rPr>
      <w:szCs w:val="24"/>
    </w:rPr>
  </w:style>
  <w:style w:type="table" w:customStyle="1" w:styleId="Tablaconcuadrcula1">
    <w:name w:val="Tabla con cuadrícula1"/>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1">
    <w:name w:val="Título de TDC1"/>
    <w:basedOn w:val="Heading1"/>
    <w:next w:val="Normal"/>
    <w:uiPriority w:val="39"/>
    <w:semiHidden/>
    <w:unhideWhenUsed/>
    <w:qFormat/>
    <w:rsid w:val="0099257E"/>
    <w:pPr>
      <w:keepNext/>
      <w:keepLines/>
      <w:spacing w:before="480" w:after="0" w:line="276" w:lineRule="auto"/>
      <w:jc w:val="left"/>
      <w:outlineLvl w:val="9"/>
    </w:pPr>
    <w:rPr>
      <w:rFonts w:ascii="Cambria" w:eastAsia="MS Gothic" w:hAnsi="Cambria"/>
      <w:bCs/>
      <w:color w:val="365F91"/>
      <w:kern w:val="0"/>
      <w:sz w:val="28"/>
      <w:szCs w:val="28"/>
    </w:rPr>
  </w:style>
  <w:style w:type="paragraph" w:customStyle="1" w:styleId="StyleHeading3SectionHeader3ClauseSubNoNameHeading3CharSe">
    <w:name w:val="Style Heading 3Section Header3ClauseSub_No&amp;NameHeading 3 CharSe..."/>
    <w:basedOn w:val="Heading3"/>
    <w:rsid w:val="0099257E"/>
    <w:pPr>
      <w:tabs>
        <w:tab w:val="num" w:pos="864"/>
      </w:tabs>
      <w:ind w:left="864" w:hanging="432"/>
      <w:jc w:val="center"/>
    </w:pPr>
    <w:rPr>
      <w:b/>
      <w:sz w:val="28"/>
    </w:rPr>
  </w:style>
  <w:style w:type="paragraph" w:styleId="TOCHeading">
    <w:name w:val="TOC Heading"/>
    <w:basedOn w:val="Heading1"/>
    <w:next w:val="Normal"/>
    <w:uiPriority w:val="39"/>
    <w:unhideWhenUsed/>
    <w:qFormat/>
    <w:rsid w:val="0099257E"/>
    <w:pPr>
      <w:keepNext/>
      <w:keepLines/>
      <w:spacing w:after="0" w:line="259" w:lineRule="auto"/>
      <w:jc w:val="left"/>
      <w:outlineLvl w:val="9"/>
    </w:pPr>
    <w:rPr>
      <w:rFonts w:ascii="Cambria" w:hAnsi="Cambria"/>
      <w:b w:val="0"/>
      <w:color w:val="365F91"/>
      <w:kern w:val="0"/>
      <w:sz w:val="32"/>
      <w:szCs w:val="32"/>
      <w:lang w:val="es-CR" w:eastAsia="es-CR"/>
    </w:rPr>
  </w:style>
  <w:style w:type="character" w:customStyle="1" w:styleId="Heading5Char">
    <w:name w:val="Heading 5 Char"/>
    <w:link w:val="Heading5"/>
    <w:rsid w:val="0099257E"/>
    <w:rPr>
      <w:b/>
      <w:sz w:val="24"/>
    </w:rPr>
  </w:style>
  <w:style w:type="paragraph" w:customStyle="1" w:styleId="Sub-Heading">
    <w:name w:val="Sub-Heading"/>
    <w:basedOn w:val="S3-Heading2"/>
    <w:link w:val="Sub-HeadingChar"/>
    <w:qFormat/>
    <w:rsid w:val="0099257E"/>
    <w:rPr>
      <w:b w:val="0"/>
      <w:bCs w:val="0"/>
    </w:rPr>
  </w:style>
  <w:style w:type="character" w:customStyle="1" w:styleId="S3-Heading2Char">
    <w:name w:val="S3-Heading 2 Char"/>
    <w:link w:val="S3-Heading2"/>
    <w:rsid w:val="0099257E"/>
    <w:rPr>
      <w:b/>
      <w:bCs/>
      <w:sz w:val="24"/>
      <w:szCs w:val="24"/>
    </w:rPr>
  </w:style>
  <w:style w:type="character" w:customStyle="1" w:styleId="Sub-HeadingChar">
    <w:name w:val="Sub-Heading Char"/>
    <w:link w:val="Sub-Heading"/>
    <w:rsid w:val="0099257E"/>
    <w:rPr>
      <w:b w:val="0"/>
      <w:bCs w:val="0"/>
      <w:sz w:val="24"/>
      <w:szCs w:val="24"/>
    </w:rPr>
  </w:style>
  <w:style w:type="paragraph" w:customStyle="1" w:styleId="xmsonormal">
    <w:name w:val="x_msonormal"/>
    <w:basedOn w:val="Normal"/>
    <w:rsid w:val="0099257E"/>
    <w:pPr>
      <w:spacing w:before="100" w:beforeAutospacing="1" w:after="100" w:afterAutospacing="1"/>
    </w:pPr>
    <w:rPr>
      <w:szCs w:val="24"/>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99257E"/>
    <w:pPr>
      <w:pageBreakBefore/>
      <w:numPr>
        <w:numId w:val="40"/>
      </w:numPr>
      <w:spacing w:before="120" w:after="120"/>
      <w:ind w:left="0" w:firstLine="0"/>
    </w:pPr>
    <w:rPr>
      <w:rFonts w:ascii="Times New Roman Bold" w:hAnsi="Times New Roman Bold" w:cs="Mangal"/>
      <w:b/>
      <w:color w:val="FFFFFF"/>
      <w:szCs w:val="24"/>
      <w:lang w:bidi="hi-IN"/>
    </w:rPr>
  </w:style>
  <w:style w:type="paragraph" w:customStyle="1" w:styleId="SubheaderTechnicalPartofEvaluation">
    <w:name w:val="Subheader Technical Part of Evaluation"/>
    <w:basedOn w:val="Normal"/>
    <w:link w:val="SubheaderTechnicalPartofEvaluationChar"/>
    <w:autoRedefine/>
    <w:qFormat/>
    <w:rsid w:val="0099257E"/>
    <w:rPr>
      <w:rFonts w:ascii="Times New Roman Bold" w:hAnsi="Times New Roman Bold" w:cs="Mangal"/>
      <w:b/>
      <w:sz w:val="28"/>
      <w:szCs w:val="24"/>
      <w:lang w:bidi="hi-IN"/>
    </w:rPr>
  </w:style>
  <w:style w:type="character" w:customStyle="1" w:styleId="HeaderTechnicalandFinancialPartofEvaluationCriteriaChar">
    <w:name w:val="Header Technical and Financial Part of Evaluation Criteria Char"/>
    <w:link w:val="HeaderTechnicalandFinancialPartofEvaluationCriteria"/>
    <w:rsid w:val="0099257E"/>
    <w:rPr>
      <w:rFonts w:ascii="Times New Roman Bold" w:hAnsi="Times New Roman Bold"/>
      <w:b/>
      <w:color w:val="FFFFFF"/>
      <w:sz w:val="24"/>
      <w:szCs w:val="24"/>
    </w:rPr>
  </w:style>
  <w:style w:type="paragraph" w:customStyle="1" w:styleId="SecondsubheaderforTechnicalEvaluation">
    <w:name w:val="Second subheader for Technical Evaluation"/>
    <w:basedOn w:val="Normal"/>
    <w:link w:val="SecondsubheaderforTechnicalEvaluationChar"/>
    <w:qFormat/>
    <w:rsid w:val="0099257E"/>
    <w:rPr>
      <w:rFonts w:ascii="Times New Roman Bold" w:hAnsi="Times New Roman Bold" w:cs="Mangal"/>
      <w:b/>
      <w:szCs w:val="24"/>
      <w:lang w:bidi="hi-IN"/>
    </w:rPr>
  </w:style>
  <w:style w:type="character" w:customStyle="1" w:styleId="SubheaderTechnicalPartofEvaluationChar">
    <w:name w:val="Subheader Technical Part of Evaluation Char"/>
    <w:link w:val="SubheaderTechnicalPartofEvaluation"/>
    <w:rsid w:val="0099257E"/>
    <w:rPr>
      <w:rFonts w:ascii="Times New Roman Bold" w:hAnsi="Times New Roman Bold"/>
      <w:b/>
      <w:sz w:val="28"/>
      <w:szCs w:val="24"/>
    </w:rPr>
  </w:style>
  <w:style w:type="paragraph" w:customStyle="1" w:styleId="SubheaderFinancialCriteria">
    <w:name w:val="Subheader Financial Criteria"/>
    <w:basedOn w:val="Normal"/>
    <w:link w:val="SubheaderFinancialCriteriaChar"/>
    <w:autoRedefine/>
    <w:qFormat/>
    <w:rsid w:val="0099257E"/>
    <w:pPr>
      <w:numPr>
        <w:numId w:val="39"/>
      </w:numPr>
      <w:spacing w:after="200"/>
    </w:pPr>
    <w:rPr>
      <w:rFonts w:ascii="Times New Roman Bold" w:hAnsi="Times New Roman Bold" w:cs="Mangal"/>
      <w:b/>
      <w:sz w:val="28"/>
      <w:szCs w:val="24"/>
      <w:lang w:bidi="hi-IN"/>
    </w:rPr>
  </w:style>
  <w:style w:type="character" w:customStyle="1" w:styleId="SecondsubheaderforTechnicalEvaluationChar">
    <w:name w:val="Second subheader for Technical Evaluation Char"/>
    <w:link w:val="SecondsubheaderforTechnicalEvaluation"/>
    <w:rsid w:val="0099257E"/>
    <w:rPr>
      <w:rFonts w:ascii="Times New Roman Bold" w:hAnsi="Times New Roman Bold"/>
      <w:b/>
      <w:sz w:val="24"/>
      <w:szCs w:val="24"/>
    </w:rPr>
  </w:style>
  <w:style w:type="character" w:customStyle="1" w:styleId="SubheaderFinancialCriteriaChar">
    <w:name w:val="Subheader Financial Criteria Char"/>
    <w:link w:val="SubheaderFinancialCriteria"/>
    <w:rsid w:val="0099257E"/>
    <w:rPr>
      <w:rFonts w:ascii="Times New Roman Bold" w:hAnsi="Times New Roman Bold"/>
      <w:b/>
      <w:sz w:val="28"/>
      <w:szCs w:val="24"/>
    </w:rPr>
  </w:style>
  <w:style w:type="paragraph" w:customStyle="1" w:styleId="AheaderofFormsMain">
    <w:name w:val="Aheader of Forms Main"/>
    <w:basedOn w:val="Normal"/>
    <w:link w:val="AheaderofFormsMainChar"/>
    <w:qFormat/>
    <w:rsid w:val="0099257E"/>
    <w:pPr>
      <w:jc w:val="center"/>
    </w:pPr>
    <w:rPr>
      <w:rFonts w:cs="Mangal"/>
      <w:b/>
      <w:sz w:val="36"/>
      <w:szCs w:val="36"/>
      <w:lang w:bidi="hi-IN"/>
    </w:rPr>
  </w:style>
  <w:style w:type="paragraph" w:customStyle="1" w:styleId="AheaderofFormsSecondLevel">
    <w:name w:val="Aheader of Forms Second Level"/>
    <w:basedOn w:val="Normal"/>
    <w:link w:val="AheaderofFormsSecondLevelChar"/>
    <w:qFormat/>
    <w:rsid w:val="0099257E"/>
    <w:pPr>
      <w:jc w:val="center"/>
    </w:pPr>
    <w:rPr>
      <w:rFonts w:cs="Mangal"/>
      <w:b/>
      <w:sz w:val="28"/>
      <w:szCs w:val="24"/>
      <w:lang w:bidi="hi-IN"/>
    </w:rPr>
  </w:style>
  <w:style w:type="character" w:customStyle="1" w:styleId="AheaderofFormsMainChar">
    <w:name w:val="Aheader of Forms Main Char"/>
    <w:link w:val="AheaderofFormsMain"/>
    <w:rsid w:val="0099257E"/>
    <w:rPr>
      <w:b/>
      <w:sz w:val="36"/>
      <w:szCs w:val="36"/>
    </w:rPr>
  </w:style>
  <w:style w:type="paragraph" w:customStyle="1" w:styleId="AheaderTerciaryleve">
    <w:name w:val="Aheader Terciary leve"/>
    <w:basedOn w:val="Normal"/>
    <w:link w:val="AheaderTerciaryleveChar"/>
    <w:qFormat/>
    <w:rsid w:val="0099257E"/>
    <w:pPr>
      <w:jc w:val="center"/>
    </w:pPr>
    <w:rPr>
      <w:rFonts w:cs="Mangal"/>
      <w:b/>
      <w:sz w:val="28"/>
      <w:szCs w:val="24"/>
      <w:lang w:bidi="hi-IN"/>
    </w:rPr>
  </w:style>
  <w:style w:type="character" w:customStyle="1" w:styleId="AheaderofFormsSecondLevelChar">
    <w:name w:val="Aheader of Forms Second Level Char"/>
    <w:link w:val="AheaderofFormsSecondLevel"/>
    <w:rsid w:val="0099257E"/>
    <w:rPr>
      <w:b/>
      <w:sz w:val="28"/>
      <w:szCs w:val="24"/>
    </w:rPr>
  </w:style>
  <w:style w:type="character" w:customStyle="1" w:styleId="AheaderTerciaryleveChar">
    <w:name w:val="Aheader Terciary leve Char"/>
    <w:link w:val="AheaderTerciaryleve"/>
    <w:rsid w:val="0099257E"/>
    <w:rPr>
      <w:b/>
      <w:sz w:val="28"/>
      <w:szCs w:val="24"/>
    </w:rPr>
  </w:style>
  <w:style w:type="paragraph" w:customStyle="1" w:styleId="HeaderEvaCriteria">
    <w:name w:val="Header Eva Criteria"/>
    <w:basedOn w:val="Normal"/>
    <w:link w:val="HeaderEvaCriteriaChar"/>
    <w:qFormat/>
    <w:rsid w:val="0099257E"/>
    <w:rPr>
      <w:rFonts w:ascii="Times New Roman Bold" w:hAnsi="Times New Roman Bold" w:cs="Mangal"/>
      <w:b/>
      <w:sz w:val="32"/>
      <w:szCs w:val="24"/>
      <w:lang w:bidi="hi-IN"/>
    </w:rPr>
  </w:style>
  <w:style w:type="character" w:customStyle="1" w:styleId="HeaderEvaCriteriaChar">
    <w:name w:val="Header Eva Criteria Char"/>
    <w:link w:val="HeaderEvaCriteria"/>
    <w:rsid w:val="0099257E"/>
    <w:rPr>
      <w:rFonts w:ascii="Times New Roman Bold" w:hAnsi="Times New Roman Bold"/>
      <w:b/>
      <w:sz w:val="32"/>
      <w:szCs w:val="24"/>
    </w:rPr>
  </w:style>
  <w:style w:type="paragraph" w:customStyle="1" w:styleId="StyleHeader1-ClausesAfter10pt">
    <w:name w:val="Style Header 1 - Clauses + After:  10 pt"/>
    <w:basedOn w:val="Header1-Clauses"/>
    <w:autoRedefine/>
    <w:rsid w:val="0099257E"/>
    <w:pPr>
      <w:tabs>
        <w:tab w:val="clear" w:pos="360"/>
      </w:tabs>
      <w:spacing w:before="0" w:after="200"/>
      <w:ind w:left="0" w:firstLine="0"/>
    </w:pPr>
    <w:rPr>
      <w:rFonts w:ascii="Times New Roman" w:hAnsi="Times New Roman"/>
      <w:bCs/>
      <w:sz w:val="20"/>
    </w:rPr>
  </w:style>
  <w:style w:type="paragraph" w:customStyle="1" w:styleId="Section1Heading">
    <w:name w:val="Section 1 Heading"/>
    <w:basedOn w:val="Subtitle"/>
    <w:qFormat/>
    <w:rsid w:val="0099257E"/>
    <w:pPr>
      <w:spacing w:before="120" w:after="240"/>
    </w:pPr>
    <w:rPr>
      <w:sz w:val="36"/>
    </w:rPr>
  </w:style>
  <w:style w:type="paragraph" w:customStyle="1" w:styleId="Section3Heading1">
    <w:name w:val="Section 3 Heading 1"/>
    <w:basedOn w:val="HeaderEvaCriteria"/>
    <w:next w:val="Normal"/>
    <w:qFormat/>
    <w:rsid w:val="0099257E"/>
    <w:pPr>
      <w:spacing w:after="200"/>
      <w:ind w:left="432" w:hanging="432"/>
    </w:pPr>
  </w:style>
  <w:style w:type="paragraph" w:customStyle="1" w:styleId="Section8-Clauses">
    <w:name w:val="Section 8 - Clauses"/>
    <w:basedOn w:val="Normal"/>
    <w:rsid w:val="0099257E"/>
    <w:pPr>
      <w:tabs>
        <w:tab w:val="left" w:pos="360"/>
      </w:tabs>
      <w:suppressAutoHyphens/>
      <w:overflowPunct w:val="0"/>
      <w:autoSpaceDE w:val="0"/>
      <w:autoSpaceDN w:val="0"/>
      <w:adjustRightInd w:val="0"/>
      <w:spacing w:after="200"/>
      <w:textAlignment w:val="baseline"/>
    </w:pPr>
    <w:rPr>
      <w:b/>
    </w:rPr>
  </w:style>
  <w:style w:type="paragraph" w:customStyle="1" w:styleId="Section8-Section">
    <w:name w:val="Section 8 - Section"/>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Section10-Heading1">
    <w:name w:val="Section 10 - Heading 1"/>
    <w:basedOn w:val="Normal"/>
    <w:next w:val="Normal"/>
    <w:rsid w:val="0099257E"/>
    <w:pPr>
      <w:spacing w:before="120" w:after="240"/>
      <w:jc w:val="center"/>
    </w:pPr>
    <w:rPr>
      <w:b/>
      <w:sz w:val="36"/>
      <w:szCs w:val="24"/>
    </w:rPr>
  </w:style>
  <w:style w:type="paragraph" w:customStyle="1" w:styleId="ITBh1">
    <w:name w:val="ITB h1"/>
    <w:basedOn w:val="StyleStyleS1-Header1TimesNewRoman14pt1"/>
    <w:link w:val="ITBh1Char"/>
    <w:qFormat/>
    <w:rsid w:val="0099257E"/>
    <w:rPr>
      <w:b w:val="0"/>
      <w:bCs/>
    </w:rPr>
  </w:style>
  <w:style w:type="paragraph" w:customStyle="1" w:styleId="ITBh2">
    <w:name w:val="ITB h2"/>
    <w:basedOn w:val="Section1-Clauses"/>
    <w:link w:val="ITBh2Char"/>
    <w:qFormat/>
    <w:rsid w:val="0099257E"/>
    <w:pPr>
      <w:numPr>
        <w:numId w:val="0"/>
      </w:numPr>
      <w:tabs>
        <w:tab w:val="num" w:pos="432"/>
      </w:tabs>
      <w:ind w:left="432" w:hanging="432"/>
    </w:pPr>
    <w:rPr>
      <w:b/>
      <w:bCs w:val="0"/>
    </w:rPr>
  </w:style>
  <w:style w:type="character" w:customStyle="1" w:styleId="S1-Header1Char">
    <w:name w:val="S1-Header1 Char"/>
    <w:link w:val="S1-Header1"/>
    <w:rsid w:val="0099257E"/>
    <w:rPr>
      <w:b/>
      <w:sz w:val="28"/>
      <w:szCs w:val="24"/>
    </w:rPr>
  </w:style>
  <w:style w:type="character" w:customStyle="1" w:styleId="StyleS1-Header1TimesNewRoman14ptChar1">
    <w:name w:val="Style S1-Header1 + Times New Roman 14 pt Char1"/>
    <w:link w:val="StyleS1-Header1TimesNewRoman14pt"/>
    <w:rsid w:val="0099257E"/>
    <w:rPr>
      <w:b w:val="0"/>
      <w:bCs/>
      <w:sz w:val="28"/>
      <w:szCs w:val="24"/>
    </w:rPr>
  </w:style>
  <w:style w:type="character" w:customStyle="1" w:styleId="StyleStyleS1-Header1TimesNewRoman14pt1Char1">
    <w:name w:val="Style Style S1-Header1 + Times New Roman 14 pt +1 Char1"/>
    <w:link w:val="StyleStyleS1-Header1TimesNewRoman14pt1"/>
    <w:rsid w:val="0099257E"/>
    <w:rPr>
      <w:b/>
      <w:bCs w:val="0"/>
      <w:sz w:val="28"/>
      <w:szCs w:val="24"/>
    </w:rPr>
  </w:style>
  <w:style w:type="character" w:customStyle="1" w:styleId="ITBh1Char">
    <w:name w:val="ITB h1 Char"/>
    <w:link w:val="ITBh1"/>
    <w:rsid w:val="0099257E"/>
    <w:rPr>
      <w:b w:val="0"/>
      <w:bCs/>
      <w:sz w:val="28"/>
      <w:szCs w:val="24"/>
    </w:rPr>
  </w:style>
  <w:style w:type="character" w:customStyle="1" w:styleId="Sec1-ClausesChar">
    <w:name w:val="Sec1-Clauses Char"/>
    <w:link w:val="Sec1-Clauses"/>
    <w:rsid w:val="0099257E"/>
    <w:rPr>
      <w:b/>
      <w:sz w:val="24"/>
    </w:rPr>
  </w:style>
  <w:style w:type="character" w:customStyle="1" w:styleId="Section1-ClausesChar">
    <w:name w:val="Section 1-Clauses Char"/>
    <w:link w:val="Section1-Clauses"/>
    <w:rsid w:val="0099257E"/>
    <w:rPr>
      <w:b w:val="0"/>
      <w:bCs/>
      <w:sz w:val="24"/>
    </w:rPr>
  </w:style>
  <w:style w:type="character" w:customStyle="1" w:styleId="ITBh2Char">
    <w:name w:val="ITB h2 Char"/>
    <w:link w:val="ITBh2"/>
    <w:rsid w:val="0099257E"/>
    <w:rPr>
      <w:b/>
      <w:bCs w:val="0"/>
      <w:sz w:val="24"/>
    </w:rPr>
  </w:style>
  <w:style w:type="paragraph" w:customStyle="1" w:styleId="SPDForm2">
    <w:name w:val="SPD  Form 2"/>
    <w:basedOn w:val="Normal"/>
    <w:qFormat/>
    <w:rsid w:val="0099257E"/>
    <w:pPr>
      <w:spacing w:before="120" w:after="240"/>
      <w:jc w:val="center"/>
    </w:pPr>
    <w:rPr>
      <w:b/>
      <w:sz w:val="36"/>
    </w:rPr>
  </w:style>
  <w:style w:type="paragraph" w:customStyle="1" w:styleId="Bulletroman">
    <w:name w:val="Bullet roman"/>
    <w:basedOn w:val="ListParagraph"/>
    <w:autoRedefine/>
    <w:qFormat/>
    <w:rsid w:val="0099257E"/>
    <w:pPr>
      <w:numPr>
        <w:numId w:val="41"/>
      </w:numPr>
      <w:spacing w:after="120" w:line="259" w:lineRule="auto"/>
      <w:contextualSpacing w:val="0"/>
    </w:pPr>
    <w:rPr>
      <w:rFonts w:ascii="Calibri" w:eastAsia="Calibri" w:hAnsi="Calibri"/>
      <w:szCs w:val="22"/>
    </w:rPr>
  </w:style>
  <w:style w:type="paragraph" w:customStyle="1" w:styleId="Bulletabc">
    <w:name w:val="Bullet abc"/>
    <w:basedOn w:val="ListParagraph"/>
    <w:autoRedefine/>
    <w:qFormat/>
    <w:rsid w:val="0099257E"/>
    <w:pPr>
      <w:numPr>
        <w:numId w:val="42"/>
      </w:numPr>
      <w:spacing w:after="120" w:line="259" w:lineRule="auto"/>
      <w:contextualSpacing w:val="0"/>
    </w:pPr>
    <w:rPr>
      <w:rFonts w:ascii="Calibri" w:eastAsia="Calibri" w:hAnsi="Calibri"/>
      <w:szCs w:val="22"/>
    </w:rPr>
  </w:style>
  <w:style w:type="paragraph" w:customStyle="1" w:styleId="Bulletnumbered">
    <w:name w:val="Bullet numbered"/>
    <w:basedOn w:val="ListParagraph"/>
    <w:autoRedefine/>
    <w:qFormat/>
    <w:rsid w:val="0099257E"/>
    <w:pPr>
      <w:numPr>
        <w:numId w:val="43"/>
      </w:numPr>
      <w:tabs>
        <w:tab w:val="num" w:pos="360"/>
      </w:tabs>
      <w:spacing w:after="120" w:line="259" w:lineRule="auto"/>
      <w:ind w:left="360" w:firstLine="0"/>
      <w:contextualSpacing w:val="0"/>
    </w:pPr>
    <w:rPr>
      <w:rFonts w:ascii="Calibri" w:eastAsia="Calibri" w:hAnsi="Calibri"/>
      <w:szCs w:val="22"/>
    </w:rPr>
  </w:style>
  <w:style w:type="paragraph" w:customStyle="1" w:styleId="Bulletdash4thlevel">
    <w:name w:val="Bullet dash 4th level"/>
    <w:basedOn w:val="ListParagraph"/>
    <w:qFormat/>
    <w:rsid w:val="0099257E"/>
    <w:pPr>
      <w:numPr>
        <w:numId w:val="44"/>
      </w:numPr>
      <w:tabs>
        <w:tab w:val="num" w:pos="360"/>
        <w:tab w:val="left" w:pos="720"/>
      </w:tabs>
      <w:spacing w:line="259" w:lineRule="auto"/>
      <w:ind w:left="1440" w:firstLine="0"/>
    </w:pPr>
    <w:rPr>
      <w:rFonts w:ascii="Calibri" w:eastAsia="Calibri" w:hAnsi="Calibri"/>
      <w:szCs w:val="22"/>
    </w:rPr>
  </w:style>
  <w:style w:type="character" w:customStyle="1" w:styleId="ClauseSubParaChar">
    <w:name w:val="ClauseSub_Para Char"/>
    <w:link w:val="ClauseSubPara"/>
    <w:rsid w:val="0099257E"/>
    <w:rPr>
      <w:sz w:val="22"/>
      <w:szCs w:val="22"/>
      <w:lang w:val="en-GB" w:eastAsia="en-US" w:bidi="ar-SA"/>
    </w:rPr>
  </w:style>
  <w:style w:type="paragraph" w:customStyle="1" w:styleId="GCCHeading2">
    <w:name w:val="GCC Heading 2"/>
    <w:basedOn w:val="Head42"/>
    <w:qFormat/>
    <w:rsid w:val="0099257E"/>
    <w:pPr>
      <w:tabs>
        <w:tab w:val="clear" w:pos="360"/>
        <w:tab w:val="num" w:pos="540"/>
      </w:tabs>
      <w:spacing w:before="120" w:after="120"/>
      <w:ind w:left="540" w:hanging="540"/>
    </w:pPr>
    <w:rPr>
      <w:szCs w:val="24"/>
    </w:rPr>
  </w:style>
  <w:style w:type="paragraph" w:customStyle="1" w:styleId="ESSpara">
    <w:name w:val="ESS para"/>
    <w:basedOn w:val="Normal"/>
    <w:link w:val="ESSparaChar"/>
    <w:qFormat/>
    <w:rsid w:val="0099257E"/>
    <w:pPr>
      <w:numPr>
        <w:numId w:val="45"/>
      </w:numPr>
      <w:spacing w:after="240"/>
      <w:jc w:val="both"/>
    </w:pPr>
    <w:rPr>
      <w:rFonts w:ascii="Calibri" w:hAnsi="Calibri" w:cs="Mangal"/>
      <w:sz w:val="22"/>
      <w:szCs w:val="22"/>
      <w:lang w:eastAsia="ja-JP" w:bidi="hi-IN"/>
    </w:rPr>
  </w:style>
  <w:style w:type="character" w:customStyle="1" w:styleId="ESSparaChar">
    <w:name w:val="ESS para Char"/>
    <w:link w:val="ESSpara"/>
    <w:rsid w:val="0099257E"/>
    <w:rPr>
      <w:rFonts w:ascii="Calibri" w:eastAsia="Times New Roman" w:hAnsi="Calibri" w:cs="Mangal"/>
      <w:sz w:val="22"/>
      <w:szCs w:val="22"/>
      <w:lang w:eastAsia="ja-JP"/>
    </w:rPr>
  </w:style>
  <w:style w:type="paragraph" w:customStyle="1" w:styleId="MediumGrid1-Accent21">
    <w:name w:val="Medium Grid 1 - Accent 21"/>
    <w:basedOn w:val="Normal"/>
    <w:link w:val="MediumGrid1-Accent2Char"/>
    <w:uiPriority w:val="34"/>
    <w:qFormat/>
    <w:rsid w:val="0099257E"/>
    <w:pPr>
      <w:ind w:left="720"/>
      <w:contextualSpacing/>
      <w:jc w:val="both"/>
    </w:pPr>
    <w:rPr>
      <w:rFonts w:cs="Mangal"/>
      <w:lang w:bidi="hi-IN"/>
    </w:rPr>
  </w:style>
  <w:style w:type="character" w:customStyle="1" w:styleId="MediumGrid1-Accent2Char">
    <w:name w:val="Medium Grid 1 - Accent 2 Char"/>
    <w:link w:val="MediumGrid1-Accent21"/>
    <w:uiPriority w:val="34"/>
    <w:rsid w:val="0099257E"/>
    <w:rPr>
      <w:sz w:val="24"/>
    </w:rPr>
  </w:style>
  <w:style w:type="paragraph" w:customStyle="1" w:styleId="ColorfulShading-Accent11">
    <w:name w:val="Colorful Shading - Accent 11"/>
    <w:hidden/>
    <w:uiPriority w:val="71"/>
    <w:rsid w:val="0099257E"/>
    <w:rPr>
      <w:sz w:val="24"/>
      <w:szCs w:val="24"/>
      <w:lang w:val="en-US" w:eastAsia="en-US" w:bidi="ar-SA"/>
    </w:rPr>
  </w:style>
  <w:style w:type="paragraph" w:customStyle="1" w:styleId="ColorfulShading-Accent12">
    <w:name w:val="Colorful Shading - Accent 12"/>
    <w:hidden/>
    <w:uiPriority w:val="62"/>
    <w:rsid w:val="0099257E"/>
    <w:rPr>
      <w:sz w:val="24"/>
      <w:szCs w:val="24"/>
      <w:lang w:val="en-US" w:eastAsia="en-US" w:bidi="ar-SA"/>
    </w:rPr>
  </w:style>
  <w:style w:type="paragraph" w:customStyle="1" w:styleId="SubEvaCriteria">
    <w:name w:val="Sub Eva Criteria"/>
    <w:basedOn w:val="Normal"/>
    <w:autoRedefine/>
    <w:qFormat/>
    <w:rsid w:val="0099257E"/>
    <w:pPr>
      <w:numPr>
        <w:ilvl w:val="1"/>
        <w:numId w:val="46"/>
      </w:numPr>
      <w:tabs>
        <w:tab w:val="left" w:pos="1440"/>
        <w:tab w:val="left" w:pos="1710"/>
      </w:tabs>
      <w:spacing w:before="60" w:after="60"/>
    </w:pPr>
    <w:rPr>
      <w:b/>
      <w:bCs/>
      <w:color w:val="000000"/>
      <w:szCs w:val="24"/>
    </w:rPr>
  </w:style>
  <w:style w:type="paragraph" w:customStyle="1" w:styleId="SubheaderEvaCri">
    <w:name w:val="Subheader Eva Cri"/>
    <w:basedOn w:val="ListParagraph"/>
    <w:link w:val="SubheaderEvaCriChar"/>
    <w:qFormat/>
    <w:rsid w:val="0099257E"/>
    <w:pPr>
      <w:numPr>
        <w:numId w:val="47"/>
      </w:numPr>
    </w:pPr>
    <w:rPr>
      <w:rFonts w:ascii="Times New Roman Bold" w:hAnsi="Times New Roman Bold"/>
      <w:b/>
      <w:sz w:val="28"/>
      <w:szCs w:val="24"/>
    </w:rPr>
  </w:style>
  <w:style w:type="paragraph" w:customStyle="1" w:styleId="SecondSubheaderQualifications">
    <w:name w:val="Second Subheader Qualifications"/>
    <w:basedOn w:val="Normal"/>
    <w:link w:val="SecondSubheaderQualificationsChar"/>
    <w:qFormat/>
    <w:rsid w:val="0099257E"/>
    <w:rPr>
      <w:rFonts w:ascii="Times New Roman Bold" w:hAnsi="Times New Roman Bold" w:cs="Mangal"/>
      <w:b/>
      <w:szCs w:val="24"/>
      <w:lang w:bidi="hi-IN"/>
    </w:rPr>
  </w:style>
  <w:style w:type="character" w:customStyle="1" w:styleId="SubheaderEvaCriChar">
    <w:name w:val="Subheader Eva Cri Char"/>
    <w:link w:val="SubheaderEvaCri"/>
    <w:rsid w:val="0099257E"/>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99257E"/>
    <w:rPr>
      <w:rFonts w:ascii="Times New Roman Bold" w:hAnsi="Times New Roman Bold"/>
      <w:b/>
      <w:sz w:val="24"/>
      <w:szCs w:val="24"/>
    </w:rPr>
  </w:style>
  <w:style w:type="paragraph" w:customStyle="1" w:styleId="Section1Heading1">
    <w:name w:val="Section 1 Heading 1"/>
    <w:basedOn w:val="StyleStyleS1-Header1TimesNewRoman14pt1"/>
    <w:qFormat/>
    <w:rsid w:val="0099257E"/>
    <w:pPr>
      <w:numPr>
        <w:numId w:val="0"/>
      </w:numPr>
      <w:tabs>
        <w:tab w:val="num" w:pos="432"/>
      </w:tabs>
      <w:ind w:left="432" w:hanging="432"/>
    </w:pPr>
  </w:style>
  <w:style w:type="paragraph" w:customStyle="1" w:styleId="Section4Heading1">
    <w:name w:val="Section 4. Heading 1"/>
    <w:basedOn w:val="SectionVHeader"/>
    <w:rsid w:val="0099257E"/>
    <w:pPr>
      <w:spacing w:before="0" w:after="200"/>
    </w:pPr>
    <w:rPr>
      <w:bCs/>
      <w:lang w:val="es-ES_tradnl"/>
    </w:rPr>
  </w:style>
  <w:style w:type="paragraph" w:customStyle="1" w:styleId="p2">
    <w:name w:val="p2"/>
    <w:basedOn w:val="Normal"/>
    <w:rsid w:val="0099257E"/>
    <w:rPr>
      <w:rFonts w:ascii="Calibri" w:eastAsia="Calibri" w:hAnsi="Calibri"/>
      <w:sz w:val="15"/>
      <w:szCs w:val="15"/>
    </w:rPr>
  </w:style>
  <w:style w:type="paragraph" w:customStyle="1" w:styleId="Section3-Heading2">
    <w:name w:val="Section 3 - Heading 2"/>
    <w:basedOn w:val="Normal"/>
    <w:qFormat/>
    <w:rsid w:val="00CC4E74"/>
    <w:pPr>
      <w:spacing w:after="200"/>
    </w:pPr>
    <w:rPr>
      <w:b/>
      <w:szCs w:val="28"/>
    </w:rPr>
  </w:style>
  <w:style w:type="paragraph" w:styleId="NoSpacing">
    <w:name w:val="No Spacing"/>
    <w:link w:val="NoSpacingChar"/>
    <w:uiPriority w:val="1"/>
    <w:qFormat/>
    <w:rsid w:val="00B84782"/>
    <w:rPr>
      <w:rFonts w:ascii="Calibri" w:hAnsi="Calibri"/>
      <w:sz w:val="22"/>
      <w:szCs w:val="22"/>
      <w:lang w:bidi="ar-SA"/>
    </w:rPr>
  </w:style>
  <w:style w:type="character" w:customStyle="1" w:styleId="NoSpacingChar">
    <w:name w:val="No Spacing Char"/>
    <w:link w:val="NoSpacing"/>
    <w:uiPriority w:val="1"/>
    <w:rsid w:val="00B84782"/>
    <w:rPr>
      <w:rFonts w:ascii="Calibri" w:hAnsi="Calibri"/>
      <w:sz w:val="22"/>
      <w:szCs w:val="22"/>
      <w:lang w:bidi="ar-SA"/>
    </w:rPr>
  </w:style>
  <w:style w:type="character" w:customStyle="1" w:styleId="UnresolvedMention1">
    <w:name w:val="Unresolved Mention1"/>
    <w:uiPriority w:val="99"/>
    <w:semiHidden/>
    <w:unhideWhenUsed/>
    <w:rsid w:val="009A50DF"/>
    <w:rPr>
      <w:color w:val="605E5C"/>
      <w:shd w:val="clear" w:color="auto" w:fill="E1DFDD"/>
    </w:rPr>
  </w:style>
  <w:style w:type="character" w:customStyle="1" w:styleId="BodyTextIndent2Char">
    <w:name w:val="Body Text Indent 2 Char"/>
    <w:link w:val="BodyTextIndent2"/>
    <w:rsid w:val="00415249"/>
    <w:rPr>
      <w:sz w:val="24"/>
    </w:rPr>
  </w:style>
  <w:style w:type="character" w:customStyle="1" w:styleId="BodyText3Char">
    <w:name w:val="Body Text 3 Char"/>
    <w:link w:val="BodyText3"/>
    <w:rsid w:val="00415249"/>
    <w:rPr>
      <w:i/>
      <w:iCs/>
      <w:sz w:val="24"/>
    </w:rPr>
  </w:style>
  <w:style w:type="character" w:customStyle="1" w:styleId="CommentSubjectChar1">
    <w:name w:val="Comment Subject Char1"/>
    <w:uiPriority w:val="99"/>
    <w:semiHidden/>
    <w:rsid w:val="00415249"/>
    <w:rPr>
      <w:rFonts w:ascii="Times New Roman" w:eastAsia="Times New Roman" w:hAnsi="Times New Roman"/>
      <w:b/>
      <w:bCs/>
    </w:rPr>
  </w:style>
  <w:style w:type="character" w:customStyle="1" w:styleId="BodyTextChar1">
    <w:name w:val="Body Text Char1"/>
    <w:aliases w:val="Body Text Char Char Char,Body Text Char Char Char Char Char"/>
    <w:locked/>
    <w:rsid w:val="00415249"/>
    <w:rPr>
      <w:sz w:val="24"/>
      <w:szCs w:val="24"/>
      <w:lang w:bidi="ar-SA"/>
    </w:rPr>
  </w:style>
  <w:style w:type="paragraph" w:styleId="PlainText">
    <w:name w:val="Plain Text"/>
    <w:basedOn w:val="Normal"/>
    <w:link w:val="PlainTextChar"/>
    <w:rsid w:val="00415249"/>
    <w:rPr>
      <w:rFonts w:ascii="Courier New" w:hAnsi="Courier New" w:cs="Mangal"/>
      <w:sz w:val="20"/>
      <w:lang w:bidi="hi-IN"/>
    </w:rPr>
  </w:style>
  <w:style w:type="character" w:customStyle="1" w:styleId="PlainTextChar">
    <w:name w:val="Plain Text Char"/>
    <w:link w:val="PlainText"/>
    <w:rsid w:val="00415249"/>
    <w:rPr>
      <w:rFonts w:ascii="Courier New" w:hAnsi="Courier New"/>
    </w:rPr>
  </w:style>
  <w:style w:type="character" w:customStyle="1" w:styleId="spelle">
    <w:name w:val="spelle"/>
    <w:basedOn w:val="DefaultParagraphFont"/>
    <w:rsid w:val="00415249"/>
  </w:style>
  <w:style w:type="paragraph" w:customStyle="1" w:styleId="Head21b">
    <w:name w:val="Head 2.1b"/>
    <w:basedOn w:val="Normal"/>
    <w:rsid w:val="00415249"/>
    <w:pPr>
      <w:suppressAutoHyphens/>
      <w:jc w:val="center"/>
    </w:pPr>
    <w:rPr>
      <w:rFonts w:ascii="Tms Rmn" w:hAnsi="Tms Rmn"/>
      <w:b/>
      <w:sz w:val="28"/>
    </w:rPr>
  </w:style>
  <w:style w:type="table" w:customStyle="1" w:styleId="GridTable1Light1">
    <w:name w:val="Grid Table 1 Light1"/>
    <w:basedOn w:val="TableNormal"/>
    <w:uiPriority w:val="46"/>
    <w:rsid w:val="00415249"/>
    <w:rPr>
      <w:rFonts w:ascii="Calibri" w:eastAsia="Calibri" w:hAnsi="Calibri" w:cs="Mangal"/>
      <w:sz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raText">
    <w:name w:val="ParaText"/>
    <w:basedOn w:val="Normal"/>
    <w:link w:val="ParaTextChar1"/>
    <w:rsid w:val="00415249"/>
    <w:pPr>
      <w:spacing w:after="240" w:line="300" w:lineRule="auto"/>
      <w:jc w:val="both"/>
    </w:pPr>
    <w:rPr>
      <w:rFonts w:eastAsia="SimSun" w:cs="Mangal"/>
      <w:sz w:val="22"/>
      <w:szCs w:val="24"/>
      <w:lang w:bidi="hi-IN"/>
    </w:rPr>
  </w:style>
  <w:style w:type="character" w:customStyle="1" w:styleId="ParaTextChar1">
    <w:name w:val="ParaText Char1"/>
    <w:link w:val="ParaText"/>
    <w:rsid w:val="00415249"/>
    <w:rPr>
      <w:rFonts w:eastAsia="SimSun"/>
      <w:sz w:val="22"/>
      <w:szCs w:val="24"/>
    </w:rPr>
  </w:style>
  <w:style w:type="paragraph" w:customStyle="1" w:styleId="Style2">
    <w:name w:val="Style 2"/>
    <w:uiPriority w:val="99"/>
    <w:rsid w:val="00415249"/>
    <w:pPr>
      <w:widowControl w:val="0"/>
      <w:autoSpaceDE w:val="0"/>
      <w:autoSpaceDN w:val="0"/>
      <w:ind w:left="648"/>
      <w:jc w:val="both"/>
    </w:pPr>
    <w:rPr>
      <w:rFonts w:ascii="Arial" w:hAnsi="Arial" w:cs="Arial"/>
      <w:sz w:val="22"/>
      <w:szCs w:val="22"/>
      <w:lang w:val="en-US" w:eastAsia="en-US" w:bidi="ar-SA"/>
    </w:rPr>
  </w:style>
  <w:style w:type="character" w:customStyle="1" w:styleId="CharacterStyle1">
    <w:name w:val="Character Style 1"/>
    <w:uiPriority w:val="99"/>
    <w:rsid w:val="00415249"/>
    <w:rPr>
      <w:rFonts w:ascii="Arial" w:hAnsi="Arial" w:cs="Arial" w:hint="default"/>
      <w:sz w:val="22"/>
      <w:szCs w:val="22"/>
    </w:rPr>
  </w:style>
  <w:style w:type="table" w:customStyle="1" w:styleId="TableGrid1">
    <w:name w:val="Table Grid1"/>
    <w:basedOn w:val="TableNormal"/>
    <w:next w:val="TableGrid"/>
    <w:uiPriority w:val="39"/>
    <w:rsid w:val="0041524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link w:val="Subtitle"/>
    <w:rsid w:val="00296FAD"/>
    <w:rPr>
      <w:b/>
      <w:sz w:val="44"/>
    </w:rPr>
  </w:style>
  <w:style w:type="character" w:customStyle="1" w:styleId="DocumentMapChar">
    <w:name w:val="Document Map Char"/>
    <w:link w:val="DocumentMap"/>
    <w:semiHidden/>
    <w:rsid w:val="00296FAD"/>
    <w:rPr>
      <w:rFonts w:ascii="Tahoma" w:hAnsi="Tahoma" w:cs="Tahoma"/>
      <w:sz w:val="24"/>
      <w:shd w:val="clear" w:color="auto" w:fill="000080"/>
    </w:rPr>
  </w:style>
  <w:style w:type="paragraph" w:customStyle="1" w:styleId="TableParagraph">
    <w:name w:val="Table Paragraph"/>
    <w:basedOn w:val="Normal"/>
    <w:uiPriority w:val="1"/>
    <w:qFormat/>
    <w:rsid w:val="00D444B4"/>
    <w:pPr>
      <w:widowControl w:val="0"/>
      <w:autoSpaceDE w:val="0"/>
      <w:autoSpaceDN w:val="0"/>
      <w:ind w:left="27"/>
    </w:pPr>
    <w:rPr>
      <w:rFonts w:ascii="Arial" w:eastAsia="Arial" w:hAnsi="Arial" w:cs="Arial"/>
      <w:sz w:val="22"/>
      <w:szCs w:val="22"/>
    </w:rPr>
  </w:style>
  <w:style w:type="character" w:customStyle="1" w:styleId="UnresolvedMention2">
    <w:name w:val="Unresolved Mention2"/>
    <w:uiPriority w:val="99"/>
    <w:semiHidden/>
    <w:unhideWhenUsed/>
    <w:rsid w:val="00E465B9"/>
    <w:rPr>
      <w:color w:val="605E5C"/>
      <w:shd w:val="clear" w:color="auto" w:fill="E1DFDD"/>
    </w:rPr>
  </w:style>
  <w:style w:type="paragraph" w:customStyle="1" w:styleId="Normal0">
    <w:name w:val="___Normal"/>
    <w:basedOn w:val="Normal"/>
    <w:link w:val="NormalChar"/>
    <w:qFormat/>
    <w:rsid w:val="0086442C"/>
    <w:pPr>
      <w:jc w:val="both"/>
    </w:pPr>
    <w:rPr>
      <w:rFonts w:ascii="Arial" w:eastAsia="Calibri" w:hAnsi="Arial" w:cs="Mangal"/>
      <w:color w:val="000000"/>
      <w:lang w:val="en-GB" w:bidi="hi-IN"/>
    </w:rPr>
  </w:style>
  <w:style w:type="character" w:customStyle="1" w:styleId="NormalChar">
    <w:name w:val="___Normal Char"/>
    <w:link w:val="Normal0"/>
    <w:rsid w:val="0086442C"/>
    <w:rPr>
      <w:rFonts w:ascii="Arial" w:eastAsia="Calibri" w:hAnsi="Arial"/>
      <w:color w:val="000000"/>
      <w:sz w:val="24"/>
      <w:lang w:val="en-GB"/>
    </w:rPr>
  </w:style>
  <w:style w:type="numbering" w:customStyle="1" w:styleId="Sinlista1">
    <w:name w:val="Sin lista1"/>
    <w:next w:val="NoList"/>
    <w:uiPriority w:val="99"/>
    <w:semiHidden/>
    <w:unhideWhenUsed/>
    <w:rsid w:val="009D2176"/>
  </w:style>
  <w:style w:type="character" w:customStyle="1" w:styleId="UnresolvedMention">
    <w:name w:val="Unresolved Mention"/>
    <w:uiPriority w:val="99"/>
    <w:semiHidden/>
    <w:unhideWhenUsed/>
    <w:rsid w:val="009D217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caption" w:qFormat="1"/>
    <w:lsdException w:name="footnote reference" w:uiPriority="99"/>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EBF"/>
    <w:rPr>
      <w:sz w:val="24"/>
      <w:lang w:val="en-US" w:eastAsia="en-US" w:bidi="ar-SA"/>
    </w:rPr>
  </w:style>
  <w:style w:type="paragraph" w:styleId="Heading1">
    <w:name w:val="heading 1"/>
    <w:aliases w:val="Document Header1,ClauseGroup_Title"/>
    <w:basedOn w:val="Normal"/>
    <w:next w:val="Normal"/>
    <w:link w:val="Heading1Char"/>
    <w:qFormat/>
    <w:rsid w:val="00652EBF"/>
    <w:pPr>
      <w:spacing w:before="240" w:after="200"/>
      <w:jc w:val="center"/>
      <w:outlineLvl w:val="0"/>
    </w:pPr>
    <w:rPr>
      <w:rFonts w:cs="Mangal"/>
      <w:b/>
      <w:kern w:val="28"/>
      <w:sz w:val="44"/>
      <w:lang w:bidi="hi-IN"/>
    </w:rPr>
  </w:style>
  <w:style w:type="paragraph" w:styleId="Heading2">
    <w:name w:val="heading 2"/>
    <w:aliases w:val="Title Header2,Section-Title,Clause_No&amp;Name"/>
    <w:basedOn w:val="Normal"/>
    <w:next w:val="Normal"/>
    <w:link w:val="Heading2Char"/>
    <w:qFormat/>
    <w:rsid w:val="00182C22"/>
    <w:pPr>
      <w:tabs>
        <w:tab w:val="left" w:pos="619"/>
      </w:tabs>
      <w:spacing w:after="200"/>
      <w:jc w:val="center"/>
      <w:outlineLvl w:val="1"/>
    </w:pPr>
    <w:rPr>
      <w:rFonts w:ascii="Times New Roman Bold" w:hAnsi="Times New Roman Bold" w:cs="Mangal"/>
      <w:b/>
      <w:sz w:val="36"/>
      <w:lang w:bidi="hi-IN"/>
    </w:rPr>
  </w:style>
  <w:style w:type="paragraph" w:styleId="Heading3">
    <w:name w:val="heading 3"/>
    <w:aliases w:val="Sub-Clause Paragraph,Section Header3,ClauseSub_No&amp;Name,Section Header3 Char Char,Heading 3 Char1,H3"/>
    <w:basedOn w:val="Normal"/>
    <w:next w:val="Normal"/>
    <w:link w:val="Heading3Char"/>
    <w:qFormat/>
    <w:rsid w:val="00182C22"/>
    <w:pPr>
      <w:spacing w:after="200"/>
      <w:ind w:left="576"/>
      <w:jc w:val="both"/>
      <w:outlineLvl w:val="2"/>
    </w:pPr>
    <w:rPr>
      <w:rFonts w:cs="Mangal"/>
      <w:lang w:bidi="hi-IN"/>
    </w:r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5"/>
      </w:numPr>
      <w:outlineLvl w:val="3"/>
    </w:pPr>
    <w:rPr>
      <w:rFonts w:cs="Mangal"/>
      <w:lang w:bidi="hi-IN"/>
    </w:rPr>
  </w:style>
  <w:style w:type="paragraph" w:styleId="Heading5">
    <w:name w:val="heading 5"/>
    <w:basedOn w:val="Normal"/>
    <w:next w:val="Normal"/>
    <w:link w:val="Heading5Char"/>
    <w:qFormat/>
    <w:rsid w:val="00182C22"/>
    <w:pPr>
      <w:spacing w:after="120"/>
      <w:jc w:val="center"/>
      <w:outlineLvl w:val="4"/>
    </w:pPr>
    <w:rPr>
      <w:rFonts w:cs="Mangal"/>
      <w:b/>
      <w:lang w:bidi="hi-IN"/>
    </w:rPr>
  </w:style>
  <w:style w:type="paragraph" w:styleId="Heading6">
    <w:name w:val="heading 6"/>
    <w:basedOn w:val="Normal"/>
    <w:next w:val="Normal"/>
    <w:link w:val="Heading6Char"/>
    <w:qFormat/>
    <w:rsid w:val="00182C22"/>
    <w:pPr>
      <w:keepNext/>
      <w:numPr>
        <w:ilvl w:val="5"/>
        <w:numId w:val="5"/>
      </w:numPr>
      <w:suppressAutoHyphens/>
      <w:outlineLvl w:val="5"/>
    </w:pPr>
    <w:rPr>
      <w:rFonts w:cs="Mangal"/>
      <w:b/>
      <w:bCs/>
      <w:sz w:val="20"/>
      <w:lang w:bidi="hi-IN"/>
    </w:rPr>
  </w:style>
  <w:style w:type="paragraph" w:styleId="Heading7">
    <w:name w:val="heading 7"/>
    <w:basedOn w:val="Normal"/>
    <w:next w:val="Normal"/>
    <w:link w:val="Heading7Char"/>
    <w:qFormat/>
    <w:rsid w:val="00182C22"/>
    <w:pPr>
      <w:keepNext/>
      <w:numPr>
        <w:ilvl w:val="6"/>
        <w:numId w:val="5"/>
      </w:numPr>
      <w:tabs>
        <w:tab w:val="left" w:pos="7980"/>
      </w:tabs>
      <w:suppressAutoHyphens/>
      <w:outlineLvl w:val="6"/>
    </w:pPr>
    <w:rPr>
      <w:rFonts w:cs="Mangal"/>
      <w:b/>
      <w:lang w:bidi="hi-IN"/>
    </w:rPr>
  </w:style>
  <w:style w:type="paragraph" w:styleId="Heading8">
    <w:name w:val="heading 8"/>
    <w:basedOn w:val="Normal"/>
    <w:next w:val="Normal"/>
    <w:link w:val="Heading8Char"/>
    <w:qFormat/>
    <w:rsid w:val="00182C22"/>
    <w:pPr>
      <w:keepNext/>
      <w:numPr>
        <w:ilvl w:val="7"/>
        <w:numId w:val="5"/>
      </w:numPr>
      <w:suppressAutoHyphens/>
      <w:jc w:val="right"/>
      <w:outlineLvl w:val="7"/>
    </w:pPr>
    <w:rPr>
      <w:sz w:val="20"/>
    </w:rPr>
  </w:style>
  <w:style w:type="paragraph" w:styleId="Heading9">
    <w:name w:val="heading 9"/>
    <w:basedOn w:val="Normal"/>
    <w:next w:val="Normal"/>
    <w:link w:val="Heading9Char"/>
    <w:qFormat/>
    <w:rsid w:val="00182C22"/>
    <w:pPr>
      <w:numPr>
        <w:ilvl w:val="8"/>
        <w:numId w:val="5"/>
      </w:numPr>
      <w:spacing w:before="240" w:after="60"/>
      <w:jc w:val="both"/>
      <w:outlineLvl w:val="8"/>
    </w:pPr>
    <w:rPr>
      <w:rFonts w:ascii="Arial" w:hAnsi="Arial" w:cs="Mangal"/>
      <w:b/>
      <w:i/>
      <w:sz w:val="1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link w:val="BodyText2Char"/>
    <w:rsid w:val="00182C22"/>
    <w:pPr>
      <w:tabs>
        <w:tab w:val="num" w:pos="360"/>
      </w:tabs>
      <w:spacing w:before="120" w:after="120"/>
      <w:ind w:left="360" w:hanging="360"/>
      <w:jc w:val="center"/>
    </w:pPr>
    <w:rPr>
      <w:rFonts w:cs="Mangal"/>
      <w:b/>
      <w:sz w:val="28"/>
      <w:lang w:bidi="hi-IN"/>
    </w:rPr>
  </w:style>
  <w:style w:type="paragraph" w:customStyle="1" w:styleId="TOCNumber1">
    <w:name w:val="TOC Number1"/>
    <w:basedOn w:val="Heading4"/>
    <w:autoRedefine/>
    <w:rsid w:val="001D1291"/>
    <w:pPr>
      <w:numPr>
        <w:ilvl w:val="0"/>
        <w:numId w:val="0"/>
      </w:numPr>
      <w:spacing w:before="240" w:after="240"/>
      <w:ind w:left="426"/>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har"/>
    <w:rsid w:val="00182C22"/>
    <w:rPr>
      <w:rFonts w:cs="Mangal"/>
      <w:lang w:bidi="hi-IN"/>
    </w:rPr>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uiPriority w:val="99"/>
    <w:rsid w:val="00182C22"/>
    <w:rPr>
      <w:color w:val="0000FF"/>
      <w:u w:val="single"/>
    </w:rPr>
  </w:style>
  <w:style w:type="paragraph" w:styleId="Title">
    <w:name w:val="Title"/>
    <w:basedOn w:val="Normal"/>
    <w:link w:val="TitleChar"/>
    <w:qFormat/>
    <w:rsid w:val="00182C22"/>
    <w:pPr>
      <w:jc w:val="center"/>
    </w:pPr>
    <w:rPr>
      <w:rFonts w:cs="Mangal"/>
      <w:b/>
      <w:sz w:val="48"/>
      <w:lang w:bidi="hi-IN"/>
    </w:rPr>
  </w:style>
  <w:style w:type="paragraph" w:styleId="Footer">
    <w:name w:val="footer"/>
    <w:basedOn w:val="Normal"/>
    <w:link w:val="FooterChar"/>
    <w:uiPriority w:val="99"/>
    <w:rsid w:val="00182C22"/>
    <w:pPr>
      <w:tabs>
        <w:tab w:val="right" w:leader="underscore" w:pos="9504"/>
      </w:tabs>
      <w:spacing w:before="120"/>
    </w:pPr>
    <w:rPr>
      <w:rFonts w:cs="Mangal"/>
      <w:lang w:bidi="hi-IN"/>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qFormat/>
    <w:rsid w:val="00182C22"/>
    <w:pPr>
      <w:spacing w:before="240" w:after="120"/>
    </w:pPr>
    <w:rPr>
      <w:rFonts w:ascii="Calibri" w:hAnsi="Calibri"/>
      <w:b/>
      <w:bCs/>
      <w:sz w:val="20"/>
    </w:rPr>
  </w:style>
  <w:style w:type="paragraph" w:styleId="TOC2">
    <w:name w:val="toc 2"/>
    <w:basedOn w:val="Normal"/>
    <w:next w:val="Normal"/>
    <w:autoRedefine/>
    <w:uiPriority w:val="39"/>
    <w:rsid w:val="009E737B"/>
    <w:pPr>
      <w:spacing w:before="120"/>
      <w:ind w:left="240"/>
      <w:jc w:val="center"/>
    </w:pPr>
    <w:rPr>
      <w:b/>
      <w:bCs/>
      <w:sz w:val="28"/>
      <w:szCs w:val="28"/>
    </w:rPr>
  </w:style>
  <w:style w:type="paragraph" w:styleId="Subtitle">
    <w:name w:val="Subtitle"/>
    <w:basedOn w:val="Normal"/>
    <w:link w:val="SubtitleChar"/>
    <w:qFormat/>
    <w:rsid w:val="00A6070F"/>
    <w:pPr>
      <w:spacing w:before="240" w:after="360"/>
      <w:jc w:val="center"/>
    </w:pPr>
    <w:rPr>
      <w:rFonts w:cs="Mangal"/>
      <w:b/>
      <w:sz w:val="44"/>
      <w:lang w:bidi="hi-IN"/>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rPr>
      <w:rFonts w:cs="Mangal"/>
      <w:lang w:bidi="hi-IN"/>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aliases w:val="Body Text Char Char,Body Text Char Char Char Char"/>
    <w:basedOn w:val="Normal"/>
    <w:link w:val="BodyTextChar"/>
    <w:rsid w:val="00182C22"/>
    <w:pPr>
      <w:jc w:val="both"/>
    </w:pPr>
    <w:rPr>
      <w:rFonts w:cs="Mangal"/>
      <w:lang w:bidi="hi-IN"/>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990BEE"/>
    <w:pPr>
      <w:spacing w:after="60"/>
      <w:ind w:left="360" w:hanging="360"/>
      <w:jc w:val="both"/>
    </w:pPr>
    <w:rPr>
      <w:sz w:val="20"/>
    </w:rPr>
  </w:style>
  <w:style w:type="character" w:styleId="FootnoteReference">
    <w:name w:val="footnote reference"/>
    <w:uiPriority w:val="99"/>
    <w:rsid w:val="00182C22"/>
    <w:rPr>
      <w:vertAlign w:val="superscript"/>
    </w:rPr>
  </w:style>
  <w:style w:type="paragraph" w:styleId="EndnoteText">
    <w:name w:val="endnote text"/>
    <w:basedOn w:val="Normal"/>
    <w:link w:val="EndnoteTextChar"/>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rFonts w:cs="Mangal"/>
      <w:lang w:bidi="hi-IN"/>
    </w:r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3"/>
    <w:basedOn w:val="Normal"/>
    <w:link w:val="Part1Char"/>
    <w:autoRedefine/>
    <w:rsid w:val="00182C22"/>
    <w:pPr>
      <w:spacing w:before="240" w:after="240"/>
      <w:jc w:val="center"/>
    </w:pPr>
    <w:rPr>
      <w:rFonts w:cs="Mangal"/>
      <w:b/>
      <w:sz w:val="36"/>
      <w:lang w:bidi="hi-IN"/>
    </w:rPr>
  </w:style>
  <w:style w:type="paragraph" w:styleId="TOC3">
    <w:name w:val="toc 3"/>
    <w:basedOn w:val="Normal"/>
    <w:next w:val="Normal"/>
    <w:autoRedefine/>
    <w:uiPriority w:val="39"/>
    <w:rsid w:val="00A270A3"/>
    <w:pPr>
      <w:tabs>
        <w:tab w:val="right" w:leader="dot" w:pos="8990"/>
      </w:tabs>
      <w:ind w:left="480"/>
    </w:pPr>
    <w:rPr>
      <w:rFonts w:ascii="Calibri" w:hAnsi="Calibri"/>
      <w:sz w:val="20"/>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rPr>
      <w:rFonts w:ascii="Calibri" w:hAnsi="Calibri"/>
      <w:sz w:val="20"/>
    </w:rPr>
  </w:style>
  <w:style w:type="paragraph" w:styleId="TOC5">
    <w:name w:val="toc 5"/>
    <w:basedOn w:val="Normal"/>
    <w:next w:val="Normal"/>
    <w:autoRedefine/>
    <w:uiPriority w:val="39"/>
    <w:rsid w:val="00182C22"/>
    <w:pPr>
      <w:ind w:left="960"/>
    </w:pPr>
    <w:rPr>
      <w:rFonts w:ascii="Calibri" w:hAnsi="Calibri"/>
      <w:sz w:val="20"/>
    </w:rPr>
  </w:style>
  <w:style w:type="paragraph" w:styleId="TOC6">
    <w:name w:val="toc 6"/>
    <w:basedOn w:val="Normal"/>
    <w:next w:val="Normal"/>
    <w:autoRedefine/>
    <w:uiPriority w:val="39"/>
    <w:rsid w:val="00182C22"/>
    <w:pPr>
      <w:ind w:left="1200"/>
    </w:pPr>
    <w:rPr>
      <w:rFonts w:ascii="Calibri" w:hAnsi="Calibri"/>
      <w:sz w:val="20"/>
    </w:rPr>
  </w:style>
  <w:style w:type="paragraph" w:styleId="TOC7">
    <w:name w:val="toc 7"/>
    <w:basedOn w:val="Normal"/>
    <w:next w:val="Normal"/>
    <w:autoRedefine/>
    <w:uiPriority w:val="39"/>
    <w:rsid w:val="00182C22"/>
    <w:pPr>
      <w:ind w:left="1440"/>
    </w:pPr>
    <w:rPr>
      <w:rFonts w:ascii="Calibri" w:hAnsi="Calibri"/>
      <w:sz w:val="20"/>
    </w:rPr>
  </w:style>
  <w:style w:type="paragraph" w:styleId="TOC8">
    <w:name w:val="toc 8"/>
    <w:basedOn w:val="Normal"/>
    <w:next w:val="Normal"/>
    <w:autoRedefine/>
    <w:uiPriority w:val="39"/>
    <w:rsid w:val="00182C22"/>
    <w:pPr>
      <w:ind w:left="1680"/>
    </w:pPr>
    <w:rPr>
      <w:rFonts w:ascii="Calibri" w:hAnsi="Calibri"/>
      <w:sz w:val="20"/>
    </w:rPr>
  </w:style>
  <w:style w:type="paragraph" w:styleId="TOC9">
    <w:name w:val="toc 9"/>
    <w:basedOn w:val="Normal"/>
    <w:next w:val="Normal"/>
    <w:autoRedefine/>
    <w:uiPriority w:val="39"/>
    <w:rsid w:val="00182C22"/>
    <w:pPr>
      <w:ind w:left="1920"/>
    </w:pPr>
    <w:rPr>
      <w:rFonts w:ascii="Calibri" w:hAnsi="Calibri"/>
      <w:sz w:val="20"/>
    </w:rPr>
  </w:style>
  <w:style w:type="paragraph" w:styleId="BodyTextIndent2">
    <w:name w:val="Body Text Indent 2"/>
    <w:basedOn w:val="Normal"/>
    <w:link w:val="BodyTextIndent2Char"/>
    <w:rsid w:val="00182C22"/>
    <w:pPr>
      <w:tabs>
        <w:tab w:val="num" w:pos="720"/>
      </w:tabs>
      <w:ind w:left="720" w:hanging="720"/>
    </w:pPr>
    <w:rPr>
      <w:rFonts w:cs="Mangal"/>
      <w:lang w:bidi="hi-IN"/>
    </w:rPr>
  </w:style>
  <w:style w:type="paragraph" w:styleId="DocumentMap">
    <w:name w:val="Document Map"/>
    <w:basedOn w:val="Normal"/>
    <w:link w:val="DocumentMapChar"/>
    <w:semiHidden/>
    <w:rsid w:val="00182C22"/>
    <w:pPr>
      <w:shd w:val="clear" w:color="auto" w:fill="000080"/>
    </w:pPr>
    <w:rPr>
      <w:rFonts w:ascii="Tahoma" w:hAnsi="Tahoma" w:cs="Mangal"/>
      <w:lang w:bidi="hi-IN"/>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uiPriority w:val="99"/>
    <w:rsid w:val="00182C22"/>
    <w:rPr>
      <w:sz w:val="16"/>
      <w:szCs w:val="16"/>
    </w:rPr>
  </w:style>
  <w:style w:type="paragraph" w:styleId="CommentText">
    <w:name w:val="annotation text"/>
    <w:aliases w:val="Char1"/>
    <w:basedOn w:val="Normal"/>
    <w:link w:val="CommentTextChar"/>
    <w:uiPriority w:val="99"/>
    <w:rsid w:val="00182C22"/>
    <w:rPr>
      <w:sz w:val="20"/>
    </w:rPr>
  </w:style>
  <w:style w:type="character" w:styleId="FollowedHyperlink">
    <w:name w:val="FollowedHyperlink"/>
    <w:rsid w:val="00182C22"/>
    <w:rPr>
      <w:color w:val="800080"/>
      <w:u w:val="single"/>
    </w:rPr>
  </w:style>
  <w:style w:type="paragraph" w:styleId="BodyTextIndent3">
    <w:name w:val="Body Text Indent 3"/>
    <w:aliases w:val=" Char"/>
    <w:basedOn w:val="Normal"/>
    <w:link w:val="BodyTextIndent3Char"/>
    <w:rsid w:val="00182C22"/>
    <w:pPr>
      <w:ind w:left="1782" w:hanging="540"/>
    </w:pPr>
    <w:rPr>
      <w:rFonts w:cs="Mangal"/>
      <w:lang w:bidi="hi-IN"/>
    </w:r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link w:val="BodyText3Char"/>
    <w:rsid w:val="00182C22"/>
    <w:rPr>
      <w:rFonts w:cs="Mangal"/>
      <w:i/>
      <w:iCs/>
      <w:lang w:bidi="hi-IN"/>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bidi="ar-SA"/>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bidi="ar-SA"/>
    </w:rPr>
  </w:style>
  <w:style w:type="paragraph" w:styleId="BalloonText">
    <w:name w:val="Balloon Text"/>
    <w:basedOn w:val="Normal"/>
    <w:link w:val="BalloonTextChar"/>
    <w:uiPriority w:val="99"/>
    <w:rsid w:val="000557B9"/>
    <w:rPr>
      <w:rFonts w:ascii="Tahoma" w:hAnsi="Tahoma" w:cs="Mangal"/>
      <w:sz w:val="16"/>
      <w:szCs w:val="16"/>
      <w:lang w:bidi="hi-IN"/>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aliases w:val="Char1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link w:val="DefaultChar"/>
    <w:rsid w:val="004600C9"/>
    <w:pPr>
      <w:autoSpaceDE w:val="0"/>
      <w:autoSpaceDN w:val="0"/>
      <w:adjustRightInd w:val="0"/>
    </w:pPr>
    <w:rPr>
      <w:color w:val="000000"/>
      <w:sz w:val="24"/>
      <w:szCs w:val="24"/>
      <w:lang w:bidi="ar-SA"/>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Colorful List - Accent 11,Bullet List Paragraph,Use Case List Paragraph,List Paragraph1,heading 9,Annexure,Heading 91,List Paragraph Char Char,SGLText List Paragraph,b1,Number_1,new,lp1,L"/>
    <w:basedOn w:val="Normal"/>
    <w:link w:val="ListParagraphChar"/>
    <w:uiPriority w:val="34"/>
    <w:qFormat/>
    <w:rsid w:val="00EB125B"/>
    <w:pPr>
      <w:ind w:left="720"/>
      <w:contextualSpacing/>
    </w:pPr>
    <w:rPr>
      <w:rFonts w:cs="Mangal"/>
      <w:lang w:bidi="hi-IN"/>
    </w:r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bidi="ar-SA"/>
    </w:rPr>
  </w:style>
  <w:style w:type="character" w:customStyle="1" w:styleId="FooterChar">
    <w:name w:val="Footer Char"/>
    <w:link w:val="Footer"/>
    <w:uiPriority w:val="99"/>
    <w:rsid w:val="001F13F1"/>
    <w:rPr>
      <w:sz w:val="24"/>
    </w:rPr>
  </w:style>
  <w:style w:type="character" w:customStyle="1" w:styleId="Table">
    <w:name w:val="Table"/>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rsid w:val="007D33F6"/>
    <w:rPr>
      <w:sz w:val="24"/>
      <w:lang w:val="en-US" w:eastAsia="en-US" w:bidi="ar-SA"/>
    </w:rPr>
  </w:style>
  <w:style w:type="paragraph" w:customStyle="1" w:styleId="Header2-SubClauses">
    <w:name w:val="Header 2 - SubClauses"/>
    <w:basedOn w:val="Normal"/>
    <w:rsid w:val="001A6B45"/>
    <w:pPr>
      <w:numPr>
        <w:ilvl w:val="1"/>
        <w:numId w:val="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bidi="ar-SA"/>
    </w:rPr>
  </w:style>
  <w:style w:type="paragraph" w:customStyle="1" w:styleId="TextBox">
    <w:name w:val="Text Box"/>
    <w:rsid w:val="000C31E9"/>
    <w:pPr>
      <w:keepNext/>
      <w:keepLines/>
      <w:tabs>
        <w:tab w:val="left" w:pos="-720"/>
      </w:tabs>
      <w:suppressAutoHyphens/>
      <w:jc w:val="both"/>
    </w:pPr>
    <w:rPr>
      <w:spacing w:val="-2"/>
      <w:sz w:val="22"/>
      <w:lang w:val="en-US" w:eastAsia="en-US" w:bidi="ar-SA"/>
    </w:rPr>
  </w:style>
  <w:style w:type="paragraph" w:customStyle="1" w:styleId="Heading1a">
    <w:name w:val="Heading 1a"/>
    <w:rsid w:val="000C31E9"/>
    <w:pPr>
      <w:keepNext/>
      <w:keepLines/>
      <w:tabs>
        <w:tab w:val="left" w:pos="-720"/>
      </w:tabs>
      <w:suppressAutoHyphens/>
      <w:jc w:val="center"/>
    </w:pPr>
    <w:rPr>
      <w:b/>
      <w:smallCaps/>
      <w:sz w:val="32"/>
      <w:lang w:val="en-US" w:eastAsia="en-US" w:bidi="ar-SA"/>
    </w:rPr>
  </w:style>
  <w:style w:type="paragraph" w:customStyle="1" w:styleId="SectionIIIHeading1">
    <w:name w:val="Section III Heading 1"/>
    <w:qFormat/>
    <w:rsid w:val="00BA74D0"/>
    <w:pPr>
      <w:spacing w:before="120" w:after="240"/>
    </w:pPr>
    <w:rPr>
      <w:b/>
      <w:sz w:val="24"/>
      <w:lang w:val="en-US" w:eastAsia="en-US" w:bidi="ar-SA"/>
    </w:rPr>
  </w:style>
  <w:style w:type="character" w:customStyle="1" w:styleId="BodyTextChar">
    <w:name w:val="Body Text Char"/>
    <w:aliases w:val="Body Text Char Char Char1,Body Text Char Char Char Char Char1"/>
    <w:link w:val="BodyText"/>
    <w:rsid w:val="00990BEE"/>
    <w:rPr>
      <w:sz w:val="24"/>
    </w:rPr>
  </w:style>
  <w:style w:type="character" w:customStyle="1" w:styleId="BodyTextIndentChar">
    <w:name w:val="Body Text Indent Char"/>
    <w:link w:val="BodyTextIndent"/>
    <w:rsid w:val="00990BEE"/>
    <w:rPr>
      <w:sz w:val="24"/>
    </w:rPr>
  </w:style>
  <w:style w:type="paragraph" w:styleId="Date">
    <w:name w:val="Date"/>
    <w:basedOn w:val="Normal"/>
    <w:next w:val="Normal"/>
    <w:link w:val="DateChar"/>
    <w:rsid w:val="00C438F7"/>
    <w:rPr>
      <w:rFonts w:cs="Mangal"/>
      <w:lang w:bidi="hi-IN"/>
    </w:rPr>
  </w:style>
  <w:style w:type="character" w:customStyle="1" w:styleId="DateChar">
    <w:name w:val="Date Char"/>
    <w:link w:val="Date"/>
    <w:rsid w:val="00C438F7"/>
    <w:rPr>
      <w:sz w:val="24"/>
    </w:rPr>
  </w:style>
  <w:style w:type="table" w:styleId="TableGrid">
    <w:name w:val="Table Grid"/>
    <w:basedOn w:val="TableNormal"/>
    <w:uiPriority w:val="39"/>
    <w:rsid w:val="008709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Colorful List - Accent 11 Char,Bullet List Paragraph Char,Use Case List Paragraph Char,List Paragraph1 Char,heading 9 Char,Annexure Char,Heading 91 Char,b1 Char,L Char"/>
    <w:link w:val="ListParagraph"/>
    <w:uiPriority w:val="34"/>
    <w:qFormat/>
    <w:rsid w:val="00973BB4"/>
    <w:rPr>
      <w:sz w:val="24"/>
    </w:rPr>
  </w:style>
  <w:style w:type="character" w:customStyle="1" w:styleId="Heading3Char">
    <w:name w:val="Heading 3 Char"/>
    <w:aliases w:val="Sub-Clause Paragraph Char,Section Header3 Char,ClauseSub_No&amp;Name Char,Section Header3 Char Char Char,Heading 3 Char1 Char,H3 Char"/>
    <w:link w:val="Heading3"/>
    <w:rsid w:val="00ED0D94"/>
    <w:rPr>
      <w:sz w:val="24"/>
    </w:rPr>
  </w:style>
  <w:style w:type="character" w:customStyle="1" w:styleId="BalloonTextChar">
    <w:name w:val="Balloon Text Char"/>
    <w:link w:val="BalloonText"/>
    <w:uiPriority w:val="99"/>
    <w:rsid w:val="00ED0D94"/>
    <w:rPr>
      <w:rFonts w:ascii="Tahoma" w:hAnsi="Tahoma" w:cs="Tahoma"/>
      <w:sz w:val="16"/>
      <w:szCs w:val="16"/>
    </w:rPr>
  </w:style>
  <w:style w:type="character" w:customStyle="1" w:styleId="BodyText2Char">
    <w:name w:val="Body Text 2 Char"/>
    <w:link w:val="BodyText2"/>
    <w:rsid w:val="00ED0D94"/>
    <w:rPr>
      <w:b/>
      <w:sz w:val="28"/>
    </w:rPr>
  </w:style>
  <w:style w:type="character" w:customStyle="1" w:styleId="BodyTextIndent3Char">
    <w:name w:val="Body Text Indent 3 Char"/>
    <w:aliases w:val=" Char Char"/>
    <w:link w:val="BodyTextIndent3"/>
    <w:rsid w:val="00ED0D94"/>
    <w:rPr>
      <w:sz w:val="24"/>
    </w:rPr>
  </w:style>
  <w:style w:type="character" w:customStyle="1" w:styleId="Heading4Char">
    <w:name w:val="Heading 4 Char"/>
    <w:aliases w:val=" Sub-Clause Sub-paragraph Char,Sub-Clause Sub-paragraph Char,ClauseSubSub_No&amp;Name Char"/>
    <w:link w:val="Heading4"/>
    <w:rsid w:val="00ED0D94"/>
    <w:rPr>
      <w:spacing w:val="-4"/>
      <w:sz w:val="24"/>
    </w:rPr>
  </w:style>
  <w:style w:type="character" w:customStyle="1" w:styleId="Heading6Char">
    <w:name w:val="Heading 6 Char"/>
    <w:link w:val="Heading6"/>
    <w:rsid w:val="00ED0D94"/>
    <w:rPr>
      <w:b/>
      <w:bCs/>
    </w:rPr>
  </w:style>
  <w:style w:type="character" w:customStyle="1" w:styleId="Heading7Char">
    <w:name w:val="Heading 7 Char"/>
    <w:link w:val="Heading7"/>
    <w:rsid w:val="00ED0D94"/>
    <w:rPr>
      <w:b/>
      <w:sz w:val="24"/>
    </w:rPr>
  </w:style>
  <w:style w:type="character" w:customStyle="1" w:styleId="Heading8Char">
    <w:name w:val="Heading 8 Char"/>
    <w:basedOn w:val="DefaultParagraphFont"/>
    <w:link w:val="Heading8"/>
    <w:rsid w:val="00ED0D94"/>
  </w:style>
  <w:style w:type="character" w:customStyle="1" w:styleId="Heading9Char">
    <w:name w:val="Heading 9 Char"/>
    <w:link w:val="Heading9"/>
    <w:rsid w:val="00ED0D94"/>
    <w:rPr>
      <w:rFonts w:ascii="Arial" w:hAnsi="Arial"/>
      <w:b/>
      <w:i/>
      <w:sz w:val="18"/>
    </w:rPr>
  </w:style>
  <w:style w:type="character" w:customStyle="1" w:styleId="esf">
    <w:name w:val="esf"/>
    <w:basedOn w:val="DefaultParagraphFont"/>
    <w:rsid w:val="00FF5CFE"/>
  </w:style>
  <w:style w:type="character" w:customStyle="1" w:styleId="apple-converted-space">
    <w:name w:val="apple-converted-space"/>
    <w:basedOn w:val="DefaultParagraphFont"/>
    <w:rsid w:val="0068001C"/>
  </w:style>
  <w:style w:type="paragraph" w:styleId="ListNumber2">
    <w:name w:val="List Number 2"/>
    <w:basedOn w:val="Normal"/>
    <w:unhideWhenUsed/>
    <w:rsid w:val="002707DA"/>
    <w:pPr>
      <w:numPr>
        <w:numId w:val="8"/>
      </w:numPr>
      <w:contextualSpacing/>
    </w:pPr>
  </w:style>
  <w:style w:type="paragraph" w:customStyle="1" w:styleId="Section1-Clauses">
    <w:name w:val="Section 1-Clauses"/>
    <w:basedOn w:val="Sec1-Clauses"/>
    <w:link w:val="Section1-ClausesChar"/>
    <w:rsid w:val="00902D9E"/>
    <w:pPr>
      <w:numPr>
        <w:numId w:val="9"/>
      </w:numPr>
      <w:spacing w:before="0" w:after="200"/>
    </w:pPr>
    <w:rPr>
      <w:b w:val="0"/>
      <w:bCs/>
    </w:rPr>
  </w:style>
  <w:style w:type="paragraph" w:customStyle="1" w:styleId="Section1-Sections">
    <w:name w:val="Section 1 - Sections"/>
    <w:basedOn w:val="BodyText2"/>
    <w:qFormat/>
    <w:rsid w:val="00E23307"/>
    <w:pPr>
      <w:numPr>
        <w:numId w:val="6"/>
      </w:numPr>
      <w:spacing w:after="200"/>
      <w:ind w:left="360"/>
    </w:pPr>
  </w:style>
  <w:style w:type="paragraph" w:customStyle="1" w:styleId="sec7-clausesBefore0ptAfter10pt">
    <w:name w:val="sec7-clauses + Before:  0 pt After:  10 pt"/>
    <w:basedOn w:val="sec7-clauses"/>
    <w:rsid w:val="007C7CEE"/>
    <w:pPr>
      <w:numPr>
        <w:numId w:val="10"/>
      </w:numPr>
      <w:spacing w:before="0" w:after="200"/>
    </w:pPr>
    <w:rPr>
      <w:bCs/>
    </w:rPr>
  </w:style>
  <w:style w:type="paragraph" w:customStyle="1" w:styleId="S1-subpara">
    <w:name w:val="S1-sub para"/>
    <w:basedOn w:val="Normal"/>
    <w:link w:val="S1-subparaChar"/>
    <w:rsid w:val="00D510F7"/>
    <w:pPr>
      <w:spacing w:after="200"/>
      <w:ind w:right="-14"/>
      <w:jc w:val="both"/>
    </w:pPr>
    <w:rPr>
      <w:rFonts w:cs="Mangal"/>
      <w:lang w:bidi="hi-IN"/>
    </w:rPr>
  </w:style>
  <w:style w:type="character" w:customStyle="1" w:styleId="S1-subparaChar">
    <w:name w:val="S1-sub para Char"/>
    <w:link w:val="S1-subpara"/>
    <w:rsid w:val="00D510F7"/>
    <w:rPr>
      <w:sz w:val="24"/>
    </w:rPr>
  </w:style>
  <w:style w:type="paragraph" w:customStyle="1" w:styleId="S1-Header2">
    <w:name w:val="S1-Header2"/>
    <w:basedOn w:val="Normal"/>
    <w:autoRedefine/>
    <w:rsid w:val="002E1290"/>
    <w:pPr>
      <w:tabs>
        <w:tab w:val="num" w:pos="432"/>
      </w:tabs>
      <w:spacing w:after="120"/>
      <w:ind w:left="432" w:right="-216" w:hanging="432"/>
    </w:pPr>
    <w:rPr>
      <w:b/>
      <w:iCs/>
      <w:szCs w:val="24"/>
    </w:rPr>
  </w:style>
  <w:style w:type="paragraph" w:customStyle="1" w:styleId="Sec1-ClausesAfter10pt1">
    <w:name w:val="Sec1-Clauses + After:  10 pt1"/>
    <w:basedOn w:val="Sec1-Clauses"/>
    <w:rsid w:val="002E1290"/>
    <w:pPr>
      <w:numPr>
        <w:numId w:val="11"/>
      </w:numPr>
      <w:spacing w:before="0" w:after="200"/>
    </w:pPr>
    <w:rPr>
      <w:bCs/>
    </w:rPr>
  </w:style>
  <w:style w:type="paragraph" w:customStyle="1" w:styleId="Sec8Clauses">
    <w:name w:val="Sec 8 Clauses"/>
    <w:basedOn w:val="Sec1-ClausesAfter10pt1"/>
    <w:autoRedefine/>
    <w:qFormat/>
    <w:rsid w:val="00C4210C"/>
    <w:pPr>
      <w:numPr>
        <w:numId w:val="12"/>
      </w:numPr>
    </w:pPr>
  </w:style>
  <w:style w:type="paragraph" w:customStyle="1" w:styleId="SectionXHeading">
    <w:name w:val="Section X Heading"/>
    <w:basedOn w:val="Normal"/>
    <w:rsid w:val="00B90E75"/>
    <w:pPr>
      <w:spacing w:before="240" w:after="240"/>
      <w:jc w:val="center"/>
    </w:pPr>
    <w:rPr>
      <w:rFonts w:ascii="Times New Roman Bold" w:hAnsi="Times New Roman Bold"/>
      <w:b/>
      <w:sz w:val="36"/>
      <w:szCs w:val="24"/>
    </w:rPr>
  </w:style>
  <w:style w:type="character" w:customStyle="1" w:styleId="Heading1Char">
    <w:name w:val="Heading 1 Char"/>
    <w:aliases w:val="Document Header1 Char,ClauseGroup_Title Char"/>
    <w:link w:val="Heading1"/>
    <w:rsid w:val="008F3D49"/>
    <w:rPr>
      <w:b/>
      <w:kern w:val="28"/>
      <w:sz w:val="44"/>
    </w:rPr>
  </w:style>
  <w:style w:type="paragraph" w:customStyle="1" w:styleId="PartHeading1">
    <w:name w:val="Part Heading 1"/>
    <w:basedOn w:val="Part1"/>
    <w:link w:val="PartHeading1Char"/>
    <w:qFormat/>
    <w:rsid w:val="00D21A5E"/>
    <w:pPr>
      <w:spacing w:before="3120"/>
    </w:pPr>
    <w:rPr>
      <w:b w:val="0"/>
      <w:noProof/>
      <w:sz w:val="48"/>
    </w:rPr>
  </w:style>
  <w:style w:type="character" w:customStyle="1" w:styleId="Part1Char">
    <w:name w:val="Part 1 Char"/>
    <w:aliases w:val="2 Char,3 Header 4 Char,3 Char"/>
    <w:link w:val="Part1"/>
    <w:rsid w:val="00D21A5E"/>
    <w:rPr>
      <w:b/>
      <w:sz w:val="36"/>
    </w:rPr>
  </w:style>
  <w:style w:type="character" w:customStyle="1" w:styleId="PartHeading1Char">
    <w:name w:val="Part Heading 1 Char"/>
    <w:link w:val="PartHeading1"/>
    <w:rsid w:val="00D21A5E"/>
    <w:rPr>
      <w:b w:val="0"/>
      <w:noProof/>
      <w:sz w:val="48"/>
    </w:rPr>
  </w:style>
  <w:style w:type="character" w:customStyle="1" w:styleId="TitleChar">
    <w:name w:val="Title Char"/>
    <w:link w:val="Title"/>
    <w:rsid w:val="003E0430"/>
    <w:rPr>
      <w:b/>
      <w:sz w:val="48"/>
    </w:rPr>
  </w:style>
  <w:style w:type="character" w:customStyle="1" w:styleId="Heading2Char">
    <w:name w:val="Heading 2 Char"/>
    <w:aliases w:val="Title Header2 Char,Section-Title Char,Clause_No&amp;Name Char"/>
    <w:link w:val="Heading2"/>
    <w:rsid w:val="006B2CEF"/>
    <w:rPr>
      <w:rFonts w:ascii="Times New Roman Bold" w:hAnsi="Times New Roman Bold"/>
      <w:b/>
      <w:sz w:val="36"/>
    </w:rPr>
  </w:style>
  <w:style w:type="table" w:customStyle="1" w:styleId="TableGrid0">
    <w:name w:val="TableGrid"/>
    <w:rsid w:val="003B02AD"/>
    <w:rPr>
      <w:rFonts w:ascii="Calibri" w:hAnsi="Calibri" w:cs="Mangal"/>
      <w:sz w:val="22"/>
      <w:szCs w:val="22"/>
      <w:lang w:val="en-NZ" w:eastAsia="en-NZ" w:bidi="ar-SA"/>
    </w:rPr>
    <w:tblPr>
      <w:tblCellMar>
        <w:top w:w="0" w:type="dxa"/>
        <w:left w:w="0" w:type="dxa"/>
        <w:bottom w:w="0" w:type="dxa"/>
        <w:right w:w="0" w:type="dxa"/>
      </w:tblCellMar>
    </w:tblPr>
  </w:style>
  <w:style w:type="paragraph" w:customStyle="1" w:styleId="Head22">
    <w:name w:val="Head 2.2"/>
    <w:basedOn w:val="Normal"/>
    <w:autoRedefine/>
    <w:rsid w:val="000B78D7"/>
    <w:pPr>
      <w:numPr>
        <w:numId w:val="16"/>
      </w:numPr>
      <w:tabs>
        <w:tab w:val="left" w:pos="318"/>
      </w:tabs>
      <w:suppressAutoHyphens/>
      <w:ind w:left="360" w:right="-194" w:hanging="270"/>
    </w:pPr>
    <w:rPr>
      <w:b/>
      <w:szCs w:val="24"/>
    </w:rPr>
  </w:style>
  <w:style w:type="character" w:customStyle="1" w:styleId="StyleHeader2-SubClausesItalicChar">
    <w:name w:val="Style Header 2 - SubClauses + Italic Char"/>
    <w:rsid w:val="00C66908"/>
    <w:rPr>
      <w:rFonts w:cs="Arial"/>
      <w:i/>
      <w:iCs/>
      <w:sz w:val="24"/>
      <w:szCs w:val="24"/>
      <w:lang w:val="en-US" w:eastAsia="en-US" w:bidi="ar-SA"/>
    </w:rPr>
  </w:style>
  <w:style w:type="paragraph" w:customStyle="1" w:styleId="StyleHeader2-SubClausesAfter6pt">
    <w:name w:val="Style Header 2 - SubClauses + After:  6 pt"/>
    <w:basedOn w:val="Normal"/>
    <w:rsid w:val="005422E7"/>
    <w:pPr>
      <w:tabs>
        <w:tab w:val="num" w:pos="504"/>
      </w:tabs>
      <w:spacing w:after="200"/>
      <w:ind w:left="504" w:hanging="504"/>
      <w:jc w:val="both"/>
    </w:pPr>
    <w:rPr>
      <w:szCs w:val="24"/>
    </w:rPr>
  </w:style>
  <w:style w:type="paragraph" w:customStyle="1" w:styleId="Section4-Heading2">
    <w:name w:val="Section 4 - Heading 2"/>
    <w:basedOn w:val="Normal"/>
    <w:rsid w:val="00264FD7"/>
    <w:pPr>
      <w:spacing w:after="200"/>
      <w:jc w:val="center"/>
    </w:pPr>
    <w:rPr>
      <w:b/>
      <w:sz w:val="32"/>
      <w:szCs w:val="24"/>
    </w:rPr>
  </w:style>
  <w:style w:type="paragraph" w:customStyle="1" w:styleId="Section3-Heading1">
    <w:name w:val="Section 3 - Heading 1"/>
    <w:basedOn w:val="Heading2"/>
    <w:rsid w:val="00701A46"/>
    <w:pPr>
      <w:tabs>
        <w:tab w:val="clear" w:pos="619"/>
      </w:tabs>
      <w:suppressAutoHyphens/>
      <w:spacing w:after="0"/>
    </w:pPr>
    <w:rPr>
      <w:rFonts w:ascii="Times New Roman" w:hAnsi="Times New Roman"/>
      <w:sz w:val="32"/>
      <w:szCs w:val="24"/>
    </w:rPr>
  </w:style>
  <w:style w:type="paragraph" w:customStyle="1" w:styleId="SPDH1L3">
    <w:name w:val="SPDH1L3"/>
    <w:basedOn w:val="Normal"/>
    <w:link w:val="SPDH1L3Char"/>
    <w:qFormat/>
    <w:rsid w:val="00610EC5"/>
    <w:pPr>
      <w:spacing w:before="120" w:after="240"/>
      <w:jc w:val="center"/>
    </w:pPr>
    <w:rPr>
      <w:rFonts w:cs="Mangal"/>
      <w:b/>
      <w:sz w:val="36"/>
      <w:szCs w:val="24"/>
      <w:lang w:bidi="hi-IN"/>
    </w:rPr>
  </w:style>
  <w:style w:type="character" w:customStyle="1" w:styleId="SPDH1L3Char">
    <w:name w:val="SPDH1L3 Char"/>
    <w:link w:val="SPDH1L3"/>
    <w:rsid w:val="00610EC5"/>
    <w:rPr>
      <w:b/>
      <w:sz w:val="36"/>
      <w:szCs w:val="24"/>
    </w:rPr>
  </w:style>
  <w:style w:type="character" w:customStyle="1" w:styleId="DefaultChar">
    <w:name w:val="Default Char"/>
    <w:link w:val="Default"/>
    <w:locked/>
    <w:rsid w:val="005F45F9"/>
    <w:rPr>
      <w:color w:val="000000"/>
      <w:sz w:val="24"/>
      <w:szCs w:val="24"/>
      <w:lang w:bidi="ar-SA"/>
    </w:rPr>
  </w:style>
  <w:style w:type="table" w:customStyle="1" w:styleId="PlainTable11">
    <w:name w:val="Plain Table 11"/>
    <w:basedOn w:val="TableNormal"/>
    <w:uiPriority w:val="41"/>
    <w:rsid w:val="005F45F9"/>
    <w:rPr>
      <w:rFonts w:ascii="Calibri" w:eastAsia="Calibri" w:hAnsi="Calibri" w:cs="Mang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PARTItoIIIChar">
    <w:name w:val="Heading PART I to III Char"/>
    <w:link w:val="HeadingPARTItoIII"/>
    <w:locked/>
    <w:rsid w:val="00C667FD"/>
    <w:rPr>
      <w:rFonts w:ascii="Times New Roman Bold" w:hAnsi="Times New Roman Bold"/>
      <w:b w:val="0"/>
      <w:kern w:val="28"/>
      <w:sz w:val="32"/>
    </w:rPr>
  </w:style>
  <w:style w:type="paragraph" w:customStyle="1" w:styleId="HeadingPARTItoIII">
    <w:name w:val="Heading PART I to III"/>
    <w:basedOn w:val="Heading1"/>
    <w:link w:val="HeadingPARTItoIIIChar"/>
    <w:qFormat/>
    <w:rsid w:val="00C667FD"/>
    <w:pPr>
      <w:keepNext/>
      <w:keepLines/>
      <w:spacing w:after="240"/>
    </w:pPr>
    <w:rPr>
      <w:rFonts w:ascii="Times New Roman Bold" w:hAnsi="Times New Roman Bold"/>
      <w:b w:val="0"/>
      <w:sz w:val="32"/>
    </w:rPr>
  </w:style>
  <w:style w:type="character" w:customStyle="1" w:styleId="HeadingSectionsChar">
    <w:name w:val="Heading Sections Char"/>
    <w:link w:val="HeadingSections"/>
    <w:locked/>
    <w:rsid w:val="0035254B"/>
    <w:rPr>
      <w:rFonts w:ascii="Times New Roman Bold" w:hAnsi="Times New Roman Bold"/>
      <w:b w:val="0"/>
      <w:kern w:val="28"/>
      <w:sz w:val="32"/>
    </w:rPr>
  </w:style>
  <w:style w:type="paragraph" w:customStyle="1" w:styleId="HeadingSections">
    <w:name w:val="Heading Sections"/>
    <w:basedOn w:val="Heading1"/>
    <w:link w:val="HeadingSectionsChar"/>
    <w:qFormat/>
    <w:rsid w:val="0035254B"/>
    <w:pPr>
      <w:keepNext/>
      <w:keepLines/>
      <w:tabs>
        <w:tab w:val="center" w:pos="4680"/>
        <w:tab w:val="left" w:pos="7960"/>
      </w:tabs>
      <w:spacing w:before="0" w:after="0"/>
    </w:pPr>
    <w:rPr>
      <w:rFonts w:ascii="Times New Roman Bold" w:hAnsi="Times New Roman Bold"/>
      <w:b w:val="0"/>
      <w:sz w:val="32"/>
    </w:rPr>
  </w:style>
  <w:style w:type="paragraph" w:customStyle="1" w:styleId="Style5">
    <w:name w:val="Style 5"/>
    <w:basedOn w:val="Normal"/>
    <w:rsid w:val="002C6551"/>
    <w:pPr>
      <w:widowControl w:val="0"/>
      <w:autoSpaceDE w:val="0"/>
      <w:autoSpaceDN w:val="0"/>
      <w:spacing w:line="480" w:lineRule="exact"/>
      <w:jc w:val="center"/>
    </w:pPr>
    <w:rPr>
      <w:szCs w:val="24"/>
    </w:rPr>
  </w:style>
  <w:style w:type="character" w:customStyle="1" w:styleId="HeadingITC2Char">
    <w:name w:val="Heading ITC 2 Char"/>
    <w:link w:val="HeadingITC2"/>
    <w:locked/>
    <w:rsid w:val="002C6551"/>
    <w:rPr>
      <w:rFonts w:ascii="Times New Roman Bold" w:hAnsi="Times New Roman Bold"/>
      <w:b w:val="0"/>
      <w:sz w:val="24"/>
      <w:szCs w:val="24"/>
      <w:lang w:val="en-GB"/>
    </w:rPr>
  </w:style>
  <w:style w:type="paragraph" w:customStyle="1" w:styleId="HeadingITC2">
    <w:name w:val="Heading ITC 2"/>
    <w:basedOn w:val="Heading2"/>
    <w:link w:val="HeadingITC2Char"/>
    <w:qFormat/>
    <w:rsid w:val="002C6551"/>
    <w:pPr>
      <w:tabs>
        <w:tab w:val="clear" w:pos="619"/>
        <w:tab w:val="left" w:pos="360"/>
      </w:tabs>
      <w:spacing w:after="0"/>
      <w:ind w:left="720" w:hanging="360"/>
      <w:contextualSpacing/>
      <w:jc w:val="left"/>
    </w:pPr>
    <w:rPr>
      <w:b w:val="0"/>
      <w:sz w:val="24"/>
      <w:szCs w:val="24"/>
      <w:lang w:val="en-GB"/>
    </w:rPr>
  </w:style>
  <w:style w:type="character" w:customStyle="1" w:styleId="HeadingCCTB3Char">
    <w:name w:val="Heading CC TB 3 Char"/>
    <w:link w:val="HeadingCCTB3"/>
    <w:locked/>
    <w:rsid w:val="00106896"/>
    <w:rPr>
      <w:sz w:val="24"/>
      <w:szCs w:val="24"/>
      <w:lang w:val="en-GB"/>
    </w:rPr>
  </w:style>
  <w:style w:type="paragraph" w:customStyle="1" w:styleId="HeadingCCTB3">
    <w:name w:val="Heading CC TB 3"/>
    <w:basedOn w:val="Heading3"/>
    <w:link w:val="HeadingCCTB3Char"/>
    <w:qFormat/>
    <w:rsid w:val="00106896"/>
    <w:pPr>
      <w:spacing w:before="120" w:after="120"/>
      <w:ind w:left="360" w:hanging="360"/>
      <w:jc w:val="left"/>
    </w:pPr>
    <w:rPr>
      <w:szCs w:val="24"/>
      <w:lang w:val="en-GB"/>
    </w:rPr>
  </w:style>
  <w:style w:type="table" w:customStyle="1" w:styleId="TableGridLight1">
    <w:name w:val="Table Grid Light1"/>
    <w:basedOn w:val="TableNormal"/>
    <w:uiPriority w:val="40"/>
    <w:rsid w:val="004C4DB1"/>
    <w:rPr>
      <w:rFonts w:ascii="Calibri" w:hAnsi="Calibri" w:cs="Mang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CCTBsubclausesChar">
    <w:name w:val="CC TB subclauses Char"/>
    <w:link w:val="CCTBsubclauses"/>
    <w:locked/>
    <w:rsid w:val="00020316"/>
    <w:rPr>
      <w:lang w:val="en-GB"/>
    </w:rPr>
  </w:style>
  <w:style w:type="paragraph" w:customStyle="1" w:styleId="CCTBsubclauses">
    <w:name w:val="CC TB subclauses"/>
    <w:basedOn w:val="Normal"/>
    <w:link w:val="CCTBsubclausesChar"/>
    <w:qFormat/>
    <w:rsid w:val="00020316"/>
    <w:pPr>
      <w:numPr>
        <w:ilvl w:val="1"/>
      </w:numPr>
      <w:spacing w:before="120" w:after="120"/>
      <w:ind w:left="360" w:hanging="815"/>
      <w:jc w:val="both"/>
    </w:pPr>
    <w:rPr>
      <w:rFonts w:cs="Mangal"/>
      <w:sz w:val="20"/>
      <w:lang w:val="en-GB" w:bidi="hi-IN"/>
    </w:rPr>
  </w:style>
  <w:style w:type="character" w:customStyle="1" w:styleId="HeadingCCTB1Char">
    <w:name w:val="Heading CC TB 1 Char"/>
    <w:link w:val="HeadingCCTB1"/>
    <w:locked/>
    <w:rsid w:val="008A165B"/>
    <w:rPr>
      <w:rFonts w:ascii="Times New Roman Bold" w:hAnsi="Times New Roman Bold"/>
      <w:b w:val="0"/>
      <w:kern w:val="28"/>
      <w:sz w:val="32"/>
    </w:rPr>
  </w:style>
  <w:style w:type="paragraph" w:customStyle="1" w:styleId="HeadingCCTB1">
    <w:name w:val="Heading CC TB 1"/>
    <w:basedOn w:val="Heading1"/>
    <w:link w:val="HeadingCCTB1Char"/>
    <w:qFormat/>
    <w:rsid w:val="008A165B"/>
    <w:pPr>
      <w:keepNext/>
      <w:keepLines/>
      <w:spacing w:after="240"/>
      <w:ind w:left="720" w:hanging="360"/>
    </w:pPr>
    <w:rPr>
      <w:rFonts w:ascii="Times New Roman Bold" w:hAnsi="Times New Roman Bold"/>
      <w:b w:val="0"/>
      <w:sz w:val="32"/>
    </w:rPr>
  </w:style>
  <w:style w:type="character" w:customStyle="1" w:styleId="HeadingCCTB4Char">
    <w:name w:val="Heading CC TB 4 Char"/>
    <w:link w:val="HeadingCCTB4"/>
    <w:locked/>
    <w:rsid w:val="008A165B"/>
    <w:rPr>
      <w:rFonts w:ascii="Times New Roman Bold" w:hAnsi="Times New Roman Bold"/>
      <w:b/>
      <w:bCs/>
      <w:smallCaps/>
      <w:sz w:val="32"/>
      <w:szCs w:val="32"/>
      <w:lang w:val="en-GB"/>
    </w:rPr>
  </w:style>
  <w:style w:type="paragraph" w:customStyle="1" w:styleId="HeadingCCTB4">
    <w:name w:val="Heading CC TB 4"/>
    <w:basedOn w:val="Normal"/>
    <w:link w:val="HeadingCCTB4Char"/>
    <w:qFormat/>
    <w:rsid w:val="008A165B"/>
    <w:pPr>
      <w:tabs>
        <w:tab w:val="left" w:pos="360"/>
      </w:tabs>
      <w:ind w:left="360"/>
      <w:contextualSpacing/>
      <w:jc w:val="center"/>
      <w:outlineLvl w:val="1"/>
    </w:pPr>
    <w:rPr>
      <w:rFonts w:ascii="Times New Roman Bold" w:hAnsi="Times New Roman Bold" w:cs="Mangal"/>
      <w:b/>
      <w:bCs/>
      <w:smallCaps/>
      <w:sz w:val="32"/>
      <w:szCs w:val="32"/>
      <w:lang w:val="en-GB" w:bidi="hi-IN"/>
    </w:rPr>
  </w:style>
  <w:style w:type="character" w:customStyle="1" w:styleId="HeadingCCLS4Char">
    <w:name w:val="Heading CC LS 4 Char"/>
    <w:link w:val="HeadingCCLS4"/>
    <w:locked/>
    <w:rsid w:val="008A165B"/>
    <w:rPr>
      <w:rFonts w:ascii="Times New Roman Bold" w:hAnsi="Times New Roman Bold"/>
      <w:b/>
      <w:bCs/>
      <w:smallCaps/>
      <w:sz w:val="32"/>
      <w:szCs w:val="32"/>
      <w:lang w:val="en-GB"/>
    </w:rPr>
  </w:style>
  <w:style w:type="paragraph" w:customStyle="1" w:styleId="HeadingCCLS4">
    <w:name w:val="Heading CC LS 4"/>
    <w:basedOn w:val="Normal"/>
    <w:link w:val="HeadingCCLS4Char"/>
    <w:qFormat/>
    <w:rsid w:val="008A165B"/>
    <w:pPr>
      <w:tabs>
        <w:tab w:val="left" w:pos="360"/>
      </w:tabs>
      <w:ind w:left="360"/>
      <w:contextualSpacing/>
      <w:jc w:val="center"/>
      <w:outlineLvl w:val="1"/>
    </w:pPr>
    <w:rPr>
      <w:rFonts w:ascii="Times New Roman Bold" w:hAnsi="Times New Roman Bold" w:cs="Mangal"/>
      <w:b/>
      <w:bCs/>
      <w:smallCaps/>
      <w:sz w:val="32"/>
      <w:szCs w:val="32"/>
      <w:lang w:val="en-GB" w:bidi="hi-IN"/>
    </w:rPr>
  </w:style>
  <w:style w:type="paragraph" w:customStyle="1" w:styleId="Outlinei">
    <w:name w:val="Outline i)"/>
    <w:basedOn w:val="Normal"/>
    <w:rsid w:val="00643F16"/>
    <w:pPr>
      <w:tabs>
        <w:tab w:val="num" w:pos="1782"/>
      </w:tabs>
      <w:spacing w:before="120"/>
      <w:ind w:left="1782" w:hanging="792"/>
    </w:pPr>
    <w:rPr>
      <w:szCs w:val="24"/>
    </w:rPr>
  </w:style>
  <w:style w:type="paragraph" w:customStyle="1" w:styleId="AAAtablebullet2">
    <w:name w:val="AAA table bullet 2"/>
    <w:basedOn w:val="Normal"/>
    <w:qFormat/>
    <w:rsid w:val="00643F16"/>
    <w:pPr>
      <w:numPr>
        <w:ilvl w:val="1"/>
        <w:numId w:val="26"/>
      </w:numPr>
      <w:spacing w:before="120" w:after="120"/>
      <w:jc w:val="both"/>
    </w:pPr>
    <w:rPr>
      <w:bCs/>
      <w:color w:val="000000"/>
      <w:szCs w:val="24"/>
    </w:rPr>
  </w:style>
  <w:style w:type="paragraph" w:customStyle="1" w:styleId="HeadingTocITB2">
    <w:name w:val="Heading Toc ITB 2"/>
    <w:basedOn w:val="Normal"/>
    <w:qFormat/>
    <w:rsid w:val="00643F16"/>
    <w:pPr>
      <w:numPr>
        <w:numId w:val="26"/>
      </w:numPr>
    </w:pPr>
    <w:rPr>
      <w:b/>
      <w:bCs/>
      <w:color w:val="000000"/>
      <w:szCs w:val="24"/>
    </w:rPr>
  </w:style>
  <w:style w:type="paragraph" w:customStyle="1" w:styleId="SectionVHeading2">
    <w:name w:val="Section V. Heading 2"/>
    <w:basedOn w:val="SectionVHeader"/>
    <w:rsid w:val="008B6A93"/>
    <w:pPr>
      <w:spacing w:before="120" w:after="200"/>
    </w:pPr>
    <w:rPr>
      <w:sz w:val="28"/>
      <w:szCs w:val="24"/>
      <w:lang w:val="es-ES_tradnl"/>
    </w:rPr>
  </w:style>
  <w:style w:type="paragraph" w:customStyle="1" w:styleId="Section4heading">
    <w:name w:val="Section 4 heading"/>
    <w:basedOn w:val="Normal"/>
    <w:next w:val="Normal"/>
    <w:rsid w:val="0076004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60040"/>
    <w:pPr>
      <w:widowControl w:val="0"/>
      <w:autoSpaceDE w:val="0"/>
      <w:autoSpaceDN w:val="0"/>
      <w:spacing w:line="384" w:lineRule="atLeast"/>
    </w:pPr>
    <w:rPr>
      <w:szCs w:val="24"/>
    </w:rPr>
  </w:style>
  <w:style w:type="paragraph" w:customStyle="1" w:styleId="Style19">
    <w:name w:val="Style 19"/>
    <w:basedOn w:val="Normal"/>
    <w:rsid w:val="00760040"/>
    <w:pPr>
      <w:widowControl w:val="0"/>
      <w:autoSpaceDE w:val="0"/>
      <w:autoSpaceDN w:val="0"/>
      <w:adjustRightInd w:val="0"/>
    </w:pPr>
    <w:rPr>
      <w:szCs w:val="24"/>
    </w:rPr>
  </w:style>
  <w:style w:type="paragraph" w:customStyle="1" w:styleId="Style17">
    <w:name w:val="Style 17"/>
    <w:basedOn w:val="Normal"/>
    <w:rsid w:val="00760040"/>
    <w:pPr>
      <w:widowControl w:val="0"/>
      <w:autoSpaceDE w:val="0"/>
      <w:autoSpaceDN w:val="0"/>
      <w:spacing w:line="264" w:lineRule="exact"/>
      <w:ind w:left="576" w:hanging="360"/>
    </w:pPr>
    <w:rPr>
      <w:szCs w:val="24"/>
    </w:rPr>
  </w:style>
  <w:style w:type="paragraph" w:customStyle="1" w:styleId="Style20">
    <w:name w:val="Style 20"/>
    <w:basedOn w:val="Normal"/>
    <w:rsid w:val="00760040"/>
    <w:pPr>
      <w:widowControl w:val="0"/>
      <w:autoSpaceDE w:val="0"/>
      <w:autoSpaceDN w:val="0"/>
      <w:spacing w:before="144" w:after="360" w:line="264" w:lineRule="exact"/>
    </w:pPr>
    <w:rPr>
      <w:szCs w:val="24"/>
    </w:rPr>
  </w:style>
  <w:style w:type="paragraph" w:customStyle="1" w:styleId="SectionVIHeader0">
    <w:name w:val="Section VI Header"/>
    <w:basedOn w:val="SectionVHeader"/>
    <w:rsid w:val="002728C5"/>
    <w:pPr>
      <w:spacing w:before="0" w:after="0"/>
    </w:pPr>
    <w:rPr>
      <w:szCs w:val="24"/>
    </w:rPr>
  </w:style>
  <w:style w:type="paragraph" w:customStyle="1" w:styleId="2AutoList1">
    <w:name w:val="2AutoList1"/>
    <w:basedOn w:val="Normal"/>
    <w:rsid w:val="0099257E"/>
    <w:pPr>
      <w:numPr>
        <w:ilvl w:val="1"/>
        <w:numId w:val="28"/>
      </w:numPr>
      <w:tabs>
        <w:tab w:val="clear" w:pos="504"/>
        <w:tab w:val="num" w:pos="360"/>
      </w:tabs>
      <w:ind w:left="0" w:firstLine="0"/>
      <w:jc w:val="both"/>
    </w:pPr>
    <w:rPr>
      <w:rFonts w:ascii="Arial" w:hAnsi="Arial"/>
      <w:sz w:val="20"/>
    </w:rPr>
  </w:style>
  <w:style w:type="paragraph" w:customStyle="1" w:styleId="explanatorynotes">
    <w:name w:val="explanatory_notes"/>
    <w:basedOn w:val="Normal"/>
    <w:rsid w:val="0099257E"/>
    <w:pPr>
      <w:suppressAutoHyphens/>
      <w:spacing w:after="240" w:line="360" w:lineRule="exact"/>
      <w:jc w:val="both"/>
    </w:pPr>
    <w:rPr>
      <w:rFonts w:ascii="Arial" w:hAnsi="Arial"/>
      <w:sz w:val="20"/>
    </w:rPr>
  </w:style>
  <w:style w:type="paragraph" w:styleId="Caption">
    <w:name w:val="caption"/>
    <w:basedOn w:val="Normal"/>
    <w:next w:val="Normal"/>
    <w:qFormat/>
    <w:rsid w:val="0099257E"/>
    <w:pPr>
      <w:tabs>
        <w:tab w:val="right" w:pos="7254"/>
      </w:tabs>
      <w:spacing w:before="60" w:after="60"/>
      <w:jc w:val="center"/>
    </w:pPr>
    <w:rPr>
      <w:rFonts w:ascii="Arial" w:hAnsi="Arial" w:cs="Arial"/>
      <w:b/>
      <w:szCs w:val="24"/>
    </w:rPr>
  </w:style>
  <w:style w:type="paragraph" w:customStyle="1" w:styleId="SectionVIIHeader2">
    <w:name w:val="Section VII Header2"/>
    <w:basedOn w:val="Heading1"/>
    <w:autoRedefine/>
    <w:rsid w:val="0099257E"/>
    <w:pPr>
      <w:tabs>
        <w:tab w:val="right" w:pos="9000"/>
      </w:tabs>
      <w:spacing w:before="120" w:after="120"/>
      <w:jc w:val="left"/>
      <w:outlineLvl w:val="9"/>
    </w:pPr>
    <w:rPr>
      <w:rFonts w:ascii="Arial" w:hAnsi="Arial" w:cs="Arial"/>
      <w:bCs/>
      <w:kern w:val="0"/>
      <w:sz w:val="20"/>
    </w:rPr>
  </w:style>
  <w:style w:type="paragraph" w:customStyle="1" w:styleId="Technical4">
    <w:name w:val="Technical 4"/>
    <w:rsid w:val="0099257E"/>
    <w:pPr>
      <w:tabs>
        <w:tab w:val="left" w:pos="-720"/>
      </w:tabs>
      <w:suppressAutoHyphens/>
    </w:pPr>
    <w:rPr>
      <w:rFonts w:ascii="Times" w:hAnsi="Times"/>
      <w:b/>
      <w:sz w:val="24"/>
      <w:szCs w:val="24"/>
      <w:lang w:val="en-US" w:eastAsia="en-US" w:bidi="ar-SA"/>
    </w:rPr>
  </w:style>
  <w:style w:type="paragraph" w:customStyle="1" w:styleId="Header3-Paragraph">
    <w:name w:val="Header 3 - Paragraph"/>
    <w:basedOn w:val="Normal"/>
    <w:rsid w:val="0099257E"/>
    <w:pPr>
      <w:tabs>
        <w:tab w:val="num" w:pos="864"/>
      </w:tabs>
      <w:spacing w:after="200"/>
      <w:ind w:left="864" w:hanging="432"/>
      <w:jc w:val="both"/>
    </w:pPr>
    <w:rPr>
      <w:rFonts w:ascii="Arial" w:hAnsi="Arial"/>
      <w:sz w:val="20"/>
    </w:rPr>
  </w:style>
  <w:style w:type="paragraph" w:styleId="ListBullet">
    <w:name w:val="List Bullet"/>
    <w:basedOn w:val="Normal"/>
    <w:autoRedefine/>
    <w:rsid w:val="0099257E"/>
    <w:pPr>
      <w:numPr>
        <w:numId w:val="29"/>
      </w:numPr>
    </w:pPr>
    <w:rPr>
      <w:sz w:val="20"/>
    </w:rPr>
  </w:style>
  <w:style w:type="paragraph" w:styleId="ListBullet2">
    <w:name w:val="List Bullet 2"/>
    <w:basedOn w:val="Normal"/>
    <w:autoRedefine/>
    <w:rsid w:val="0099257E"/>
    <w:pPr>
      <w:numPr>
        <w:numId w:val="30"/>
      </w:numPr>
    </w:pPr>
    <w:rPr>
      <w:sz w:val="20"/>
    </w:rPr>
  </w:style>
  <w:style w:type="paragraph" w:styleId="ListBullet3">
    <w:name w:val="List Bullet 3"/>
    <w:basedOn w:val="Normal"/>
    <w:autoRedefine/>
    <w:rsid w:val="0099257E"/>
    <w:pPr>
      <w:numPr>
        <w:numId w:val="31"/>
      </w:numPr>
    </w:pPr>
    <w:rPr>
      <w:sz w:val="20"/>
    </w:rPr>
  </w:style>
  <w:style w:type="paragraph" w:styleId="ListBullet4">
    <w:name w:val="List Bullet 4"/>
    <w:basedOn w:val="Normal"/>
    <w:autoRedefine/>
    <w:rsid w:val="0099257E"/>
    <w:pPr>
      <w:tabs>
        <w:tab w:val="num" w:pos="1440"/>
      </w:tabs>
      <w:ind w:left="1440" w:hanging="360"/>
    </w:pPr>
    <w:rPr>
      <w:sz w:val="20"/>
    </w:rPr>
  </w:style>
  <w:style w:type="paragraph" w:styleId="ListBullet5">
    <w:name w:val="List Bullet 5"/>
    <w:basedOn w:val="Normal"/>
    <w:autoRedefine/>
    <w:rsid w:val="0099257E"/>
    <w:pPr>
      <w:numPr>
        <w:numId w:val="32"/>
      </w:numPr>
    </w:pPr>
    <w:rPr>
      <w:sz w:val="20"/>
    </w:rPr>
  </w:style>
  <w:style w:type="paragraph" w:styleId="ListNumber3">
    <w:name w:val="List Number 3"/>
    <w:basedOn w:val="Normal"/>
    <w:rsid w:val="0099257E"/>
    <w:pPr>
      <w:numPr>
        <w:numId w:val="33"/>
      </w:numPr>
    </w:pPr>
    <w:rPr>
      <w:sz w:val="20"/>
    </w:rPr>
  </w:style>
  <w:style w:type="paragraph" w:styleId="ListNumber4">
    <w:name w:val="List Number 4"/>
    <w:basedOn w:val="Normal"/>
    <w:rsid w:val="0099257E"/>
    <w:pPr>
      <w:numPr>
        <w:numId w:val="34"/>
      </w:numPr>
    </w:pPr>
    <w:rPr>
      <w:sz w:val="20"/>
    </w:rPr>
  </w:style>
  <w:style w:type="paragraph" w:styleId="ListNumber5">
    <w:name w:val="List Number 5"/>
    <w:basedOn w:val="Normal"/>
    <w:rsid w:val="0099257E"/>
    <w:pPr>
      <w:numPr>
        <w:numId w:val="35"/>
      </w:numPr>
    </w:pPr>
    <w:rPr>
      <w:sz w:val="20"/>
    </w:rPr>
  </w:style>
  <w:style w:type="paragraph" w:customStyle="1" w:styleId="SectionTitle">
    <w:name w:val="Section Title"/>
    <w:next w:val="Normal"/>
    <w:rsid w:val="0099257E"/>
    <w:pPr>
      <w:spacing w:after="200"/>
      <w:jc w:val="center"/>
    </w:pPr>
    <w:rPr>
      <w:b/>
      <w:sz w:val="44"/>
      <w:szCs w:val="24"/>
      <w:lang w:val="en-GB" w:eastAsia="en-US" w:bidi="ar-SA"/>
    </w:rPr>
  </w:style>
  <w:style w:type="paragraph" w:customStyle="1" w:styleId="explanatoryclause">
    <w:name w:val="explanatory_clause"/>
    <w:basedOn w:val="Normal"/>
    <w:rsid w:val="0099257E"/>
    <w:pPr>
      <w:suppressAutoHyphens/>
      <w:spacing w:after="240"/>
      <w:ind w:left="738" w:right="-14" w:hanging="738"/>
    </w:pPr>
    <w:rPr>
      <w:rFonts w:ascii="Arial" w:hAnsi="Arial"/>
      <w:sz w:val="22"/>
    </w:rPr>
  </w:style>
  <w:style w:type="paragraph" w:customStyle="1" w:styleId="Level3Body">
    <w:name w:val="Level 3 (Body)"/>
    <w:rsid w:val="0099257E"/>
    <w:pPr>
      <w:tabs>
        <w:tab w:val="left" w:pos="1502"/>
      </w:tabs>
      <w:spacing w:line="270" w:lineRule="atLeast"/>
      <w:ind w:left="1502" w:hanging="425"/>
      <w:jc w:val="both"/>
    </w:pPr>
    <w:rPr>
      <w:rFonts w:ascii="Optima" w:hAnsi="Optima"/>
      <w:sz w:val="22"/>
      <w:szCs w:val="24"/>
      <w:lang w:val="en-US" w:eastAsia="en-US" w:bidi="ar-SA"/>
    </w:rPr>
  </w:style>
  <w:style w:type="paragraph" w:styleId="List2">
    <w:name w:val="List 2"/>
    <w:basedOn w:val="Normal"/>
    <w:rsid w:val="0099257E"/>
    <w:pPr>
      <w:ind w:left="720" w:hanging="360"/>
    </w:pPr>
    <w:rPr>
      <w:szCs w:val="24"/>
    </w:rPr>
  </w:style>
  <w:style w:type="paragraph" w:styleId="List3">
    <w:name w:val="List 3"/>
    <w:basedOn w:val="Normal"/>
    <w:rsid w:val="0099257E"/>
    <w:pPr>
      <w:ind w:left="1080" w:hanging="360"/>
    </w:pPr>
    <w:rPr>
      <w:szCs w:val="24"/>
    </w:rPr>
  </w:style>
  <w:style w:type="paragraph" w:styleId="MessageHeader">
    <w:name w:val="Message Header"/>
    <w:basedOn w:val="Normal"/>
    <w:link w:val="MessageHeaderChar"/>
    <w:rsid w:val="0099257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Mangal"/>
      <w:szCs w:val="24"/>
      <w:lang w:bidi="hi-IN"/>
    </w:rPr>
  </w:style>
  <w:style w:type="character" w:customStyle="1" w:styleId="MessageHeaderChar">
    <w:name w:val="Message Header Char"/>
    <w:link w:val="MessageHeader"/>
    <w:rsid w:val="0099257E"/>
    <w:rPr>
      <w:rFonts w:ascii="Arial" w:hAnsi="Arial" w:cs="Arial"/>
      <w:sz w:val="24"/>
      <w:szCs w:val="24"/>
      <w:shd w:val="pct20" w:color="auto" w:fill="auto"/>
    </w:rPr>
  </w:style>
  <w:style w:type="paragraph" w:styleId="ListContinue2">
    <w:name w:val="List Continue 2"/>
    <w:basedOn w:val="Normal"/>
    <w:rsid w:val="0099257E"/>
    <w:pPr>
      <w:spacing w:after="120"/>
      <w:ind w:left="720"/>
    </w:pPr>
    <w:rPr>
      <w:szCs w:val="24"/>
    </w:rPr>
  </w:style>
  <w:style w:type="paragraph" w:styleId="ListContinue3">
    <w:name w:val="List Continue 3"/>
    <w:basedOn w:val="Normal"/>
    <w:rsid w:val="0099257E"/>
    <w:pPr>
      <w:spacing w:after="120"/>
      <w:ind w:left="1080"/>
    </w:pPr>
    <w:rPr>
      <w:szCs w:val="24"/>
    </w:rPr>
  </w:style>
  <w:style w:type="paragraph" w:customStyle="1" w:styleId="Enclosure">
    <w:name w:val="Enclosure"/>
    <w:basedOn w:val="Normal"/>
    <w:rsid w:val="0099257E"/>
    <w:rPr>
      <w:szCs w:val="24"/>
    </w:rPr>
  </w:style>
  <w:style w:type="paragraph" w:styleId="NormalIndent">
    <w:name w:val="Normal Indent"/>
    <w:basedOn w:val="Normal"/>
    <w:rsid w:val="0099257E"/>
    <w:pPr>
      <w:ind w:left="720"/>
    </w:pPr>
    <w:rPr>
      <w:szCs w:val="24"/>
    </w:rPr>
  </w:style>
  <w:style w:type="paragraph" w:customStyle="1" w:styleId="ShortReturnAddress">
    <w:name w:val="Short Return Address"/>
    <w:basedOn w:val="Normal"/>
    <w:rsid w:val="0099257E"/>
    <w:rPr>
      <w:szCs w:val="24"/>
    </w:rPr>
  </w:style>
  <w:style w:type="paragraph" w:customStyle="1" w:styleId="RightPar5">
    <w:name w:val="Right Par 5"/>
    <w:rsid w:val="0099257E"/>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lang w:val="en-US" w:eastAsia="en-US" w:bidi="ar-SA"/>
    </w:rPr>
  </w:style>
  <w:style w:type="character" w:customStyle="1" w:styleId="EquationCaption">
    <w:name w:val="_Equation Caption"/>
    <w:rsid w:val="0099257E"/>
  </w:style>
  <w:style w:type="character" w:customStyle="1" w:styleId="TechInit">
    <w:name w:val="Tech Init"/>
    <w:rsid w:val="0099257E"/>
    <w:rPr>
      <w:rFonts w:ascii="Times New Roman" w:hAnsi="Times New Roman"/>
      <w:noProof w:val="0"/>
      <w:sz w:val="20"/>
      <w:lang w:val="en-US"/>
    </w:rPr>
  </w:style>
  <w:style w:type="character" w:customStyle="1" w:styleId="Technical1">
    <w:name w:val="Technical 1"/>
    <w:rsid w:val="0099257E"/>
    <w:rPr>
      <w:rFonts w:ascii="Times New Roman" w:hAnsi="Times New Roman"/>
      <w:noProof w:val="0"/>
      <w:sz w:val="20"/>
      <w:lang w:val="en-US"/>
    </w:rPr>
  </w:style>
  <w:style w:type="character" w:customStyle="1" w:styleId="Technical2">
    <w:name w:val="Technical 2"/>
    <w:rsid w:val="0099257E"/>
    <w:rPr>
      <w:rFonts w:ascii="Times New Roman" w:hAnsi="Times New Roman"/>
      <w:noProof w:val="0"/>
      <w:sz w:val="20"/>
      <w:lang w:val="en-US"/>
    </w:rPr>
  </w:style>
  <w:style w:type="character" w:customStyle="1" w:styleId="Technical3">
    <w:name w:val="Technical 3"/>
    <w:rsid w:val="0099257E"/>
    <w:rPr>
      <w:rFonts w:ascii="Times New Roman" w:hAnsi="Times New Roman"/>
      <w:noProof w:val="0"/>
      <w:sz w:val="20"/>
      <w:lang w:val="en-US"/>
    </w:rPr>
  </w:style>
  <w:style w:type="paragraph" w:customStyle="1" w:styleId="Technical5">
    <w:name w:val="Technical 5"/>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paragraph" w:customStyle="1" w:styleId="Technical6">
    <w:name w:val="Technical 6"/>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paragraph" w:customStyle="1" w:styleId="Technical7">
    <w:name w:val="Technical 7"/>
    <w:rsid w:val="0099257E"/>
    <w:pPr>
      <w:tabs>
        <w:tab w:val="left" w:pos="-720"/>
      </w:tabs>
      <w:suppressAutoHyphens/>
      <w:overflowPunct w:val="0"/>
      <w:autoSpaceDE w:val="0"/>
      <w:autoSpaceDN w:val="0"/>
      <w:adjustRightInd w:val="0"/>
      <w:ind w:firstLine="720"/>
      <w:textAlignment w:val="baseline"/>
    </w:pPr>
    <w:rPr>
      <w:b/>
      <w:sz w:val="24"/>
      <w:szCs w:val="24"/>
      <w:lang w:val="en-US" w:eastAsia="en-US" w:bidi="ar-SA"/>
    </w:rPr>
  </w:style>
  <w:style w:type="character" w:customStyle="1" w:styleId="DocInit">
    <w:name w:val="Doc Init"/>
    <w:basedOn w:val="DefaultParagraphFont"/>
    <w:rsid w:val="0099257E"/>
  </w:style>
  <w:style w:type="character" w:customStyle="1" w:styleId="Document2">
    <w:name w:val="Document 2"/>
    <w:rsid w:val="0099257E"/>
    <w:rPr>
      <w:rFonts w:ascii="Times New Roman" w:hAnsi="Times New Roman"/>
      <w:noProof w:val="0"/>
      <w:sz w:val="20"/>
      <w:lang w:val="en-US"/>
    </w:rPr>
  </w:style>
  <w:style w:type="character" w:customStyle="1" w:styleId="Document3">
    <w:name w:val="Document 3"/>
    <w:rsid w:val="0099257E"/>
    <w:rPr>
      <w:rFonts w:ascii="Times New Roman" w:hAnsi="Times New Roman"/>
      <w:noProof w:val="0"/>
      <w:sz w:val="20"/>
      <w:lang w:val="en-US"/>
    </w:rPr>
  </w:style>
  <w:style w:type="character" w:customStyle="1" w:styleId="Document4">
    <w:name w:val="Document 4"/>
    <w:rsid w:val="0099257E"/>
    <w:rPr>
      <w:b/>
      <w:i/>
      <w:sz w:val="20"/>
    </w:rPr>
  </w:style>
  <w:style w:type="character" w:customStyle="1" w:styleId="Document5">
    <w:name w:val="Document 5"/>
    <w:basedOn w:val="DefaultParagraphFont"/>
    <w:rsid w:val="0099257E"/>
  </w:style>
  <w:style w:type="character" w:customStyle="1" w:styleId="Document6">
    <w:name w:val="Document 6"/>
    <w:basedOn w:val="DefaultParagraphFont"/>
    <w:rsid w:val="0099257E"/>
  </w:style>
  <w:style w:type="character" w:customStyle="1" w:styleId="Document7">
    <w:name w:val="Document 7"/>
    <w:basedOn w:val="DefaultParagraphFont"/>
    <w:rsid w:val="0099257E"/>
  </w:style>
  <w:style w:type="character" w:customStyle="1" w:styleId="Document8">
    <w:name w:val="Document 8"/>
    <w:basedOn w:val="DefaultParagraphFont"/>
    <w:rsid w:val="0099257E"/>
  </w:style>
  <w:style w:type="paragraph" w:customStyle="1" w:styleId="Pleading">
    <w:name w:val="Pleading"/>
    <w:rsid w:val="0099257E"/>
    <w:pPr>
      <w:tabs>
        <w:tab w:val="left" w:pos="-720"/>
      </w:tabs>
      <w:suppressAutoHyphens/>
      <w:overflowPunct w:val="0"/>
      <w:autoSpaceDE w:val="0"/>
      <w:autoSpaceDN w:val="0"/>
      <w:adjustRightInd w:val="0"/>
      <w:spacing w:line="240" w:lineRule="exact"/>
      <w:textAlignment w:val="baseline"/>
    </w:pPr>
    <w:rPr>
      <w:sz w:val="24"/>
      <w:szCs w:val="24"/>
      <w:lang w:val="en-US" w:eastAsia="en-US" w:bidi="ar-SA"/>
    </w:rPr>
  </w:style>
  <w:style w:type="character" w:customStyle="1" w:styleId="AHead">
    <w:name w:val="A Head"/>
    <w:rsid w:val="0099257E"/>
    <w:rPr>
      <w:rFonts w:ascii="Times New Roman" w:hAnsi="Times New Roman"/>
      <w:noProof w:val="0"/>
      <w:sz w:val="20"/>
      <w:lang w:val="en-US"/>
    </w:rPr>
  </w:style>
  <w:style w:type="paragraph" w:customStyle="1" w:styleId="BHead">
    <w:name w:val="B Head"/>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paragraph" w:customStyle="1" w:styleId="CHead">
    <w:name w:val="C Head"/>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paragraph" w:customStyle="1" w:styleId="SecNoHe">
    <w:name w:val="Sec No. &amp; He"/>
    <w:rsid w:val="0099257E"/>
    <w:pPr>
      <w:tabs>
        <w:tab w:val="left" w:pos="-720"/>
      </w:tabs>
      <w:suppressAutoHyphens/>
      <w:overflowPunct w:val="0"/>
      <w:autoSpaceDE w:val="0"/>
      <w:autoSpaceDN w:val="0"/>
      <w:adjustRightInd w:val="0"/>
      <w:textAlignment w:val="baseline"/>
    </w:pPr>
    <w:rPr>
      <w:sz w:val="24"/>
      <w:szCs w:val="24"/>
      <w:lang w:val="en-US" w:eastAsia="en-US" w:bidi="ar-SA"/>
    </w:rPr>
  </w:style>
  <w:style w:type="character" w:customStyle="1" w:styleId="DefaultPara">
    <w:name w:val="Default Para"/>
    <w:rsid w:val="0099257E"/>
    <w:rPr>
      <w:rFonts w:ascii="CG Times" w:hAnsi="CG Times"/>
      <w:b/>
      <w:i/>
      <w:noProof w:val="0"/>
      <w:sz w:val="24"/>
      <w:lang w:val="en-US"/>
    </w:rPr>
  </w:style>
  <w:style w:type="paragraph" w:customStyle="1" w:styleId="RightPar1">
    <w:name w:val="Right Par[1]"/>
    <w:rsid w:val="0099257E"/>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szCs w:val="24"/>
      <w:lang w:val="en-US" w:eastAsia="en-US" w:bidi="ar-SA"/>
    </w:rPr>
  </w:style>
  <w:style w:type="paragraph" w:customStyle="1" w:styleId="RightPar20">
    <w:name w:val="Right Par[2]"/>
    <w:rsid w:val="0099257E"/>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szCs w:val="24"/>
      <w:lang w:val="en-US" w:eastAsia="en-US" w:bidi="ar-SA"/>
    </w:rPr>
  </w:style>
  <w:style w:type="paragraph" w:customStyle="1" w:styleId="RightPar3">
    <w:name w:val="Right Par[3]"/>
    <w:rsid w:val="0099257E"/>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szCs w:val="24"/>
      <w:lang w:val="en-US" w:eastAsia="en-US" w:bidi="ar-SA"/>
    </w:rPr>
  </w:style>
  <w:style w:type="paragraph" w:customStyle="1" w:styleId="RightPar4">
    <w:name w:val="Right Par[4]"/>
    <w:rsid w:val="0099257E"/>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szCs w:val="24"/>
      <w:lang w:val="en-US" w:eastAsia="en-US" w:bidi="ar-SA"/>
    </w:rPr>
  </w:style>
  <w:style w:type="paragraph" w:customStyle="1" w:styleId="RightPar50">
    <w:name w:val="Right Par[5]"/>
    <w:rsid w:val="0099257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szCs w:val="24"/>
      <w:lang w:val="en-US" w:eastAsia="en-US" w:bidi="ar-SA"/>
    </w:rPr>
  </w:style>
  <w:style w:type="paragraph" w:customStyle="1" w:styleId="RightPar6">
    <w:name w:val="Right Par[6]"/>
    <w:rsid w:val="0099257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szCs w:val="24"/>
      <w:lang w:val="en-US" w:eastAsia="en-US" w:bidi="ar-SA"/>
    </w:rPr>
  </w:style>
  <w:style w:type="paragraph" w:customStyle="1" w:styleId="RightPar7">
    <w:name w:val="Right Par[7]"/>
    <w:rsid w:val="0099257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szCs w:val="24"/>
      <w:lang w:val="en-US" w:eastAsia="en-US" w:bidi="ar-SA"/>
    </w:rPr>
  </w:style>
  <w:style w:type="paragraph" w:customStyle="1" w:styleId="RightPar8">
    <w:name w:val="Right Par[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szCs w:val="24"/>
      <w:lang w:val="en-US" w:eastAsia="en-US" w:bidi="ar-SA"/>
    </w:rPr>
  </w:style>
  <w:style w:type="character" w:customStyle="1" w:styleId="BulletList">
    <w:name w:val="Bullet List"/>
    <w:basedOn w:val="DefaultParagraphFont"/>
    <w:rsid w:val="0099257E"/>
  </w:style>
  <w:style w:type="paragraph" w:customStyle="1" w:styleId="Head21">
    <w:name w:val="Head 2.1"/>
    <w:basedOn w:val="Normal"/>
    <w:rsid w:val="0099257E"/>
    <w:pPr>
      <w:suppressAutoHyphens/>
      <w:overflowPunct w:val="0"/>
      <w:autoSpaceDE w:val="0"/>
      <w:autoSpaceDN w:val="0"/>
      <w:adjustRightInd w:val="0"/>
      <w:jc w:val="center"/>
      <w:textAlignment w:val="baseline"/>
    </w:pPr>
    <w:rPr>
      <w:b/>
      <w:sz w:val="28"/>
    </w:rPr>
  </w:style>
  <w:style w:type="paragraph" w:customStyle="1" w:styleId="Head41">
    <w:name w:val="Head 4.1"/>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text3">
    <w:name w:val="text 3"/>
    <w:basedOn w:val="Normal"/>
    <w:rsid w:val="0099257E"/>
    <w:pPr>
      <w:spacing w:before="240" w:after="240"/>
      <w:ind w:left="1418"/>
    </w:pPr>
    <w:rPr>
      <w:szCs w:val="24"/>
    </w:rPr>
  </w:style>
  <w:style w:type="paragraph" w:customStyle="1" w:styleId="e4">
    <w:name w:val="e4"/>
    <w:aliases w:val="exh line end"/>
    <w:basedOn w:val="Normal"/>
    <w:next w:val="Normal"/>
    <w:rsid w:val="0099257E"/>
    <w:pPr>
      <w:keepLines/>
      <w:pBdr>
        <w:bottom w:val="single" w:sz="6" w:space="0" w:color="auto"/>
        <w:between w:val="single" w:sz="6" w:space="0" w:color="auto"/>
      </w:pBdr>
      <w:overflowPunct w:val="0"/>
      <w:autoSpaceDE w:val="0"/>
      <w:autoSpaceDN w:val="0"/>
      <w:adjustRightInd w:val="0"/>
      <w:spacing w:after="260" w:line="260" w:lineRule="atLeast"/>
      <w:textAlignment w:val="baseline"/>
    </w:pPr>
  </w:style>
  <w:style w:type="paragraph" w:styleId="NoteHeading">
    <w:name w:val="Note Heading"/>
    <w:basedOn w:val="Normal"/>
    <w:next w:val="Normal"/>
    <w:link w:val="NoteHeadingChar"/>
    <w:rsid w:val="0099257E"/>
    <w:pPr>
      <w:suppressAutoHyphens/>
      <w:overflowPunct w:val="0"/>
      <w:autoSpaceDE w:val="0"/>
      <w:autoSpaceDN w:val="0"/>
      <w:adjustRightInd w:val="0"/>
      <w:jc w:val="both"/>
      <w:textAlignment w:val="baseline"/>
    </w:pPr>
    <w:rPr>
      <w:rFonts w:cs="Mangal"/>
      <w:lang w:bidi="hi-IN"/>
    </w:rPr>
  </w:style>
  <w:style w:type="character" w:customStyle="1" w:styleId="NoteHeadingChar">
    <w:name w:val="Note Heading Char"/>
    <w:link w:val="NoteHeading"/>
    <w:rsid w:val="0099257E"/>
    <w:rPr>
      <w:sz w:val="24"/>
    </w:rPr>
  </w:style>
  <w:style w:type="character" w:customStyle="1" w:styleId="Header2-SubClausesCharChar">
    <w:name w:val="Header 2 - SubClauses Char Char"/>
    <w:rsid w:val="0099257E"/>
    <w:rPr>
      <w:rFonts w:cs="Arial"/>
      <w:sz w:val="24"/>
      <w:szCs w:val="24"/>
      <w:lang w:val="en-US" w:eastAsia="en-US" w:bidi="ar-SA"/>
    </w:rPr>
  </w:style>
  <w:style w:type="paragraph" w:customStyle="1" w:styleId="plane">
    <w:name w:val="plane"/>
    <w:basedOn w:val="Normal"/>
    <w:rsid w:val="0099257E"/>
    <w:pPr>
      <w:suppressAutoHyphens/>
      <w:jc w:val="both"/>
    </w:pPr>
    <w:rPr>
      <w:rFonts w:ascii="Tms Rmn" w:hAnsi="Tms Rmn"/>
    </w:rPr>
  </w:style>
  <w:style w:type="paragraph" w:customStyle="1" w:styleId="S8Header1">
    <w:name w:val="S8 Header 1"/>
    <w:basedOn w:val="Normal"/>
    <w:next w:val="Normal"/>
    <w:rsid w:val="0099257E"/>
    <w:pPr>
      <w:spacing w:before="120" w:after="200"/>
      <w:jc w:val="both"/>
    </w:pPr>
    <w:rPr>
      <w:b/>
    </w:rPr>
  </w:style>
  <w:style w:type="paragraph" w:customStyle="1" w:styleId="S1-Header1">
    <w:name w:val="S1-Header1"/>
    <w:basedOn w:val="Normal"/>
    <w:link w:val="S1-Header1Char"/>
    <w:rsid w:val="0099257E"/>
    <w:pPr>
      <w:numPr>
        <w:numId w:val="36"/>
      </w:numPr>
      <w:spacing w:before="240" w:after="240"/>
      <w:jc w:val="center"/>
    </w:pPr>
    <w:rPr>
      <w:rFonts w:cs="Mangal"/>
      <w:b/>
      <w:sz w:val="28"/>
      <w:szCs w:val="24"/>
      <w:lang w:bidi="hi-IN"/>
    </w:rPr>
  </w:style>
  <w:style w:type="paragraph" w:customStyle="1" w:styleId="StyleHeader2-SubClausesItalic">
    <w:name w:val="Style Header 2 - SubClauses + Italic"/>
    <w:basedOn w:val="Header2-SubClauses"/>
    <w:rsid w:val="0099257E"/>
    <w:pPr>
      <w:numPr>
        <w:ilvl w:val="0"/>
        <w:numId w:val="0"/>
      </w:numPr>
    </w:pPr>
    <w:rPr>
      <w:i/>
      <w:iCs/>
    </w:rPr>
  </w:style>
  <w:style w:type="paragraph" w:customStyle="1" w:styleId="StyleSubtitleLeft013Right02">
    <w:name w:val="Style Subtitle + Left:  0.13&quot; Right:  0.2&quot;"/>
    <w:basedOn w:val="Subtitle"/>
    <w:rsid w:val="0099257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9257E"/>
    <w:pPr>
      <w:spacing w:before="120" w:after="240"/>
      <w:jc w:val="center"/>
    </w:pPr>
    <w:rPr>
      <w:b/>
      <w:bCs/>
      <w:sz w:val="36"/>
    </w:rPr>
  </w:style>
  <w:style w:type="paragraph" w:customStyle="1" w:styleId="S3-Header1">
    <w:name w:val="S3-Header 1"/>
    <w:basedOn w:val="Normal"/>
    <w:rsid w:val="0099257E"/>
    <w:pPr>
      <w:spacing w:before="120" w:after="200"/>
      <w:ind w:left="1080" w:hanging="720"/>
      <w:jc w:val="both"/>
    </w:pPr>
    <w:rPr>
      <w:b/>
      <w:bCs/>
      <w:sz w:val="28"/>
    </w:rPr>
  </w:style>
  <w:style w:type="paragraph" w:customStyle="1" w:styleId="S3-Heading2">
    <w:name w:val="S3-Heading 2"/>
    <w:basedOn w:val="Normal"/>
    <w:link w:val="S3-Heading2Char"/>
    <w:rsid w:val="0099257E"/>
    <w:pPr>
      <w:spacing w:after="200"/>
      <w:ind w:left="1080" w:right="288" w:hanging="720"/>
      <w:jc w:val="both"/>
    </w:pPr>
    <w:rPr>
      <w:rFonts w:cs="Mangal"/>
      <w:b/>
      <w:bCs/>
      <w:szCs w:val="24"/>
      <w:lang w:bidi="hi-IN"/>
    </w:rPr>
  </w:style>
  <w:style w:type="paragraph" w:customStyle="1" w:styleId="S4Header">
    <w:name w:val="S4 Header"/>
    <w:basedOn w:val="Normal"/>
    <w:next w:val="Normal"/>
    <w:rsid w:val="0099257E"/>
    <w:pPr>
      <w:spacing w:before="120" w:after="240"/>
      <w:jc w:val="center"/>
    </w:pPr>
    <w:rPr>
      <w:b/>
      <w:sz w:val="32"/>
    </w:rPr>
  </w:style>
  <w:style w:type="paragraph" w:customStyle="1" w:styleId="S4-Header10">
    <w:name w:val="S4-Header 1"/>
    <w:basedOn w:val="Normal"/>
    <w:next w:val="Normal"/>
    <w:rsid w:val="0099257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9257E"/>
    <w:pPr>
      <w:spacing w:before="120"/>
      <w:ind w:left="360" w:right="288"/>
    </w:pPr>
    <w:rPr>
      <w:bCs/>
      <w:sz w:val="32"/>
      <w:lang w:val="es-ES_tradnl"/>
    </w:rPr>
  </w:style>
  <w:style w:type="paragraph" w:customStyle="1" w:styleId="S4-Header2">
    <w:name w:val="S4-Header 2"/>
    <w:basedOn w:val="Normal"/>
    <w:rsid w:val="0099257E"/>
    <w:pPr>
      <w:spacing w:before="120" w:after="240"/>
      <w:jc w:val="center"/>
    </w:pPr>
    <w:rPr>
      <w:b/>
      <w:sz w:val="32"/>
      <w:szCs w:val="24"/>
    </w:rPr>
  </w:style>
  <w:style w:type="paragraph" w:customStyle="1" w:styleId="S6-Header1">
    <w:name w:val="S6-Header 1"/>
    <w:basedOn w:val="Normal"/>
    <w:next w:val="Normal"/>
    <w:rsid w:val="0099257E"/>
    <w:pPr>
      <w:spacing w:before="120" w:after="240"/>
      <w:jc w:val="center"/>
    </w:pPr>
    <w:rPr>
      <w:rFonts w:cs="Arial"/>
      <w:b/>
      <w:sz w:val="32"/>
      <w:szCs w:val="24"/>
    </w:rPr>
  </w:style>
  <w:style w:type="paragraph" w:customStyle="1" w:styleId="Part">
    <w:name w:val="Part"/>
    <w:basedOn w:val="Normal"/>
    <w:rsid w:val="0099257E"/>
    <w:pPr>
      <w:keepNext/>
      <w:spacing w:before="2280"/>
      <w:jc w:val="center"/>
    </w:pPr>
    <w:rPr>
      <w:b/>
      <w:sz w:val="52"/>
      <w:szCs w:val="24"/>
    </w:rPr>
  </w:style>
  <w:style w:type="paragraph" w:customStyle="1" w:styleId="StyleHead41Before6ptAfter6pt">
    <w:name w:val="Style Head 4.1 + Before:  6 pt After:  6 pt"/>
    <w:basedOn w:val="Head41"/>
    <w:rsid w:val="0099257E"/>
    <w:rPr>
      <w:bCs/>
    </w:rPr>
  </w:style>
  <w:style w:type="paragraph" w:customStyle="1" w:styleId="S9Header1">
    <w:name w:val="S9 Header 1"/>
    <w:basedOn w:val="Normal"/>
    <w:next w:val="Normal"/>
    <w:rsid w:val="0099257E"/>
    <w:pPr>
      <w:spacing w:before="120" w:after="240"/>
      <w:jc w:val="center"/>
    </w:pPr>
    <w:rPr>
      <w:b/>
      <w:sz w:val="36"/>
      <w:szCs w:val="24"/>
    </w:rPr>
  </w:style>
  <w:style w:type="paragraph" w:customStyle="1" w:styleId="StyleS1-Header1TimesNewRoman14pt">
    <w:name w:val="Style S1-Header1 + Times New Roman 14 pt"/>
    <w:basedOn w:val="S1-Header1"/>
    <w:link w:val="StyleS1-Header1TimesNewRoman14ptChar1"/>
    <w:rsid w:val="0099257E"/>
    <w:pPr>
      <w:numPr>
        <w:numId w:val="0"/>
      </w:numPr>
    </w:pPr>
    <w:rPr>
      <w:b w:val="0"/>
      <w:bCs/>
    </w:rPr>
  </w:style>
  <w:style w:type="character" w:customStyle="1" w:styleId="S1-Header1CharChar">
    <w:name w:val="S1-Header1 Char Char"/>
    <w:rsid w:val="0099257E"/>
    <w:rPr>
      <w:rFonts w:ascii="Arial" w:hAnsi="Arial"/>
      <w:b/>
      <w:sz w:val="28"/>
      <w:szCs w:val="24"/>
      <w:lang w:val="en-US" w:eastAsia="en-US" w:bidi="ar-SA"/>
    </w:rPr>
  </w:style>
  <w:style w:type="character" w:customStyle="1" w:styleId="StyleS1-Header1TimesNewRoman14ptChar">
    <w:name w:val="Style S1-Header1 + Times New Roman 14 pt Char"/>
    <w:rsid w:val="0099257E"/>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99257E"/>
    <w:pPr>
      <w:numPr>
        <w:numId w:val="27"/>
      </w:numPr>
      <w:tabs>
        <w:tab w:val="clear" w:pos="648"/>
        <w:tab w:val="num" w:pos="432"/>
      </w:tabs>
      <w:ind w:left="432" w:hanging="432"/>
    </w:pPr>
  </w:style>
  <w:style w:type="character" w:customStyle="1" w:styleId="StyleStyleS1-Header1TimesNewRoman14ptChar">
    <w:name w:val="Style Style S1-Header1 + Times New Roman 14 pt + Char"/>
    <w:rsid w:val="0099257E"/>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link w:val="StyleStyleS1-Header1TimesNewRoman14pt1Char1"/>
    <w:rsid w:val="0099257E"/>
    <w:pPr>
      <w:numPr>
        <w:numId w:val="37"/>
      </w:numPr>
    </w:pPr>
    <w:rPr>
      <w:b/>
      <w:bCs w:val="0"/>
    </w:rPr>
  </w:style>
  <w:style w:type="character" w:customStyle="1" w:styleId="StyleStyleS1-Header1TimesNewRoman14pt1Char">
    <w:name w:val="Style Style S1-Header1 + Times New Roman 14 pt +1 Char"/>
    <w:rsid w:val="0099257E"/>
    <w:rPr>
      <w:rFonts w:ascii="Arial" w:hAnsi="Arial"/>
      <w:b w:val="0"/>
      <w:bCs w:val="0"/>
      <w:sz w:val="28"/>
      <w:szCs w:val="24"/>
      <w:lang w:val="en-US" w:eastAsia="en-US" w:bidi="ar-SA"/>
    </w:rPr>
  </w:style>
  <w:style w:type="paragraph" w:customStyle="1" w:styleId="Sec3header">
    <w:name w:val="Sec3 header"/>
    <w:basedOn w:val="Style11"/>
    <w:rsid w:val="0099257E"/>
    <w:pPr>
      <w:tabs>
        <w:tab w:val="left" w:leader="dot" w:pos="8424"/>
      </w:tabs>
      <w:spacing w:before="80" w:line="240" w:lineRule="auto"/>
    </w:pPr>
    <w:rPr>
      <w:rFonts w:ascii="Arial" w:hAnsi="Arial" w:cs="Arial"/>
      <w:b/>
      <w:sz w:val="22"/>
      <w:szCs w:val="20"/>
    </w:rPr>
  </w:style>
  <w:style w:type="paragraph" w:customStyle="1" w:styleId="Listavistosa-nfasis11">
    <w:name w:val="Lista vistosa - Énfasis 11"/>
    <w:basedOn w:val="Normal"/>
    <w:uiPriority w:val="34"/>
    <w:qFormat/>
    <w:rsid w:val="0099257E"/>
    <w:pPr>
      <w:ind w:left="720"/>
      <w:contextualSpacing/>
      <w:jc w:val="both"/>
    </w:pPr>
  </w:style>
  <w:style w:type="paragraph" w:customStyle="1" w:styleId="StyleP3Header1-ClausesAfter12pt">
    <w:name w:val="Style P3 Header1-Clauses + After:  12 pt"/>
    <w:basedOn w:val="P3Header1-Clauses"/>
    <w:rsid w:val="0099257E"/>
    <w:pPr>
      <w:numPr>
        <w:ilvl w:val="0"/>
        <w:numId w:val="0"/>
      </w:numPr>
      <w:tabs>
        <w:tab w:val="left" w:pos="972"/>
        <w:tab w:val="left" w:pos="1008"/>
        <w:tab w:val="num" w:pos="1440"/>
      </w:tabs>
      <w:spacing w:before="0" w:after="240"/>
      <w:ind w:left="1440" w:hanging="360"/>
      <w:jc w:val="both"/>
    </w:pPr>
    <w:rPr>
      <w:lang w:val="es-ES_tradnl"/>
    </w:rPr>
  </w:style>
  <w:style w:type="paragraph" w:customStyle="1" w:styleId="FIDICClauseName">
    <w:name w:val="FIDIC_ClauseName"/>
    <w:basedOn w:val="Normal"/>
    <w:next w:val="Normal"/>
    <w:rsid w:val="0099257E"/>
    <w:pPr>
      <w:spacing w:before="240" w:after="240" w:line="240" w:lineRule="exact"/>
    </w:pPr>
    <w:rPr>
      <w:rFonts w:ascii="Arial" w:hAnsi="Arial" w:cs="Arial"/>
      <w:color w:val="0000CC"/>
      <w:spacing w:val="-5"/>
      <w:sz w:val="28"/>
      <w:szCs w:val="28"/>
      <w:lang w:val="en-GB"/>
    </w:rPr>
  </w:style>
  <w:style w:type="character" w:customStyle="1" w:styleId="EndnoteTextChar">
    <w:name w:val="Endnote Text Char"/>
    <w:link w:val="EndnoteText"/>
    <w:rsid w:val="0099257E"/>
    <w:rPr>
      <w:sz w:val="24"/>
    </w:rPr>
  </w:style>
  <w:style w:type="paragraph" w:customStyle="1" w:styleId="FIDICSectionName">
    <w:name w:val="FIDIC__SectionName"/>
    <w:basedOn w:val="Normal"/>
    <w:next w:val="Normal"/>
    <w:rsid w:val="0099257E"/>
    <w:pPr>
      <w:spacing w:before="100" w:after="300" w:line="240" w:lineRule="exact"/>
    </w:pPr>
    <w:rPr>
      <w:rFonts w:ascii="Arial" w:hAnsi="Arial" w:cs="Arial"/>
      <w:color w:val="0000CC"/>
      <w:spacing w:val="-5"/>
      <w:sz w:val="30"/>
      <w:szCs w:val="30"/>
      <w:lang w:val="en-GB"/>
    </w:rPr>
  </w:style>
  <w:style w:type="numbering" w:customStyle="1" w:styleId="CurrentList1">
    <w:name w:val="Current List1"/>
    <w:uiPriority w:val="99"/>
    <w:rsid w:val="0089707F"/>
    <w:pPr>
      <w:numPr>
        <w:numId w:val="78"/>
      </w:numPr>
    </w:pPr>
  </w:style>
  <w:style w:type="paragraph" w:customStyle="1" w:styleId="RightPar10">
    <w:name w:val="Right Par 1"/>
    <w:rsid w:val="0099257E"/>
    <w:pPr>
      <w:tabs>
        <w:tab w:val="left" w:pos="-720"/>
        <w:tab w:val="left" w:pos="0"/>
        <w:tab w:val="decimal" w:pos="720"/>
      </w:tabs>
      <w:suppressAutoHyphens/>
      <w:ind w:firstLine="720"/>
    </w:pPr>
    <w:rPr>
      <w:rFonts w:ascii="Times" w:hAnsi="Times"/>
      <w:sz w:val="24"/>
      <w:szCs w:val="24"/>
      <w:lang w:val="en-US" w:eastAsia="en-US" w:bidi="ar-SA"/>
    </w:rPr>
  </w:style>
  <w:style w:type="paragraph" w:customStyle="1" w:styleId="RightPar30">
    <w:name w:val="Right Par 3"/>
    <w:rsid w:val="0099257E"/>
    <w:pPr>
      <w:tabs>
        <w:tab w:val="left" w:pos="-720"/>
        <w:tab w:val="left" w:pos="0"/>
        <w:tab w:val="left" w:pos="720"/>
        <w:tab w:val="left" w:pos="1440"/>
        <w:tab w:val="decimal" w:pos="2160"/>
      </w:tabs>
      <w:suppressAutoHyphens/>
      <w:ind w:firstLine="2160"/>
    </w:pPr>
    <w:rPr>
      <w:rFonts w:ascii="Times" w:hAnsi="Times"/>
      <w:sz w:val="24"/>
      <w:szCs w:val="24"/>
      <w:lang w:val="en-US" w:eastAsia="en-US" w:bidi="ar-SA"/>
    </w:rPr>
  </w:style>
  <w:style w:type="paragraph" w:customStyle="1" w:styleId="RightPar40">
    <w:name w:val="Right Par 4"/>
    <w:rsid w:val="0099257E"/>
    <w:pPr>
      <w:tabs>
        <w:tab w:val="left" w:pos="-720"/>
        <w:tab w:val="left" w:pos="0"/>
        <w:tab w:val="left" w:pos="720"/>
        <w:tab w:val="left" w:pos="1440"/>
        <w:tab w:val="left" w:pos="2160"/>
        <w:tab w:val="decimal" w:pos="2880"/>
      </w:tabs>
      <w:suppressAutoHyphens/>
      <w:ind w:firstLine="2880"/>
    </w:pPr>
    <w:rPr>
      <w:rFonts w:ascii="Times" w:hAnsi="Times"/>
      <w:sz w:val="24"/>
      <w:szCs w:val="24"/>
      <w:lang w:val="en-US" w:eastAsia="en-US" w:bidi="ar-SA"/>
    </w:rPr>
  </w:style>
  <w:style w:type="paragraph" w:customStyle="1" w:styleId="RightPar60">
    <w:name w:val="Right Par 6"/>
    <w:rsid w:val="0099257E"/>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lang w:val="en-US" w:eastAsia="en-US" w:bidi="ar-SA"/>
    </w:rPr>
  </w:style>
  <w:style w:type="paragraph" w:customStyle="1" w:styleId="RightPar70">
    <w:name w:val="Right Par 7"/>
    <w:rsid w:val="0099257E"/>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lang w:val="en-US" w:eastAsia="en-US" w:bidi="ar-SA"/>
    </w:rPr>
  </w:style>
  <w:style w:type="paragraph" w:customStyle="1" w:styleId="RightPar80">
    <w:name w:val="Right Par 8"/>
    <w:rsid w:val="0099257E"/>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lang w:val="en-US" w:eastAsia="en-US" w:bidi="ar-SA"/>
    </w:rPr>
  </w:style>
  <w:style w:type="paragraph" w:styleId="Index2">
    <w:name w:val="index 2"/>
    <w:basedOn w:val="Normal"/>
    <w:next w:val="Normal"/>
    <w:rsid w:val="0099257E"/>
    <w:pPr>
      <w:tabs>
        <w:tab w:val="right" w:pos="4140"/>
      </w:tabs>
      <w:ind w:left="480" w:hanging="240"/>
    </w:pPr>
    <w:rPr>
      <w:sz w:val="20"/>
      <w:szCs w:val="24"/>
    </w:rPr>
  </w:style>
  <w:style w:type="character" w:customStyle="1" w:styleId="vlpgno">
    <w:name w:val="vl.pg.no."/>
    <w:rsid w:val="0099257E"/>
    <w:rPr>
      <w:rFonts w:ascii="Times" w:hAnsi="Times"/>
      <w:b/>
      <w:noProof w:val="0"/>
      <w:sz w:val="20"/>
      <w:lang w:val="en-US"/>
    </w:rPr>
  </w:style>
  <w:style w:type="character" w:styleId="LineNumber">
    <w:name w:val="line number"/>
    <w:uiPriority w:val="99"/>
    <w:rsid w:val="0099257E"/>
  </w:style>
  <w:style w:type="character" w:customStyle="1" w:styleId="footnote">
    <w:name w:val="footnote"/>
    <w:rsid w:val="0099257E"/>
    <w:rPr>
      <w:rFonts w:ascii="Book Antiqua" w:hAnsi="Book Antiqua"/>
      <w:noProof w:val="0"/>
      <w:sz w:val="24"/>
      <w:lang w:val="en-US"/>
    </w:rPr>
  </w:style>
  <w:style w:type="character" w:customStyle="1" w:styleId="insert2">
    <w:name w:val="insert2"/>
    <w:rsid w:val="0099257E"/>
    <w:rPr>
      <w:rFonts w:ascii="Arial" w:hAnsi="Arial"/>
      <w:i/>
      <w:noProof w:val="0"/>
      <w:sz w:val="24"/>
      <w:lang w:val="en-US"/>
    </w:rPr>
  </w:style>
  <w:style w:type="character" w:customStyle="1" w:styleId="reference">
    <w:name w:val="reference"/>
    <w:rsid w:val="0099257E"/>
    <w:rPr>
      <w:rFonts w:ascii="Book Antiqua" w:hAnsi="Book Antiqua"/>
      <w:i/>
      <w:noProof w:val="0"/>
      <w:sz w:val="24"/>
      <w:lang w:val="en-US"/>
    </w:rPr>
  </w:style>
  <w:style w:type="paragraph" w:styleId="Index3">
    <w:name w:val="index 3"/>
    <w:basedOn w:val="Normal"/>
    <w:next w:val="Normal"/>
    <w:rsid w:val="0099257E"/>
    <w:pPr>
      <w:tabs>
        <w:tab w:val="right" w:pos="4140"/>
      </w:tabs>
      <w:ind w:left="720" w:hanging="240"/>
    </w:pPr>
    <w:rPr>
      <w:sz w:val="20"/>
      <w:szCs w:val="24"/>
    </w:rPr>
  </w:style>
  <w:style w:type="paragraph" w:styleId="Index4">
    <w:name w:val="index 4"/>
    <w:basedOn w:val="Normal"/>
    <w:next w:val="Normal"/>
    <w:rsid w:val="0099257E"/>
    <w:pPr>
      <w:tabs>
        <w:tab w:val="right" w:pos="4140"/>
      </w:tabs>
      <w:ind w:left="960" w:hanging="240"/>
    </w:pPr>
    <w:rPr>
      <w:sz w:val="20"/>
      <w:szCs w:val="24"/>
    </w:rPr>
  </w:style>
  <w:style w:type="paragraph" w:styleId="Index5">
    <w:name w:val="index 5"/>
    <w:basedOn w:val="Normal"/>
    <w:next w:val="Normal"/>
    <w:rsid w:val="0099257E"/>
    <w:pPr>
      <w:tabs>
        <w:tab w:val="right" w:pos="4140"/>
      </w:tabs>
      <w:ind w:left="1200" w:hanging="240"/>
    </w:pPr>
    <w:rPr>
      <w:sz w:val="20"/>
      <w:szCs w:val="24"/>
    </w:rPr>
  </w:style>
  <w:style w:type="paragraph" w:styleId="Index6">
    <w:name w:val="index 6"/>
    <w:basedOn w:val="Normal"/>
    <w:next w:val="Normal"/>
    <w:rsid w:val="0099257E"/>
    <w:pPr>
      <w:tabs>
        <w:tab w:val="right" w:pos="4140"/>
      </w:tabs>
      <w:ind w:left="1440" w:hanging="240"/>
    </w:pPr>
    <w:rPr>
      <w:sz w:val="20"/>
      <w:szCs w:val="24"/>
    </w:rPr>
  </w:style>
  <w:style w:type="paragraph" w:styleId="Index7">
    <w:name w:val="index 7"/>
    <w:basedOn w:val="Normal"/>
    <w:next w:val="Normal"/>
    <w:rsid w:val="0099257E"/>
    <w:pPr>
      <w:tabs>
        <w:tab w:val="right" w:pos="4140"/>
      </w:tabs>
      <w:ind w:left="1680" w:hanging="240"/>
    </w:pPr>
    <w:rPr>
      <w:sz w:val="20"/>
      <w:szCs w:val="24"/>
    </w:rPr>
  </w:style>
  <w:style w:type="paragraph" w:styleId="Index8">
    <w:name w:val="index 8"/>
    <w:basedOn w:val="Normal"/>
    <w:next w:val="Normal"/>
    <w:rsid w:val="0099257E"/>
    <w:pPr>
      <w:tabs>
        <w:tab w:val="right" w:pos="4140"/>
      </w:tabs>
      <w:ind w:left="1920" w:hanging="240"/>
    </w:pPr>
    <w:rPr>
      <w:sz w:val="20"/>
      <w:szCs w:val="24"/>
    </w:rPr>
  </w:style>
  <w:style w:type="paragraph" w:customStyle="1" w:styleId="Headingrb2">
    <w:name w:val="Heading rb2"/>
    <w:basedOn w:val="Normal"/>
    <w:rsid w:val="0099257E"/>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4"/>
    </w:rPr>
  </w:style>
  <w:style w:type="paragraph" w:customStyle="1" w:styleId="Head22b">
    <w:name w:val="Head 2.2b"/>
    <w:basedOn w:val="Normal"/>
    <w:rsid w:val="0099257E"/>
    <w:pPr>
      <w:suppressAutoHyphens/>
      <w:spacing w:after="240"/>
      <w:ind w:left="360" w:hanging="360"/>
    </w:pPr>
    <w:rPr>
      <w:rFonts w:ascii="Tms Rmn" w:hAnsi="Tms Rmn"/>
      <w:b/>
      <w:szCs w:val="24"/>
    </w:rPr>
  </w:style>
  <w:style w:type="paragraph" w:customStyle="1" w:styleId="Head31">
    <w:name w:val="Head 3.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51">
    <w:name w:val="Head 5.1"/>
    <w:basedOn w:val="Head21"/>
    <w:rsid w:val="0099257E"/>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rPr>
  </w:style>
  <w:style w:type="paragraph" w:customStyle="1" w:styleId="Head61">
    <w:name w:val="Head 6.1"/>
    <w:basedOn w:val="Head51"/>
    <w:rsid w:val="0099257E"/>
    <w:pPr>
      <w:pBdr>
        <w:bottom w:val="none" w:sz="0" w:space="0" w:color="auto"/>
      </w:pBdr>
      <w:spacing w:before="0" w:after="240"/>
    </w:pPr>
    <w:rPr>
      <w:caps/>
    </w:rPr>
  </w:style>
  <w:style w:type="paragraph" w:customStyle="1" w:styleId="Head71">
    <w:name w:val="Head 7.1"/>
    <w:basedOn w:val="Head21"/>
    <w:rsid w:val="0099257E"/>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72">
    <w:name w:val="Head 7.2"/>
    <w:basedOn w:val="Normal"/>
    <w:rsid w:val="0099257E"/>
    <w:pPr>
      <w:suppressAutoHyphens/>
      <w:spacing w:after="240"/>
      <w:ind w:left="720" w:hanging="720"/>
    </w:pPr>
    <w:rPr>
      <w:rFonts w:ascii="Times New Roman Bold" w:hAnsi="Times New Roman Bold"/>
      <w:b/>
      <w:sz w:val="28"/>
      <w:szCs w:val="24"/>
    </w:rPr>
  </w:style>
  <w:style w:type="paragraph" w:customStyle="1" w:styleId="Head82">
    <w:name w:val="Head 8.2"/>
    <w:basedOn w:val="Head81"/>
    <w:rsid w:val="0099257E"/>
    <w:rPr>
      <w:smallCaps/>
      <w:sz w:val="28"/>
      <w:szCs w:val="24"/>
      <w:lang w:val="en-US"/>
    </w:rPr>
  </w:style>
  <w:style w:type="paragraph" w:customStyle="1" w:styleId="ClauseSubPara">
    <w:name w:val="ClauseSub_Para"/>
    <w:link w:val="ClauseSubParaChar"/>
    <w:rsid w:val="0099257E"/>
    <w:pPr>
      <w:spacing w:before="60" w:after="60"/>
      <w:ind w:left="2268"/>
    </w:pPr>
    <w:rPr>
      <w:sz w:val="22"/>
      <w:szCs w:val="22"/>
      <w:lang w:val="en-GB" w:eastAsia="en-US" w:bidi="ar-SA"/>
    </w:rPr>
  </w:style>
  <w:style w:type="paragraph" w:customStyle="1" w:styleId="ClauseSubList">
    <w:name w:val="ClauseSub_List"/>
    <w:rsid w:val="0099257E"/>
    <w:pPr>
      <w:tabs>
        <w:tab w:val="num" w:pos="576"/>
      </w:tabs>
      <w:suppressAutoHyphens/>
      <w:ind w:left="576" w:hanging="576"/>
    </w:pPr>
    <w:rPr>
      <w:sz w:val="22"/>
      <w:szCs w:val="22"/>
      <w:lang w:val="en-GB" w:eastAsia="en-US" w:bidi="ar-SA"/>
    </w:rPr>
  </w:style>
  <w:style w:type="paragraph" w:customStyle="1" w:styleId="ClauseSubListSubList">
    <w:name w:val="ClauseSub_List_SubList"/>
    <w:rsid w:val="0099257E"/>
    <w:pPr>
      <w:tabs>
        <w:tab w:val="num" w:pos="1800"/>
      </w:tabs>
      <w:ind w:left="1800" w:hanging="360"/>
    </w:pPr>
    <w:rPr>
      <w:sz w:val="22"/>
      <w:szCs w:val="22"/>
      <w:lang w:val="en-GB" w:eastAsia="en-US" w:bidi="ar-SA"/>
    </w:rPr>
  </w:style>
  <w:style w:type="paragraph" w:customStyle="1" w:styleId="ClauseSubParaIndent">
    <w:name w:val="ClauseSub_ParaIndent"/>
    <w:basedOn w:val="ClauseSubPara"/>
    <w:rsid w:val="0099257E"/>
    <w:pPr>
      <w:ind w:left="2835"/>
    </w:pPr>
  </w:style>
  <w:style w:type="paragraph" w:customStyle="1" w:styleId="FIDICSectionBegin">
    <w:name w:val="FIDIC__SectionBegin"/>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FIDICClauseSubName">
    <w:name w:val="FIDIC_ClauseSubName"/>
    <w:basedOn w:val="FIDICCoverTitle"/>
    <w:rsid w:val="0099257E"/>
    <w:pPr>
      <w:spacing w:before="240" w:line="240" w:lineRule="exact"/>
    </w:pPr>
    <w:rPr>
      <w:sz w:val="24"/>
      <w:szCs w:val="24"/>
    </w:rPr>
  </w:style>
  <w:style w:type="paragraph" w:customStyle="1" w:styleId="FIDICCoverTitle">
    <w:name w:val="FIDIC__CoverTitle"/>
    <w:basedOn w:val="Normal"/>
    <w:rsid w:val="0099257E"/>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99257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9257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9257E"/>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sec7-SubClause">
    <w:name w:val="sec7-SubClause"/>
    <w:basedOn w:val="Header1-Clauses"/>
    <w:rsid w:val="0099257E"/>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99257E"/>
    <w:pPr>
      <w:tabs>
        <w:tab w:val="clear" w:pos="360"/>
      </w:tabs>
      <w:spacing w:before="0" w:after="0"/>
      <w:ind w:left="0" w:firstLine="0"/>
    </w:pPr>
    <w:rPr>
      <w:rFonts w:ascii="Times New Roman" w:hAnsi="Times New Roman"/>
      <w:bCs/>
      <w:szCs w:val="24"/>
      <w:lang w:val="es-ES_tradnl"/>
    </w:rPr>
  </w:style>
  <w:style w:type="paragraph" w:customStyle="1" w:styleId="sec7-header1">
    <w:name w:val="sec7-header1"/>
    <w:basedOn w:val="FIDICClauseSubName"/>
    <w:rsid w:val="0099257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Parts">
    <w:name w:val="Parts"/>
    <w:basedOn w:val="Heading1"/>
    <w:rsid w:val="0099257E"/>
    <w:pPr>
      <w:suppressAutoHyphens/>
      <w:spacing w:before="480" w:after="240"/>
    </w:pPr>
    <w:rPr>
      <w:rFonts w:ascii="Times New Roman Bold" w:hAnsi="Times New Roman Bold"/>
      <w:smallCaps/>
      <w:kern w:val="0"/>
      <w:sz w:val="56"/>
      <w:szCs w:val="24"/>
    </w:rPr>
  </w:style>
  <w:style w:type="paragraph" w:customStyle="1" w:styleId="StyleHeader1-ClausesLeft0Hanging03After0pt">
    <w:name w:val="Style Header 1 - Clauses + Left:  0&quot; Hanging:  0.3&quot; After:  0 pt"/>
    <w:basedOn w:val="Header1-Clauses"/>
    <w:rsid w:val="0099257E"/>
    <w:pPr>
      <w:spacing w:before="0" w:after="0"/>
    </w:pPr>
    <w:rPr>
      <w:rFonts w:ascii="Times New Roman" w:hAnsi="Times New Roman"/>
      <w:bCs/>
      <w:szCs w:val="24"/>
      <w:lang w:val="es-ES_tradnl"/>
    </w:rPr>
  </w:style>
  <w:style w:type="paragraph" w:customStyle="1" w:styleId="StyleStyleHeader1-ClausesAfter0ptLeft0Hanging1">
    <w:name w:val="Style Style Header 1 - Clauses + After:  0 pt + Left:  0&quot; Hanging:...1"/>
    <w:basedOn w:val="StyleHeader1-ClausesAfter0pt"/>
    <w:autoRedefine/>
    <w:rsid w:val="0099257E"/>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Heading4"/>
    <w:rsid w:val="0099257E"/>
    <w:pPr>
      <w:keepNext/>
      <w:numPr>
        <w:ilvl w:val="0"/>
        <w:numId w:val="0"/>
      </w:numPr>
      <w:tabs>
        <w:tab w:val="left" w:pos="1512"/>
      </w:tabs>
      <w:spacing w:before="0" w:after="180"/>
      <w:ind w:left="1512" w:right="18" w:hanging="540"/>
    </w:pPr>
    <w:rPr>
      <w:b/>
      <w:bCs/>
      <w:spacing w:val="0"/>
      <w:szCs w:val="24"/>
    </w:rPr>
  </w:style>
  <w:style w:type="paragraph" w:customStyle="1" w:styleId="Section7heading3">
    <w:name w:val="Section 7 heading 3"/>
    <w:basedOn w:val="Heading3"/>
    <w:rsid w:val="0099257E"/>
    <w:pPr>
      <w:suppressAutoHyphens/>
      <w:spacing w:after="0"/>
      <w:ind w:left="0"/>
      <w:jc w:val="center"/>
    </w:pPr>
    <w:rPr>
      <w:b/>
      <w:sz w:val="28"/>
      <w:szCs w:val="24"/>
    </w:rPr>
  </w:style>
  <w:style w:type="paragraph" w:customStyle="1" w:styleId="Section7heading4">
    <w:name w:val="Section 7 heading 4"/>
    <w:basedOn w:val="Heading3"/>
    <w:link w:val="Section7heading4Char"/>
    <w:rsid w:val="0099257E"/>
    <w:pPr>
      <w:tabs>
        <w:tab w:val="left" w:pos="576"/>
      </w:tabs>
      <w:suppressAutoHyphens/>
      <w:spacing w:after="0"/>
      <w:ind w:hanging="576"/>
      <w:jc w:val="left"/>
    </w:pPr>
    <w:rPr>
      <w:b/>
      <w:szCs w:val="24"/>
    </w:rPr>
  </w:style>
  <w:style w:type="character" w:customStyle="1" w:styleId="Section7heading4Char">
    <w:name w:val="Section 7 heading 4 Char"/>
    <w:link w:val="Section7heading4"/>
    <w:rsid w:val="0099257E"/>
    <w:rPr>
      <w:b/>
      <w:sz w:val="24"/>
      <w:szCs w:val="24"/>
    </w:rPr>
  </w:style>
  <w:style w:type="paragraph" w:customStyle="1" w:styleId="Section7heading5">
    <w:name w:val="Section 7 heading 5"/>
    <w:basedOn w:val="Heading3"/>
    <w:rsid w:val="0099257E"/>
    <w:pPr>
      <w:suppressAutoHyphens/>
      <w:spacing w:after="0"/>
      <w:ind w:left="0"/>
    </w:pPr>
    <w:rPr>
      <w:b/>
      <w:szCs w:val="24"/>
    </w:rPr>
  </w:style>
  <w:style w:type="paragraph" w:customStyle="1" w:styleId="StyleSection7heading3After10pt">
    <w:name w:val="Style Section 7 heading 3 + After:  10 pt"/>
    <w:basedOn w:val="Section7heading3"/>
    <w:rsid w:val="0099257E"/>
    <w:pPr>
      <w:spacing w:after="200"/>
    </w:pPr>
    <w:rPr>
      <w:rFonts w:ascii="Times New Roman Bold" w:hAnsi="Times New Roman Bold"/>
      <w:bCs/>
      <w:szCs w:val="28"/>
    </w:rPr>
  </w:style>
  <w:style w:type="paragraph" w:customStyle="1" w:styleId="StyleTOC1Before8pt">
    <w:name w:val="Style TOC 1 + Before:  8 pt"/>
    <w:basedOn w:val="TOC1"/>
    <w:rsid w:val="0099257E"/>
    <w:pPr>
      <w:tabs>
        <w:tab w:val="left" w:pos="480"/>
        <w:tab w:val="right" w:pos="720"/>
        <w:tab w:val="right" w:leader="dot" w:pos="9000"/>
      </w:tabs>
      <w:suppressAutoHyphens/>
      <w:spacing w:before="160" w:after="0"/>
      <w:ind w:left="720" w:right="720" w:hanging="720"/>
      <w:jc w:val="both"/>
    </w:pPr>
    <w:rPr>
      <w:rFonts w:ascii="Times New Roman Bold" w:hAnsi="Times New Roman Bold"/>
      <w:b w:val="0"/>
      <w:bCs w:val="0"/>
      <w:szCs w:val="24"/>
    </w:rPr>
  </w:style>
  <w:style w:type="paragraph" w:customStyle="1" w:styleId="StyleClauseSubList12ptJustifiedAfter10pt">
    <w:name w:val="Style ClauseSub_List + 12 pt Justified After:  10 pt"/>
    <w:basedOn w:val="ClauseSubList"/>
    <w:rsid w:val="0099257E"/>
    <w:pPr>
      <w:spacing w:after="200"/>
      <w:jc w:val="both"/>
    </w:pPr>
    <w:rPr>
      <w:sz w:val="24"/>
      <w:szCs w:val="24"/>
    </w:rPr>
  </w:style>
  <w:style w:type="paragraph" w:customStyle="1" w:styleId="UG-Sec3-Heading2">
    <w:name w:val="UG - Sec 3 - Heading 2"/>
    <w:basedOn w:val="UG-Heading2"/>
    <w:rsid w:val="0099257E"/>
  </w:style>
  <w:style w:type="paragraph" w:customStyle="1" w:styleId="DefaultParagraphFont1">
    <w:name w:val="Default Paragraph Font1"/>
    <w:next w:val="Normal"/>
    <w:rsid w:val="0099257E"/>
    <w:pPr>
      <w:numPr>
        <w:numId w:val="38"/>
      </w:numPr>
      <w:ind w:left="0" w:firstLine="0"/>
    </w:pPr>
    <w:rPr>
      <w:rFonts w:ascii="‚l‚r –¾’©" w:hAnsi="‚l‚r –¾’©" w:cs="‚l‚r –¾’©"/>
      <w:noProof/>
      <w:sz w:val="21"/>
      <w:szCs w:val="24"/>
      <w:lang w:val="en-GB" w:eastAsia="en-GB" w:bidi="ar-SA"/>
    </w:rPr>
  </w:style>
  <w:style w:type="paragraph" w:customStyle="1" w:styleId="Title1">
    <w:name w:val="Title1"/>
    <w:basedOn w:val="Normal"/>
    <w:rsid w:val="0099257E"/>
    <w:pPr>
      <w:suppressAutoHyphens/>
    </w:pPr>
    <w:rPr>
      <w:rFonts w:ascii="Times New Roman Bold" w:hAnsi="Times New Roman Bold"/>
      <w:b/>
      <w:sz w:val="36"/>
      <w:szCs w:val="24"/>
    </w:rPr>
  </w:style>
  <w:style w:type="paragraph" w:customStyle="1" w:styleId="StyleSection7heading5LeftLeft0Hanging049">
    <w:name w:val="Style Section 7 heading 5 + Left Left:  0&quot; Hanging:  0.49&quot;"/>
    <w:basedOn w:val="Section7heading5"/>
    <w:rsid w:val="0099257E"/>
    <w:pPr>
      <w:ind w:left="706" w:hanging="706"/>
      <w:jc w:val="left"/>
    </w:pPr>
    <w:rPr>
      <w:bCs/>
    </w:rPr>
  </w:style>
  <w:style w:type="paragraph" w:customStyle="1" w:styleId="BlockQuotation">
    <w:name w:val="Block Quotation"/>
    <w:basedOn w:val="Normal"/>
    <w:rsid w:val="0099257E"/>
    <w:pPr>
      <w:ind w:left="855" w:right="-72" w:hanging="315"/>
      <w:jc w:val="both"/>
    </w:pPr>
    <w:rPr>
      <w:szCs w:val="24"/>
      <w:lang w:val="en-GB" w:eastAsia="fr-FR"/>
    </w:rPr>
  </w:style>
  <w:style w:type="paragraph" w:customStyle="1" w:styleId="a11">
    <w:name w:val="a1 1"/>
    <w:rsid w:val="0099257E"/>
    <w:pPr>
      <w:widowControl w:val="0"/>
      <w:tabs>
        <w:tab w:val="left" w:pos="-720"/>
      </w:tabs>
      <w:suppressAutoHyphens/>
    </w:pPr>
    <w:rPr>
      <w:rFonts w:ascii="CG Times" w:hAnsi="CG Times"/>
      <w:sz w:val="24"/>
      <w:szCs w:val="24"/>
      <w:lang w:val="en-US" w:eastAsia="en-US" w:bidi="ar-SA"/>
    </w:rPr>
  </w:style>
  <w:style w:type="paragraph" w:customStyle="1" w:styleId="REGULAR3">
    <w:name w:val="REGULAR 3"/>
    <w:rsid w:val="0099257E"/>
    <w:pPr>
      <w:widowControl w:val="0"/>
      <w:tabs>
        <w:tab w:val="left" w:pos="0"/>
        <w:tab w:val="right" w:pos="1560"/>
        <w:tab w:val="left" w:pos="1800"/>
        <w:tab w:val="left" w:pos="2160"/>
      </w:tabs>
      <w:suppressAutoHyphens/>
    </w:pPr>
    <w:rPr>
      <w:rFonts w:ascii="CG Times" w:hAnsi="CG Times"/>
      <w:sz w:val="24"/>
      <w:szCs w:val="24"/>
      <w:lang w:val="en-US" w:eastAsia="en-US" w:bidi="ar-SA"/>
    </w:rPr>
  </w:style>
  <w:style w:type="character" w:customStyle="1" w:styleId="Heading3CharChar">
    <w:name w:val="Heading 3 Char Char"/>
    <w:aliases w:val="Section Header3 Char Char Char Char"/>
    <w:rsid w:val="0099257E"/>
    <w:rPr>
      <w:sz w:val="24"/>
      <w:lang w:val="en-US" w:eastAsia="fr-FR" w:bidi="ar-SA"/>
    </w:rPr>
  </w:style>
  <w:style w:type="paragraph" w:customStyle="1" w:styleId="UGHeader1">
    <w:name w:val="UG Header 1"/>
    <w:basedOn w:val="Heading1"/>
    <w:next w:val="Normal"/>
    <w:rsid w:val="0099257E"/>
    <w:pPr>
      <w:suppressAutoHyphens/>
      <w:spacing w:after="240"/>
    </w:pPr>
    <w:rPr>
      <w:rFonts w:ascii="Times New Roman Bold" w:hAnsi="Times New Roman Bold"/>
      <w:kern w:val="0"/>
      <w:sz w:val="36"/>
      <w:szCs w:val="24"/>
    </w:rPr>
  </w:style>
  <w:style w:type="paragraph" w:customStyle="1" w:styleId="UG-Sec3-Heading3">
    <w:name w:val="UG - Sec 3 - Heading 3"/>
    <w:basedOn w:val="Normal"/>
    <w:rsid w:val="0099257E"/>
    <w:pPr>
      <w:autoSpaceDE w:val="0"/>
      <w:autoSpaceDN w:val="0"/>
      <w:adjustRightInd w:val="0"/>
      <w:spacing w:after="200"/>
    </w:pPr>
    <w:rPr>
      <w:rFonts w:cs="Arial-BoldMT"/>
      <w:b/>
      <w:bCs/>
      <w:color w:val="000000"/>
      <w:szCs w:val="24"/>
    </w:rPr>
  </w:style>
  <w:style w:type="paragraph" w:customStyle="1" w:styleId="UG-Sec3b-Heading2">
    <w:name w:val="UG - Sec 3b - Heading 2"/>
    <w:basedOn w:val="UG-Sec3-Heading2"/>
    <w:rsid w:val="0099257E"/>
  </w:style>
  <w:style w:type="paragraph" w:customStyle="1" w:styleId="UG-Sec3b-Heading3">
    <w:name w:val="UG - Sec 3b - Heading 3"/>
    <w:basedOn w:val="UG-Sec3-Heading3"/>
    <w:rsid w:val="0099257E"/>
  </w:style>
  <w:style w:type="paragraph" w:customStyle="1" w:styleId="UG-Sec3b-Heading4">
    <w:name w:val="UG - Sec 3b - Heading 4"/>
    <w:basedOn w:val="Normal"/>
    <w:rsid w:val="0099257E"/>
    <w:pPr>
      <w:autoSpaceDE w:val="0"/>
      <w:autoSpaceDN w:val="0"/>
      <w:adjustRightInd w:val="0"/>
      <w:spacing w:before="120" w:after="200"/>
      <w:ind w:left="720" w:hanging="720"/>
      <w:jc w:val="both"/>
    </w:pPr>
    <w:rPr>
      <w:rFonts w:cs="Arial-BoldMT"/>
      <w:bCs/>
      <w:color w:val="000000"/>
      <w:szCs w:val="24"/>
    </w:rPr>
  </w:style>
  <w:style w:type="paragraph" w:customStyle="1" w:styleId="UG-Sec4-heading3">
    <w:name w:val="UG-Sec 4 - heading 3"/>
    <w:basedOn w:val="Normal"/>
    <w:rsid w:val="0099257E"/>
    <w:pPr>
      <w:spacing w:before="120" w:after="200"/>
      <w:jc w:val="center"/>
    </w:pPr>
    <w:rPr>
      <w:b/>
      <w:sz w:val="28"/>
      <w:szCs w:val="28"/>
    </w:rPr>
  </w:style>
  <w:style w:type="paragraph" w:customStyle="1" w:styleId="Section1Header2">
    <w:name w:val="Section 1 Header 2"/>
    <w:basedOn w:val="StyleHeader1-ClausesLeft0Hanging03After0pt"/>
    <w:rsid w:val="0099257E"/>
    <w:rPr>
      <w:lang w:val="en-US"/>
    </w:rPr>
  </w:style>
  <w:style w:type="paragraph" w:customStyle="1" w:styleId="Section1Header1">
    <w:name w:val="Section 1 Header 1"/>
    <w:basedOn w:val="BodyText2"/>
    <w:rsid w:val="0099257E"/>
    <w:pPr>
      <w:tabs>
        <w:tab w:val="clear" w:pos="360"/>
      </w:tabs>
      <w:suppressAutoHyphens/>
      <w:spacing w:after="200"/>
      <w:ind w:left="0" w:firstLine="0"/>
    </w:pPr>
    <w:rPr>
      <w:bCs/>
      <w:iCs/>
      <w:szCs w:val="24"/>
    </w:rPr>
  </w:style>
  <w:style w:type="paragraph" w:customStyle="1" w:styleId="Head1">
    <w:name w:val="Head1"/>
    <w:basedOn w:val="Normal"/>
    <w:rsid w:val="0099257E"/>
    <w:pPr>
      <w:suppressAutoHyphens/>
      <w:spacing w:after="100"/>
      <w:jc w:val="center"/>
    </w:pPr>
    <w:rPr>
      <w:rFonts w:ascii="Times New Roman Bold" w:hAnsi="Times New Roman Bold"/>
      <w:b/>
      <w:szCs w:val="24"/>
    </w:rPr>
  </w:style>
  <w:style w:type="paragraph" w:customStyle="1" w:styleId="Style12">
    <w:name w:val="Style 12"/>
    <w:basedOn w:val="Normal"/>
    <w:rsid w:val="0099257E"/>
    <w:pPr>
      <w:widowControl w:val="0"/>
      <w:autoSpaceDE w:val="0"/>
      <w:autoSpaceDN w:val="0"/>
      <w:spacing w:line="264" w:lineRule="exact"/>
      <w:ind w:hanging="576"/>
      <w:jc w:val="both"/>
    </w:pPr>
    <w:rPr>
      <w:szCs w:val="24"/>
    </w:rPr>
  </w:style>
  <w:style w:type="table" w:customStyle="1" w:styleId="Tablaconcuadrcula1">
    <w:name w:val="Tabla con cuadrícula1"/>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eNormal"/>
    <w:next w:val="TableGrid"/>
    <w:rsid w:val="0099257E"/>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1">
    <w:name w:val="Título de TDC1"/>
    <w:basedOn w:val="Heading1"/>
    <w:next w:val="Normal"/>
    <w:uiPriority w:val="39"/>
    <w:semiHidden/>
    <w:unhideWhenUsed/>
    <w:qFormat/>
    <w:rsid w:val="0099257E"/>
    <w:pPr>
      <w:keepNext/>
      <w:keepLines/>
      <w:spacing w:before="480" w:after="0" w:line="276" w:lineRule="auto"/>
      <w:jc w:val="left"/>
      <w:outlineLvl w:val="9"/>
    </w:pPr>
    <w:rPr>
      <w:rFonts w:ascii="Cambria" w:eastAsia="MS Gothic" w:hAnsi="Cambria"/>
      <w:bCs/>
      <w:color w:val="365F91"/>
      <w:kern w:val="0"/>
      <w:sz w:val="28"/>
      <w:szCs w:val="28"/>
    </w:rPr>
  </w:style>
  <w:style w:type="paragraph" w:customStyle="1" w:styleId="StyleHeading3SectionHeader3ClauseSubNoNameHeading3CharSe">
    <w:name w:val="Style Heading 3Section Header3ClauseSub_No&amp;NameHeading 3 CharSe..."/>
    <w:basedOn w:val="Heading3"/>
    <w:rsid w:val="0099257E"/>
    <w:pPr>
      <w:tabs>
        <w:tab w:val="num" w:pos="864"/>
      </w:tabs>
      <w:ind w:left="864" w:hanging="432"/>
      <w:jc w:val="center"/>
    </w:pPr>
    <w:rPr>
      <w:b/>
      <w:sz w:val="28"/>
    </w:rPr>
  </w:style>
  <w:style w:type="paragraph" w:styleId="TOCHeading">
    <w:name w:val="TOC Heading"/>
    <w:basedOn w:val="Heading1"/>
    <w:next w:val="Normal"/>
    <w:uiPriority w:val="39"/>
    <w:unhideWhenUsed/>
    <w:qFormat/>
    <w:rsid w:val="0099257E"/>
    <w:pPr>
      <w:keepNext/>
      <w:keepLines/>
      <w:spacing w:after="0" w:line="259" w:lineRule="auto"/>
      <w:jc w:val="left"/>
      <w:outlineLvl w:val="9"/>
    </w:pPr>
    <w:rPr>
      <w:rFonts w:ascii="Cambria" w:hAnsi="Cambria"/>
      <w:b w:val="0"/>
      <w:color w:val="365F91"/>
      <w:kern w:val="0"/>
      <w:sz w:val="32"/>
      <w:szCs w:val="32"/>
      <w:lang w:val="es-CR" w:eastAsia="es-CR"/>
    </w:rPr>
  </w:style>
  <w:style w:type="character" w:customStyle="1" w:styleId="Heading5Char">
    <w:name w:val="Heading 5 Char"/>
    <w:link w:val="Heading5"/>
    <w:rsid w:val="0099257E"/>
    <w:rPr>
      <w:b/>
      <w:sz w:val="24"/>
    </w:rPr>
  </w:style>
  <w:style w:type="paragraph" w:customStyle="1" w:styleId="Sub-Heading">
    <w:name w:val="Sub-Heading"/>
    <w:basedOn w:val="S3-Heading2"/>
    <w:link w:val="Sub-HeadingChar"/>
    <w:qFormat/>
    <w:rsid w:val="0099257E"/>
    <w:rPr>
      <w:b w:val="0"/>
      <w:bCs w:val="0"/>
    </w:rPr>
  </w:style>
  <w:style w:type="character" w:customStyle="1" w:styleId="S3-Heading2Char">
    <w:name w:val="S3-Heading 2 Char"/>
    <w:link w:val="S3-Heading2"/>
    <w:rsid w:val="0099257E"/>
    <w:rPr>
      <w:b/>
      <w:bCs/>
      <w:sz w:val="24"/>
      <w:szCs w:val="24"/>
    </w:rPr>
  </w:style>
  <w:style w:type="character" w:customStyle="1" w:styleId="Sub-HeadingChar">
    <w:name w:val="Sub-Heading Char"/>
    <w:link w:val="Sub-Heading"/>
    <w:rsid w:val="0099257E"/>
    <w:rPr>
      <w:b w:val="0"/>
      <w:bCs w:val="0"/>
      <w:sz w:val="24"/>
      <w:szCs w:val="24"/>
    </w:rPr>
  </w:style>
  <w:style w:type="paragraph" w:customStyle="1" w:styleId="xmsonormal">
    <w:name w:val="x_msonormal"/>
    <w:basedOn w:val="Normal"/>
    <w:rsid w:val="0099257E"/>
    <w:pPr>
      <w:spacing w:before="100" w:beforeAutospacing="1" w:after="100" w:afterAutospacing="1"/>
    </w:pPr>
    <w:rPr>
      <w:szCs w:val="24"/>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99257E"/>
    <w:pPr>
      <w:pageBreakBefore/>
      <w:numPr>
        <w:numId w:val="40"/>
      </w:numPr>
      <w:spacing w:before="120" w:after="120"/>
      <w:ind w:left="0" w:firstLine="0"/>
    </w:pPr>
    <w:rPr>
      <w:rFonts w:ascii="Times New Roman Bold" w:hAnsi="Times New Roman Bold" w:cs="Mangal"/>
      <w:b/>
      <w:color w:val="FFFFFF"/>
      <w:szCs w:val="24"/>
      <w:lang w:bidi="hi-IN"/>
    </w:rPr>
  </w:style>
  <w:style w:type="paragraph" w:customStyle="1" w:styleId="SubheaderTechnicalPartofEvaluation">
    <w:name w:val="Subheader Technical Part of Evaluation"/>
    <w:basedOn w:val="Normal"/>
    <w:link w:val="SubheaderTechnicalPartofEvaluationChar"/>
    <w:autoRedefine/>
    <w:qFormat/>
    <w:rsid w:val="0099257E"/>
    <w:rPr>
      <w:rFonts w:ascii="Times New Roman Bold" w:hAnsi="Times New Roman Bold" w:cs="Mangal"/>
      <w:b/>
      <w:sz w:val="28"/>
      <w:szCs w:val="24"/>
      <w:lang w:bidi="hi-IN"/>
    </w:rPr>
  </w:style>
  <w:style w:type="character" w:customStyle="1" w:styleId="HeaderTechnicalandFinancialPartofEvaluationCriteriaChar">
    <w:name w:val="Header Technical and Financial Part of Evaluation Criteria Char"/>
    <w:link w:val="HeaderTechnicalandFinancialPartofEvaluationCriteria"/>
    <w:rsid w:val="0099257E"/>
    <w:rPr>
      <w:rFonts w:ascii="Times New Roman Bold" w:hAnsi="Times New Roman Bold"/>
      <w:b/>
      <w:color w:val="FFFFFF"/>
      <w:sz w:val="24"/>
      <w:szCs w:val="24"/>
    </w:rPr>
  </w:style>
  <w:style w:type="paragraph" w:customStyle="1" w:styleId="SecondsubheaderforTechnicalEvaluation">
    <w:name w:val="Second subheader for Technical Evaluation"/>
    <w:basedOn w:val="Normal"/>
    <w:link w:val="SecondsubheaderforTechnicalEvaluationChar"/>
    <w:qFormat/>
    <w:rsid w:val="0099257E"/>
    <w:rPr>
      <w:rFonts w:ascii="Times New Roman Bold" w:hAnsi="Times New Roman Bold" w:cs="Mangal"/>
      <w:b/>
      <w:szCs w:val="24"/>
      <w:lang w:bidi="hi-IN"/>
    </w:rPr>
  </w:style>
  <w:style w:type="character" w:customStyle="1" w:styleId="SubheaderTechnicalPartofEvaluationChar">
    <w:name w:val="Subheader Technical Part of Evaluation Char"/>
    <w:link w:val="SubheaderTechnicalPartofEvaluation"/>
    <w:rsid w:val="0099257E"/>
    <w:rPr>
      <w:rFonts w:ascii="Times New Roman Bold" w:hAnsi="Times New Roman Bold"/>
      <w:b/>
      <w:sz w:val="28"/>
      <w:szCs w:val="24"/>
    </w:rPr>
  </w:style>
  <w:style w:type="paragraph" w:customStyle="1" w:styleId="SubheaderFinancialCriteria">
    <w:name w:val="Subheader Financial Criteria"/>
    <w:basedOn w:val="Normal"/>
    <w:link w:val="SubheaderFinancialCriteriaChar"/>
    <w:autoRedefine/>
    <w:qFormat/>
    <w:rsid w:val="0099257E"/>
    <w:pPr>
      <w:numPr>
        <w:numId w:val="39"/>
      </w:numPr>
      <w:spacing w:after="200"/>
    </w:pPr>
    <w:rPr>
      <w:rFonts w:ascii="Times New Roman Bold" w:hAnsi="Times New Roman Bold" w:cs="Mangal"/>
      <w:b/>
      <w:sz w:val="28"/>
      <w:szCs w:val="24"/>
      <w:lang w:bidi="hi-IN"/>
    </w:rPr>
  </w:style>
  <w:style w:type="character" w:customStyle="1" w:styleId="SecondsubheaderforTechnicalEvaluationChar">
    <w:name w:val="Second subheader for Technical Evaluation Char"/>
    <w:link w:val="SecondsubheaderforTechnicalEvaluation"/>
    <w:rsid w:val="0099257E"/>
    <w:rPr>
      <w:rFonts w:ascii="Times New Roman Bold" w:hAnsi="Times New Roman Bold"/>
      <w:b/>
      <w:sz w:val="24"/>
      <w:szCs w:val="24"/>
    </w:rPr>
  </w:style>
  <w:style w:type="character" w:customStyle="1" w:styleId="SubheaderFinancialCriteriaChar">
    <w:name w:val="Subheader Financial Criteria Char"/>
    <w:link w:val="SubheaderFinancialCriteria"/>
    <w:rsid w:val="0099257E"/>
    <w:rPr>
      <w:rFonts w:ascii="Times New Roman Bold" w:hAnsi="Times New Roman Bold"/>
      <w:b/>
      <w:sz w:val="28"/>
      <w:szCs w:val="24"/>
    </w:rPr>
  </w:style>
  <w:style w:type="paragraph" w:customStyle="1" w:styleId="AheaderofFormsMain">
    <w:name w:val="Aheader of Forms Main"/>
    <w:basedOn w:val="Normal"/>
    <w:link w:val="AheaderofFormsMainChar"/>
    <w:qFormat/>
    <w:rsid w:val="0099257E"/>
    <w:pPr>
      <w:jc w:val="center"/>
    </w:pPr>
    <w:rPr>
      <w:rFonts w:cs="Mangal"/>
      <w:b/>
      <w:sz w:val="36"/>
      <w:szCs w:val="36"/>
      <w:lang w:bidi="hi-IN"/>
    </w:rPr>
  </w:style>
  <w:style w:type="paragraph" w:customStyle="1" w:styleId="AheaderofFormsSecondLevel">
    <w:name w:val="Aheader of Forms Second Level"/>
    <w:basedOn w:val="Normal"/>
    <w:link w:val="AheaderofFormsSecondLevelChar"/>
    <w:qFormat/>
    <w:rsid w:val="0099257E"/>
    <w:pPr>
      <w:jc w:val="center"/>
    </w:pPr>
    <w:rPr>
      <w:rFonts w:cs="Mangal"/>
      <w:b/>
      <w:sz w:val="28"/>
      <w:szCs w:val="24"/>
      <w:lang w:bidi="hi-IN"/>
    </w:rPr>
  </w:style>
  <w:style w:type="character" w:customStyle="1" w:styleId="AheaderofFormsMainChar">
    <w:name w:val="Aheader of Forms Main Char"/>
    <w:link w:val="AheaderofFormsMain"/>
    <w:rsid w:val="0099257E"/>
    <w:rPr>
      <w:b/>
      <w:sz w:val="36"/>
      <w:szCs w:val="36"/>
    </w:rPr>
  </w:style>
  <w:style w:type="paragraph" w:customStyle="1" w:styleId="AheaderTerciaryleve">
    <w:name w:val="Aheader Terciary leve"/>
    <w:basedOn w:val="Normal"/>
    <w:link w:val="AheaderTerciaryleveChar"/>
    <w:qFormat/>
    <w:rsid w:val="0099257E"/>
    <w:pPr>
      <w:jc w:val="center"/>
    </w:pPr>
    <w:rPr>
      <w:rFonts w:cs="Mangal"/>
      <w:b/>
      <w:sz w:val="28"/>
      <w:szCs w:val="24"/>
      <w:lang w:bidi="hi-IN"/>
    </w:rPr>
  </w:style>
  <w:style w:type="character" w:customStyle="1" w:styleId="AheaderofFormsSecondLevelChar">
    <w:name w:val="Aheader of Forms Second Level Char"/>
    <w:link w:val="AheaderofFormsSecondLevel"/>
    <w:rsid w:val="0099257E"/>
    <w:rPr>
      <w:b/>
      <w:sz w:val="28"/>
      <w:szCs w:val="24"/>
    </w:rPr>
  </w:style>
  <w:style w:type="character" w:customStyle="1" w:styleId="AheaderTerciaryleveChar">
    <w:name w:val="Aheader Terciary leve Char"/>
    <w:link w:val="AheaderTerciaryleve"/>
    <w:rsid w:val="0099257E"/>
    <w:rPr>
      <w:b/>
      <w:sz w:val="28"/>
      <w:szCs w:val="24"/>
    </w:rPr>
  </w:style>
  <w:style w:type="paragraph" w:customStyle="1" w:styleId="HeaderEvaCriteria">
    <w:name w:val="Header Eva Criteria"/>
    <w:basedOn w:val="Normal"/>
    <w:link w:val="HeaderEvaCriteriaChar"/>
    <w:qFormat/>
    <w:rsid w:val="0099257E"/>
    <w:rPr>
      <w:rFonts w:ascii="Times New Roman Bold" w:hAnsi="Times New Roman Bold" w:cs="Mangal"/>
      <w:b/>
      <w:sz w:val="32"/>
      <w:szCs w:val="24"/>
      <w:lang w:bidi="hi-IN"/>
    </w:rPr>
  </w:style>
  <w:style w:type="character" w:customStyle="1" w:styleId="HeaderEvaCriteriaChar">
    <w:name w:val="Header Eva Criteria Char"/>
    <w:link w:val="HeaderEvaCriteria"/>
    <w:rsid w:val="0099257E"/>
    <w:rPr>
      <w:rFonts w:ascii="Times New Roman Bold" w:hAnsi="Times New Roman Bold"/>
      <w:b/>
      <w:sz w:val="32"/>
      <w:szCs w:val="24"/>
    </w:rPr>
  </w:style>
  <w:style w:type="paragraph" w:customStyle="1" w:styleId="StyleHeader1-ClausesAfter10pt">
    <w:name w:val="Style Header 1 - Clauses + After:  10 pt"/>
    <w:basedOn w:val="Header1-Clauses"/>
    <w:autoRedefine/>
    <w:rsid w:val="0099257E"/>
    <w:pPr>
      <w:tabs>
        <w:tab w:val="clear" w:pos="360"/>
      </w:tabs>
      <w:spacing w:before="0" w:after="200"/>
      <w:ind w:left="0" w:firstLine="0"/>
    </w:pPr>
    <w:rPr>
      <w:rFonts w:ascii="Times New Roman" w:hAnsi="Times New Roman"/>
      <w:bCs/>
      <w:sz w:val="20"/>
    </w:rPr>
  </w:style>
  <w:style w:type="paragraph" w:customStyle="1" w:styleId="Section1Heading">
    <w:name w:val="Section 1 Heading"/>
    <w:basedOn w:val="Subtitle"/>
    <w:qFormat/>
    <w:rsid w:val="0099257E"/>
    <w:pPr>
      <w:spacing w:before="120" w:after="240"/>
    </w:pPr>
    <w:rPr>
      <w:sz w:val="36"/>
    </w:rPr>
  </w:style>
  <w:style w:type="paragraph" w:customStyle="1" w:styleId="Section3Heading1">
    <w:name w:val="Section 3 Heading 1"/>
    <w:basedOn w:val="HeaderEvaCriteria"/>
    <w:next w:val="Normal"/>
    <w:qFormat/>
    <w:rsid w:val="0099257E"/>
    <w:pPr>
      <w:spacing w:after="200"/>
      <w:ind w:left="432" w:hanging="432"/>
    </w:pPr>
  </w:style>
  <w:style w:type="paragraph" w:customStyle="1" w:styleId="Section8-Clauses">
    <w:name w:val="Section 8 - Clauses"/>
    <w:basedOn w:val="Normal"/>
    <w:rsid w:val="0099257E"/>
    <w:pPr>
      <w:tabs>
        <w:tab w:val="left" w:pos="360"/>
      </w:tabs>
      <w:suppressAutoHyphens/>
      <w:overflowPunct w:val="0"/>
      <w:autoSpaceDE w:val="0"/>
      <w:autoSpaceDN w:val="0"/>
      <w:adjustRightInd w:val="0"/>
      <w:spacing w:after="200"/>
      <w:textAlignment w:val="baseline"/>
    </w:pPr>
    <w:rPr>
      <w:b/>
    </w:rPr>
  </w:style>
  <w:style w:type="paragraph" w:customStyle="1" w:styleId="Section8-Section">
    <w:name w:val="Section 8 - Section"/>
    <w:basedOn w:val="Normal"/>
    <w:rsid w:val="0099257E"/>
    <w:pPr>
      <w:suppressAutoHyphens/>
      <w:overflowPunct w:val="0"/>
      <w:autoSpaceDE w:val="0"/>
      <w:autoSpaceDN w:val="0"/>
      <w:adjustRightInd w:val="0"/>
      <w:spacing w:before="120" w:after="200"/>
      <w:jc w:val="center"/>
      <w:textAlignment w:val="baseline"/>
    </w:pPr>
    <w:rPr>
      <w:b/>
      <w:sz w:val="28"/>
    </w:rPr>
  </w:style>
  <w:style w:type="paragraph" w:customStyle="1" w:styleId="Section10-Heading1">
    <w:name w:val="Section 10 - Heading 1"/>
    <w:basedOn w:val="Normal"/>
    <w:next w:val="Normal"/>
    <w:rsid w:val="0099257E"/>
    <w:pPr>
      <w:spacing w:before="120" w:after="240"/>
      <w:jc w:val="center"/>
    </w:pPr>
    <w:rPr>
      <w:b/>
      <w:sz w:val="36"/>
      <w:szCs w:val="24"/>
    </w:rPr>
  </w:style>
  <w:style w:type="paragraph" w:customStyle="1" w:styleId="ITBh1">
    <w:name w:val="ITB h1"/>
    <w:basedOn w:val="StyleStyleS1-Header1TimesNewRoman14pt1"/>
    <w:link w:val="ITBh1Char"/>
    <w:qFormat/>
    <w:rsid w:val="0099257E"/>
    <w:rPr>
      <w:b w:val="0"/>
      <w:bCs/>
    </w:rPr>
  </w:style>
  <w:style w:type="paragraph" w:customStyle="1" w:styleId="ITBh2">
    <w:name w:val="ITB h2"/>
    <w:basedOn w:val="Section1-Clauses"/>
    <w:link w:val="ITBh2Char"/>
    <w:qFormat/>
    <w:rsid w:val="0099257E"/>
    <w:pPr>
      <w:numPr>
        <w:numId w:val="0"/>
      </w:numPr>
      <w:tabs>
        <w:tab w:val="num" w:pos="432"/>
      </w:tabs>
      <w:ind w:left="432" w:hanging="432"/>
    </w:pPr>
    <w:rPr>
      <w:b/>
      <w:bCs w:val="0"/>
    </w:rPr>
  </w:style>
  <w:style w:type="character" w:customStyle="1" w:styleId="S1-Header1Char">
    <w:name w:val="S1-Header1 Char"/>
    <w:link w:val="S1-Header1"/>
    <w:rsid w:val="0099257E"/>
    <w:rPr>
      <w:b/>
      <w:sz w:val="28"/>
      <w:szCs w:val="24"/>
    </w:rPr>
  </w:style>
  <w:style w:type="character" w:customStyle="1" w:styleId="StyleS1-Header1TimesNewRoman14ptChar1">
    <w:name w:val="Style S1-Header1 + Times New Roman 14 pt Char1"/>
    <w:link w:val="StyleS1-Header1TimesNewRoman14pt"/>
    <w:rsid w:val="0099257E"/>
    <w:rPr>
      <w:b w:val="0"/>
      <w:bCs/>
      <w:sz w:val="28"/>
      <w:szCs w:val="24"/>
    </w:rPr>
  </w:style>
  <w:style w:type="character" w:customStyle="1" w:styleId="StyleStyleS1-Header1TimesNewRoman14pt1Char1">
    <w:name w:val="Style Style S1-Header1 + Times New Roman 14 pt +1 Char1"/>
    <w:link w:val="StyleStyleS1-Header1TimesNewRoman14pt1"/>
    <w:rsid w:val="0099257E"/>
    <w:rPr>
      <w:b/>
      <w:bCs w:val="0"/>
      <w:sz w:val="28"/>
      <w:szCs w:val="24"/>
    </w:rPr>
  </w:style>
  <w:style w:type="character" w:customStyle="1" w:styleId="ITBh1Char">
    <w:name w:val="ITB h1 Char"/>
    <w:link w:val="ITBh1"/>
    <w:rsid w:val="0099257E"/>
    <w:rPr>
      <w:b w:val="0"/>
      <w:bCs/>
      <w:sz w:val="28"/>
      <w:szCs w:val="24"/>
    </w:rPr>
  </w:style>
  <w:style w:type="character" w:customStyle="1" w:styleId="Sec1-ClausesChar">
    <w:name w:val="Sec1-Clauses Char"/>
    <w:link w:val="Sec1-Clauses"/>
    <w:rsid w:val="0099257E"/>
    <w:rPr>
      <w:b/>
      <w:sz w:val="24"/>
    </w:rPr>
  </w:style>
  <w:style w:type="character" w:customStyle="1" w:styleId="Section1-ClausesChar">
    <w:name w:val="Section 1-Clauses Char"/>
    <w:link w:val="Section1-Clauses"/>
    <w:rsid w:val="0099257E"/>
    <w:rPr>
      <w:b w:val="0"/>
      <w:bCs/>
      <w:sz w:val="24"/>
    </w:rPr>
  </w:style>
  <w:style w:type="character" w:customStyle="1" w:styleId="ITBh2Char">
    <w:name w:val="ITB h2 Char"/>
    <w:link w:val="ITBh2"/>
    <w:rsid w:val="0099257E"/>
    <w:rPr>
      <w:b/>
      <w:bCs w:val="0"/>
      <w:sz w:val="24"/>
    </w:rPr>
  </w:style>
  <w:style w:type="paragraph" w:customStyle="1" w:styleId="SPDForm2">
    <w:name w:val="SPD  Form 2"/>
    <w:basedOn w:val="Normal"/>
    <w:qFormat/>
    <w:rsid w:val="0099257E"/>
    <w:pPr>
      <w:spacing w:before="120" w:after="240"/>
      <w:jc w:val="center"/>
    </w:pPr>
    <w:rPr>
      <w:b/>
      <w:sz w:val="36"/>
    </w:rPr>
  </w:style>
  <w:style w:type="paragraph" w:customStyle="1" w:styleId="Bulletroman">
    <w:name w:val="Bullet roman"/>
    <w:basedOn w:val="ListParagraph"/>
    <w:autoRedefine/>
    <w:qFormat/>
    <w:rsid w:val="0099257E"/>
    <w:pPr>
      <w:numPr>
        <w:numId w:val="41"/>
      </w:numPr>
      <w:spacing w:after="120" w:line="259" w:lineRule="auto"/>
      <w:contextualSpacing w:val="0"/>
    </w:pPr>
    <w:rPr>
      <w:rFonts w:ascii="Calibri" w:eastAsia="Calibri" w:hAnsi="Calibri"/>
      <w:szCs w:val="22"/>
    </w:rPr>
  </w:style>
  <w:style w:type="paragraph" w:customStyle="1" w:styleId="Bulletabc">
    <w:name w:val="Bullet abc"/>
    <w:basedOn w:val="ListParagraph"/>
    <w:autoRedefine/>
    <w:qFormat/>
    <w:rsid w:val="0099257E"/>
    <w:pPr>
      <w:numPr>
        <w:numId w:val="42"/>
      </w:numPr>
      <w:spacing w:after="120" w:line="259" w:lineRule="auto"/>
      <w:contextualSpacing w:val="0"/>
    </w:pPr>
    <w:rPr>
      <w:rFonts w:ascii="Calibri" w:eastAsia="Calibri" w:hAnsi="Calibri"/>
      <w:szCs w:val="22"/>
    </w:rPr>
  </w:style>
  <w:style w:type="paragraph" w:customStyle="1" w:styleId="Bulletnumbered">
    <w:name w:val="Bullet numbered"/>
    <w:basedOn w:val="ListParagraph"/>
    <w:autoRedefine/>
    <w:qFormat/>
    <w:rsid w:val="0099257E"/>
    <w:pPr>
      <w:numPr>
        <w:numId w:val="43"/>
      </w:numPr>
      <w:tabs>
        <w:tab w:val="num" w:pos="360"/>
      </w:tabs>
      <w:spacing w:after="120" w:line="259" w:lineRule="auto"/>
      <w:ind w:left="360" w:firstLine="0"/>
      <w:contextualSpacing w:val="0"/>
    </w:pPr>
    <w:rPr>
      <w:rFonts w:ascii="Calibri" w:eastAsia="Calibri" w:hAnsi="Calibri"/>
      <w:szCs w:val="22"/>
    </w:rPr>
  </w:style>
  <w:style w:type="paragraph" w:customStyle="1" w:styleId="Bulletdash4thlevel">
    <w:name w:val="Bullet dash 4th level"/>
    <w:basedOn w:val="ListParagraph"/>
    <w:qFormat/>
    <w:rsid w:val="0099257E"/>
    <w:pPr>
      <w:numPr>
        <w:numId w:val="44"/>
      </w:numPr>
      <w:tabs>
        <w:tab w:val="num" w:pos="360"/>
        <w:tab w:val="left" w:pos="720"/>
      </w:tabs>
      <w:spacing w:line="259" w:lineRule="auto"/>
      <w:ind w:left="1440" w:firstLine="0"/>
    </w:pPr>
    <w:rPr>
      <w:rFonts w:ascii="Calibri" w:eastAsia="Calibri" w:hAnsi="Calibri"/>
      <w:szCs w:val="22"/>
    </w:rPr>
  </w:style>
  <w:style w:type="character" w:customStyle="1" w:styleId="ClauseSubParaChar">
    <w:name w:val="ClauseSub_Para Char"/>
    <w:link w:val="ClauseSubPara"/>
    <w:rsid w:val="0099257E"/>
    <w:rPr>
      <w:sz w:val="22"/>
      <w:szCs w:val="22"/>
      <w:lang w:val="en-GB" w:eastAsia="en-US" w:bidi="ar-SA"/>
    </w:rPr>
  </w:style>
  <w:style w:type="paragraph" w:customStyle="1" w:styleId="GCCHeading2">
    <w:name w:val="GCC Heading 2"/>
    <w:basedOn w:val="Head42"/>
    <w:qFormat/>
    <w:rsid w:val="0099257E"/>
    <w:pPr>
      <w:tabs>
        <w:tab w:val="clear" w:pos="360"/>
        <w:tab w:val="num" w:pos="540"/>
      </w:tabs>
      <w:spacing w:before="120" w:after="120"/>
      <w:ind w:left="540" w:hanging="540"/>
    </w:pPr>
    <w:rPr>
      <w:szCs w:val="24"/>
    </w:rPr>
  </w:style>
  <w:style w:type="paragraph" w:customStyle="1" w:styleId="ESSpara">
    <w:name w:val="ESS para"/>
    <w:basedOn w:val="Normal"/>
    <w:link w:val="ESSparaChar"/>
    <w:qFormat/>
    <w:rsid w:val="0099257E"/>
    <w:pPr>
      <w:numPr>
        <w:numId w:val="45"/>
      </w:numPr>
      <w:spacing w:after="240"/>
      <w:jc w:val="both"/>
    </w:pPr>
    <w:rPr>
      <w:rFonts w:ascii="Calibri" w:hAnsi="Calibri" w:cs="Mangal"/>
      <w:sz w:val="22"/>
      <w:szCs w:val="22"/>
      <w:lang w:eastAsia="ja-JP" w:bidi="hi-IN"/>
    </w:rPr>
  </w:style>
  <w:style w:type="character" w:customStyle="1" w:styleId="ESSparaChar">
    <w:name w:val="ESS para Char"/>
    <w:link w:val="ESSpara"/>
    <w:rsid w:val="0099257E"/>
    <w:rPr>
      <w:rFonts w:ascii="Calibri" w:eastAsia="Times New Roman" w:hAnsi="Calibri" w:cs="Mangal"/>
      <w:sz w:val="22"/>
      <w:szCs w:val="22"/>
      <w:lang w:eastAsia="ja-JP"/>
    </w:rPr>
  </w:style>
  <w:style w:type="paragraph" w:customStyle="1" w:styleId="MediumGrid1-Accent21">
    <w:name w:val="Medium Grid 1 - Accent 21"/>
    <w:basedOn w:val="Normal"/>
    <w:link w:val="MediumGrid1-Accent2Char"/>
    <w:uiPriority w:val="34"/>
    <w:qFormat/>
    <w:rsid w:val="0099257E"/>
    <w:pPr>
      <w:ind w:left="720"/>
      <w:contextualSpacing/>
      <w:jc w:val="both"/>
    </w:pPr>
    <w:rPr>
      <w:rFonts w:cs="Mangal"/>
      <w:lang w:bidi="hi-IN"/>
    </w:rPr>
  </w:style>
  <w:style w:type="character" w:customStyle="1" w:styleId="MediumGrid1-Accent2Char">
    <w:name w:val="Medium Grid 1 - Accent 2 Char"/>
    <w:link w:val="MediumGrid1-Accent21"/>
    <w:uiPriority w:val="34"/>
    <w:rsid w:val="0099257E"/>
    <w:rPr>
      <w:sz w:val="24"/>
    </w:rPr>
  </w:style>
  <w:style w:type="paragraph" w:customStyle="1" w:styleId="ColorfulShading-Accent11">
    <w:name w:val="Colorful Shading - Accent 11"/>
    <w:hidden/>
    <w:uiPriority w:val="71"/>
    <w:rsid w:val="0099257E"/>
    <w:rPr>
      <w:sz w:val="24"/>
      <w:szCs w:val="24"/>
      <w:lang w:val="en-US" w:eastAsia="en-US" w:bidi="ar-SA"/>
    </w:rPr>
  </w:style>
  <w:style w:type="paragraph" w:customStyle="1" w:styleId="ColorfulShading-Accent12">
    <w:name w:val="Colorful Shading - Accent 12"/>
    <w:hidden/>
    <w:uiPriority w:val="62"/>
    <w:rsid w:val="0099257E"/>
    <w:rPr>
      <w:sz w:val="24"/>
      <w:szCs w:val="24"/>
      <w:lang w:val="en-US" w:eastAsia="en-US" w:bidi="ar-SA"/>
    </w:rPr>
  </w:style>
  <w:style w:type="paragraph" w:customStyle="1" w:styleId="SubEvaCriteria">
    <w:name w:val="Sub Eva Criteria"/>
    <w:basedOn w:val="Normal"/>
    <w:autoRedefine/>
    <w:qFormat/>
    <w:rsid w:val="0099257E"/>
    <w:pPr>
      <w:numPr>
        <w:ilvl w:val="1"/>
        <w:numId w:val="46"/>
      </w:numPr>
      <w:tabs>
        <w:tab w:val="left" w:pos="1440"/>
        <w:tab w:val="left" w:pos="1710"/>
      </w:tabs>
      <w:spacing w:before="60" w:after="60"/>
    </w:pPr>
    <w:rPr>
      <w:b/>
      <w:bCs/>
      <w:color w:val="000000"/>
      <w:szCs w:val="24"/>
    </w:rPr>
  </w:style>
  <w:style w:type="paragraph" w:customStyle="1" w:styleId="SubheaderEvaCri">
    <w:name w:val="Subheader Eva Cri"/>
    <w:basedOn w:val="ListParagraph"/>
    <w:link w:val="SubheaderEvaCriChar"/>
    <w:qFormat/>
    <w:rsid w:val="0099257E"/>
    <w:pPr>
      <w:numPr>
        <w:numId w:val="47"/>
      </w:numPr>
    </w:pPr>
    <w:rPr>
      <w:rFonts w:ascii="Times New Roman Bold" w:hAnsi="Times New Roman Bold"/>
      <w:b/>
      <w:sz w:val="28"/>
      <w:szCs w:val="24"/>
    </w:rPr>
  </w:style>
  <w:style w:type="paragraph" w:customStyle="1" w:styleId="SecondSubheaderQualifications">
    <w:name w:val="Second Subheader Qualifications"/>
    <w:basedOn w:val="Normal"/>
    <w:link w:val="SecondSubheaderQualificationsChar"/>
    <w:qFormat/>
    <w:rsid w:val="0099257E"/>
    <w:rPr>
      <w:rFonts w:ascii="Times New Roman Bold" w:hAnsi="Times New Roman Bold" w:cs="Mangal"/>
      <w:b/>
      <w:szCs w:val="24"/>
      <w:lang w:bidi="hi-IN"/>
    </w:rPr>
  </w:style>
  <w:style w:type="character" w:customStyle="1" w:styleId="SubheaderEvaCriChar">
    <w:name w:val="Subheader Eva Cri Char"/>
    <w:link w:val="SubheaderEvaCri"/>
    <w:rsid w:val="0099257E"/>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99257E"/>
    <w:rPr>
      <w:rFonts w:ascii="Times New Roman Bold" w:hAnsi="Times New Roman Bold"/>
      <w:b/>
      <w:sz w:val="24"/>
      <w:szCs w:val="24"/>
    </w:rPr>
  </w:style>
  <w:style w:type="paragraph" w:customStyle="1" w:styleId="Section1Heading1">
    <w:name w:val="Section 1 Heading 1"/>
    <w:basedOn w:val="StyleStyleS1-Header1TimesNewRoman14pt1"/>
    <w:qFormat/>
    <w:rsid w:val="0099257E"/>
    <w:pPr>
      <w:numPr>
        <w:numId w:val="0"/>
      </w:numPr>
      <w:tabs>
        <w:tab w:val="num" w:pos="432"/>
      </w:tabs>
      <w:ind w:left="432" w:hanging="432"/>
    </w:pPr>
  </w:style>
  <w:style w:type="paragraph" w:customStyle="1" w:styleId="Section4Heading1">
    <w:name w:val="Section 4. Heading 1"/>
    <w:basedOn w:val="SectionVHeader"/>
    <w:rsid w:val="0099257E"/>
    <w:pPr>
      <w:spacing w:before="0" w:after="200"/>
    </w:pPr>
    <w:rPr>
      <w:bCs/>
      <w:lang w:val="es-ES_tradnl"/>
    </w:rPr>
  </w:style>
  <w:style w:type="paragraph" w:customStyle="1" w:styleId="p2">
    <w:name w:val="p2"/>
    <w:basedOn w:val="Normal"/>
    <w:rsid w:val="0099257E"/>
    <w:rPr>
      <w:rFonts w:ascii="Calibri" w:eastAsia="Calibri" w:hAnsi="Calibri"/>
      <w:sz w:val="15"/>
      <w:szCs w:val="15"/>
    </w:rPr>
  </w:style>
  <w:style w:type="paragraph" w:customStyle="1" w:styleId="Section3-Heading2">
    <w:name w:val="Section 3 - Heading 2"/>
    <w:basedOn w:val="Normal"/>
    <w:qFormat/>
    <w:rsid w:val="00CC4E74"/>
    <w:pPr>
      <w:spacing w:after="200"/>
    </w:pPr>
    <w:rPr>
      <w:b/>
      <w:szCs w:val="28"/>
    </w:rPr>
  </w:style>
  <w:style w:type="paragraph" w:styleId="NoSpacing">
    <w:name w:val="No Spacing"/>
    <w:link w:val="NoSpacingChar"/>
    <w:uiPriority w:val="1"/>
    <w:qFormat/>
    <w:rsid w:val="00B84782"/>
    <w:rPr>
      <w:rFonts w:ascii="Calibri" w:hAnsi="Calibri"/>
      <w:sz w:val="22"/>
      <w:szCs w:val="22"/>
      <w:lang w:bidi="ar-SA"/>
    </w:rPr>
  </w:style>
  <w:style w:type="character" w:customStyle="1" w:styleId="NoSpacingChar">
    <w:name w:val="No Spacing Char"/>
    <w:link w:val="NoSpacing"/>
    <w:uiPriority w:val="1"/>
    <w:rsid w:val="00B84782"/>
    <w:rPr>
      <w:rFonts w:ascii="Calibri" w:hAnsi="Calibri"/>
      <w:sz w:val="22"/>
      <w:szCs w:val="22"/>
      <w:lang w:bidi="ar-SA"/>
    </w:rPr>
  </w:style>
  <w:style w:type="character" w:customStyle="1" w:styleId="UnresolvedMention1">
    <w:name w:val="Unresolved Mention1"/>
    <w:uiPriority w:val="99"/>
    <w:semiHidden/>
    <w:unhideWhenUsed/>
    <w:rsid w:val="009A50DF"/>
    <w:rPr>
      <w:color w:val="605E5C"/>
      <w:shd w:val="clear" w:color="auto" w:fill="E1DFDD"/>
    </w:rPr>
  </w:style>
  <w:style w:type="character" w:customStyle="1" w:styleId="BodyTextIndent2Char">
    <w:name w:val="Body Text Indent 2 Char"/>
    <w:link w:val="BodyTextIndent2"/>
    <w:rsid w:val="00415249"/>
    <w:rPr>
      <w:sz w:val="24"/>
    </w:rPr>
  </w:style>
  <w:style w:type="character" w:customStyle="1" w:styleId="BodyText3Char">
    <w:name w:val="Body Text 3 Char"/>
    <w:link w:val="BodyText3"/>
    <w:rsid w:val="00415249"/>
    <w:rPr>
      <w:i/>
      <w:iCs/>
      <w:sz w:val="24"/>
    </w:rPr>
  </w:style>
  <w:style w:type="character" w:customStyle="1" w:styleId="CommentSubjectChar1">
    <w:name w:val="Comment Subject Char1"/>
    <w:uiPriority w:val="99"/>
    <w:semiHidden/>
    <w:rsid w:val="00415249"/>
    <w:rPr>
      <w:rFonts w:ascii="Times New Roman" w:eastAsia="Times New Roman" w:hAnsi="Times New Roman"/>
      <w:b/>
      <w:bCs/>
    </w:rPr>
  </w:style>
  <w:style w:type="character" w:customStyle="1" w:styleId="BodyTextChar1">
    <w:name w:val="Body Text Char1"/>
    <w:aliases w:val="Body Text Char Char Char,Body Text Char Char Char Char Char"/>
    <w:locked/>
    <w:rsid w:val="00415249"/>
    <w:rPr>
      <w:sz w:val="24"/>
      <w:szCs w:val="24"/>
      <w:lang w:bidi="ar-SA"/>
    </w:rPr>
  </w:style>
  <w:style w:type="paragraph" w:styleId="PlainText">
    <w:name w:val="Plain Text"/>
    <w:basedOn w:val="Normal"/>
    <w:link w:val="PlainTextChar"/>
    <w:rsid w:val="00415249"/>
    <w:rPr>
      <w:rFonts w:ascii="Courier New" w:hAnsi="Courier New" w:cs="Mangal"/>
      <w:sz w:val="20"/>
      <w:lang w:bidi="hi-IN"/>
    </w:rPr>
  </w:style>
  <w:style w:type="character" w:customStyle="1" w:styleId="PlainTextChar">
    <w:name w:val="Plain Text Char"/>
    <w:link w:val="PlainText"/>
    <w:rsid w:val="00415249"/>
    <w:rPr>
      <w:rFonts w:ascii="Courier New" w:hAnsi="Courier New"/>
    </w:rPr>
  </w:style>
  <w:style w:type="character" w:customStyle="1" w:styleId="spelle">
    <w:name w:val="spelle"/>
    <w:basedOn w:val="DefaultParagraphFont"/>
    <w:rsid w:val="00415249"/>
  </w:style>
  <w:style w:type="paragraph" w:customStyle="1" w:styleId="Head21b">
    <w:name w:val="Head 2.1b"/>
    <w:basedOn w:val="Normal"/>
    <w:rsid w:val="00415249"/>
    <w:pPr>
      <w:suppressAutoHyphens/>
      <w:jc w:val="center"/>
    </w:pPr>
    <w:rPr>
      <w:rFonts w:ascii="Tms Rmn" w:hAnsi="Tms Rmn"/>
      <w:b/>
      <w:sz w:val="28"/>
    </w:rPr>
  </w:style>
  <w:style w:type="table" w:customStyle="1" w:styleId="GridTable1Light1">
    <w:name w:val="Grid Table 1 Light1"/>
    <w:basedOn w:val="TableNormal"/>
    <w:uiPriority w:val="46"/>
    <w:rsid w:val="00415249"/>
    <w:rPr>
      <w:rFonts w:ascii="Calibri" w:eastAsia="Calibri" w:hAnsi="Calibri" w:cs="Mangal"/>
      <w:sz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raText">
    <w:name w:val="ParaText"/>
    <w:basedOn w:val="Normal"/>
    <w:link w:val="ParaTextChar1"/>
    <w:rsid w:val="00415249"/>
    <w:pPr>
      <w:spacing w:after="240" w:line="300" w:lineRule="auto"/>
      <w:jc w:val="both"/>
    </w:pPr>
    <w:rPr>
      <w:rFonts w:eastAsia="SimSun" w:cs="Mangal"/>
      <w:sz w:val="22"/>
      <w:szCs w:val="24"/>
      <w:lang w:bidi="hi-IN"/>
    </w:rPr>
  </w:style>
  <w:style w:type="character" w:customStyle="1" w:styleId="ParaTextChar1">
    <w:name w:val="ParaText Char1"/>
    <w:link w:val="ParaText"/>
    <w:rsid w:val="00415249"/>
    <w:rPr>
      <w:rFonts w:eastAsia="SimSun"/>
      <w:sz w:val="22"/>
      <w:szCs w:val="24"/>
    </w:rPr>
  </w:style>
  <w:style w:type="paragraph" w:customStyle="1" w:styleId="Style2">
    <w:name w:val="Style 2"/>
    <w:uiPriority w:val="99"/>
    <w:rsid w:val="00415249"/>
    <w:pPr>
      <w:widowControl w:val="0"/>
      <w:autoSpaceDE w:val="0"/>
      <w:autoSpaceDN w:val="0"/>
      <w:ind w:left="648"/>
      <w:jc w:val="both"/>
    </w:pPr>
    <w:rPr>
      <w:rFonts w:ascii="Arial" w:hAnsi="Arial" w:cs="Arial"/>
      <w:sz w:val="22"/>
      <w:szCs w:val="22"/>
      <w:lang w:val="en-US" w:eastAsia="en-US" w:bidi="ar-SA"/>
    </w:rPr>
  </w:style>
  <w:style w:type="character" w:customStyle="1" w:styleId="CharacterStyle1">
    <w:name w:val="Character Style 1"/>
    <w:uiPriority w:val="99"/>
    <w:rsid w:val="00415249"/>
    <w:rPr>
      <w:rFonts w:ascii="Arial" w:hAnsi="Arial" w:cs="Arial" w:hint="default"/>
      <w:sz w:val="22"/>
      <w:szCs w:val="22"/>
    </w:rPr>
  </w:style>
  <w:style w:type="table" w:customStyle="1" w:styleId="TableGrid1">
    <w:name w:val="Table Grid1"/>
    <w:basedOn w:val="TableNormal"/>
    <w:next w:val="TableGrid"/>
    <w:uiPriority w:val="39"/>
    <w:rsid w:val="0041524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link w:val="Subtitle"/>
    <w:rsid w:val="00296FAD"/>
    <w:rPr>
      <w:b/>
      <w:sz w:val="44"/>
    </w:rPr>
  </w:style>
  <w:style w:type="character" w:customStyle="1" w:styleId="DocumentMapChar">
    <w:name w:val="Document Map Char"/>
    <w:link w:val="DocumentMap"/>
    <w:semiHidden/>
    <w:rsid w:val="00296FAD"/>
    <w:rPr>
      <w:rFonts w:ascii="Tahoma" w:hAnsi="Tahoma" w:cs="Tahoma"/>
      <w:sz w:val="24"/>
      <w:shd w:val="clear" w:color="auto" w:fill="000080"/>
    </w:rPr>
  </w:style>
  <w:style w:type="paragraph" w:customStyle="1" w:styleId="TableParagraph">
    <w:name w:val="Table Paragraph"/>
    <w:basedOn w:val="Normal"/>
    <w:uiPriority w:val="1"/>
    <w:qFormat/>
    <w:rsid w:val="00D444B4"/>
    <w:pPr>
      <w:widowControl w:val="0"/>
      <w:autoSpaceDE w:val="0"/>
      <w:autoSpaceDN w:val="0"/>
      <w:ind w:left="27"/>
    </w:pPr>
    <w:rPr>
      <w:rFonts w:ascii="Arial" w:eastAsia="Arial" w:hAnsi="Arial" w:cs="Arial"/>
      <w:sz w:val="22"/>
      <w:szCs w:val="22"/>
    </w:rPr>
  </w:style>
  <w:style w:type="character" w:customStyle="1" w:styleId="UnresolvedMention2">
    <w:name w:val="Unresolved Mention2"/>
    <w:uiPriority w:val="99"/>
    <w:semiHidden/>
    <w:unhideWhenUsed/>
    <w:rsid w:val="00E465B9"/>
    <w:rPr>
      <w:color w:val="605E5C"/>
      <w:shd w:val="clear" w:color="auto" w:fill="E1DFDD"/>
    </w:rPr>
  </w:style>
  <w:style w:type="paragraph" w:customStyle="1" w:styleId="Normal0">
    <w:name w:val="___Normal"/>
    <w:basedOn w:val="Normal"/>
    <w:link w:val="NormalChar"/>
    <w:qFormat/>
    <w:rsid w:val="0086442C"/>
    <w:pPr>
      <w:jc w:val="both"/>
    </w:pPr>
    <w:rPr>
      <w:rFonts w:ascii="Arial" w:eastAsia="Calibri" w:hAnsi="Arial" w:cs="Mangal"/>
      <w:color w:val="000000"/>
      <w:lang w:val="en-GB" w:bidi="hi-IN"/>
    </w:rPr>
  </w:style>
  <w:style w:type="character" w:customStyle="1" w:styleId="NormalChar">
    <w:name w:val="___Normal Char"/>
    <w:link w:val="Normal0"/>
    <w:rsid w:val="0086442C"/>
    <w:rPr>
      <w:rFonts w:ascii="Arial" w:eastAsia="Calibri" w:hAnsi="Arial"/>
      <w:color w:val="000000"/>
      <w:sz w:val="24"/>
      <w:lang w:val="en-GB"/>
    </w:rPr>
  </w:style>
  <w:style w:type="numbering" w:customStyle="1" w:styleId="Sinlista1">
    <w:name w:val="Sin lista1"/>
    <w:next w:val="NoList"/>
    <w:uiPriority w:val="99"/>
    <w:semiHidden/>
    <w:unhideWhenUsed/>
    <w:rsid w:val="009D2176"/>
  </w:style>
  <w:style w:type="character" w:customStyle="1" w:styleId="UnresolvedMention">
    <w:name w:val="Unresolved Mention"/>
    <w:uiPriority w:val="99"/>
    <w:semiHidden/>
    <w:unhideWhenUsed/>
    <w:rsid w:val="009D21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6886">
      <w:bodyDiv w:val="1"/>
      <w:marLeft w:val="0"/>
      <w:marRight w:val="0"/>
      <w:marTop w:val="0"/>
      <w:marBottom w:val="0"/>
      <w:divBdr>
        <w:top w:val="none" w:sz="0" w:space="0" w:color="auto"/>
        <w:left w:val="none" w:sz="0" w:space="0" w:color="auto"/>
        <w:bottom w:val="none" w:sz="0" w:space="0" w:color="auto"/>
        <w:right w:val="none" w:sz="0" w:space="0" w:color="auto"/>
      </w:divBdr>
    </w:div>
    <w:div w:id="190534610">
      <w:bodyDiv w:val="1"/>
      <w:marLeft w:val="0"/>
      <w:marRight w:val="0"/>
      <w:marTop w:val="0"/>
      <w:marBottom w:val="0"/>
      <w:divBdr>
        <w:top w:val="none" w:sz="0" w:space="0" w:color="auto"/>
        <w:left w:val="none" w:sz="0" w:space="0" w:color="auto"/>
        <w:bottom w:val="none" w:sz="0" w:space="0" w:color="auto"/>
        <w:right w:val="none" w:sz="0" w:space="0" w:color="auto"/>
      </w:divBdr>
    </w:div>
    <w:div w:id="241185394">
      <w:bodyDiv w:val="1"/>
      <w:marLeft w:val="0"/>
      <w:marRight w:val="0"/>
      <w:marTop w:val="0"/>
      <w:marBottom w:val="0"/>
      <w:divBdr>
        <w:top w:val="none" w:sz="0" w:space="0" w:color="auto"/>
        <w:left w:val="none" w:sz="0" w:space="0" w:color="auto"/>
        <w:bottom w:val="none" w:sz="0" w:space="0" w:color="auto"/>
        <w:right w:val="none" w:sz="0" w:space="0" w:color="auto"/>
      </w:divBdr>
    </w:div>
    <w:div w:id="519125125">
      <w:bodyDiv w:val="1"/>
      <w:marLeft w:val="0"/>
      <w:marRight w:val="0"/>
      <w:marTop w:val="0"/>
      <w:marBottom w:val="0"/>
      <w:divBdr>
        <w:top w:val="none" w:sz="0" w:space="0" w:color="auto"/>
        <w:left w:val="none" w:sz="0" w:space="0" w:color="auto"/>
        <w:bottom w:val="none" w:sz="0" w:space="0" w:color="auto"/>
        <w:right w:val="none" w:sz="0" w:space="0" w:color="auto"/>
      </w:divBdr>
    </w:div>
    <w:div w:id="539897792">
      <w:bodyDiv w:val="1"/>
      <w:marLeft w:val="0"/>
      <w:marRight w:val="0"/>
      <w:marTop w:val="0"/>
      <w:marBottom w:val="0"/>
      <w:divBdr>
        <w:top w:val="none" w:sz="0" w:space="0" w:color="auto"/>
        <w:left w:val="none" w:sz="0" w:space="0" w:color="auto"/>
        <w:bottom w:val="none" w:sz="0" w:space="0" w:color="auto"/>
        <w:right w:val="none" w:sz="0" w:space="0" w:color="auto"/>
      </w:divBdr>
    </w:div>
    <w:div w:id="555892755">
      <w:bodyDiv w:val="1"/>
      <w:marLeft w:val="0"/>
      <w:marRight w:val="0"/>
      <w:marTop w:val="0"/>
      <w:marBottom w:val="0"/>
      <w:divBdr>
        <w:top w:val="none" w:sz="0" w:space="0" w:color="auto"/>
        <w:left w:val="none" w:sz="0" w:space="0" w:color="auto"/>
        <w:bottom w:val="none" w:sz="0" w:space="0" w:color="auto"/>
        <w:right w:val="none" w:sz="0" w:space="0" w:color="auto"/>
      </w:divBdr>
    </w:div>
    <w:div w:id="837114546">
      <w:bodyDiv w:val="1"/>
      <w:marLeft w:val="0"/>
      <w:marRight w:val="0"/>
      <w:marTop w:val="0"/>
      <w:marBottom w:val="0"/>
      <w:divBdr>
        <w:top w:val="none" w:sz="0" w:space="0" w:color="auto"/>
        <w:left w:val="none" w:sz="0" w:space="0" w:color="auto"/>
        <w:bottom w:val="none" w:sz="0" w:space="0" w:color="auto"/>
        <w:right w:val="none" w:sz="0" w:space="0" w:color="auto"/>
      </w:divBdr>
    </w:div>
    <w:div w:id="893661301">
      <w:bodyDiv w:val="1"/>
      <w:marLeft w:val="0"/>
      <w:marRight w:val="0"/>
      <w:marTop w:val="0"/>
      <w:marBottom w:val="0"/>
      <w:divBdr>
        <w:top w:val="none" w:sz="0" w:space="0" w:color="auto"/>
        <w:left w:val="none" w:sz="0" w:space="0" w:color="auto"/>
        <w:bottom w:val="none" w:sz="0" w:space="0" w:color="auto"/>
        <w:right w:val="none" w:sz="0" w:space="0" w:color="auto"/>
      </w:divBdr>
    </w:div>
    <w:div w:id="937103803">
      <w:bodyDiv w:val="1"/>
      <w:marLeft w:val="0"/>
      <w:marRight w:val="0"/>
      <w:marTop w:val="0"/>
      <w:marBottom w:val="0"/>
      <w:divBdr>
        <w:top w:val="none" w:sz="0" w:space="0" w:color="auto"/>
        <w:left w:val="none" w:sz="0" w:space="0" w:color="auto"/>
        <w:bottom w:val="none" w:sz="0" w:space="0" w:color="auto"/>
        <w:right w:val="none" w:sz="0" w:space="0" w:color="auto"/>
      </w:divBdr>
    </w:div>
    <w:div w:id="1052191431">
      <w:bodyDiv w:val="1"/>
      <w:marLeft w:val="0"/>
      <w:marRight w:val="0"/>
      <w:marTop w:val="0"/>
      <w:marBottom w:val="0"/>
      <w:divBdr>
        <w:top w:val="none" w:sz="0" w:space="0" w:color="auto"/>
        <w:left w:val="none" w:sz="0" w:space="0" w:color="auto"/>
        <w:bottom w:val="none" w:sz="0" w:space="0" w:color="auto"/>
        <w:right w:val="none" w:sz="0" w:space="0" w:color="auto"/>
      </w:divBdr>
    </w:div>
    <w:div w:id="1144279759">
      <w:bodyDiv w:val="1"/>
      <w:marLeft w:val="0"/>
      <w:marRight w:val="0"/>
      <w:marTop w:val="0"/>
      <w:marBottom w:val="0"/>
      <w:divBdr>
        <w:top w:val="none" w:sz="0" w:space="0" w:color="auto"/>
        <w:left w:val="none" w:sz="0" w:space="0" w:color="auto"/>
        <w:bottom w:val="none" w:sz="0" w:space="0" w:color="auto"/>
        <w:right w:val="none" w:sz="0" w:space="0" w:color="auto"/>
      </w:divBdr>
    </w:div>
    <w:div w:id="1280993920">
      <w:bodyDiv w:val="1"/>
      <w:marLeft w:val="0"/>
      <w:marRight w:val="0"/>
      <w:marTop w:val="0"/>
      <w:marBottom w:val="0"/>
      <w:divBdr>
        <w:top w:val="none" w:sz="0" w:space="0" w:color="auto"/>
        <w:left w:val="none" w:sz="0" w:space="0" w:color="auto"/>
        <w:bottom w:val="none" w:sz="0" w:space="0" w:color="auto"/>
        <w:right w:val="none" w:sz="0" w:space="0" w:color="auto"/>
      </w:divBdr>
    </w:div>
    <w:div w:id="1284730074">
      <w:bodyDiv w:val="1"/>
      <w:marLeft w:val="0"/>
      <w:marRight w:val="0"/>
      <w:marTop w:val="0"/>
      <w:marBottom w:val="0"/>
      <w:divBdr>
        <w:top w:val="none" w:sz="0" w:space="0" w:color="auto"/>
        <w:left w:val="none" w:sz="0" w:space="0" w:color="auto"/>
        <w:bottom w:val="none" w:sz="0" w:space="0" w:color="auto"/>
        <w:right w:val="none" w:sz="0" w:space="0" w:color="auto"/>
      </w:divBdr>
    </w:div>
    <w:div w:id="1301694523">
      <w:bodyDiv w:val="1"/>
      <w:marLeft w:val="0"/>
      <w:marRight w:val="0"/>
      <w:marTop w:val="0"/>
      <w:marBottom w:val="0"/>
      <w:divBdr>
        <w:top w:val="none" w:sz="0" w:space="0" w:color="auto"/>
        <w:left w:val="none" w:sz="0" w:space="0" w:color="auto"/>
        <w:bottom w:val="none" w:sz="0" w:space="0" w:color="auto"/>
        <w:right w:val="none" w:sz="0" w:space="0" w:color="auto"/>
      </w:divBdr>
    </w:div>
    <w:div w:id="1318656750">
      <w:bodyDiv w:val="1"/>
      <w:marLeft w:val="0"/>
      <w:marRight w:val="0"/>
      <w:marTop w:val="0"/>
      <w:marBottom w:val="0"/>
      <w:divBdr>
        <w:top w:val="none" w:sz="0" w:space="0" w:color="auto"/>
        <w:left w:val="none" w:sz="0" w:space="0" w:color="auto"/>
        <w:bottom w:val="none" w:sz="0" w:space="0" w:color="auto"/>
        <w:right w:val="none" w:sz="0" w:space="0" w:color="auto"/>
      </w:divBdr>
    </w:div>
    <w:div w:id="1587691486">
      <w:bodyDiv w:val="1"/>
      <w:marLeft w:val="0"/>
      <w:marRight w:val="0"/>
      <w:marTop w:val="0"/>
      <w:marBottom w:val="0"/>
      <w:divBdr>
        <w:top w:val="none" w:sz="0" w:space="0" w:color="auto"/>
        <w:left w:val="none" w:sz="0" w:space="0" w:color="auto"/>
        <w:bottom w:val="none" w:sz="0" w:space="0" w:color="auto"/>
        <w:right w:val="none" w:sz="0" w:space="0" w:color="auto"/>
      </w:divBdr>
    </w:div>
    <w:div w:id="1918394374">
      <w:bodyDiv w:val="1"/>
      <w:marLeft w:val="0"/>
      <w:marRight w:val="0"/>
      <w:marTop w:val="0"/>
      <w:marBottom w:val="0"/>
      <w:divBdr>
        <w:top w:val="none" w:sz="0" w:space="0" w:color="auto"/>
        <w:left w:val="none" w:sz="0" w:space="0" w:color="auto"/>
        <w:bottom w:val="none" w:sz="0" w:space="0" w:color="auto"/>
        <w:right w:val="none" w:sz="0" w:space="0" w:color="auto"/>
      </w:divBdr>
    </w:div>
    <w:div w:id="214265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erdssnbpdcl@gmail.com" TargetMode="Externa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microsoft.com/office/2007/relationships/stylesWithEffects" Target="stylesWithEffects.xml"/><Relationship Id="rId12" Type="http://schemas.openxmlformats.org/officeDocument/2006/relationships/hyperlink" Target="http://www.nbpdcl.co.in" TargetMode="External"/><Relationship Id="rId17" Type="http://schemas.openxmlformats.org/officeDocument/2006/relationships/header" Target="header4.xml"/><Relationship Id="rId25" Type="http://schemas.openxmlformats.org/officeDocument/2006/relationships/hyperlink" Target="https://eproc2.bihar.gov.in"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eproc2.bihar.gov.in"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ceplanningnbpdcl@gmai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C51D5-8305-413B-AB8D-84E721AA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CFD2F7-2B95-4C56-8EB4-73935E689A55}">
  <ds:schemaRefs>
    <ds:schemaRef ds:uri="http://schemas.microsoft.com/sharepoint/v3/contenttype/forms"/>
  </ds:schemaRefs>
</ds:datastoreItem>
</file>

<file path=customXml/itemProps3.xml><?xml version="1.0" encoding="utf-8"?>
<ds:datastoreItem xmlns:ds="http://schemas.openxmlformats.org/officeDocument/2006/customXml" ds:itemID="{C4334666-3AB9-4534-AC9F-E81686468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4BF2C-1003-4A81-993C-0E2FFC8B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143</Pages>
  <Words>33681</Words>
  <Characters>191982</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225213</CharactersWithSpaces>
  <SharedDoc>false</SharedDoc>
  <HLinks>
    <vt:vector size="636" baseType="variant">
      <vt:variant>
        <vt:i4>1704032</vt:i4>
      </vt:variant>
      <vt:variant>
        <vt:i4>615</vt:i4>
      </vt:variant>
      <vt:variant>
        <vt:i4>0</vt:i4>
      </vt:variant>
      <vt:variant>
        <vt:i4>5</vt:i4>
      </vt:variant>
      <vt:variant>
        <vt:lpwstr/>
      </vt:variant>
      <vt:variant>
        <vt:lpwstr>_bookmark119</vt:lpwstr>
      </vt:variant>
      <vt:variant>
        <vt:i4>1704032</vt:i4>
      </vt:variant>
      <vt:variant>
        <vt:i4>612</vt:i4>
      </vt:variant>
      <vt:variant>
        <vt:i4>0</vt:i4>
      </vt:variant>
      <vt:variant>
        <vt:i4>5</vt:i4>
      </vt:variant>
      <vt:variant>
        <vt:lpwstr/>
      </vt:variant>
      <vt:variant>
        <vt:lpwstr>_bookmark119</vt:lpwstr>
      </vt:variant>
      <vt:variant>
        <vt:i4>1310816</vt:i4>
      </vt:variant>
      <vt:variant>
        <vt:i4>609</vt:i4>
      </vt:variant>
      <vt:variant>
        <vt:i4>0</vt:i4>
      </vt:variant>
      <vt:variant>
        <vt:i4>5</vt:i4>
      </vt:variant>
      <vt:variant>
        <vt:lpwstr/>
      </vt:variant>
      <vt:variant>
        <vt:lpwstr>_bookmark117</vt:lpwstr>
      </vt:variant>
      <vt:variant>
        <vt:i4>1245203</vt:i4>
      </vt:variant>
      <vt:variant>
        <vt:i4>606</vt:i4>
      </vt:variant>
      <vt:variant>
        <vt:i4>0</vt:i4>
      </vt:variant>
      <vt:variant>
        <vt:i4>5</vt:i4>
      </vt:variant>
      <vt:variant>
        <vt:lpwstr>https://eproc2.bihar.gov.in/</vt:lpwstr>
      </vt:variant>
      <vt:variant>
        <vt:lpwstr/>
      </vt:variant>
      <vt:variant>
        <vt:i4>7864445</vt:i4>
      </vt:variant>
      <vt:variant>
        <vt:i4>603</vt:i4>
      </vt:variant>
      <vt:variant>
        <vt:i4>0</vt:i4>
      </vt:variant>
      <vt:variant>
        <vt:i4>5</vt:i4>
      </vt:variant>
      <vt:variant>
        <vt:lpwstr>http://www.eproc2.bihar.gov.in/</vt:lpwstr>
      </vt:variant>
      <vt:variant>
        <vt:lpwstr/>
      </vt:variant>
      <vt:variant>
        <vt:i4>6815808</vt:i4>
      </vt:variant>
      <vt:variant>
        <vt:i4>597</vt:i4>
      </vt:variant>
      <vt:variant>
        <vt:i4>0</vt:i4>
      </vt:variant>
      <vt:variant>
        <vt:i4>5</vt:i4>
      </vt:variant>
      <vt:variant>
        <vt:lpwstr>mailto:ceplanningnbpdcl@gmail.com</vt:lpwstr>
      </vt:variant>
      <vt:variant>
        <vt:lpwstr/>
      </vt:variant>
      <vt:variant>
        <vt:i4>1441853</vt:i4>
      </vt:variant>
      <vt:variant>
        <vt:i4>590</vt:i4>
      </vt:variant>
      <vt:variant>
        <vt:i4>0</vt:i4>
      </vt:variant>
      <vt:variant>
        <vt:i4>5</vt:i4>
      </vt:variant>
      <vt:variant>
        <vt:lpwstr/>
      </vt:variant>
      <vt:variant>
        <vt:lpwstr>_Toc88492333</vt:lpwstr>
      </vt:variant>
      <vt:variant>
        <vt:i4>1507389</vt:i4>
      </vt:variant>
      <vt:variant>
        <vt:i4>584</vt:i4>
      </vt:variant>
      <vt:variant>
        <vt:i4>0</vt:i4>
      </vt:variant>
      <vt:variant>
        <vt:i4>5</vt:i4>
      </vt:variant>
      <vt:variant>
        <vt:lpwstr/>
      </vt:variant>
      <vt:variant>
        <vt:lpwstr>_Toc88492332</vt:lpwstr>
      </vt:variant>
      <vt:variant>
        <vt:i4>1310781</vt:i4>
      </vt:variant>
      <vt:variant>
        <vt:i4>578</vt:i4>
      </vt:variant>
      <vt:variant>
        <vt:i4>0</vt:i4>
      </vt:variant>
      <vt:variant>
        <vt:i4>5</vt:i4>
      </vt:variant>
      <vt:variant>
        <vt:lpwstr/>
      </vt:variant>
      <vt:variant>
        <vt:lpwstr>_Toc88492331</vt:lpwstr>
      </vt:variant>
      <vt:variant>
        <vt:i4>1376317</vt:i4>
      </vt:variant>
      <vt:variant>
        <vt:i4>572</vt:i4>
      </vt:variant>
      <vt:variant>
        <vt:i4>0</vt:i4>
      </vt:variant>
      <vt:variant>
        <vt:i4>5</vt:i4>
      </vt:variant>
      <vt:variant>
        <vt:lpwstr/>
      </vt:variant>
      <vt:variant>
        <vt:lpwstr>_Toc88492330</vt:lpwstr>
      </vt:variant>
      <vt:variant>
        <vt:i4>1835068</vt:i4>
      </vt:variant>
      <vt:variant>
        <vt:i4>566</vt:i4>
      </vt:variant>
      <vt:variant>
        <vt:i4>0</vt:i4>
      </vt:variant>
      <vt:variant>
        <vt:i4>5</vt:i4>
      </vt:variant>
      <vt:variant>
        <vt:lpwstr/>
      </vt:variant>
      <vt:variant>
        <vt:lpwstr>_Toc88492329</vt:lpwstr>
      </vt:variant>
      <vt:variant>
        <vt:i4>1900604</vt:i4>
      </vt:variant>
      <vt:variant>
        <vt:i4>560</vt:i4>
      </vt:variant>
      <vt:variant>
        <vt:i4>0</vt:i4>
      </vt:variant>
      <vt:variant>
        <vt:i4>5</vt:i4>
      </vt:variant>
      <vt:variant>
        <vt:lpwstr/>
      </vt:variant>
      <vt:variant>
        <vt:lpwstr>_Toc88492328</vt:lpwstr>
      </vt:variant>
      <vt:variant>
        <vt:i4>1179708</vt:i4>
      </vt:variant>
      <vt:variant>
        <vt:i4>554</vt:i4>
      </vt:variant>
      <vt:variant>
        <vt:i4>0</vt:i4>
      </vt:variant>
      <vt:variant>
        <vt:i4>5</vt:i4>
      </vt:variant>
      <vt:variant>
        <vt:lpwstr/>
      </vt:variant>
      <vt:variant>
        <vt:lpwstr>_Toc88492327</vt:lpwstr>
      </vt:variant>
      <vt:variant>
        <vt:i4>1245244</vt:i4>
      </vt:variant>
      <vt:variant>
        <vt:i4>548</vt:i4>
      </vt:variant>
      <vt:variant>
        <vt:i4>0</vt:i4>
      </vt:variant>
      <vt:variant>
        <vt:i4>5</vt:i4>
      </vt:variant>
      <vt:variant>
        <vt:lpwstr/>
      </vt:variant>
      <vt:variant>
        <vt:lpwstr>_Toc88492326</vt:lpwstr>
      </vt:variant>
      <vt:variant>
        <vt:i4>1048636</vt:i4>
      </vt:variant>
      <vt:variant>
        <vt:i4>542</vt:i4>
      </vt:variant>
      <vt:variant>
        <vt:i4>0</vt:i4>
      </vt:variant>
      <vt:variant>
        <vt:i4>5</vt:i4>
      </vt:variant>
      <vt:variant>
        <vt:lpwstr/>
      </vt:variant>
      <vt:variant>
        <vt:lpwstr>_Toc88492325</vt:lpwstr>
      </vt:variant>
      <vt:variant>
        <vt:i4>1114172</vt:i4>
      </vt:variant>
      <vt:variant>
        <vt:i4>536</vt:i4>
      </vt:variant>
      <vt:variant>
        <vt:i4>0</vt:i4>
      </vt:variant>
      <vt:variant>
        <vt:i4>5</vt:i4>
      </vt:variant>
      <vt:variant>
        <vt:lpwstr/>
      </vt:variant>
      <vt:variant>
        <vt:lpwstr>_Toc88492324</vt:lpwstr>
      </vt:variant>
      <vt:variant>
        <vt:i4>1441852</vt:i4>
      </vt:variant>
      <vt:variant>
        <vt:i4>530</vt:i4>
      </vt:variant>
      <vt:variant>
        <vt:i4>0</vt:i4>
      </vt:variant>
      <vt:variant>
        <vt:i4>5</vt:i4>
      </vt:variant>
      <vt:variant>
        <vt:lpwstr/>
      </vt:variant>
      <vt:variant>
        <vt:lpwstr>_Toc88492323</vt:lpwstr>
      </vt:variant>
      <vt:variant>
        <vt:i4>1507388</vt:i4>
      </vt:variant>
      <vt:variant>
        <vt:i4>524</vt:i4>
      </vt:variant>
      <vt:variant>
        <vt:i4>0</vt:i4>
      </vt:variant>
      <vt:variant>
        <vt:i4>5</vt:i4>
      </vt:variant>
      <vt:variant>
        <vt:lpwstr/>
      </vt:variant>
      <vt:variant>
        <vt:lpwstr>_Toc88492322</vt:lpwstr>
      </vt:variant>
      <vt:variant>
        <vt:i4>1310780</vt:i4>
      </vt:variant>
      <vt:variant>
        <vt:i4>518</vt:i4>
      </vt:variant>
      <vt:variant>
        <vt:i4>0</vt:i4>
      </vt:variant>
      <vt:variant>
        <vt:i4>5</vt:i4>
      </vt:variant>
      <vt:variant>
        <vt:lpwstr/>
      </vt:variant>
      <vt:variant>
        <vt:lpwstr>_Toc88492321</vt:lpwstr>
      </vt:variant>
      <vt:variant>
        <vt:i4>1376316</vt:i4>
      </vt:variant>
      <vt:variant>
        <vt:i4>512</vt:i4>
      </vt:variant>
      <vt:variant>
        <vt:i4>0</vt:i4>
      </vt:variant>
      <vt:variant>
        <vt:i4>5</vt:i4>
      </vt:variant>
      <vt:variant>
        <vt:lpwstr/>
      </vt:variant>
      <vt:variant>
        <vt:lpwstr>_Toc88492320</vt:lpwstr>
      </vt:variant>
      <vt:variant>
        <vt:i4>1835071</vt:i4>
      </vt:variant>
      <vt:variant>
        <vt:i4>506</vt:i4>
      </vt:variant>
      <vt:variant>
        <vt:i4>0</vt:i4>
      </vt:variant>
      <vt:variant>
        <vt:i4>5</vt:i4>
      </vt:variant>
      <vt:variant>
        <vt:lpwstr/>
      </vt:variant>
      <vt:variant>
        <vt:lpwstr>_Toc88492319</vt:lpwstr>
      </vt:variant>
      <vt:variant>
        <vt:i4>1900607</vt:i4>
      </vt:variant>
      <vt:variant>
        <vt:i4>500</vt:i4>
      </vt:variant>
      <vt:variant>
        <vt:i4>0</vt:i4>
      </vt:variant>
      <vt:variant>
        <vt:i4>5</vt:i4>
      </vt:variant>
      <vt:variant>
        <vt:lpwstr/>
      </vt:variant>
      <vt:variant>
        <vt:lpwstr>_Toc88492318</vt:lpwstr>
      </vt:variant>
      <vt:variant>
        <vt:i4>1179711</vt:i4>
      </vt:variant>
      <vt:variant>
        <vt:i4>494</vt:i4>
      </vt:variant>
      <vt:variant>
        <vt:i4>0</vt:i4>
      </vt:variant>
      <vt:variant>
        <vt:i4>5</vt:i4>
      </vt:variant>
      <vt:variant>
        <vt:lpwstr/>
      </vt:variant>
      <vt:variant>
        <vt:lpwstr>_Toc88492317</vt:lpwstr>
      </vt:variant>
      <vt:variant>
        <vt:i4>1245247</vt:i4>
      </vt:variant>
      <vt:variant>
        <vt:i4>488</vt:i4>
      </vt:variant>
      <vt:variant>
        <vt:i4>0</vt:i4>
      </vt:variant>
      <vt:variant>
        <vt:i4>5</vt:i4>
      </vt:variant>
      <vt:variant>
        <vt:lpwstr/>
      </vt:variant>
      <vt:variant>
        <vt:lpwstr>_Toc88492316</vt:lpwstr>
      </vt:variant>
      <vt:variant>
        <vt:i4>1048639</vt:i4>
      </vt:variant>
      <vt:variant>
        <vt:i4>482</vt:i4>
      </vt:variant>
      <vt:variant>
        <vt:i4>0</vt:i4>
      </vt:variant>
      <vt:variant>
        <vt:i4>5</vt:i4>
      </vt:variant>
      <vt:variant>
        <vt:lpwstr/>
      </vt:variant>
      <vt:variant>
        <vt:lpwstr>_Toc88492315</vt:lpwstr>
      </vt:variant>
      <vt:variant>
        <vt:i4>1114175</vt:i4>
      </vt:variant>
      <vt:variant>
        <vt:i4>476</vt:i4>
      </vt:variant>
      <vt:variant>
        <vt:i4>0</vt:i4>
      </vt:variant>
      <vt:variant>
        <vt:i4>5</vt:i4>
      </vt:variant>
      <vt:variant>
        <vt:lpwstr/>
      </vt:variant>
      <vt:variant>
        <vt:lpwstr>_Toc88492314</vt:lpwstr>
      </vt:variant>
      <vt:variant>
        <vt:i4>1441855</vt:i4>
      </vt:variant>
      <vt:variant>
        <vt:i4>470</vt:i4>
      </vt:variant>
      <vt:variant>
        <vt:i4>0</vt:i4>
      </vt:variant>
      <vt:variant>
        <vt:i4>5</vt:i4>
      </vt:variant>
      <vt:variant>
        <vt:lpwstr/>
      </vt:variant>
      <vt:variant>
        <vt:lpwstr>_Toc88492313</vt:lpwstr>
      </vt:variant>
      <vt:variant>
        <vt:i4>1507391</vt:i4>
      </vt:variant>
      <vt:variant>
        <vt:i4>464</vt:i4>
      </vt:variant>
      <vt:variant>
        <vt:i4>0</vt:i4>
      </vt:variant>
      <vt:variant>
        <vt:i4>5</vt:i4>
      </vt:variant>
      <vt:variant>
        <vt:lpwstr/>
      </vt:variant>
      <vt:variant>
        <vt:lpwstr>_Toc88492312</vt:lpwstr>
      </vt:variant>
      <vt:variant>
        <vt:i4>1310783</vt:i4>
      </vt:variant>
      <vt:variant>
        <vt:i4>458</vt:i4>
      </vt:variant>
      <vt:variant>
        <vt:i4>0</vt:i4>
      </vt:variant>
      <vt:variant>
        <vt:i4>5</vt:i4>
      </vt:variant>
      <vt:variant>
        <vt:lpwstr/>
      </vt:variant>
      <vt:variant>
        <vt:lpwstr>_Toc88492311</vt:lpwstr>
      </vt:variant>
      <vt:variant>
        <vt:i4>1376319</vt:i4>
      </vt:variant>
      <vt:variant>
        <vt:i4>452</vt:i4>
      </vt:variant>
      <vt:variant>
        <vt:i4>0</vt:i4>
      </vt:variant>
      <vt:variant>
        <vt:i4>5</vt:i4>
      </vt:variant>
      <vt:variant>
        <vt:lpwstr/>
      </vt:variant>
      <vt:variant>
        <vt:lpwstr>_Toc88492310</vt:lpwstr>
      </vt:variant>
      <vt:variant>
        <vt:i4>1835070</vt:i4>
      </vt:variant>
      <vt:variant>
        <vt:i4>446</vt:i4>
      </vt:variant>
      <vt:variant>
        <vt:i4>0</vt:i4>
      </vt:variant>
      <vt:variant>
        <vt:i4>5</vt:i4>
      </vt:variant>
      <vt:variant>
        <vt:lpwstr/>
      </vt:variant>
      <vt:variant>
        <vt:lpwstr>_Toc88492309</vt:lpwstr>
      </vt:variant>
      <vt:variant>
        <vt:i4>1900606</vt:i4>
      </vt:variant>
      <vt:variant>
        <vt:i4>440</vt:i4>
      </vt:variant>
      <vt:variant>
        <vt:i4>0</vt:i4>
      </vt:variant>
      <vt:variant>
        <vt:i4>5</vt:i4>
      </vt:variant>
      <vt:variant>
        <vt:lpwstr/>
      </vt:variant>
      <vt:variant>
        <vt:lpwstr>_Toc88492308</vt:lpwstr>
      </vt:variant>
      <vt:variant>
        <vt:i4>1179710</vt:i4>
      </vt:variant>
      <vt:variant>
        <vt:i4>434</vt:i4>
      </vt:variant>
      <vt:variant>
        <vt:i4>0</vt:i4>
      </vt:variant>
      <vt:variant>
        <vt:i4>5</vt:i4>
      </vt:variant>
      <vt:variant>
        <vt:lpwstr/>
      </vt:variant>
      <vt:variant>
        <vt:lpwstr>_Toc88492307</vt:lpwstr>
      </vt:variant>
      <vt:variant>
        <vt:i4>1245246</vt:i4>
      </vt:variant>
      <vt:variant>
        <vt:i4>428</vt:i4>
      </vt:variant>
      <vt:variant>
        <vt:i4>0</vt:i4>
      </vt:variant>
      <vt:variant>
        <vt:i4>5</vt:i4>
      </vt:variant>
      <vt:variant>
        <vt:lpwstr/>
      </vt:variant>
      <vt:variant>
        <vt:lpwstr>_Toc88492306</vt:lpwstr>
      </vt:variant>
      <vt:variant>
        <vt:i4>1048638</vt:i4>
      </vt:variant>
      <vt:variant>
        <vt:i4>422</vt:i4>
      </vt:variant>
      <vt:variant>
        <vt:i4>0</vt:i4>
      </vt:variant>
      <vt:variant>
        <vt:i4>5</vt:i4>
      </vt:variant>
      <vt:variant>
        <vt:lpwstr/>
      </vt:variant>
      <vt:variant>
        <vt:lpwstr>_Toc88492305</vt:lpwstr>
      </vt:variant>
      <vt:variant>
        <vt:i4>1114174</vt:i4>
      </vt:variant>
      <vt:variant>
        <vt:i4>416</vt:i4>
      </vt:variant>
      <vt:variant>
        <vt:i4>0</vt:i4>
      </vt:variant>
      <vt:variant>
        <vt:i4>5</vt:i4>
      </vt:variant>
      <vt:variant>
        <vt:lpwstr/>
      </vt:variant>
      <vt:variant>
        <vt:lpwstr>_Toc88492304</vt:lpwstr>
      </vt:variant>
      <vt:variant>
        <vt:i4>1441854</vt:i4>
      </vt:variant>
      <vt:variant>
        <vt:i4>410</vt:i4>
      </vt:variant>
      <vt:variant>
        <vt:i4>0</vt:i4>
      </vt:variant>
      <vt:variant>
        <vt:i4>5</vt:i4>
      </vt:variant>
      <vt:variant>
        <vt:lpwstr/>
      </vt:variant>
      <vt:variant>
        <vt:lpwstr>_Toc88492303</vt:lpwstr>
      </vt:variant>
      <vt:variant>
        <vt:i4>1507390</vt:i4>
      </vt:variant>
      <vt:variant>
        <vt:i4>404</vt:i4>
      </vt:variant>
      <vt:variant>
        <vt:i4>0</vt:i4>
      </vt:variant>
      <vt:variant>
        <vt:i4>5</vt:i4>
      </vt:variant>
      <vt:variant>
        <vt:lpwstr/>
      </vt:variant>
      <vt:variant>
        <vt:lpwstr>_Toc88492302</vt:lpwstr>
      </vt:variant>
      <vt:variant>
        <vt:i4>1310782</vt:i4>
      </vt:variant>
      <vt:variant>
        <vt:i4>398</vt:i4>
      </vt:variant>
      <vt:variant>
        <vt:i4>0</vt:i4>
      </vt:variant>
      <vt:variant>
        <vt:i4>5</vt:i4>
      </vt:variant>
      <vt:variant>
        <vt:lpwstr/>
      </vt:variant>
      <vt:variant>
        <vt:lpwstr>_Toc88492301</vt:lpwstr>
      </vt:variant>
      <vt:variant>
        <vt:i4>1376318</vt:i4>
      </vt:variant>
      <vt:variant>
        <vt:i4>392</vt:i4>
      </vt:variant>
      <vt:variant>
        <vt:i4>0</vt:i4>
      </vt:variant>
      <vt:variant>
        <vt:i4>5</vt:i4>
      </vt:variant>
      <vt:variant>
        <vt:lpwstr/>
      </vt:variant>
      <vt:variant>
        <vt:lpwstr>_Toc88492300</vt:lpwstr>
      </vt:variant>
      <vt:variant>
        <vt:i4>1900599</vt:i4>
      </vt:variant>
      <vt:variant>
        <vt:i4>386</vt:i4>
      </vt:variant>
      <vt:variant>
        <vt:i4>0</vt:i4>
      </vt:variant>
      <vt:variant>
        <vt:i4>5</vt:i4>
      </vt:variant>
      <vt:variant>
        <vt:lpwstr/>
      </vt:variant>
      <vt:variant>
        <vt:lpwstr>_Toc88492299</vt:lpwstr>
      </vt:variant>
      <vt:variant>
        <vt:i4>1835063</vt:i4>
      </vt:variant>
      <vt:variant>
        <vt:i4>380</vt:i4>
      </vt:variant>
      <vt:variant>
        <vt:i4>0</vt:i4>
      </vt:variant>
      <vt:variant>
        <vt:i4>5</vt:i4>
      </vt:variant>
      <vt:variant>
        <vt:lpwstr/>
      </vt:variant>
      <vt:variant>
        <vt:lpwstr>_Toc88492298</vt:lpwstr>
      </vt:variant>
      <vt:variant>
        <vt:i4>1245239</vt:i4>
      </vt:variant>
      <vt:variant>
        <vt:i4>374</vt:i4>
      </vt:variant>
      <vt:variant>
        <vt:i4>0</vt:i4>
      </vt:variant>
      <vt:variant>
        <vt:i4>5</vt:i4>
      </vt:variant>
      <vt:variant>
        <vt:lpwstr/>
      </vt:variant>
      <vt:variant>
        <vt:lpwstr>_Toc88492297</vt:lpwstr>
      </vt:variant>
      <vt:variant>
        <vt:i4>1179703</vt:i4>
      </vt:variant>
      <vt:variant>
        <vt:i4>368</vt:i4>
      </vt:variant>
      <vt:variant>
        <vt:i4>0</vt:i4>
      </vt:variant>
      <vt:variant>
        <vt:i4>5</vt:i4>
      </vt:variant>
      <vt:variant>
        <vt:lpwstr/>
      </vt:variant>
      <vt:variant>
        <vt:lpwstr>_Toc88492296</vt:lpwstr>
      </vt:variant>
      <vt:variant>
        <vt:i4>1114167</vt:i4>
      </vt:variant>
      <vt:variant>
        <vt:i4>362</vt:i4>
      </vt:variant>
      <vt:variant>
        <vt:i4>0</vt:i4>
      </vt:variant>
      <vt:variant>
        <vt:i4>5</vt:i4>
      </vt:variant>
      <vt:variant>
        <vt:lpwstr/>
      </vt:variant>
      <vt:variant>
        <vt:lpwstr>_Toc88492295</vt:lpwstr>
      </vt:variant>
      <vt:variant>
        <vt:i4>1048631</vt:i4>
      </vt:variant>
      <vt:variant>
        <vt:i4>356</vt:i4>
      </vt:variant>
      <vt:variant>
        <vt:i4>0</vt:i4>
      </vt:variant>
      <vt:variant>
        <vt:i4>5</vt:i4>
      </vt:variant>
      <vt:variant>
        <vt:lpwstr/>
      </vt:variant>
      <vt:variant>
        <vt:lpwstr>_Toc88492294</vt:lpwstr>
      </vt:variant>
      <vt:variant>
        <vt:i4>1507383</vt:i4>
      </vt:variant>
      <vt:variant>
        <vt:i4>350</vt:i4>
      </vt:variant>
      <vt:variant>
        <vt:i4>0</vt:i4>
      </vt:variant>
      <vt:variant>
        <vt:i4>5</vt:i4>
      </vt:variant>
      <vt:variant>
        <vt:lpwstr/>
      </vt:variant>
      <vt:variant>
        <vt:lpwstr>_Toc88492293</vt:lpwstr>
      </vt:variant>
      <vt:variant>
        <vt:i4>1441847</vt:i4>
      </vt:variant>
      <vt:variant>
        <vt:i4>344</vt:i4>
      </vt:variant>
      <vt:variant>
        <vt:i4>0</vt:i4>
      </vt:variant>
      <vt:variant>
        <vt:i4>5</vt:i4>
      </vt:variant>
      <vt:variant>
        <vt:lpwstr/>
      </vt:variant>
      <vt:variant>
        <vt:lpwstr>_Toc88492292</vt:lpwstr>
      </vt:variant>
      <vt:variant>
        <vt:i4>1376311</vt:i4>
      </vt:variant>
      <vt:variant>
        <vt:i4>338</vt:i4>
      </vt:variant>
      <vt:variant>
        <vt:i4>0</vt:i4>
      </vt:variant>
      <vt:variant>
        <vt:i4>5</vt:i4>
      </vt:variant>
      <vt:variant>
        <vt:lpwstr/>
      </vt:variant>
      <vt:variant>
        <vt:lpwstr>_Toc88492291</vt:lpwstr>
      </vt:variant>
      <vt:variant>
        <vt:i4>1310775</vt:i4>
      </vt:variant>
      <vt:variant>
        <vt:i4>332</vt:i4>
      </vt:variant>
      <vt:variant>
        <vt:i4>0</vt:i4>
      </vt:variant>
      <vt:variant>
        <vt:i4>5</vt:i4>
      </vt:variant>
      <vt:variant>
        <vt:lpwstr/>
      </vt:variant>
      <vt:variant>
        <vt:lpwstr>_Toc88492290</vt:lpwstr>
      </vt:variant>
      <vt:variant>
        <vt:i4>1900598</vt:i4>
      </vt:variant>
      <vt:variant>
        <vt:i4>326</vt:i4>
      </vt:variant>
      <vt:variant>
        <vt:i4>0</vt:i4>
      </vt:variant>
      <vt:variant>
        <vt:i4>5</vt:i4>
      </vt:variant>
      <vt:variant>
        <vt:lpwstr/>
      </vt:variant>
      <vt:variant>
        <vt:lpwstr>_Toc88492289</vt:lpwstr>
      </vt:variant>
      <vt:variant>
        <vt:i4>1835062</vt:i4>
      </vt:variant>
      <vt:variant>
        <vt:i4>320</vt:i4>
      </vt:variant>
      <vt:variant>
        <vt:i4>0</vt:i4>
      </vt:variant>
      <vt:variant>
        <vt:i4>5</vt:i4>
      </vt:variant>
      <vt:variant>
        <vt:lpwstr/>
      </vt:variant>
      <vt:variant>
        <vt:lpwstr>_Toc88492288</vt:lpwstr>
      </vt:variant>
      <vt:variant>
        <vt:i4>1245238</vt:i4>
      </vt:variant>
      <vt:variant>
        <vt:i4>314</vt:i4>
      </vt:variant>
      <vt:variant>
        <vt:i4>0</vt:i4>
      </vt:variant>
      <vt:variant>
        <vt:i4>5</vt:i4>
      </vt:variant>
      <vt:variant>
        <vt:lpwstr/>
      </vt:variant>
      <vt:variant>
        <vt:lpwstr>_Toc88492287</vt:lpwstr>
      </vt:variant>
      <vt:variant>
        <vt:i4>1179702</vt:i4>
      </vt:variant>
      <vt:variant>
        <vt:i4>308</vt:i4>
      </vt:variant>
      <vt:variant>
        <vt:i4>0</vt:i4>
      </vt:variant>
      <vt:variant>
        <vt:i4>5</vt:i4>
      </vt:variant>
      <vt:variant>
        <vt:lpwstr/>
      </vt:variant>
      <vt:variant>
        <vt:lpwstr>_Toc88492286</vt:lpwstr>
      </vt:variant>
      <vt:variant>
        <vt:i4>1114166</vt:i4>
      </vt:variant>
      <vt:variant>
        <vt:i4>302</vt:i4>
      </vt:variant>
      <vt:variant>
        <vt:i4>0</vt:i4>
      </vt:variant>
      <vt:variant>
        <vt:i4>5</vt:i4>
      </vt:variant>
      <vt:variant>
        <vt:lpwstr/>
      </vt:variant>
      <vt:variant>
        <vt:lpwstr>_Toc88492285</vt:lpwstr>
      </vt:variant>
      <vt:variant>
        <vt:i4>1048630</vt:i4>
      </vt:variant>
      <vt:variant>
        <vt:i4>296</vt:i4>
      </vt:variant>
      <vt:variant>
        <vt:i4>0</vt:i4>
      </vt:variant>
      <vt:variant>
        <vt:i4>5</vt:i4>
      </vt:variant>
      <vt:variant>
        <vt:lpwstr/>
      </vt:variant>
      <vt:variant>
        <vt:lpwstr>_Toc88492284</vt:lpwstr>
      </vt:variant>
      <vt:variant>
        <vt:i4>1507382</vt:i4>
      </vt:variant>
      <vt:variant>
        <vt:i4>290</vt:i4>
      </vt:variant>
      <vt:variant>
        <vt:i4>0</vt:i4>
      </vt:variant>
      <vt:variant>
        <vt:i4>5</vt:i4>
      </vt:variant>
      <vt:variant>
        <vt:lpwstr/>
      </vt:variant>
      <vt:variant>
        <vt:lpwstr>_Toc88492283</vt:lpwstr>
      </vt:variant>
      <vt:variant>
        <vt:i4>1441846</vt:i4>
      </vt:variant>
      <vt:variant>
        <vt:i4>284</vt:i4>
      </vt:variant>
      <vt:variant>
        <vt:i4>0</vt:i4>
      </vt:variant>
      <vt:variant>
        <vt:i4>5</vt:i4>
      </vt:variant>
      <vt:variant>
        <vt:lpwstr/>
      </vt:variant>
      <vt:variant>
        <vt:lpwstr>_Toc88492282</vt:lpwstr>
      </vt:variant>
      <vt:variant>
        <vt:i4>1376310</vt:i4>
      </vt:variant>
      <vt:variant>
        <vt:i4>278</vt:i4>
      </vt:variant>
      <vt:variant>
        <vt:i4>0</vt:i4>
      </vt:variant>
      <vt:variant>
        <vt:i4>5</vt:i4>
      </vt:variant>
      <vt:variant>
        <vt:lpwstr/>
      </vt:variant>
      <vt:variant>
        <vt:lpwstr>_Toc88492281</vt:lpwstr>
      </vt:variant>
      <vt:variant>
        <vt:i4>1310774</vt:i4>
      </vt:variant>
      <vt:variant>
        <vt:i4>272</vt:i4>
      </vt:variant>
      <vt:variant>
        <vt:i4>0</vt:i4>
      </vt:variant>
      <vt:variant>
        <vt:i4>5</vt:i4>
      </vt:variant>
      <vt:variant>
        <vt:lpwstr/>
      </vt:variant>
      <vt:variant>
        <vt:lpwstr>_Toc88492280</vt:lpwstr>
      </vt:variant>
      <vt:variant>
        <vt:i4>1900601</vt:i4>
      </vt:variant>
      <vt:variant>
        <vt:i4>266</vt:i4>
      </vt:variant>
      <vt:variant>
        <vt:i4>0</vt:i4>
      </vt:variant>
      <vt:variant>
        <vt:i4>5</vt:i4>
      </vt:variant>
      <vt:variant>
        <vt:lpwstr/>
      </vt:variant>
      <vt:variant>
        <vt:lpwstr>_Toc88492279</vt:lpwstr>
      </vt:variant>
      <vt:variant>
        <vt:i4>1835065</vt:i4>
      </vt:variant>
      <vt:variant>
        <vt:i4>260</vt:i4>
      </vt:variant>
      <vt:variant>
        <vt:i4>0</vt:i4>
      </vt:variant>
      <vt:variant>
        <vt:i4>5</vt:i4>
      </vt:variant>
      <vt:variant>
        <vt:lpwstr/>
      </vt:variant>
      <vt:variant>
        <vt:lpwstr>_Toc88492278</vt:lpwstr>
      </vt:variant>
      <vt:variant>
        <vt:i4>1048633</vt:i4>
      </vt:variant>
      <vt:variant>
        <vt:i4>254</vt:i4>
      </vt:variant>
      <vt:variant>
        <vt:i4>0</vt:i4>
      </vt:variant>
      <vt:variant>
        <vt:i4>5</vt:i4>
      </vt:variant>
      <vt:variant>
        <vt:lpwstr/>
      </vt:variant>
      <vt:variant>
        <vt:lpwstr>_Toc88492274</vt:lpwstr>
      </vt:variant>
      <vt:variant>
        <vt:i4>1507385</vt:i4>
      </vt:variant>
      <vt:variant>
        <vt:i4>248</vt:i4>
      </vt:variant>
      <vt:variant>
        <vt:i4>0</vt:i4>
      </vt:variant>
      <vt:variant>
        <vt:i4>5</vt:i4>
      </vt:variant>
      <vt:variant>
        <vt:lpwstr/>
      </vt:variant>
      <vt:variant>
        <vt:lpwstr>_Toc88492273</vt:lpwstr>
      </vt:variant>
      <vt:variant>
        <vt:i4>1441849</vt:i4>
      </vt:variant>
      <vt:variant>
        <vt:i4>242</vt:i4>
      </vt:variant>
      <vt:variant>
        <vt:i4>0</vt:i4>
      </vt:variant>
      <vt:variant>
        <vt:i4>5</vt:i4>
      </vt:variant>
      <vt:variant>
        <vt:lpwstr/>
      </vt:variant>
      <vt:variant>
        <vt:lpwstr>_Toc88492272</vt:lpwstr>
      </vt:variant>
      <vt:variant>
        <vt:i4>1376313</vt:i4>
      </vt:variant>
      <vt:variant>
        <vt:i4>236</vt:i4>
      </vt:variant>
      <vt:variant>
        <vt:i4>0</vt:i4>
      </vt:variant>
      <vt:variant>
        <vt:i4>5</vt:i4>
      </vt:variant>
      <vt:variant>
        <vt:lpwstr/>
      </vt:variant>
      <vt:variant>
        <vt:lpwstr>_Toc88492271</vt:lpwstr>
      </vt:variant>
      <vt:variant>
        <vt:i4>1310777</vt:i4>
      </vt:variant>
      <vt:variant>
        <vt:i4>230</vt:i4>
      </vt:variant>
      <vt:variant>
        <vt:i4>0</vt:i4>
      </vt:variant>
      <vt:variant>
        <vt:i4>5</vt:i4>
      </vt:variant>
      <vt:variant>
        <vt:lpwstr/>
      </vt:variant>
      <vt:variant>
        <vt:lpwstr>_Toc88492270</vt:lpwstr>
      </vt:variant>
      <vt:variant>
        <vt:i4>1900600</vt:i4>
      </vt:variant>
      <vt:variant>
        <vt:i4>224</vt:i4>
      </vt:variant>
      <vt:variant>
        <vt:i4>0</vt:i4>
      </vt:variant>
      <vt:variant>
        <vt:i4>5</vt:i4>
      </vt:variant>
      <vt:variant>
        <vt:lpwstr/>
      </vt:variant>
      <vt:variant>
        <vt:lpwstr>_Toc88492269</vt:lpwstr>
      </vt:variant>
      <vt:variant>
        <vt:i4>1441848</vt:i4>
      </vt:variant>
      <vt:variant>
        <vt:i4>218</vt:i4>
      </vt:variant>
      <vt:variant>
        <vt:i4>0</vt:i4>
      </vt:variant>
      <vt:variant>
        <vt:i4>5</vt:i4>
      </vt:variant>
      <vt:variant>
        <vt:lpwstr/>
      </vt:variant>
      <vt:variant>
        <vt:lpwstr>_Toc88492262</vt:lpwstr>
      </vt:variant>
      <vt:variant>
        <vt:i4>1245243</vt:i4>
      </vt:variant>
      <vt:variant>
        <vt:i4>212</vt:i4>
      </vt:variant>
      <vt:variant>
        <vt:i4>0</vt:i4>
      </vt:variant>
      <vt:variant>
        <vt:i4>5</vt:i4>
      </vt:variant>
      <vt:variant>
        <vt:lpwstr/>
      </vt:variant>
      <vt:variant>
        <vt:lpwstr>_Toc88492257</vt:lpwstr>
      </vt:variant>
      <vt:variant>
        <vt:i4>1441851</vt:i4>
      </vt:variant>
      <vt:variant>
        <vt:i4>206</vt:i4>
      </vt:variant>
      <vt:variant>
        <vt:i4>0</vt:i4>
      </vt:variant>
      <vt:variant>
        <vt:i4>5</vt:i4>
      </vt:variant>
      <vt:variant>
        <vt:lpwstr/>
      </vt:variant>
      <vt:variant>
        <vt:lpwstr>_Toc88492252</vt:lpwstr>
      </vt:variant>
      <vt:variant>
        <vt:i4>1376315</vt:i4>
      </vt:variant>
      <vt:variant>
        <vt:i4>200</vt:i4>
      </vt:variant>
      <vt:variant>
        <vt:i4>0</vt:i4>
      </vt:variant>
      <vt:variant>
        <vt:i4>5</vt:i4>
      </vt:variant>
      <vt:variant>
        <vt:lpwstr/>
      </vt:variant>
      <vt:variant>
        <vt:lpwstr>_Toc88492251</vt:lpwstr>
      </vt:variant>
      <vt:variant>
        <vt:i4>1310779</vt:i4>
      </vt:variant>
      <vt:variant>
        <vt:i4>194</vt:i4>
      </vt:variant>
      <vt:variant>
        <vt:i4>0</vt:i4>
      </vt:variant>
      <vt:variant>
        <vt:i4>5</vt:i4>
      </vt:variant>
      <vt:variant>
        <vt:lpwstr/>
      </vt:variant>
      <vt:variant>
        <vt:lpwstr>_Toc88492250</vt:lpwstr>
      </vt:variant>
      <vt:variant>
        <vt:i4>1900602</vt:i4>
      </vt:variant>
      <vt:variant>
        <vt:i4>188</vt:i4>
      </vt:variant>
      <vt:variant>
        <vt:i4>0</vt:i4>
      </vt:variant>
      <vt:variant>
        <vt:i4>5</vt:i4>
      </vt:variant>
      <vt:variant>
        <vt:lpwstr/>
      </vt:variant>
      <vt:variant>
        <vt:lpwstr>_Toc88492249</vt:lpwstr>
      </vt:variant>
      <vt:variant>
        <vt:i4>1835066</vt:i4>
      </vt:variant>
      <vt:variant>
        <vt:i4>182</vt:i4>
      </vt:variant>
      <vt:variant>
        <vt:i4>0</vt:i4>
      </vt:variant>
      <vt:variant>
        <vt:i4>5</vt:i4>
      </vt:variant>
      <vt:variant>
        <vt:lpwstr/>
      </vt:variant>
      <vt:variant>
        <vt:lpwstr>_Toc88492248</vt:lpwstr>
      </vt:variant>
      <vt:variant>
        <vt:i4>1245242</vt:i4>
      </vt:variant>
      <vt:variant>
        <vt:i4>176</vt:i4>
      </vt:variant>
      <vt:variant>
        <vt:i4>0</vt:i4>
      </vt:variant>
      <vt:variant>
        <vt:i4>5</vt:i4>
      </vt:variant>
      <vt:variant>
        <vt:lpwstr/>
      </vt:variant>
      <vt:variant>
        <vt:lpwstr>_Toc88492247</vt:lpwstr>
      </vt:variant>
      <vt:variant>
        <vt:i4>1179706</vt:i4>
      </vt:variant>
      <vt:variant>
        <vt:i4>170</vt:i4>
      </vt:variant>
      <vt:variant>
        <vt:i4>0</vt:i4>
      </vt:variant>
      <vt:variant>
        <vt:i4>5</vt:i4>
      </vt:variant>
      <vt:variant>
        <vt:lpwstr/>
      </vt:variant>
      <vt:variant>
        <vt:lpwstr>_Toc88492246</vt:lpwstr>
      </vt:variant>
      <vt:variant>
        <vt:i4>1114170</vt:i4>
      </vt:variant>
      <vt:variant>
        <vt:i4>164</vt:i4>
      </vt:variant>
      <vt:variant>
        <vt:i4>0</vt:i4>
      </vt:variant>
      <vt:variant>
        <vt:i4>5</vt:i4>
      </vt:variant>
      <vt:variant>
        <vt:lpwstr/>
      </vt:variant>
      <vt:variant>
        <vt:lpwstr>_Toc88492245</vt:lpwstr>
      </vt:variant>
      <vt:variant>
        <vt:i4>1048634</vt:i4>
      </vt:variant>
      <vt:variant>
        <vt:i4>158</vt:i4>
      </vt:variant>
      <vt:variant>
        <vt:i4>0</vt:i4>
      </vt:variant>
      <vt:variant>
        <vt:i4>5</vt:i4>
      </vt:variant>
      <vt:variant>
        <vt:lpwstr/>
      </vt:variant>
      <vt:variant>
        <vt:lpwstr>_Toc88492244</vt:lpwstr>
      </vt:variant>
      <vt:variant>
        <vt:i4>1507386</vt:i4>
      </vt:variant>
      <vt:variant>
        <vt:i4>152</vt:i4>
      </vt:variant>
      <vt:variant>
        <vt:i4>0</vt:i4>
      </vt:variant>
      <vt:variant>
        <vt:i4>5</vt:i4>
      </vt:variant>
      <vt:variant>
        <vt:lpwstr/>
      </vt:variant>
      <vt:variant>
        <vt:lpwstr>_Toc88492243</vt:lpwstr>
      </vt:variant>
      <vt:variant>
        <vt:i4>1441850</vt:i4>
      </vt:variant>
      <vt:variant>
        <vt:i4>146</vt:i4>
      </vt:variant>
      <vt:variant>
        <vt:i4>0</vt:i4>
      </vt:variant>
      <vt:variant>
        <vt:i4>5</vt:i4>
      </vt:variant>
      <vt:variant>
        <vt:lpwstr/>
      </vt:variant>
      <vt:variant>
        <vt:lpwstr>_Toc88492242</vt:lpwstr>
      </vt:variant>
      <vt:variant>
        <vt:i4>1376314</vt:i4>
      </vt:variant>
      <vt:variant>
        <vt:i4>140</vt:i4>
      </vt:variant>
      <vt:variant>
        <vt:i4>0</vt:i4>
      </vt:variant>
      <vt:variant>
        <vt:i4>5</vt:i4>
      </vt:variant>
      <vt:variant>
        <vt:lpwstr/>
      </vt:variant>
      <vt:variant>
        <vt:lpwstr>_Toc88492241</vt:lpwstr>
      </vt:variant>
      <vt:variant>
        <vt:i4>1310778</vt:i4>
      </vt:variant>
      <vt:variant>
        <vt:i4>134</vt:i4>
      </vt:variant>
      <vt:variant>
        <vt:i4>0</vt:i4>
      </vt:variant>
      <vt:variant>
        <vt:i4>5</vt:i4>
      </vt:variant>
      <vt:variant>
        <vt:lpwstr/>
      </vt:variant>
      <vt:variant>
        <vt:lpwstr>_Toc88492240</vt:lpwstr>
      </vt:variant>
      <vt:variant>
        <vt:i4>1900605</vt:i4>
      </vt:variant>
      <vt:variant>
        <vt:i4>128</vt:i4>
      </vt:variant>
      <vt:variant>
        <vt:i4>0</vt:i4>
      </vt:variant>
      <vt:variant>
        <vt:i4>5</vt:i4>
      </vt:variant>
      <vt:variant>
        <vt:lpwstr/>
      </vt:variant>
      <vt:variant>
        <vt:lpwstr>_Toc88492239</vt:lpwstr>
      </vt:variant>
      <vt:variant>
        <vt:i4>1245245</vt:i4>
      </vt:variant>
      <vt:variant>
        <vt:i4>122</vt:i4>
      </vt:variant>
      <vt:variant>
        <vt:i4>0</vt:i4>
      </vt:variant>
      <vt:variant>
        <vt:i4>5</vt:i4>
      </vt:variant>
      <vt:variant>
        <vt:lpwstr/>
      </vt:variant>
      <vt:variant>
        <vt:lpwstr>_Toc88492237</vt:lpwstr>
      </vt:variant>
      <vt:variant>
        <vt:i4>1179709</vt:i4>
      </vt:variant>
      <vt:variant>
        <vt:i4>116</vt:i4>
      </vt:variant>
      <vt:variant>
        <vt:i4>0</vt:i4>
      </vt:variant>
      <vt:variant>
        <vt:i4>5</vt:i4>
      </vt:variant>
      <vt:variant>
        <vt:lpwstr/>
      </vt:variant>
      <vt:variant>
        <vt:lpwstr>_Toc88492236</vt:lpwstr>
      </vt:variant>
      <vt:variant>
        <vt:i4>1114173</vt:i4>
      </vt:variant>
      <vt:variant>
        <vt:i4>110</vt:i4>
      </vt:variant>
      <vt:variant>
        <vt:i4>0</vt:i4>
      </vt:variant>
      <vt:variant>
        <vt:i4>5</vt:i4>
      </vt:variant>
      <vt:variant>
        <vt:lpwstr/>
      </vt:variant>
      <vt:variant>
        <vt:lpwstr>_Toc88492235</vt:lpwstr>
      </vt:variant>
      <vt:variant>
        <vt:i4>1048637</vt:i4>
      </vt:variant>
      <vt:variant>
        <vt:i4>104</vt:i4>
      </vt:variant>
      <vt:variant>
        <vt:i4>0</vt:i4>
      </vt:variant>
      <vt:variant>
        <vt:i4>5</vt:i4>
      </vt:variant>
      <vt:variant>
        <vt:lpwstr/>
      </vt:variant>
      <vt:variant>
        <vt:lpwstr>_Toc88492234</vt:lpwstr>
      </vt:variant>
      <vt:variant>
        <vt:i4>1507389</vt:i4>
      </vt:variant>
      <vt:variant>
        <vt:i4>98</vt:i4>
      </vt:variant>
      <vt:variant>
        <vt:i4>0</vt:i4>
      </vt:variant>
      <vt:variant>
        <vt:i4>5</vt:i4>
      </vt:variant>
      <vt:variant>
        <vt:lpwstr/>
      </vt:variant>
      <vt:variant>
        <vt:lpwstr>_Toc88492233</vt:lpwstr>
      </vt:variant>
      <vt:variant>
        <vt:i4>1441853</vt:i4>
      </vt:variant>
      <vt:variant>
        <vt:i4>92</vt:i4>
      </vt:variant>
      <vt:variant>
        <vt:i4>0</vt:i4>
      </vt:variant>
      <vt:variant>
        <vt:i4>5</vt:i4>
      </vt:variant>
      <vt:variant>
        <vt:lpwstr/>
      </vt:variant>
      <vt:variant>
        <vt:lpwstr>_Toc88492232</vt:lpwstr>
      </vt:variant>
      <vt:variant>
        <vt:i4>1441852</vt:i4>
      </vt:variant>
      <vt:variant>
        <vt:i4>86</vt:i4>
      </vt:variant>
      <vt:variant>
        <vt:i4>0</vt:i4>
      </vt:variant>
      <vt:variant>
        <vt:i4>5</vt:i4>
      </vt:variant>
      <vt:variant>
        <vt:lpwstr/>
      </vt:variant>
      <vt:variant>
        <vt:lpwstr>_Toc88492222</vt:lpwstr>
      </vt:variant>
      <vt:variant>
        <vt:i4>1376316</vt:i4>
      </vt:variant>
      <vt:variant>
        <vt:i4>80</vt:i4>
      </vt:variant>
      <vt:variant>
        <vt:i4>0</vt:i4>
      </vt:variant>
      <vt:variant>
        <vt:i4>5</vt:i4>
      </vt:variant>
      <vt:variant>
        <vt:lpwstr/>
      </vt:variant>
      <vt:variant>
        <vt:lpwstr>_Toc88492221</vt:lpwstr>
      </vt:variant>
      <vt:variant>
        <vt:i4>1310780</vt:i4>
      </vt:variant>
      <vt:variant>
        <vt:i4>74</vt:i4>
      </vt:variant>
      <vt:variant>
        <vt:i4>0</vt:i4>
      </vt:variant>
      <vt:variant>
        <vt:i4>5</vt:i4>
      </vt:variant>
      <vt:variant>
        <vt:lpwstr/>
      </vt:variant>
      <vt:variant>
        <vt:lpwstr>_Toc88492220</vt:lpwstr>
      </vt:variant>
      <vt:variant>
        <vt:i4>1900607</vt:i4>
      </vt:variant>
      <vt:variant>
        <vt:i4>68</vt:i4>
      </vt:variant>
      <vt:variant>
        <vt:i4>0</vt:i4>
      </vt:variant>
      <vt:variant>
        <vt:i4>5</vt:i4>
      </vt:variant>
      <vt:variant>
        <vt:lpwstr/>
      </vt:variant>
      <vt:variant>
        <vt:lpwstr>_Toc88492219</vt:lpwstr>
      </vt:variant>
      <vt:variant>
        <vt:i4>1835071</vt:i4>
      </vt:variant>
      <vt:variant>
        <vt:i4>62</vt:i4>
      </vt:variant>
      <vt:variant>
        <vt:i4>0</vt:i4>
      </vt:variant>
      <vt:variant>
        <vt:i4>5</vt:i4>
      </vt:variant>
      <vt:variant>
        <vt:lpwstr/>
      </vt:variant>
      <vt:variant>
        <vt:lpwstr>_Toc88492218</vt:lpwstr>
      </vt:variant>
      <vt:variant>
        <vt:i4>1245247</vt:i4>
      </vt:variant>
      <vt:variant>
        <vt:i4>56</vt:i4>
      </vt:variant>
      <vt:variant>
        <vt:i4>0</vt:i4>
      </vt:variant>
      <vt:variant>
        <vt:i4>5</vt:i4>
      </vt:variant>
      <vt:variant>
        <vt:lpwstr/>
      </vt:variant>
      <vt:variant>
        <vt:lpwstr>_Toc88492217</vt:lpwstr>
      </vt:variant>
      <vt:variant>
        <vt:i4>1900606</vt:i4>
      </vt:variant>
      <vt:variant>
        <vt:i4>50</vt:i4>
      </vt:variant>
      <vt:variant>
        <vt:i4>0</vt:i4>
      </vt:variant>
      <vt:variant>
        <vt:i4>5</vt:i4>
      </vt:variant>
      <vt:variant>
        <vt:lpwstr/>
      </vt:variant>
      <vt:variant>
        <vt:lpwstr>_Toc88492209</vt:lpwstr>
      </vt:variant>
      <vt:variant>
        <vt:i4>1835070</vt:i4>
      </vt:variant>
      <vt:variant>
        <vt:i4>44</vt:i4>
      </vt:variant>
      <vt:variant>
        <vt:i4>0</vt:i4>
      </vt:variant>
      <vt:variant>
        <vt:i4>5</vt:i4>
      </vt:variant>
      <vt:variant>
        <vt:lpwstr/>
      </vt:variant>
      <vt:variant>
        <vt:lpwstr>_Toc88492208</vt:lpwstr>
      </vt:variant>
      <vt:variant>
        <vt:i4>1245246</vt:i4>
      </vt:variant>
      <vt:variant>
        <vt:i4>38</vt:i4>
      </vt:variant>
      <vt:variant>
        <vt:i4>0</vt:i4>
      </vt:variant>
      <vt:variant>
        <vt:i4>5</vt:i4>
      </vt:variant>
      <vt:variant>
        <vt:lpwstr/>
      </vt:variant>
      <vt:variant>
        <vt:lpwstr>_Toc88492207</vt:lpwstr>
      </vt:variant>
      <vt:variant>
        <vt:i4>1966134</vt:i4>
      </vt:variant>
      <vt:variant>
        <vt:i4>32</vt:i4>
      </vt:variant>
      <vt:variant>
        <vt:i4>0</vt:i4>
      </vt:variant>
      <vt:variant>
        <vt:i4>5</vt:i4>
      </vt:variant>
      <vt:variant>
        <vt:lpwstr/>
      </vt:variant>
      <vt:variant>
        <vt:lpwstr>_Toc88492189</vt:lpwstr>
      </vt:variant>
      <vt:variant>
        <vt:i4>2031670</vt:i4>
      </vt:variant>
      <vt:variant>
        <vt:i4>26</vt:i4>
      </vt:variant>
      <vt:variant>
        <vt:i4>0</vt:i4>
      </vt:variant>
      <vt:variant>
        <vt:i4>5</vt:i4>
      </vt:variant>
      <vt:variant>
        <vt:lpwstr/>
      </vt:variant>
      <vt:variant>
        <vt:lpwstr>_Toc88492188</vt:lpwstr>
      </vt:variant>
      <vt:variant>
        <vt:i4>1048630</vt:i4>
      </vt:variant>
      <vt:variant>
        <vt:i4>20</vt:i4>
      </vt:variant>
      <vt:variant>
        <vt:i4>0</vt:i4>
      </vt:variant>
      <vt:variant>
        <vt:i4>5</vt:i4>
      </vt:variant>
      <vt:variant>
        <vt:lpwstr/>
      </vt:variant>
      <vt:variant>
        <vt:lpwstr>_Toc88492187</vt:lpwstr>
      </vt:variant>
      <vt:variant>
        <vt:i4>1114166</vt:i4>
      </vt:variant>
      <vt:variant>
        <vt:i4>14</vt:i4>
      </vt:variant>
      <vt:variant>
        <vt:i4>0</vt:i4>
      </vt:variant>
      <vt:variant>
        <vt:i4>5</vt:i4>
      </vt:variant>
      <vt:variant>
        <vt:lpwstr/>
      </vt:variant>
      <vt:variant>
        <vt:lpwstr>_Toc88492186</vt:lpwstr>
      </vt:variant>
      <vt:variant>
        <vt:i4>1245238</vt:i4>
      </vt:variant>
      <vt:variant>
        <vt:i4>8</vt:i4>
      </vt:variant>
      <vt:variant>
        <vt:i4>0</vt:i4>
      </vt:variant>
      <vt:variant>
        <vt:i4>5</vt:i4>
      </vt:variant>
      <vt:variant>
        <vt:lpwstr/>
      </vt:variant>
      <vt:variant>
        <vt:lpwstr>_Toc88492184</vt:lpwstr>
      </vt:variant>
      <vt:variant>
        <vt:i4>7864411</vt:i4>
      </vt:variant>
      <vt:variant>
        <vt:i4>3</vt:i4>
      </vt:variant>
      <vt:variant>
        <vt:i4>0</vt:i4>
      </vt:variant>
      <vt:variant>
        <vt:i4>5</vt:i4>
      </vt:variant>
      <vt:variant>
        <vt:lpwstr>mailto:cerdssnbpdcl@gmail.com</vt:lpwstr>
      </vt:variant>
      <vt:variant>
        <vt:lpwstr/>
      </vt:variant>
      <vt:variant>
        <vt:i4>5308441</vt:i4>
      </vt:variant>
      <vt:variant>
        <vt:i4>0</vt:i4>
      </vt:variant>
      <vt:variant>
        <vt:i4>0</vt:i4>
      </vt:variant>
      <vt:variant>
        <vt:i4>5</vt:i4>
      </vt:variant>
      <vt:variant>
        <vt:lpwstr>http://www.nbpdcl.co.in/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GAURAV KUMAR</cp:lastModifiedBy>
  <cp:revision>13</cp:revision>
  <cp:lastPrinted>2026-04-21T06:58:00Z</cp:lastPrinted>
  <dcterms:created xsi:type="dcterms:W3CDTF">2026-03-09T05:05:00Z</dcterms:created>
  <dcterms:modified xsi:type="dcterms:W3CDTF">2026-06-10T06:37:00Z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